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0C66" w:rsidRPr="00EE6591" w:rsidRDefault="00793E14" w:rsidP="00EE6591">
      <w:pPr>
        <w:pStyle w:val="a5"/>
        <w:widowControl/>
        <w:spacing w:beforeAutospacing="0" w:afterAutospacing="0"/>
        <w:jc w:val="center"/>
        <w:rPr>
          <w:rFonts w:asciiTheme="minorEastAsia" w:hAnsiTheme="minorEastAsia"/>
          <w:b/>
          <w:bCs/>
          <w:sz w:val="28"/>
          <w:szCs w:val="28"/>
        </w:rPr>
      </w:pPr>
      <w:r w:rsidRPr="00EE6591">
        <w:rPr>
          <w:rFonts w:asciiTheme="minorEastAsia" w:hAnsiTheme="minorEastAsia"/>
          <w:b/>
          <w:bCs/>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828pt;margin-top:853pt;width:22pt;height:25pt;z-index:251658240;mso-position-horizontal-relative:page;mso-position-vertical-relative:top-margin-area">
            <v:imagedata r:id="rId8" o:title=""/>
            <w10:wrap anchorx="page"/>
          </v:shape>
        </w:pict>
      </w:r>
      <w:r w:rsidRPr="00EE6591">
        <w:rPr>
          <w:rFonts w:asciiTheme="minorEastAsia" w:hAnsiTheme="minorEastAsia"/>
          <w:b/>
          <w:bCs/>
          <w:sz w:val="28"/>
          <w:szCs w:val="28"/>
        </w:rPr>
        <w:t>201</w:t>
      </w:r>
      <w:r w:rsidRPr="00EE6591">
        <w:rPr>
          <w:rFonts w:asciiTheme="minorEastAsia" w:hAnsiTheme="minorEastAsia" w:hint="eastAsia"/>
          <w:b/>
          <w:bCs/>
          <w:sz w:val="28"/>
          <w:szCs w:val="28"/>
        </w:rPr>
        <w:t>9</w:t>
      </w:r>
      <w:r w:rsidRPr="00EE6591">
        <w:rPr>
          <w:rFonts w:asciiTheme="minorEastAsia" w:hAnsiTheme="minorEastAsia" w:hint="eastAsia"/>
          <w:b/>
          <w:bCs/>
          <w:sz w:val="28"/>
          <w:szCs w:val="28"/>
        </w:rPr>
        <w:t>年</w:t>
      </w:r>
      <w:r w:rsidRPr="00EE6591">
        <w:rPr>
          <w:rFonts w:asciiTheme="minorEastAsia" w:hAnsiTheme="minorEastAsia"/>
          <w:b/>
          <w:bCs/>
          <w:sz w:val="28"/>
          <w:szCs w:val="28"/>
        </w:rPr>
        <w:t>中考物理试题分类</w:t>
      </w:r>
      <w:r w:rsidR="00EE6591" w:rsidRPr="00EE6591">
        <w:rPr>
          <w:rFonts w:asciiTheme="minorEastAsia" w:hAnsiTheme="minorEastAsia" w:hint="eastAsia"/>
          <w:b/>
          <w:bCs/>
          <w:sz w:val="28"/>
          <w:szCs w:val="28"/>
        </w:rPr>
        <w:t>-</w:t>
      </w:r>
      <w:r w:rsidR="00EE6591" w:rsidRPr="00EE6591">
        <w:rPr>
          <w:rFonts w:asciiTheme="minorEastAsia" w:hAnsiTheme="minorEastAsia"/>
          <w:b/>
          <w:bCs/>
          <w:sz w:val="28"/>
          <w:szCs w:val="28"/>
        </w:rPr>
        <w:t>----</w:t>
      </w:r>
      <w:r w:rsidRPr="00EE6591">
        <w:rPr>
          <w:rFonts w:asciiTheme="minorEastAsia" w:hAnsiTheme="minorEastAsia" w:hint="eastAsia"/>
          <w:b/>
          <w:bCs/>
          <w:sz w:val="28"/>
          <w:szCs w:val="28"/>
        </w:rPr>
        <w:t>探究电路</w:t>
      </w:r>
    </w:p>
    <w:p w:rsidR="00390C66" w:rsidRPr="00EE6591" w:rsidRDefault="00793E14">
      <w:pPr>
        <w:pStyle w:val="a5"/>
        <w:widowControl/>
        <w:spacing w:beforeAutospacing="0" w:afterAutospacing="0"/>
        <w:rPr>
          <w:rFonts w:asciiTheme="minorEastAsia" w:hAnsiTheme="minorEastAsia"/>
          <w:b/>
          <w:bCs/>
          <w:sz w:val="28"/>
          <w:szCs w:val="28"/>
        </w:rPr>
      </w:pPr>
      <w:r w:rsidRPr="00EE6591">
        <w:rPr>
          <w:rFonts w:asciiTheme="minorEastAsia" w:hAnsiTheme="minorEastAsia" w:hint="eastAsia"/>
          <w:b/>
          <w:bCs/>
          <w:sz w:val="28"/>
          <w:szCs w:val="28"/>
        </w:rPr>
        <w:t>一、选择</w:t>
      </w:r>
    </w:p>
    <w:p w:rsidR="00390C66" w:rsidRPr="00EE6591" w:rsidRDefault="00793E14">
      <w:pPr>
        <w:rPr>
          <w:rFonts w:asciiTheme="minorEastAsia" w:hAnsiTheme="minorEastAsia"/>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福建</w:t>
      </w:r>
      <w:r w:rsidRPr="00EE6591">
        <w:rPr>
          <w:rFonts w:asciiTheme="minorEastAsia" w:hAnsiTheme="minorEastAsia" w:cs="宋体" w:hint="eastAsia"/>
          <w:kern w:val="0"/>
          <w:szCs w:val="21"/>
        </w:rPr>
        <w:t>）</w:t>
      </w:r>
      <w:r w:rsidRPr="00EE6591">
        <w:rPr>
          <w:rFonts w:asciiTheme="minorEastAsia" w:hAnsiTheme="minorEastAsia"/>
          <w:szCs w:val="21"/>
          <w:lang w:val="zh-CN" w:bidi="zh-CN"/>
        </w:rPr>
        <w:t>13.</w:t>
      </w:r>
      <w:r w:rsidRPr="00EE6591">
        <w:rPr>
          <w:rFonts w:asciiTheme="minorEastAsia" w:hAnsiTheme="minorEastAsia"/>
          <w:szCs w:val="21"/>
          <w:lang w:val="zh-CN" w:bidi="zh-CN"/>
        </w:rPr>
        <w:t>在相同温度下</w:t>
      </w:r>
      <w:r w:rsidRPr="00EE6591">
        <w:rPr>
          <w:rFonts w:asciiTheme="minorEastAsia" w:hAnsiTheme="minorEastAsia" w:hint="eastAsia"/>
          <w:szCs w:val="21"/>
          <w:lang w:val="zh-CN" w:bidi="zh-CN"/>
        </w:rPr>
        <w:t>,</w:t>
      </w:r>
      <w:r w:rsidRPr="00EE6591">
        <w:rPr>
          <w:rFonts w:asciiTheme="minorEastAsia" w:hAnsiTheme="minorEastAsia"/>
          <w:szCs w:val="21"/>
          <w:lang w:val="zh-CN" w:bidi="zh-CN"/>
        </w:rPr>
        <w:t>关丁导体的电阻，下列说法止确的是</w:t>
      </w:r>
    </w:p>
    <w:p w:rsidR="00390C66" w:rsidRPr="00EE6591" w:rsidRDefault="00793E14">
      <w:pPr>
        <w:ind w:firstLine="360"/>
        <w:rPr>
          <w:rFonts w:asciiTheme="minorEastAsia" w:hAnsiTheme="minorEastAsia"/>
          <w:szCs w:val="21"/>
        </w:rPr>
      </w:pPr>
      <w:r w:rsidRPr="00EE6591">
        <w:rPr>
          <w:rFonts w:asciiTheme="minorEastAsia" w:hAnsiTheme="minorEastAsia"/>
          <w:szCs w:val="21"/>
        </w:rPr>
        <w:t>A.</w:t>
      </w:r>
      <w:r w:rsidRPr="00EE6591">
        <w:rPr>
          <w:rFonts w:asciiTheme="minorEastAsia" w:hAnsiTheme="minorEastAsia"/>
          <w:szCs w:val="21"/>
          <w:lang w:val="zh-CN" w:bidi="zh-CN"/>
        </w:rPr>
        <w:t>铜线的电阻</w:t>
      </w:r>
      <w:r w:rsidRPr="00EE6591">
        <w:rPr>
          <w:rFonts w:asciiTheme="minorEastAsia" w:hAnsiTheme="minorEastAsia" w:hint="eastAsia"/>
          <w:szCs w:val="21"/>
          <w:lang w:val="zh-CN" w:bidi="zh-CN"/>
        </w:rPr>
        <w:t>一</w:t>
      </w:r>
      <w:r w:rsidRPr="00EE6591">
        <w:rPr>
          <w:rFonts w:asciiTheme="minorEastAsia" w:hAnsiTheme="minorEastAsia"/>
          <w:szCs w:val="21"/>
          <w:lang w:val="zh-CN" w:bidi="zh-CN"/>
        </w:rPr>
        <w:t>定比铝线的小</w:t>
      </w:r>
    </w:p>
    <w:p w:rsidR="00390C66" w:rsidRPr="00EE6591" w:rsidRDefault="00793E14">
      <w:pPr>
        <w:ind w:firstLine="360"/>
        <w:rPr>
          <w:rFonts w:asciiTheme="minorEastAsia" w:hAnsiTheme="minorEastAsia"/>
          <w:szCs w:val="21"/>
        </w:rPr>
      </w:pPr>
      <w:r w:rsidRPr="00EE6591">
        <w:rPr>
          <w:rFonts w:asciiTheme="minorEastAsia" w:hAnsiTheme="minorEastAsia"/>
          <w:szCs w:val="21"/>
        </w:rPr>
        <w:t>B.</w:t>
      </w:r>
      <w:r w:rsidRPr="00EE6591">
        <w:rPr>
          <w:rFonts w:asciiTheme="minorEastAsia" w:hAnsiTheme="minorEastAsia"/>
          <w:szCs w:val="21"/>
          <w:lang w:val="zh-CN" w:bidi="zh-CN"/>
        </w:rPr>
        <w:t>长度相同粗细也相同的铜线和铝线电阻相等</w:t>
      </w:r>
    </w:p>
    <w:p w:rsidR="00390C66" w:rsidRPr="00EE6591" w:rsidRDefault="00793E14">
      <w:pPr>
        <w:tabs>
          <w:tab w:val="left" w:pos="615"/>
        </w:tabs>
        <w:ind w:firstLine="360"/>
        <w:rPr>
          <w:rFonts w:asciiTheme="minorEastAsia" w:hAnsiTheme="minorEastAsia"/>
          <w:szCs w:val="21"/>
        </w:rPr>
      </w:pPr>
      <w:r w:rsidRPr="00EE6591">
        <w:rPr>
          <w:rFonts w:asciiTheme="minorEastAsia" w:hAnsiTheme="minorEastAsia"/>
          <w:szCs w:val="21"/>
        </w:rPr>
        <w:t>C.</w:t>
      </w:r>
      <w:r w:rsidRPr="00EE6591">
        <w:rPr>
          <w:rFonts w:asciiTheme="minorEastAsia" w:hAnsiTheme="minorEastAsia"/>
          <w:szCs w:val="21"/>
        </w:rPr>
        <w:tab/>
      </w:r>
      <w:r w:rsidRPr="00EE6591">
        <w:rPr>
          <w:rFonts w:asciiTheme="minorEastAsia" w:hAnsiTheme="minorEastAsia"/>
          <w:szCs w:val="21"/>
          <w:lang w:val="zh-CN" w:bidi="zh-CN"/>
        </w:rPr>
        <w:t>长度相同的两根铜线</w:t>
      </w:r>
      <w:r w:rsidRPr="00EE6591">
        <w:rPr>
          <w:rFonts w:asciiTheme="minorEastAsia" w:hAnsiTheme="minorEastAsia" w:hint="eastAsia"/>
          <w:szCs w:val="21"/>
          <w:lang w:val="zh-CN" w:bidi="zh-CN"/>
        </w:rPr>
        <w:t>,</w:t>
      </w:r>
      <w:r w:rsidRPr="00EE6591">
        <w:rPr>
          <w:rFonts w:asciiTheme="minorEastAsia" w:hAnsiTheme="minorEastAsia"/>
          <w:szCs w:val="21"/>
          <w:lang w:val="zh-CN" w:bidi="zh-CN"/>
        </w:rPr>
        <w:t>粗的那根电阻较大</w:t>
      </w:r>
    </w:p>
    <w:p w:rsidR="00390C66" w:rsidRPr="00EE6591" w:rsidRDefault="00793E14">
      <w:pPr>
        <w:tabs>
          <w:tab w:val="left" w:pos="630"/>
        </w:tabs>
        <w:ind w:firstLine="360"/>
        <w:rPr>
          <w:rFonts w:asciiTheme="minorEastAsia" w:hAnsiTheme="minorEastAsia"/>
          <w:color w:val="FF0000"/>
          <w:szCs w:val="21"/>
        </w:rPr>
      </w:pPr>
      <w:r w:rsidRPr="00EE6591">
        <w:rPr>
          <w:rFonts w:asciiTheme="minorEastAsia" w:hAnsiTheme="minorEastAsia"/>
          <w:color w:val="FF0000"/>
          <w:szCs w:val="21"/>
        </w:rPr>
        <w:t>D.</w:t>
      </w:r>
      <w:r w:rsidRPr="00EE6591">
        <w:rPr>
          <w:rFonts w:asciiTheme="minorEastAsia" w:hAnsiTheme="minorEastAsia"/>
          <w:color w:val="FF0000"/>
          <w:szCs w:val="21"/>
        </w:rPr>
        <w:tab/>
      </w:r>
      <w:r w:rsidRPr="00EE6591">
        <w:rPr>
          <w:rFonts w:asciiTheme="minorEastAsia" w:hAnsiTheme="minorEastAsia"/>
          <w:color w:val="FF0000"/>
          <w:szCs w:val="21"/>
          <w:lang w:val="zh-CN" w:bidi="zh-CN"/>
        </w:rPr>
        <w:t>粗细相同的两根铜线</w:t>
      </w:r>
      <w:r w:rsidRPr="00EE6591">
        <w:rPr>
          <w:rFonts w:asciiTheme="minorEastAsia" w:hAnsiTheme="minorEastAsia" w:hint="eastAsia"/>
          <w:color w:val="FF0000"/>
          <w:szCs w:val="21"/>
          <w:lang w:val="zh-CN" w:bidi="zh-CN"/>
        </w:rPr>
        <w:t>,</w:t>
      </w:r>
      <w:r w:rsidRPr="00EE6591">
        <w:rPr>
          <w:rFonts w:asciiTheme="minorEastAsia" w:hAnsiTheme="minorEastAsia"/>
          <w:color w:val="FF0000"/>
          <w:szCs w:val="21"/>
          <w:lang w:val="zh-CN" w:bidi="zh-CN"/>
        </w:rPr>
        <w:t>长的那根电阻</w:t>
      </w:r>
      <w:r w:rsidRPr="00EE6591">
        <w:rPr>
          <w:rFonts w:asciiTheme="minorEastAsia" w:hAnsiTheme="minorEastAsia" w:hint="eastAsia"/>
          <w:color w:val="FF0000"/>
          <w:szCs w:val="21"/>
          <w:lang w:val="zh-CN" w:bidi="zh-CN"/>
        </w:rPr>
        <w:t>较</w:t>
      </w:r>
      <w:r w:rsidRPr="00EE6591">
        <w:rPr>
          <w:rFonts w:asciiTheme="minorEastAsia" w:hAnsiTheme="minorEastAsia"/>
          <w:color w:val="FF0000"/>
          <w:szCs w:val="21"/>
          <w:lang w:val="zh-CN" w:bidi="zh-CN"/>
        </w:rPr>
        <w:t>大</w:t>
      </w:r>
    </w:p>
    <w:p w:rsidR="00390C66" w:rsidRPr="00EE6591" w:rsidRDefault="00793E14">
      <w:pPr>
        <w:rPr>
          <w:rFonts w:asciiTheme="minorEastAsia" w:hAnsiTheme="minorEastAsia"/>
          <w:bCs/>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临沂</w:t>
      </w:r>
      <w:r w:rsidRPr="00EE6591">
        <w:rPr>
          <w:rFonts w:asciiTheme="minorEastAsia" w:hAnsiTheme="minorEastAsia" w:cs="宋体" w:hint="eastAsia"/>
          <w:kern w:val="0"/>
          <w:szCs w:val="21"/>
        </w:rPr>
        <w:t>）</w:t>
      </w:r>
      <w:r w:rsidRPr="00EE6591">
        <w:rPr>
          <w:rFonts w:asciiTheme="minorEastAsia" w:hAnsiTheme="minorEastAsia" w:hint="eastAsia"/>
          <w:bCs/>
        </w:rPr>
        <w:t xml:space="preserve">19. </w:t>
      </w:r>
      <w:r w:rsidRPr="00EE6591">
        <w:rPr>
          <w:rFonts w:asciiTheme="minorEastAsia" w:hAnsiTheme="minorEastAsia"/>
          <w:bCs/>
        </w:rPr>
        <w:t>如图所示电路的两灯泡</w:t>
      </w:r>
      <w:r w:rsidRPr="00EE6591">
        <w:rPr>
          <w:rFonts w:asciiTheme="minorEastAsia" w:hAnsiTheme="minorEastAsia"/>
          <w:bCs/>
        </w:rPr>
        <w:t>L</w:t>
      </w:r>
      <w:r w:rsidRPr="00EE6591">
        <w:rPr>
          <w:rFonts w:asciiTheme="minorEastAsia" w:hAnsiTheme="minorEastAsia"/>
          <w:bCs/>
          <w:vertAlign w:val="subscript"/>
        </w:rPr>
        <w:t>1</w:t>
      </w:r>
      <w:r w:rsidRPr="00EE6591">
        <w:rPr>
          <w:rFonts w:asciiTheme="minorEastAsia" w:hAnsiTheme="minorEastAsia"/>
          <w:bCs/>
        </w:rPr>
        <w:t>和</w:t>
      </w:r>
      <w:r w:rsidRPr="00EE6591">
        <w:rPr>
          <w:rFonts w:asciiTheme="minorEastAsia" w:hAnsiTheme="minorEastAsia"/>
          <w:bCs/>
        </w:rPr>
        <w:t>L</w:t>
      </w:r>
      <w:r w:rsidRPr="00EE6591">
        <w:rPr>
          <w:rFonts w:asciiTheme="minorEastAsia" w:hAnsiTheme="minorEastAsia"/>
          <w:bCs/>
          <w:vertAlign w:val="subscript"/>
        </w:rPr>
        <w:t>2</w:t>
      </w:r>
      <w:r w:rsidRPr="00EE6591">
        <w:rPr>
          <w:rFonts w:asciiTheme="minorEastAsia" w:hAnsiTheme="minorEastAsia"/>
          <w:bCs/>
        </w:rPr>
        <w:t>分别标有</w:t>
      </w:r>
      <w:r w:rsidRPr="00EE6591">
        <w:rPr>
          <w:rFonts w:asciiTheme="minorEastAsia" w:hAnsiTheme="minorEastAsia"/>
          <w:bCs/>
        </w:rPr>
        <w:t>“</w:t>
      </w:r>
      <w:r w:rsidRPr="00EE6591">
        <w:rPr>
          <w:rFonts w:asciiTheme="minorEastAsia" w:hAnsiTheme="minorEastAsia" w:hint="eastAsia"/>
          <w:bCs/>
        </w:rPr>
        <w:t>3.</w:t>
      </w:r>
      <w:r w:rsidRPr="00EE6591">
        <w:rPr>
          <w:rFonts w:asciiTheme="minorEastAsia" w:hAnsiTheme="minorEastAsia"/>
          <w:bCs/>
        </w:rPr>
        <w:t>8V</w:t>
      </w:r>
      <w:r w:rsidRPr="00EE6591">
        <w:rPr>
          <w:rFonts w:asciiTheme="minorEastAsia" w:hAnsiTheme="minorEastAsia" w:hint="eastAsia"/>
          <w:bCs/>
        </w:rPr>
        <w:t xml:space="preserve"> 0.</w:t>
      </w:r>
      <w:r w:rsidRPr="00EE6591">
        <w:rPr>
          <w:rFonts w:asciiTheme="minorEastAsia" w:hAnsiTheme="minorEastAsia"/>
          <w:bCs/>
        </w:rPr>
        <w:t>2A”</w:t>
      </w:r>
      <w:r w:rsidRPr="00EE6591">
        <w:rPr>
          <w:rFonts w:asciiTheme="minorEastAsia" w:hAnsiTheme="minorEastAsia"/>
          <w:bCs/>
        </w:rPr>
        <w:t>和</w:t>
      </w:r>
      <w:r w:rsidRPr="00EE6591">
        <w:rPr>
          <w:rFonts w:asciiTheme="minorEastAsia" w:hAnsiTheme="minorEastAsia" w:hint="eastAsia"/>
          <w:bCs/>
        </w:rPr>
        <w:t xml:space="preserve"> </w:t>
      </w:r>
      <w:r w:rsidRPr="00EE6591">
        <w:rPr>
          <w:rFonts w:asciiTheme="minorEastAsia" w:hAnsiTheme="minorEastAsia"/>
          <w:bCs/>
        </w:rPr>
        <w:t>“</w:t>
      </w:r>
      <w:r w:rsidRPr="00EE6591">
        <w:rPr>
          <w:rFonts w:asciiTheme="minorEastAsia" w:hAnsiTheme="minorEastAsia" w:hint="eastAsia"/>
          <w:bCs/>
        </w:rPr>
        <w:t>3.</w:t>
      </w:r>
      <w:r w:rsidRPr="00EE6591">
        <w:rPr>
          <w:rFonts w:asciiTheme="minorEastAsia" w:hAnsiTheme="minorEastAsia"/>
          <w:bCs/>
        </w:rPr>
        <w:t>8V</w:t>
      </w:r>
      <w:r w:rsidRPr="00EE6591">
        <w:rPr>
          <w:rFonts w:asciiTheme="minorEastAsia" w:hAnsiTheme="minorEastAsia" w:hint="eastAsia"/>
          <w:bCs/>
        </w:rPr>
        <w:t xml:space="preserve">  0.</w:t>
      </w:r>
      <w:r w:rsidRPr="00EE6591">
        <w:rPr>
          <w:rFonts w:asciiTheme="minorEastAsia" w:hAnsiTheme="minorEastAsia"/>
          <w:bCs/>
        </w:rPr>
        <w:t>3A”</w:t>
      </w:r>
      <w:r w:rsidRPr="00EE6591">
        <w:rPr>
          <w:rFonts w:asciiTheme="minorEastAsia" w:hAnsiTheme="minorEastAsia"/>
          <w:bCs/>
        </w:rPr>
        <w:t>字样，闭合开关后两灯均发光。假设灯泡的电阻不</w:t>
      </w:r>
      <w:r w:rsidRPr="00EE6591">
        <w:rPr>
          <w:rFonts w:asciiTheme="minorEastAsia" w:hAnsiTheme="minorEastAsia" w:hint="eastAsia"/>
          <w:bCs/>
        </w:rPr>
        <w:t xml:space="preserve">  </w:t>
      </w:r>
      <w:r w:rsidRPr="00EE6591">
        <w:rPr>
          <w:rFonts w:asciiTheme="minorEastAsia" w:hAnsiTheme="minorEastAsia"/>
          <w:bCs/>
        </w:rPr>
        <w:t>受温度影啊，下列判断正确的是</w:t>
      </w:r>
    </w:p>
    <w:p w:rsidR="00390C66" w:rsidRPr="00EE6591" w:rsidRDefault="00EE6591">
      <w:pPr>
        <w:ind w:firstLineChars="200" w:firstLine="420"/>
        <w:rPr>
          <w:rFonts w:asciiTheme="minorEastAsia" w:hAnsiTheme="minorEastAsia"/>
          <w:bCs/>
        </w:rPr>
      </w:pPr>
      <w:r w:rsidRPr="00EE6591">
        <w:rPr>
          <w:rFonts w:asciiTheme="minorEastAsia" w:hAnsiTheme="minorEastAsia"/>
          <w:bCs/>
          <w:noProof/>
        </w:rPr>
        <w:drawing>
          <wp:anchor distT="0" distB="0" distL="114300" distR="114300" simplePos="0" relativeHeight="251625472" behindDoc="0" locked="0" layoutInCell="1" allowOverlap="1">
            <wp:simplePos x="0" y="0"/>
            <wp:positionH relativeFrom="column">
              <wp:posOffset>3977556</wp:posOffset>
            </wp:positionH>
            <wp:positionV relativeFrom="paragraph">
              <wp:posOffset>22165</wp:posOffset>
            </wp:positionV>
            <wp:extent cx="1196975" cy="945515"/>
            <wp:effectExtent l="0" t="0" r="3175" b="6985"/>
            <wp:wrapSquare wrapText="bothSides"/>
            <wp:docPr id="72" name="图片 5"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5" descr="13"/>
                    <pic:cNvPicPr>
                      <a:picLocks noChangeAspect="1"/>
                    </pic:cNvPicPr>
                  </pic:nvPicPr>
                  <pic:blipFill>
                    <a:blip r:embed="rId9"/>
                    <a:stretch>
                      <a:fillRect/>
                    </a:stretch>
                  </pic:blipFill>
                  <pic:spPr>
                    <a:xfrm>
                      <a:off x="0" y="0"/>
                      <a:ext cx="1196975" cy="945515"/>
                    </a:xfrm>
                    <a:prstGeom prst="rect">
                      <a:avLst/>
                    </a:prstGeom>
                    <a:noFill/>
                    <a:ln>
                      <a:noFill/>
                    </a:ln>
                  </pic:spPr>
                </pic:pic>
              </a:graphicData>
            </a:graphic>
          </wp:anchor>
        </w:drawing>
      </w:r>
      <w:r w:rsidR="00793E14" w:rsidRPr="00EE6591">
        <w:rPr>
          <w:rFonts w:asciiTheme="minorEastAsia" w:hAnsiTheme="minorEastAsia"/>
          <w:bCs/>
        </w:rPr>
        <w:t>A</w:t>
      </w:r>
      <w:r w:rsidR="00793E14" w:rsidRPr="00EE6591">
        <w:rPr>
          <w:rFonts w:asciiTheme="minorEastAsia" w:hAnsiTheme="minorEastAsia"/>
          <w:bCs/>
        </w:rPr>
        <w:t>．两灯串联</w:t>
      </w:r>
    </w:p>
    <w:p w:rsidR="00390C66" w:rsidRPr="00EE6591" w:rsidRDefault="00793E14">
      <w:pPr>
        <w:ind w:firstLineChars="200" w:firstLine="420"/>
        <w:rPr>
          <w:rFonts w:asciiTheme="minorEastAsia" w:hAnsiTheme="minorEastAsia"/>
          <w:bCs/>
          <w:color w:val="FF0000"/>
        </w:rPr>
      </w:pPr>
      <w:r w:rsidRPr="00EE6591">
        <w:rPr>
          <w:rFonts w:asciiTheme="minorEastAsia" w:hAnsiTheme="minorEastAsia"/>
          <w:bCs/>
          <w:color w:val="FF0000"/>
        </w:rPr>
        <w:t>B</w:t>
      </w:r>
      <w:r w:rsidRPr="00EE6591">
        <w:rPr>
          <w:rFonts w:asciiTheme="minorEastAsia" w:hAnsiTheme="minorEastAsia"/>
          <w:bCs/>
          <w:color w:val="FF0000"/>
        </w:rPr>
        <w:t>．灯</w:t>
      </w:r>
      <w:r w:rsidRPr="00EE6591">
        <w:rPr>
          <w:rFonts w:asciiTheme="minorEastAsia" w:hAnsiTheme="minorEastAsia"/>
          <w:bCs/>
          <w:color w:val="FF0000"/>
        </w:rPr>
        <w:t>L</w:t>
      </w:r>
      <w:r w:rsidRPr="00EE6591">
        <w:rPr>
          <w:rFonts w:asciiTheme="minorEastAsia" w:hAnsiTheme="minorEastAsia"/>
          <w:bCs/>
          <w:color w:val="FF0000"/>
          <w:vertAlign w:val="subscript"/>
        </w:rPr>
        <w:t>2</w:t>
      </w:r>
      <w:r w:rsidRPr="00EE6591">
        <w:rPr>
          <w:rFonts w:asciiTheme="minorEastAsia" w:hAnsiTheme="minorEastAsia"/>
          <w:bCs/>
          <w:color w:val="FF0000"/>
        </w:rPr>
        <w:t>更亮</w:t>
      </w:r>
    </w:p>
    <w:p w:rsidR="00390C66" w:rsidRPr="00EE6591" w:rsidRDefault="00793E14">
      <w:pPr>
        <w:ind w:firstLineChars="200" w:firstLine="420"/>
        <w:rPr>
          <w:rFonts w:asciiTheme="minorEastAsia" w:hAnsiTheme="minorEastAsia"/>
          <w:bCs/>
        </w:rPr>
      </w:pPr>
      <w:r w:rsidRPr="00EE6591">
        <w:rPr>
          <w:rFonts w:asciiTheme="minorEastAsia" w:hAnsiTheme="minorEastAsia"/>
          <w:bCs/>
        </w:rPr>
        <w:t>C</w:t>
      </w:r>
      <w:r w:rsidRPr="00EE6591">
        <w:rPr>
          <w:rFonts w:asciiTheme="minorEastAsia" w:hAnsiTheme="minorEastAsia"/>
          <w:bCs/>
        </w:rPr>
        <w:t>．灯</w:t>
      </w:r>
      <w:r w:rsidRPr="00EE6591">
        <w:rPr>
          <w:rFonts w:asciiTheme="minorEastAsia" w:hAnsiTheme="minorEastAsia"/>
          <w:bCs/>
        </w:rPr>
        <w:t>L</w:t>
      </w:r>
      <w:r w:rsidRPr="00EE6591">
        <w:rPr>
          <w:rFonts w:asciiTheme="minorEastAsia" w:hAnsiTheme="minorEastAsia"/>
          <w:bCs/>
          <w:vertAlign w:val="subscript"/>
        </w:rPr>
        <w:t>1</w:t>
      </w:r>
      <w:r w:rsidRPr="00EE6591">
        <w:rPr>
          <w:rFonts w:asciiTheme="minorEastAsia" w:hAnsiTheme="minorEastAsia"/>
          <w:bCs/>
        </w:rPr>
        <w:t>的电阻丝更粗</w:t>
      </w:r>
    </w:p>
    <w:p w:rsidR="00390C66" w:rsidRPr="00EE6591" w:rsidRDefault="00793E14">
      <w:pPr>
        <w:ind w:firstLineChars="200" w:firstLine="420"/>
        <w:rPr>
          <w:rFonts w:asciiTheme="minorEastAsia" w:hAnsiTheme="minorEastAsia"/>
          <w:bCs/>
        </w:rPr>
      </w:pPr>
      <w:r w:rsidRPr="00EE6591">
        <w:rPr>
          <w:rFonts w:asciiTheme="minorEastAsia" w:hAnsiTheme="minorEastAsia"/>
          <w:bCs/>
          <w:noProof/>
        </w:rPr>
        <mc:AlternateContent>
          <mc:Choice Requires="wps">
            <w:drawing>
              <wp:anchor distT="0" distB="0" distL="114300" distR="114300" simplePos="0" relativeHeight="251622400" behindDoc="1" locked="0" layoutInCell="1" allowOverlap="1">
                <wp:simplePos x="0" y="0"/>
                <wp:positionH relativeFrom="column">
                  <wp:posOffset>898525</wp:posOffset>
                </wp:positionH>
                <wp:positionV relativeFrom="paragraph">
                  <wp:posOffset>19050</wp:posOffset>
                </wp:positionV>
                <wp:extent cx="153670" cy="168275"/>
                <wp:effectExtent l="4445" t="4445" r="13335" b="17780"/>
                <wp:wrapNone/>
                <wp:docPr id="73" name="椭圆 73"/>
                <wp:cNvGraphicFramePr/>
                <a:graphic xmlns:a="http://schemas.openxmlformats.org/drawingml/2006/main">
                  <a:graphicData uri="http://schemas.microsoft.com/office/word/2010/wordprocessingShape">
                    <wps:wsp>
                      <wps:cNvSpPr/>
                      <wps:spPr>
                        <a:xfrm>
                          <a:off x="0" y="0"/>
                          <a:ext cx="153670" cy="168275"/>
                        </a:xfrm>
                        <a:prstGeom prst="ellipse">
                          <a:avLst/>
                        </a:pr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oval w14:anchorId="25789565" id="椭圆 73" o:spid="_x0000_s1026" style="position:absolute;left:0;text-align:left;margin-left:70.75pt;margin-top:1.5pt;width:12.1pt;height:13.2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"/>
            </w:pict>
          </mc:Fallback>
        </mc:AlternateContent>
      </w:r>
      <w:r w:rsidRPr="00EE6591">
        <w:rPr>
          <w:rFonts w:asciiTheme="minorEastAsia" w:hAnsiTheme="minorEastAsia"/>
          <w:bCs/>
        </w:rPr>
        <w:t>D</w:t>
      </w:r>
      <w:r w:rsidRPr="00EE6591">
        <w:rPr>
          <w:rFonts w:asciiTheme="minorEastAsia" w:hAnsiTheme="minorEastAsia"/>
          <w:bCs/>
        </w:rPr>
        <w:t>．电流表</w:t>
      </w:r>
      <w:r w:rsidRPr="00EE6591">
        <w:rPr>
          <w:rFonts w:asciiTheme="minorEastAsia" w:hAnsiTheme="minorEastAsia" w:hint="eastAsia"/>
          <w:bCs/>
        </w:rPr>
        <w:t>A</w:t>
      </w:r>
      <w:r w:rsidRPr="00EE6591">
        <w:rPr>
          <w:rFonts w:asciiTheme="minorEastAsia" w:hAnsiTheme="minorEastAsia" w:hint="eastAsia"/>
          <w:bCs/>
          <w:vertAlign w:val="subscript"/>
        </w:rPr>
        <w:t>2</w:t>
      </w:r>
      <w:r w:rsidRPr="00EE6591">
        <w:rPr>
          <w:rFonts w:asciiTheme="minorEastAsia" w:hAnsiTheme="minorEastAsia"/>
          <w:bCs/>
        </w:rPr>
        <w:t>的示数为</w:t>
      </w:r>
      <w:r w:rsidRPr="00EE6591">
        <w:rPr>
          <w:rFonts w:asciiTheme="minorEastAsia" w:hAnsiTheme="minorEastAsia" w:hint="eastAsia"/>
          <w:bCs/>
        </w:rPr>
        <w:t>0.</w:t>
      </w:r>
      <w:r w:rsidRPr="00EE6591">
        <w:rPr>
          <w:rFonts w:asciiTheme="minorEastAsia" w:hAnsiTheme="minorEastAsia"/>
          <w:bCs/>
        </w:rPr>
        <w:t>5A</w:t>
      </w:r>
    </w:p>
    <w:p w:rsidR="00390C66" w:rsidRPr="00EE6591" w:rsidRDefault="00793E14">
      <w:pPr>
        <w:spacing w:line="0" w:lineRule="atLeast"/>
        <w:ind w:left="273" w:hangingChars="130" w:hanging="273"/>
        <w:jc w:val="left"/>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济宁</w:t>
      </w:r>
      <w:r w:rsidRPr="00EE6591">
        <w:rPr>
          <w:rFonts w:asciiTheme="minorEastAsia" w:hAnsiTheme="minorEastAsia" w:cs="宋体" w:hint="eastAsia"/>
          <w:kern w:val="0"/>
          <w:szCs w:val="21"/>
        </w:rPr>
        <w:t>）</w:t>
      </w:r>
      <w:r w:rsidRPr="00EE6591">
        <w:rPr>
          <w:rFonts w:asciiTheme="minorEastAsia" w:hAnsiTheme="minorEastAsia" w:hint="eastAsia"/>
          <w:szCs w:val="21"/>
        </w:rPr>
        <w:t>4</w:t>
      </w:r>
      <w:r w:rsidRPr="00EE6591">
        <w:rPr>
          <w:rFonts w:asciiTheme="minorEastAsia" w:hAnsiTheme="minorEastAsia" w:hint="eastAsia"/>
          <w:szCs w:val="21"/>
        </w:rPr>
        <w:t>．图中，正确的选项是（　　）</w:t>
      </w:r>
    </w:p>
    <w:p w:rsidR="00390C66" w:rsidRPr="00EE6591" w:rsidRDefault="00793E14">
      <w:pPr>
        <w:spacing w:line="0" w:lineRule="atLeast"/>
        <w:ind w:firstLineChars="130" w:firstLine="273"/>
        <w:jc w:val="left"/>
        <w:rPr>
          <w:rFonts w:asciiTheme="minorEastAsia" w:hAnsiTheme="minorEastAsia"/>
        </w:rPr>
      </w:pPr>
      <w:r w:rsidRPr="00EE6591">
        <w:rPr>
          <w:rFonts w:asciiTheme="minorEastAsia" w:hAnsiTheme="minorEastAsia" w:hint="eastAsia"/>
          <w:szCs w:val="21"/>
        </w:rPr>
        <w:t>A</w:t>
      </w:r>
      <w:r w:rsidRPr="00EE6591">
        <w:rPr>
          <w:rFonts w:asciiTheme="minorEastAsia" w:hAnsiTheme="minorEastAsia" w:hint="eastAsia"/>
          <w:szCs w:val="21"/>
        </w:rPr>
        <w:t>．</w:t>
      </w:r>
      <w:r w:rsidRPr="00EE6591">
        <w:rPr>
          <w:rFonts w:asciiTheme="minorEastAsia" w:hAnsiTheme="minorEastAsia" w:hint="eastAsia"/>
          <w:noProof/>
          <w:szCs w:val="21"/>
        </w:rPr>
        <w:drawing>
          <wp:inline distT="0" distB="0" distL="0" distR="0">
            <wp:extent cx="870585" cy="840105"/>
            <wp:effectExtent l="0" t="0" r="5715" b="17145"/>
            <wp:docPr id="49"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24" descr=" "/>
                    <pic:cNvPicPr>
                      <a:picLocks noChangeAspect="1"/>
                    </pic:cNvPicPr>
                  </pic:nvPicPr>
                  <pic:blipFill>
                    <a:blip r:embed="rId10" cstate="print"/>
                    <a:stretch>
                      <a:fillRect/>
                    </a:stretch>
                  </pic:blipFill>
                  <pic:spPr>
                    <a:xfrm>
                      <a:off x="0" y="0"/>
                      <a:ext cx="870585" cy="840105"/>
                    </a:xfrm>
                    <a:prstGeom prst="rect">
                      <a:avLst/>
                    </a:prstGeom>
                  </pic:spPr>
                </pic:pic>
              </a:graphicData>
            </a:graphic>
          </wp:inline>
        </w:drawing>
      </w:r>
      <w:r w:rsidRPr="00EE6591">
        <w:rPr>
          <w:rFonts w:asciiTheme="minorEastAsia" w:hAnsiTheme="minorEastAsia" w:hint="eastAsia"/>
          <w:szCs w:val="21"/>
        </w:rPr>
        <w:t>b</w:t>
      </w:r>
      <w:r w:rsidRPr="00EE6591">
        <w:rPr>
          <w:rFonts w:asciiTheme="minorEastAsia" w:hAnsiTheme="minorEastAsia" w:hint="eastAsia"/>
          <w:szCs w:val="21"/>
        </w:rPr>
        <w:t>是非晶的熔化图象</w:t>
      </w:r>
      <w:r w:rsidRPr="00EE6591">
        <w:rPr>
          <w:rFonts w:asciiTheme="minorEastAsia" w:hAnsiTheme="minorEastAsia"/>
        </w:rPr>
        <w:tab/>
      </w:r>
    </w:p>
    <w:p w:rsidR="00390C66" w:rsidRPr="00EE6591" w:rsidRDefault="00793E14">
      <w:pPr>
        <w:spacing w:line="0" w:lineRule="atLeast"/>
        <w:ind w:firstLineChars="130" w:firstLine="273"/>
        <w:jc w:val="left"/>
        <w:rPr>
          <w:rFonts w:asciiTheme="minorEastAsia" w:hAnsiTheme="minorEastAsia"/>
        </w:rPr>
      </w:pPr>
      <w:r w:rsidRPr="00EE6591">
        <w:rPr>
          <w:rFonts w:asciiTheme="minorEastAsia" w:hAnsiTheme="minorEastAsia" w:hint="eastAsia"/>
          <w:szCs w:val="21"/>
        </w:rPr>
        <w:t>B</w:t>
      </w:r>
      <w:r w:rsidRPr="00EE6591">
        <w:rPr>
          <w:rFonts w:asciiTheme="minorEastAsia" w:hAnsiTheme="minorEastAsia" w:hint="eastAsia"/>
          <w:szCs w:val="21"/>
        </w:rPr>
        <w:t>．</w:t>
      </w:r>
      <w:r w:rsidRPr="00EE6591">
        <w:rPr>
          <w:rFonts w:asciiTheme="minorEastAsia" w:hAnsiTheme="minorEastAsia" w:hint="eastAsia"/>
          <w:noProof/>
          <w:szCs w:val="21"/>
        </w:rPr>
        <w:drawing>
          <wp:inline distT="0" distB="0" distL="0" distR="0">
            <wp:extent cx="1130935" cy="692150"/>
            <wp:effectExtent l="0" t="0" r="12065" b="12700"/>
            <wp:docPr id="50"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24" descr=" "/>
                    <pic:cNvPicPr>
                      <a:picLocks noChangeAspect="1"/>
                    </pic:cNvPicPr>
                  </pic:nvPicPr>
                  <pic:blipFill>
                    <a:blip r:embed="rId11" cstate="print"/>
                    <a:stretch>
                      <a:fillRect/>
                    </a:stretch>
                  </pic:blipFill>
                  <pic:spPr>
                    <a:xfrm>
                      <a:off x="0" y="0"/>
                      <a:ext cx="1130935" cy="692150"/>
                    </a:xfrm>
                    <a:prstGeom prst="rect">
                      <a:avLst/>
                    </a:prstGeom>
                  </pic:spPr>
                </pic:pic>
              </a:graphicData>
            </a:graphic>
          </wp:inline>
        </w:drawing>
      </w:r>
      <w:r w:rsidRPr="00EE6591">
        <w:rPr>
          <w:rFonts w:asciiTheme="minorEastAsia" w:hAnsiTheme="minorEastAsia" w:hint="eastAsia"/>
          <w:szCs w:val="21"/>
        </w:rPr>
        <w:t>橡胶比金属的导电性好</w:t>
      </w:r>
      <w:r w:rsidRPr="00EE6591">
        <w:rPr>
          <w:rFonts w:asciiTheme="minorEastAsia" w:hAnsiTheme="minorEastAsia"/>
        </w:rPr>
        <w:tab/>
      </w:r>
    </w:p>
    <w:p w:rsidR="00390C66" w:rsidRPr="00EE6591" w:rsidRDefault="00793E14">
      <w:pPr>
        <w:spacing w:line="0" w:lineRule="atLeast"/>
        <w:ind w:firstLineChars="130" w:firstLine="273"/>
        <w:jc w:val="left"/>
        <w:rPr>
          <w:rFonts w:asciiTheme="minorEastAsia" w:hAnsiTheme="minorEastAsia"/>
        </w:rPr>
      </w:pPr>
      <w:r w:rsidRPr="00EE6591">
        <w:rPr>
          <w:rFonts w:asciiTheme="minorEastAsia" w:hAnsiTheme="minorEastAsia" w:hint="eastAsia"/>
          <w:szCs w:val="21"/>
        </w:rPr>
        <w:t>C</w:t>
      </w:r>
      <w:r w:rsidRPr="00EE6591">
        <w:rPr>
          <w:rFonts w:asciiTheme="minorEastAsia" w:hAnsiTheme="minorEastAsia" w:hint="eastAsia"/>
          <w:szCs w:val="21"/>
        </w:rPr>
        <w:t>．</w:t>
      </w:r>
      <w:r w:rsidRPr="00EE6591">
        <w:rPr>
          <w:rFonts w:asciiTheme="minorEastAsia" w:hAnsiTheme="minorEastAsia" w:hint="eastAsia"/>
          <w:noProof/>
          <w:szCs w:val="21"/>
        </w:rPr>
        <w:drawing>
          <wp:inline distT="0" distB="0" distL="0" distR="0">
            <wp:extent cx="511175" cy="702945"/>
            <wp:effectExtent l="0" t="0" r="3175" b="1905"/>
            <wp:docPr id="51"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24" descr=" "/>
                    <pic:cNvPicPr>
                      <a:picLocks noChangeAspect="1"/>
                    </pic:cNvPicPr>
                  </pic:nvPicPr>
                  <pic:blipFill>
                    <a:blip r:embed="rId12" cstate="print"/>
                    <a:stretch>
                      <a:fillRect/>
                    </a:stretch>
                  </pic:blipFill>
                  <pic:spPr>
                    <a:xfrm>
                      <a:off x="0" y="0"/>
                      <a:ext cx="511175" cy="702945"/>
                    </a:xfrm>
                    <a:prstGeom prst="rect">
                      <a:avLst/>
                    </a:prstGeom>
                  </pic:spPr>
                </pic:pic>
              </a:graphicData>
            </a:graphic>
          </wp:inline>
        </w:drawing>
      </w:r>
      <w:r w:rsidRPr="00EE6591">
        <w:rPr>
          <w:rFonts w:asciiTheme="minorEastAsia" w:hAnsiTheme="minorEastAsia" w:hint="eastAsia"/>
          <w:szCs w:val="21"/>
        </w:rPr>
        <w:t>由</w:t>
      </w:r>
      <w:r w:rsidRPr="00EE6591">
        <w:rPr>
          <w:rFonts w:asciiTheme="minorEastAsia" w:hAnsiTheme="minorEastAsia" w:hint="eastAsia"/>
          <w:szCs w:val="21"/>
        </w:rPr>
        <w:t>A</w:t>
      </w:r>
      <w:r w:rsidRPr="00EE6591">
        <w:rPr>
          <w:rFonts w:asciiTheme="minorEastAsia" w:hAnsiTheme="minorEastAsia" w:hint="eastAsia"/>
          <w:szCs w:val="21"/>
        </w:rPr>
        <w:t>→</w:t>
      </w:r>
      <w:r w:rsidRPr="00EE6591">
        <w:rPr>
          <w:rFonts w:asciiTheme="minorEastAsia" w:hAnsiTheme="minorEastAsia" w:hint="eastAsia"/>
          <w:szCs w:val="21"/>
        </w:rPr>
        <w:t>B</w:t>
      </w:r>
      <w:r w:rsidRPr="00EE6591">
        <w:rPr>
          <w:rFonts w:asciiTheme="minorEastAsia" w:hAnsiTheme="minorEastAsia" w:hint="eastAsia"/>
          <w:szCs w:val="21"/>
        </w:rPr>
        <w:t>过程中</w:t>
      </w:r>
      <w:r w:rsidRPr="00EE6591">
        <w:rPr>
          <w:rFonts w:asciiTheme="minorEastAsia" w:hAnsiTheme="minorEastAsia" w:hint="eastAsia"/>
          <w:szCs w:val="21"/>
        </w:rPr>
        <w:t>F</w:t>
      </w:r>
      <w:r w:rsidRPr="00EE6591">
        <w:rPr>
          <w:rFonts w:asciiTheme="minorEastAsia" w:hAnsiTheme="minorEastAsia" w:hint="eastAsia"/>
          <w:szCs w:val="21"/>
        </w:rPr>
        <w:t>先变大后变小</w:t>
      </w:r>
      <w:r w:rsidRPr="00EE6591">
        <w:rPr>
          <w:rFonts w:asciiTheme="minorEastAsia" w:hAnsiTheme="minorEastAsia"/>
        </w:rPr>
        <w:tab/>
      </w:r>
    </w:p>
    <w:p w:rsidR="00390C66" w:rsidRPr="00EE6591" w:rsidRDefault="00793E14">
      <w:pPr>
        <w:spacing w:line="0" w:lineRule="atLeast"/>
        <w:ind w:firstLineChars="130" w:firstLine="273"/>
        <w:jc w:val="left"/>
        <w:rPr>
          <w:rFonts w:asciiTheme="minorEastAsia" w:hAnsiTheme="minorEastAsia"/>
        </w:rPr>
      </w:pPr>
      <w:r w:rsidRPr="00EE6591">
        <w:rPr>
          <w:rFonts w:asciiTheme="minorEastAsia" w:hAnsiTheme="minorEastAsia" w:hint="eastAsia"/>
          <w:szCs w:val="21"/>
        </w:rPr>
        <w:t>D</w:t>
      </w:r>
      <w:r w:rsidRPr="00EE6591">
        <w:rPr>
          <w:rFonts w:asciiTheme="minorEastAsia" w:hAnsiTheme="minorEastAsia" w:hint="eastAsia"/>
          <w:szCs w:val="21"/>
        </w:rPr>
        <w:t>．</w:t>
      </w:r>
      <w:r w:rsidRPr="00EE6591">
        <w:rPr>
          <w:rFonts w:asciiTheme="minorEastAsia" w:hAnsiTheme="minorEastAsia" w:hint="eastAsia"/>
          <w:noProof/>
          <w:szCs w:val="21"/>
        </w:rPr>
        <w:drawing>
          <wp:inline distT="0" distB="0" distL="0" distR="0">
            <wp:extent cx="644525" cy="894080"/>
            <wp:effectExtent l="0" t="0" r="3175" b="1270"/>
            <wp:docPr id="52"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24" descr=" "/>
                    <pic:cNvPicPr>
                      <a:picLocks noChangeAspect="1"/>
                    </pic:cNvPicPr>
                  </pic:nvPicPr>
                  <pic:blipFill>
                    <a:blip r:embed="rId13" cstate="print"/>
                    <a:stretch>
                      <a:fillRect/>
                    </a:stretch>
                  </pic:blipFill>
                  <pic:spPr>
                    <a:xfrm>
                      <a:off x="0" y="0"/>
                      <a:ext cx="644525" cy="894080"/>
                    </a:xfrm>
                    <a:prstGeom prst="rect">
                      <a:avLst/>
                    </a:prstGeom>
                  </pic:spPr>
                </pic:pic>
              </a:graphicData>
            </a:graphic>
          </wp:inline>
        </w:drawing>
      </w:r>
      <w:r w:rsidRPr="00EE6591">
        <w:rPr>
          <w:rFonts w:asciiTheme="minorEastAsia" w:hAnsiTheme="minorEastAsia" w:hint="eastAsia"/>
          <w:szCs w:val="21"/>
        </w:rPr>
        <w:t>电阻箱的阻值为</w:t>
      </w:r>
      <w:r w:rsidRPr="00EE6591">
        <w:rPr>
          <w:rFonts w:asciiTheme="minorEastAsia" w:hAnsiTheme="minorEastAsia" w:hint="eastAsia"/>
          <w:szCs w:val="21"/>
        </w:rPr>
        <w:t>64.4</w:t>
      </w:r>
      <w:r w:rsidRPr="00EE6591">
        <w:rPr>
          <w:rFonts w:asciiTheme="minorEastAsia" w:hAnsiTheme="minorEastAsia"/>
          <w:szCs w:val="21"/>
        </w:rPr>
        <w:t>Ω</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color w:val="0000FF"/>
          <w:szCs w:val="21"/>
        </w:rPr>
        <w:lastRenderedPageBreak/>
        <w:t>【分析】</w:t>
      </w: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）晶体和非晶体在熔化和凝固过程中的区别：晶体有一定的熔点和凝固点，在熔化或凝固过程中，温度保持不变。非晶体没有一定的熔点和凝固点，在熔化和凝固过程中温度不断发生变化。</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）容易导电的物体称为导体，例如金属、人体、大地、石墨、酸碱盐的水溶液等；不容易导电的物体称为绝缘体，例如玻璃、橡胶、塑料、陶瓷等；</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）根据杠杆平衡条件分析在此过程中</w:t>
      </w:r>
      <w:r w:rsidRPr="00EE6591">
        <w:rPr>
          <w:rFonts w:asciiTheme="minorEastAsia" w:hAnsiTheme="minorEastAsia" w:hint="eastAsia"/>
          <w:szCs w:val="21"/>
        </w:rPr>
        <w:t>F</w:t>
      </w:r>
      <w:r w:rsidRPr="00EE6591">
        <w:rPr>
          <w:rFonts w:asciiTheme="minorEastAsia" w:hAnsiTheme="minorEastAsia" w:hint="eastAsia"/>
          <w:szCs w:val="21"/>
        </w:rPr>
        <w:t>的大小。</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）用各指针所指的示数乘以下面的倍数，然后将所有的数值相加，即为该电阻箱的读数。</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color w:val="0000FF"/>
          <w:szCs w:val="21"/>
        </w:rPr>
        <w:t>【解答】</w:t>
      </w:r>
      <w:r w:rsidRPr="00EE6591">
        <w:rPr>
          <w:rFonts w:asciiTheme="minorEastAsia" w:hAnsiTheme="minorEastAsia" w:hint="eastAsia"/>
          <w:szCs w:val="21"/>
        </w:rPr>
        <w:t>解：</w:t>
      </w:r>
      <w:r w:rsidRPr="00EE6591">
        <w:rPr>
          <w:rFonts w:asciiTheme="minorEastAsia" w:hAnsiTheme="minorEastAsia" w:hint="eastAsia"/>
          <w:szCs w:val="21"/>
        </w:rPr>
        <w:t>A</w:t>
      </w:r>
      <w:r w:rsidRPr="00EE6591">
        <w:rPr>
          <w:rFonts w:asciiTheme="minorEastAsia" w:hAnsiTheme="minorEastAsia" w:hint="eastAsia"/>
          <w:szCs w:val="21"/>
        </w:rPr>
        <w:t>、</w:t>
      </w:r>
      <w:r w:rsidRPr="00EE6591">
        <w:rPr>
          <w:rFonts w:asciiTheme="minorEastAsia" w:hAnsiTheme="minorEastAsia" w:hint="eastAsia"/>
          <w:szCs w:val="21"/>
        </w:rPr>
        <w:t>ab</w:t>
      </w:r>
      <w:r w:rsidRPr="00EE6591">
        <w:rPr>
          <w:rFonts w:asciiTheme="minorEastAsia" w:hAnsiTheme="minorEastAsia" w:hint="eastAsia"/>
          <w:szCs w:val="21"/>
        </w:rPr>
        <w:t>图象温度都有上升的趋势，</w:t>
      </w:r>
      <w:r w:rsidRPr="00EE6591">
        <w:rPr>
          <w:rFonts w:asciiTheme="minorEastAsia" w:hAnsiTheme="minorEastAsia" w:hint="eastAsia"/>
          <w:szCs w:val="21"/>
        </w:rPr>
        <w:t>a</w:t>
      </w:r>
      <w:r w:rsidRPr="00EE6591">
        <w:rPr>
          <w:rFonts w:asciiTheme="minorEastAsia" w:hAnsiTheme="minorEastAsia" w:hint="eastAsia"/>
          <w:szCs w:val="21"/>
        </w:rPr>
        <w:t>物质在熔化过程中温度不断上升，所以</w:t>
      </w:r>
      <w:r w:rsidRPr="00EE6591">
        <w:rPr>
          <w:rFonts w:asciiTheme="minorEastAsia" w:hAnsiTheme="minorEastAsia" w:hint="eastAsia"/>
          <w:szCs w:val="21"/>
        </w:rPr>
        <w:t>a</w:t>
      </w:r>
      <w:r w:rsidRPr="00EE6591">
        <w:rPr>
          <w:rFonts w:asciiTheme="minorEastAsia" w:hAnsiTheme="minorEastAsia" w:hint="eastAsia"/>
          <w:szCs w:val="21"/>
        </w:rPr>
        <w:t>是非晶体的熔化图象，</w:t>
      </w:r>
      <w:r w:rsidRPr="00EE6591">
        <w:rPr>
          <w:rFonts w:asciiTheme="minorEastAsia" w:hAnsiTheme="minorEastAsia" w:hint="eastAsia"/>
          <w:szCs w:val="21"/>
        </w:rPr>
        <w:t>b</w:t>
      </w:r>
      <w:r w:rsidRPr="00EE6591">
        <w:rPr>
          <w:rFonts w:asciiTheme="minorEastAsia" w:hAnsiTheme="minorEastAsia" w:hint="eastAsia"/>
          <w:szCs w:val="21"/>
        </w:rPr>
        <w:t>物质在熔化过程中温度保持不变，所以</w:t>
      </w:r>
      <w:r w:rsidRPr="00EE6591">
        <w:rPr>
          <w:rFonts w:asciiTheme="minorEastAsia" w:hAnsiTheme="minorEastAsia" w:hint="eastAsia"/>
          <w:szCs w:val="21"/>
        </w:rPr>
        <w:t>b</w:t>
      </w:r>
      <w:r w:rsidRPr="00EE6591">
        <w:rPr>
          <w:rFonts w:asciiTheme="minorEastAsia" w:hAnsiTheme="minorEastAsia" w:hint="eastAsia"/>
          <w:szCs w:val="21"/>
        </w:rPr>
        <w:t>是晶体的熔化图象，故</w:t>
      </w:r>
      <w:r w:rsidRPr="00EE6591">
        <w:rPr>
          <w:rFonts w:asciiTheme="minorEastAsia" w:hAnsiTheme="minorEastAsia" w:hint="eastAsia"/>
          <w:szCs w:val="21"/>
        </w:rPr>
        <w:t>A</w:t>
      </w:r>
      <w:r w:rsidRPr="00EE6591">
        <w:rPr>
          <w:rFonts w:asciiTheme="minorEastAsia" w:hAnsiTheme="minorEastAsia" w:hint="eastAsia"/>
          <w:szCs w:val="21"/>
        </w:rPr>
        <w:t>错误；</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B</w:t>
      </w:r>
      <w:r w:rsidRPr="00EE6591">
        <w:rPr>
          <w:rFonts w:asciiTheme="minorEastAsia" w:hAnsiTheme="minorEastAsia" w:hint="eastAsia"/>
          <w:szCs w:val="21"/>
        </w:rPr>
        <w:t>、橡胶不容易导电，属于绝缘体，金属属于导体容易导电，因此金属比橡胶的导电</w:t>
      </w:r>
      <w:r w:rsidRPr="00EE6591">
        <w:rPr>
          <w:rFonts w:asciiTheme="minorEastAsia" w:hAnsiTheme="minorEastAsia" w:hint="eastAsia"/>
          <w:szCs w:val="21"/>
        </w:rPr>
        <w:t>性能好，故</w:t>
      </w:r>
      <w:r w:rsidRPr="00EE6591">
        <w:rPr>
          <w:rFonts w:asciiTheme="minorEastAsia" w:hAnsiTheme="minorEastAsia" w:hint="eastAsia"/>
          <w:szCs w:val="21"/>
        </w:rPr>
        <w:t>B</w:t>
      </w:r>
      <w:r w:rsidRPr="00EE6591">
        <w:rPr>
          <w:rFonts w:asciiTheme="minorEastAsia" w:hAnsiTheme="minorEastAsia" w:hint="eastAsia"/>
          <w:szCs w:val="21"/>
        </w:rPr>
        <w:t>错误；</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C</w:t>
      </w:r>
      <w:r w:rsidRPr="00EE6591">
        <w:rPr>
          <w:rFonts w:asciiTheme="minorEastAsia" w:hAnsiTheme="minorEastAsia" w:hint="eastAsia"/>
          <w:szCs w:val="21"/>
        </w:rPr>
        <w:t>、力的作用点到支点的距离是力臂，作用在杠杆左端且始终与杠杆垂直的力</w:t>
      </w:r>
      <w:r w:rsidRPr="00EE6591">
        <w:rPr>
          <w:rFonts w:asciiTheme="minorEastAsia" w:hAnsiTheme="minorEastAsia" w:hint="eastAsia"/>
          <w:szCs w:val="21"/>
        </w:rPr>
        <w:t>F</w:t>
      </w:r>
      <w:r w:rsidRPr="00EE6591">
        <w:rPr>
          <w:rFonts w:asciiTheme="minorEastAsia" w:hAnsiTheme="minorEastAsia" w:hint="eastAsia"/>
          <w:szCs w:val="21"/>
        </w:rPr>
        <w:t>，杠杆的长度就是力</w:t>
      </w:r>
      <w:r w:rsidRPr="00EE6591">
        <w:rPr>
          <w:rFonts w:asciiTheme="minorEastAsia" w:hAnsiTheme="minorEastAsia" w:hint="eastAsia"/>
          <w:szCs w:val="21"/>
        </w:rPr>
        <w:t>F</w:t>
      </w:r>
      <w:r w:rsidRPr="00EE6591">
        <w:rPr>
          <w:rFonts w:asciiTheme="minorEastAsia" w:hAnsiTheme="minorEastAsia" w:hint="eastAsia"/>
          <w:szCs w:val="21"/>
        </w:rPr>
        <w:t>的力臂，</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将杠杆匀速由</w:t>
      </w:r>
      <w:r w:rsidRPr="00EE6591">
        <w:rPr>
          <w:rFonts w:asciiTheme="minorEastAsia" w:hAnsiTheme="minorEastAsia" w:hint="eastAsia"/>
          <w:szCs w:val="21"/>
        </w:rPr>
        <w:t>A</w:t>
      </w:r>
      <w:r w:rsidRPr="00EE6591">
        <w:rPr>
          <w:rFonts w:asciiTheme="minorEastAsia" w:hAnsiTheme="minorEastAsia" w:hint="eastAsia"/>
          <w:szCs w:val="21"/>
        </w:rPr>
        <w:t>位置拉至水平位置，在这个过程中杠杆长度不变，力</w:t>
      </w:r>
      <w:r w:rsidRPr="00EE6591">
        <w:rPr>
          <w:rFonts w:asciiTheme="minorEastAsia" w:hAnsiTheme="minorEastAsia" w:hint="eastAsia"/>
          <w:szCs w:val="21"/>
        </w:rPr>
        <w:t>F</w:t>
      </w:r>
      <w:r w:rsidRPr="00EE6591">
        <w:rPr>
          <w:rFonts w:asciiTheme="minorEastAsia" w:hAnsiTheme="minorEastAsia" w:hint="eastAsia"/>
          <w:szCs w:val="21"/>
        </w:rPr>
        <w:t>的力臂不变；</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在此过程中，物体的重力是阻力，阻力大小不变而阻力力臂变大，由杠杆平衡条件可知，动力</w:t>
      </w:r>
      <w:r w:rsidRPr="00EE6591">
        <w:rPr>
          <w:rFonts w:asciiTheme="minorEastAsia" w:hAnsiTheme="minorEastAsia" w:hint="eastAsia"/>
          <w:szCs w:val="21"/>
        </w:rPr>
        <w:t>F</w:t>
      </w:r>
      <w:r w:rsidRPr="00EE6591">
        <w:rPr>
          <w:rFonts w:asciiTheme="minorEastAsia" w:hAnsiTheme="minorEastAsia" w:hint="eastAsia"/>
          <w:szCs w:val="21"/>
        </w:rPr>
        <w:t>变大；</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将杠杆匀速由水平位置拉至</w:t>
      </w:r>
      <w:r w:rsidRPr="00EE6591">
        <w:rPr>
          <w:rFonts w:asciiTheme="minorEastAsia" w:hAnsiTheme="minorEastAsia" w:hint="eastAsia"/>
          <w:szCs w:val="21"/>
        </w:rPr>
        <w:t>B</w:t>
      </w:r>
      <w:r w:rsidRPr="00EE6591">
        <w:rPr>
          <w:rFonts w:asciiTheme="minorEastAsia" w:hAnsiTheme="minorEastAsia" w:hint="eastAsia"/>
          <w:szCs w:val="21"/>
        </w:rPr>
        <w:t>位置，在这个过程中杠杆长度不变，力</w:t>
      </w:r>
      <w:r w:rsidRPr="00EE6591">
        <w:rPr>
          <w:rFonts w:asciiTheme="minorEastAsia" w:hAnsiTheme="minorEastAsia" w:hint="eastAsia"/>
          <w:szCs w:val="21"/>
        </w:rPr>
        <w:t>F</w:t>
      </w:r>
      <w:r w:rsidRPr="00EE6591">
        <w:rPr>
          <w:rFonts w:asciiTheme="minorEastAsia" w:hAnsiTheme="minorEastAsia" w:hint="eastAsia"/>
          <w:szCs w:val="21"/>
        </w:rPr>
        <w:t>的力臂不变；</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在此过程中，物体的重力是阻力，阻力大小不变而阻力力臂变小，由杠杆平衡条件可知，动力</w:t>
      </w:r>
      <w:r w:rsidRPr="00EE6591">
        <w:rPr>
          <w:rFonts w:asciiTheme="minorEastAsia" w:hAnsiTheme="minorEastAsia" w:hint="eastAsia"/>
          <w:szCs w:val="21"/>
        </w:rPr>
        <w:t>F</w:t>
      </w:r>
      <w:r w:rsidRPr="00EE6591">
        <w:rPr>
          <w:rFonts w:asciiTheme="minorEastAsia" w:hAnsiTheme="minorEastAsia" w:hint="eastAsia"/>
          <w:szCs w:val="21"/>
        </w:rPr>
        <w:t>变小。故</w:t>
      </w:r>
      <w:r w:rsidRPr="00EE6591">
        <w:rPr>
          <w:rFonts w:asciiTheme="minorEastAsia" w:hAnsiTheme="minorEastAsia" w:hint="eastAsia"/>
          <w:szCs w:val="21"/>
        </w:rPr>
        <w:t>C</w:t>
      </w:r>
      <w:r w:rsidRPr="00EE6591">
        <w:rPr>
          <w:rFonts w:asciiTheme="minorEastAsia" w:hAnsiTheme="minorEastAsia" w:hint="eastAsia"/>
          <w:szCs w:val="21"/>
        </w:rPr>
        <w:t>正确。</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D</w:t>
      </w:r>
      <w:r w:rsidRPr="00EE6591">
        <w:rPr>
          <w:rFonts w:asciiTheme="minorEastAsia" w:hAnsiTheme="minorEastAsia" w:hint="eastAsia"/>
          <w:szCs w:val="21"/>
        </w:rPr>
        <w:t>、图中电阻箱示数是：</w:t>
      </w:r>
      <w:r w:rsidRPr="00EE6591">
        <w:rPr>
          <w:rFonts w:asciiTheme="minorEastAsia" w:hAnsiTheme="minorEastAsia" w:hint="eastAsia"/>
          <w:szCs w:val="21"/>
        </w:rPr>
        <w:t>0</w:t>
      </w:r>
      <w:r w:rsidRPr="00EE6591">
        <w:rPr>
          <w:rFonts w:asciiTheme="minorEastAsia" w:hAnsiTheme="minorEastAsia" w:hint="eastAsia"/>
          <w:szCs w:val="21"/>
        </w:rPr>
        <w:t>×</w:t>
      </w:r>
      <w:r w:rsidRPr="00EE6591">
        <w:rPr>
          <w:rFonts w:asciiTheme="minorEastAsia" w:hAnsiTheme="minorEastAsia" w:hint="eastAsia"/>
          <w:szCs w:val="21"/>
        </w:rPr>
        <w:t>1000</w:t>
      </w:r>
      <w:r w:rsidRPr="00EE6591">
        <w:rPr>
          <w:rFonts w:asciiTheme="minorEastAsia" w:hAnsiTheme="minorEastAsia"/>
          <w:szCs w:val="21"/>
        </w:rPr>
        <w:t>Ω</w:t>
      </w:r>
      <w:r w:rsidRPr="00EE6591">
        <w:rPr>
          <w:rFonts w:asciiTheme="minorEastAsia" w:hAnsiTheme="minorEastAsia" w:hint="eastAsia"/>
          <w:szCs w:val="21"/>
        </w:rPr>
        <w:t>+6</w:t>
      </w:r>
      <w:r w:rsidRPr="00EE6591">
        <w:rPr>
          <w:rFonts w:asciiTheme="minorEastAsia" w:hAnsiTheme="minorEastAsia" w:hint="eastAsia"/>
          <w:szCs w:val="21"/>
        </w:rPr>
        <w:t>×</w:t>
      </w:r>
      <w:r w:rsidRPr="00EE6591">
        <w:rPr>
          <w:rFonts w:asciiTheme="minorEastAsia" w:hAnsiTheme="minorEastAsia" w:hint="eastAsia"/>
          <w:szCs w:val="21"/>
        </w:rPr>
        <w:t>10</w:t>
      </w:r>
      <w:r w:rsidRPr="00EE6591">
        <w:rPr>
          <w:rFonts w:asciiTheme="minorEastAsia" w:hAnsiTheme="minorEastAsia" w:hint="eastAsia"/>
          <w:szCs w:val="21"/>
        </w:rPr>
        <w:t>0</w:t>
      </w:r>
      <w:r w:rsidRPr="00EE6591">
        <w:rPr>
          <w:rFonts w:asciiTheme="minorEastAsia" w:hAnsiTheme="minorEastAsia"/>
          <w:szCs w:val="21"/>
        </w:rPr>
        <w:t>Ω</w:t>
      </w:r>
      <w:r w:rsidRPr="00EE6591">
        <w:rPr>
          <w:rFonts w:asciiTheme="minorEastAsia" w:hAnsiTheme="minorEastAsia" w:hint="eastAsia"/>
          <w:szCs w:val="21"/>
        </w:rPr>
        <w:t>+2</w:t>
      </w:r>
      <w:r w:rsidRPr="00EE6591">
        <w:rPr>
          <w:rFonts w:asciiTheme="minorEastAsia" w:hAnsiTheme="minorEastAsia" w:hint="eastAsia"/>
          <w:szCs w:val="21"/>
        </w:rPr>
        <w:t>×</w:t>
      </w:r>
      <w:r w:rsidRPr="00EE6591">
        <w:rPr>
          <w:rFonts w:asciiTheme="minorEastAsia" w:hAnsiTheme="minorEastAsia" w:hint="eastAsia"/>
          <w:szCs w:val="21"/>
        </w:rPr>
        <w:t>10</w:t>
      </w:r>
      <w:r w:rsidRPr="00EE6591">
        <w:rPr>
          <w:rFonts w:asciiTheme="minorEastAsia" w:hAnsiTheme="minorEastAsia"/>
          <w:szCs w:val="21"/>
        </w:rPr>
        <w:t>Ω</w:t>
      </w:r>
      <w:r w:rsidRPr="00EE6591">
        <w:rPr>
          <w:rFonts w:asciiTheme="minorEastAsia" w:hAnsiTheme="minorEastAsia" w:hint="eastAsia"/>
          <w:szCs w:val="21"/>
        </w:rPr>
        <w:t>+4</w:t>
      </w: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szCs w:val="21"/>
        </w:rPr>
        <w:t>Ω</w:t>
      </w:r>
      <w:r w:rsidRPr="00EE6591">
        <w:rPr>
          <w:rFonts w:asciiTheme="minorEastAsia" w:hAnsiTheme="minorEastAsia" w:hint="eastAsia"/>
          <w:szCs w:val="21"/>
        </w:rPr>
        <w:t>＝</w:t>
      </w:r>
      <w:r w:rsidRPr="00EE6591">
        <w:rPr>
          <w:rFonts w:asciiTheme="minorEastAsia" w:hAnsiTheme="minorEastAsia" w:hint="eastAsia"/>
          <w:szCs w:val="21"/>
        </w:rPr>
        <w:t>624</w:t>
      </w:r>
      <w:r w:rsidRPr="00EE6591">
        <w:rPr>
          <w:rFonts w:asciiTheme="minorEastAsia" w:hAnsiTheme="minorEastAsia"/>
          <w:szCs w:val="21"/>
        </w:rPr>
        <w:t>Ω</w:t>
      </w:r>
      <w:r w:rsidRPr="00EE6591">
        <w:rPr>
          <w:rFonts w:asciiTheme="minorEastAsia" w:hAnsiTheme="minorEastAsia" w:hint="eastAsia"/>
          <w:szCs w:val="21"/>
        </w:rPr>
        <w:t>．故</w:t>
      </w:r>
      <w:r w:rsidRPr="00EE6591">
        <w:rPr>
          <w:rFonts w:asciiTheme="minorEastAsia" w:hAnsiTheme="minorEastAsia" w:hint="eastAsia"/>
          <w:szCs w:val="21"/>
        </w:rPr>
        <w:t>D</w:t>
      </w:r>
      <w:r w:rsidRPr="00EE6591">
        <w:rPr>
          <w:rFonts w:asciiTheme="minorEastAsia" w:hAnsiTheme="minorEastAsia" w:hint="eastAsia"/>
          <w:szCs w:val="21"/>
        </w:rPr>
        <w:t>错误。</w:t>
      </w:r>
    </w:p>
    <w:p w:rsidR="00390C66" w:rsidRPr="00EE6591" w:rsidRDefault="00793E14">
      <w:pPr>
        <w:spacing w:line="0" w:lineRule="atLeast"/>
        <w:ind w:leftChars="130" w:left="273"/>
        <w:jc w:val="left"/>
        <w:rPr>
          <w:rFonts w:asciiTheme="minorEastAsia" w:hAnsiTheme="minorEastAsia"/>
        </w:rPr>
      </w:pPr>
      <w:r w:rsidRPr="00EE6591">
        <w:rPr>
          <w:rFonts w:asciiTheme="minorEastAsia" w:hAnsiTheme="minorEastAsia" w:hint="eastAsia"/>
          <w:szCs w:val="21"/>
        </w:rPr>
        <w:t>故选：</w:t>
      </w:r>
      <w:r w:rsidRPr="00EE6591">
        <w:rPr>
          <w:rFonts w:asciiTheme="minorEastAsia" w:hAnsiTheme="minorEastAsia" w:hint="eastAsia"/>
          <w:szCs w:val="21"/>
        </w:rPr>
        <w:t>C</w:t>
      </w:r>
      <w:r w:rsidRPr="00EE6591">
        <w:rPr>
          <w:rFonts w:asciiTheme="minorEastAsia" w:hAnsiTheme="minorEastAsia" w:hint="eastAsia"/>
          <w:szCs w:val="21"/>
        </w:rPr>
        <w:t>。</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宋体" w:hint="eastAsia"/>
          <w:szCs w:val="21"/>
        </w:rPr>
        <w:t>（</w:t>
      </w:r>
      <w:r w:rsidRPr="00EE6591">
        <w:rPr>
          <w:rFonts w:asciiTheme="minorEastAsia" w:hAnsiTheme="minorEastAsia" w:cs="宋体" w:hint="eastAsia"/>
          <w:szCs w:val="21"/>
        </w:rPr>
        <w:t>2019</w:t>
      </w:r>
      <w:r w:rsidRPr="00EE6591">
        <w:rPr>
          <w:rFonts w:asciiTheme="minorEastAsia" w:hAnsiTheme="minorEastAsia" w:cs="宋体" w:hint="eastAsia"/>
          <w:szCs w:val="21"/>
        </w:rPr>
        <w:t>自贡</w:t>
      </w:r>
      <w:r w:rsidRPr="00EE6591">
        <w:rPr>
          <w:rFonts w:asciiTheme="minorEastAsia" w:hAnsiTheme="minorEastAsia" w:cs="宋体" w:hint="eastAsia"/>
          <w:szCs w:val="21"/>
        </w:rPr>
        <w:t>）</w:t>
      </w:r>
      <w:r w:rsidRPr="00EE6591">
        <w:rPr>
          <w:rFonts w:asciiTheme="minorEastAsia" w:hAnsiTheme="minorEastAsia" w:hint="eastAsia"/>
          <w:bCs/>
        </w:rPr>
        <w:t>15.</w:t>
      </w:r>
      <w:r w:rsidRPr="00EE6591">
        <w:rPr>
          <w:rFonts w:asciiTheme="minorEastAsia" w:hAnsiTheme="minorEastAsia" w:cs="Arial"/>
          <w:bCs/>
          <w:sz w:val="21"/>
          <w:szCs w:val="21"/>
        </w:rPr>
        <w:t xml:space="preserve"> </w:t>
      </w:r>
      <w:r w:rsidRPr="00EE6591">
        <w:rPr>
          <w:rFonts w:asciiTheme="minorEastAsia" w:hAnsiTheme="minorEastAsia" w:cs="Arial"/>
          <w:bCs/>
          <w:sz w:val="21"/>
          <w:szCs w:val="21"/>
        </w:rPr>
        <w:t>如图所示</w:t>
      </w:r>
      <w:r w:rsidRPr="00EE6591">
        <w:rPr>
          <w:rFonts w:asciiTheme="minorEastAsia" w:hAnsiTheme="minorEastAsia" w:cs="Arial"/>
          <w:bCs/>
          <w:sz w:val="21"/>
        </w:rPr>
        <w:t>,</w:t>
      </w:r>
      <w:r w:rsidRPr="00EE6591">
        <w:rPr>
          <w:rFonts w:asciiTheme="minorEastAsia" w:hAnsiTheme="minorEastAsia" w:cs="Arial"/>
          <w:bCs/>
          <w:sz w:val="21"/>
          <w:szCs w:val="21"/>
        </w:rPr>
        <w:t>已知电源电压不变</w:t>
      </w:r>
      <w:r w:rsidRPr="00EE6591">
        <w:rPr>
          <w:rFonts w:asciiTheme="minorEastAsia" w:hAnsiTheme="minorEastAsia" w:cs="Arial"/>
          <w:bCs/>
          <w:sz w:val="21"/>
        </w:rPr>
        <w:t>,</w:t>
      </w:r>
      <w:r w:rsidRPr="00EE6591">
        <w:rPr>
          <w:rFonts w:asciiTheme="minorEastAsia" w:hAnsiTheme="minorEastAsia" w:cs="Arial"/>
          <w:bCs/>
          <w:sz w:val="21"/>
          <w:szCs w:val="21"/>
        </w:rPr>
        <w:t>为了比较电阻</w:t>
      </w:r>
      <w:r w:rsidRPr="00EE6591">
        <w:rPr>
          <w:rFonts w:asciiTheme="minorEastAsia" w:hAnsiTheme="minorEastAsia" w:cs="Arial"/>
          <w:bCs/>
          <w:i/>
          <w:iCs/>
          <w:sz w:val="21"/>
        </w:rPr>
        <w:t>R</w:t>
      </w:r>
      <w:r w:rsidRPr="00EE6591">
        <w:rPr>
          <w:rFonts w:asciiTheme="minorEastAsia" w:hAnsiTheme="minorEastAsia" w:cs="Arial"/>
          <w:bCs/>
          <w:sz w:val="18"/>
        </w:rPr>
        <w:t>1</w:t>
      </w:r>
      <w:r w:rsidRPr="00EE6591">
        <w:rPr>
          <w:rFonts w:asciiTheme="minorEastAsia" w:hAnsiTheme="minorEastAsia" w:cs="Arial"/>
          <w:bCs/>
          <w:sz w:val="21"/>
          <w:szCs w:val="21"/>
        </w:rPr>
        <w:t>和</w:t>
      </w:r>
      <w:r w:rsidRPr="00EE6591">
        <w:rPr>
          <w:rFonts w:asciiTheme="minorEastAsia" w:hAnsiTheme="minorEastAsia" w:cs="Arial"/>
          <w:bCs/>
          <w:i/>
          <w:iCs/>
          <w:sz w:val="21"/>
        </w:rPr>
        <w:t>R</w:t>
      </w:r>
      <w:r w:rsidRPr="00EE6591">
        <w:rPr>
          <w:rFonts w:asciiTheme="minorEastAsia" w:hAnsiTheme="minorEastAsia" w:cs="Arial"/>
          <w:bCs/>
          <w:sz w:val="18"/>
        </w:rPr>
        <w:t>2</w:t>
      </w:r>
      <w:r w:rsidRPr="00EE6591">
        <w:rPr>
          <w:rFonts w:asciiTheme="minorEastAsia" w:hAnsiTheme="minorEastAsia" w:cs="Arial"/>
          <w:bCs/>
          <w:sz w:val="21"/>
          <w:szCs w:val="21"/>
        </w:rPr>
        <w:t>的大小</w:t>
      </w:r>
      <w:r w:rsidRPr="00EE6591">
        <w:rPr>
          <w:rFonts w:asciiTheme="minorEastAsia" w:hAnsiTheme="minorEastAsia" w:cs="Arial"/>
          <w:bCs/>
          <w:sz w:val="21"/>
        </w:rPr>
        <w:t>,</w:t>
      </w:r>
      <w:r w:rsidRPr="00EE6591">
        <w:rPr>
          <w:rFonts w:asciiTheme="minorEastAsia" w:hAnsiTheme="minorEastAsia" w:cs="Arial"/>
          <w:bCs/>
          <w:sz w:val="21"/>
          <w:szCs w:val="21"/>
        </w:rPr>
        <w:t>同学们分别设计了如下的电路</w:t>
      </w:r>
      <w:r w:rsidRPr="00EE6591">
        <w:rPr>
          <w:rFonts w:asciiTheme="minorEastAsia" w:hAnsiTheme="minorEastAsia" w:cs="Arial"/>
          <w:bCs/>
          <w:sz w:val="21"/>
        </w:rPr>
        <w:t>,</w:t>
      </w:r>
      <w:r w:rsidRPr="00EE6591">
        <w:rPr>
          <w:rFonts w:asciiTheme="minorEastAsia" w:hAnsiTheme="minorEastAsia" w:cs="Arial"/>
          <w:bCs/>
          <w:sz w:val="21"/>
          <w:szCs w:val="21"/>
        </w:rPr>
        <w:t>其中不可行的是</w:t>
      </w:r>
      <w:r w:rsidRPr="00EE6591">
        <w:rPr>
          <w:rFonts w:asciiTheme="minorEastAsia" w:hAnsiTheme="minorEastAsia" w:cs="Arial"/>
          <w:bCs/>
          <w:sz w:val="21"/>
        </w:rPr>
        <w:t>(</w:t>
      </w:r>
      <w:r w:rsidRPr="00EE6591">
        <w:rPr>
          <w:rFonts w:asciiTheme="minorEastAsia" w:hAnsiTheme="minorEastAsia" w:cs="Arial" w:hint="eastAsia"/>
          <w:bCs/>
          <w:sz w:val="21"/>
        </w:rPr>
        <w:t>D</w:t>
      </w:r>
      <w:r w:rsidRPr="00EE6591">
        <w:rPr>
          <w:rFonts w:asciiTheme="minorEastAsia" w:hAnsiTheme="minorEastAsia" w:cs="Arial"/>
          <w:bCs/>
          <w:sz w:val="21"/>
        </w:rPr>
        <w:t>)</w:t>
      </w:r>
    </w:p>
    <w:p w:rsidR="00EE6591" w:rsidRDefault="00EE6591">
      <w:pPr>
        <w:rPr>
          <w:rFonts w:asciiTheme="minorEastAsia" w:hAnsiTheme="minorEastAsia" w:cs="宋体"/>
          <w:kern w:val="0"/>
          <w:szCs w:val="21"/>
        </w:rPr>
      </w:pPr>
      <w:r w:rsidRPr="00EE6591">
        <w:rPr>
          <w:rFonts w:asciiTheme="minorEastAsia" w:hAnsiTheme="minorEastAsia" w:cs="宋体"/>
          <w:bCs/>
          <w:noProof/>
          <w:kern w:val="0"/>
          <w:szCs w:val="21"/>
        </w:rPr>
        <w:drawing>
          <wp:anchor distT="0" distB="0" distL="114300" distR="114300" simplePos="0" relativeHeight="251643904" behindDoc="0" locked="0" layoutInCell="1" allowOverlap="1">
            <wp:simplePos x="0" y="0"/>
            <wp:positionH relativeFrom="column">
              <wp:posOffset>3830991</wp:posOffset>
            </wp:positionH>
            <wp:positionV relativeFrom="paragraph">
              <wp:posOffset>1419405</wp:posOffset>
            </wp:positionV>
            <wp:extent cx="1271270" cy="681355"/>
            <wp:effectExtent l="0" t="0" r="5080" b="4445"/>
            <wp:wrapSquare wrapText="bothSides"/>
            <wp:docPr id="263" name="图片 263" descr="D:\Documents\Tencent Files\2980941420\FileRecv\MobileFile\Image\Z{}LBJ1HM[P8N)AGUZUGKG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263" descr="D:\Documents\Tencent Files\2980941420\FileRecv\MobileFile\Image\Z{}LBJ1HM[P8N)AGUZUGKGC.png"/>
                    <pic:cNvPicPr>
                      <a:picLocks noChangeAspect="1" noChangeArrowheads="1"/>
                    </pic:cNvPicPr>
                  </pic:nvPicPr>
                  <pic:blipFill>
                    <a:blip r:embed="rId14" cstate="print"/>
                    <a:srcRect/>
                    <a:stretch>
                      <a:fillRect/>
                    </a:stretch>
                  </pic:blipFill>
                  <pic:spPr>
                    <a:xfrm>
                      <a:off x="0" y="0"/>
                      <a:ext cx="1271270" cy="681355"/>
                    </a:xfrm>
                    <a:prstGeom prst="rect">
                      <a:avLst/>
                    </a:prstGeom>
                    <a:noFill/>
                    <a:ln w="9525">
                      <a:noFill/>
                      <a:miter lim="800000"/>
                      <a:headEnd/>
                      <a:tailEnd/>
                    </a:ln>
                  </pic:spPr>
                </pic:pic>
              </a:graphicData>
            </a:graphic>
          </wp:anchor>
        </w:drawing>
      </w:r>
      <w:r w:rsidR="00793E14" w:rsidRPr="00EE6591">
        <w:rPr>
          <w:rFonts w:asciiTheme="minorEastAsia" w:hAnsiTheme="minorEastAsia"/>
          <w:bCs/>
          <w:noProof/>
        </w:rPr>
        <w:drawing>
          <wp:inline distT="0" distB="0" distL="114300" distR="114300">
            <wp:extent cx="5266055" cy="928370"/>
            <wp:effectExtent l="0" t="0" r="10795" b="5080"/>
            <wp:docPr id="215" name="图片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215"/>
                    <pic:cNvPicPr>
                      <a:picLocks noChangeAspect="1"/>
                    </pic:cNvPicPr>
                  </pic:nvPicPr>
                  <pic:blipFill>
                    <a:blip r:embed="rId15"/>
                    <a:stretch>
                      <a:fillRect/>
                    </a:stretch>
                  </pic:blipFill>
                  <pic:spPr>
                    <a:xfrm>
                      <a:off x="0" y="0"/>
                      <a:ext cx="5266055" cy="928370"/>
                    </a:xfrm>
                    <a:prstGeom prst="rect">
                      <a:avLst/>
                    </a:prstGeom>
                    <a:noFill/>
                    <a:ln>
                      <a:noFill/>
                    </a:ln>
                  </pic:spPr>
                </pic:pic>
              </a:graphicData>
            </a:graphic>
          </wp:inline>
        </w:drawing>
      </w:r>
      <w:r w:rsidR="00793E14" w:rsidRPr="00EE6591">
        <w:rPr>
          <w:rFonts w:asciiTheme="minorEastAsia" w:hAnsiTheme="minorEastAsia" w:cs="宋体" w:hint="eastAsia"/>
          <w:kern w:val="0"/>
          <w:szCs w:val="21"/>
        </w:rPr>
        <w:t>（</w:t>
      </w:r>
      <w:r w:rsidR="00793E14" w:rsidRPr="00EE6591">
        <w:rPr>
          <w:rFonts w:asciiTheme="minorEastAsia" w:hAnsiTheme="minorEastAsia" w:cs="宋体" w:hint="eastAsia"/>
          <w:kern w:val="0"/>
          <w:szCs w:val="21"/>
        </w:rPr>
        <w:t>2019</w:t>
      </w:r>
      <w:r w:rsidR="00793E14" w:rsidRPr="00EE6591">
        <w:rPr>
          <w:rFonts w:asciiTheme="minorEastAsia" w:hAnsiTheme="minorEastAsia" w:cs="宋体" w:hint="eastAsia"/>
          <w:kern w:val="0"/>
          <w:szCs w:val="21"/>
        </w:rPr>
        <w:t>宿迁</w:t>
      </w:r>
      <w:r w:rsidR="00793E14" w:rsidRPr="00EE6591">
        <w:rPr>
          <w:rFonts w:asciiTheme="minorEastAsia" w:hAnsiTheme="minorEastAsia" w:cs="宋体" w:hint="eastAsia"/>
          <w:kern w:val="0"/>
          <w:szCs w:val="21"/>
        </w:rPr>
        <w:t>）</w:t>
      </w:r>
      <w:r w:rsidR="00793E14" w:rsidRPr="00EE6591">
        <w:rPr>
          <w:rFonts w:asciiTheme="minorEastAsia" w:hAnsiTheme="minorEastAsia" w:cs="宋体"/>
          <w:bCs/>
          <w:kern w:val="0"/>
          <w:szCs w:val="21"/>
        </w:rPr>
        <w:t>7</w:t>
      </w:r>
      <w:r w:rsidR="00793E14" w:rsidRPr="00EE6591">
        <w:rPr>
          <w:rFonts w:asciiTheme="minorEastAsia" w:hAnsiTheme="minorEastAsia" w:cs="宋体"/>
          <w:bCs/>
          <w:kern w:val="0"/>
          <w:szCs w:val="21"/>
        </w:rPr>
        <w:t>如图所示，电源电压为</w:t>
      </w:r>
      <w:r w:rsidR="00793E14" w:rsidRPr="00EE6591">
        <w:rPr>
          <w:rFonts w:asciiTheme="minorEastAsia" w:hAnsiTheme="minorEastAsia" w:cs="宋体"/>
          <w:bCs/>
          <w:kern w:val="0"/>
          <w:szCs w:val="21"/>
        </w:rPr>
        <w:t>3</w:t>
      </w:r>
      <w:r w:rsidR="00793E14" w:rsidRPr="00EE6591">
        <w:rPr>
          <w:rFonts w:asciiTheme="minorEastAsia" w:hAnsiTheme="minorEastAsia" w:cs="宋体"/>
          <w:bCs/>
          <w:kern w:val="0"/>
          <w:szCs w:val="21"/>
        </w:rPr>
        <w:t>保持不变，闭合开关，电压表示数为</w:t>
      </w:r>
      <w:r w:rsidR="00793E14" w:rsidRPr="00EE6591">
        <w:rPr>
          <w:rFonts w:asciiTheme="minorEastAsia" w:hAnsiTheme="minorEastAsia" w:cs="宋体"/>
          <w:bCs/>
          <w:kern w:val="0"/>
          <w:szCs w:val="21"/>
        </w:rPr>
        <w:t>2V</w:t>
      </w:r>
      <w:r w:rsidR="00793E14" w:rsidRPr="00EE6591">
        <w:rPr>
          <w:rFonts w:asciiTheme="minorEastAsia" w:hAnsiTheme="minorEastAsia" w:cs="宋体" w:hint="eastAsia"/>
          <w:bCs/>
          <w:kern w:val="0"/>
          <w:szCs w:val="21"/>
        </w:rPr>
        <w:t>，</w:t>
      </w:r>
      <w:r w:rsidR="00793E14" w:rsidRPr="00EE6591">
        <w:rPr>
          <w:rFonts w:asciiTheme="minorEastAsia" w:hAnsiTheme="minorEastAsia" w:cs="宋体"/>
          <w:bCs/>
          <w:kern w:val="0"/>
          <w:szCs w:val="21"/>
        </w:rPr>
        <w:t>下列选项符合题意的是</w:t>
      </w:r>
      <w:r w:rsidR="00793E14" w:rsidRPr="00EE6591">
        <w:rPr>
          <w:rFonts w:asciiTheme="minorEastAsia" w:hAnsiTheme="minorEastAsia" w:cs="宋体"/>
          <w:bCs/>
          <w:kern w:val="0"/>
          <w:szCs w:val="21"/>
        </w:rPr>
        <w:t>(</w:t>
      </w:r>
      <w:r w:rsidR="00793E14" w:rsidRPr="00EE6591">
        <w:rPr>
          <w:rFonts w:asciiTheme="minorEastAsia" w:hAnsiTheme="minorEastAsia" w:cs="宋体" w:hint="eastAsia"/>
          <w:bCs/>
          <w:kern w:val="0"/>
          <w:szCs w:val="21"/>
        </w:rPr>
        <w:t xml:space="preserve">   )</w:t>
      </w:r>
      <w:r w:rsidR="00793E14" w:rsidRPr="00EE6591">
        <w:rPr>
          <w:rFonts w:asciiTheme="minorEastAsia" w:hAnsiTheme="minorEastAsia" w:cs="宋体"/>
          <w:bCs/>
          <w:kern w:val="0"/>
          <w:szCs w:val="21"/>
        </w:rPr>
        <w:br/>
      </w:r>
      <w:r w:rsidR="00793E14" w:rsidRPr="00EE6591">
        <w:rPr>
          <w:rFonts w:asciiTheme="minorEastAsia" w:hAnsiTheme="minorEastAsia" w:cs="宋体" w:hint="eastAsia"/>
          <w:bCs/>
          <w:kern w:val="0"/>
          <w:szCs w:val="21"/>
        </w:rPr>
        <w:t xml:space="preserve">   </w:t>
      </w:r>
      <w:r w:rsidR="00793E14" w:rsidRPr="00EE6591">
        <w:rPr>
          <w:rFonts w:asciiTheme="minorEastAsia" w:hAnsiTheme="minorEastAsia" w:cs="宋体"/>
          <w:bCs/>
          <w:kern w:val="0"/>
          <w:szCs w:val="21"/>
        </w:rPr>
        <w:t>A</w:t>
      </w:r>
      <w:r w:rsidR="00793E14" w:rsidRPr="00EE6591">
        <w:rPr>
          <w:rFonts w:asciiTheme="minorEastAsia" w:hAnsiTheme="minorEastAsia" w:cs="宋体" w:hint="eastAsia"/>
          <w:bCs/>
          <w:kern w:val="0"/>
          <w:szCs w:val="21"/>
        </w:rPr>
        <w:t xml:space="preserve"> </w:t>
      </w:r>
      <w:r w:rsidR="00793E14" w:rsidRPr="00EE6591">
        <w:rPr>
          <w:rFonts w:asciiTheme="minorEastAsia" w:hAnsiTheme="minorEastAsia" w:cs="宋体"/>
          <w:bCs/>
          <w:kern w:val="0"/>
          <w:szCs w:val="21"/>
        </w:rPr>
        <w:t>电压表测</w:t>
      </w:r>
      <w:r w:rsidR="00793E14" w:rsidRPr="00EE6591">
        <w:rPr>
          <w:rFonts w:asciiTheme="minorEastAsia" w:hAnsiTheme="minorEastAsia" w:cs="宋体"/>
          <w:bCs/>
          <w:kern w:val="0"/>
          <w:szCs w:val="21"/>
        </w:rPr>
        <w:t>R</w:t>
      </w:r>
      <w:r w:rsidR="00793E14" w:rsidRPr="00EE6591">
        <w:rPr>
          <w:rFonts w:asciiTheme="minorEastAsia" w:hAnsiTheme="minorEastAsia" w:cs="宋体"/>
          <w:bCs/>
          <w:kern w:val="0"/>
          <w:szCs w:val="21"/>
          <w:vertAlign w:val="subscript"/>
        </w:rPr>
        <w:t>2</w:t>
      </w:r>
      <w:r w:rsidR="00793E14" w:rsidRPr="00EE6591">
        <w:rPr>
          <w:rFonts w:asciiTheme="minorEastAsia" w:hAnsiTheme="minorEastAsia" w:cs="宋体"/>
          <w:bCs/>
          <w:kern w:val="0"/>
          <w:szCs w:val="21"/>
        </w:rPr>
        <w:t>两端电压</w:t>
      </w:r>
      <w:r w:rsidR="00793E14" w:rsidRPr="00EE6591">
        <w:rPr>
          <w:rFonts w:asciiTheme="minorEastAsia" w:hAnsiTheme="minorEastAsia" w:cs="宋体"/>
          <w:bCs/>
          <w:kern w:val="0"/>
          <w:szCs w:val="21"/>
        </w:rPr>
        <w:br/>
      </w:r>
      <w:r w:rsidR="00793E14" w:rsidRPr="00EE6591">
        <w:rPr>
          <w:rFonts w:asciiTheme="minorEastAsia" w:hAnsiTheme="minorEastAsia" w:cs="宋体" w:hint="eastAsia"/>
          <w:bCs/>
          <w:kern w:val="0"/>
          <w:szCs w:val="21"/>
        </w:rPr>
        <w:t xml:space="preserve">   </w:t>
      </w:r>
      <w:r w:rsidR="00793E14" w:rsidRPr="00EE6591">
        <w:rPr>
          <w:rFonts w:asciiTheme="minorEastAsia" w:hAnsiTheme="minorEastAsia" w:cs="宋体"/>
          <w:bCs/>
          <w:kern w:val="0"/>
          <w:szCs w:val="21"/>
        </w:rPr>
        <w:t>B</w:t>
      </w:r>
      <w:r w:rsidR="00793E14" w:rsidRPr="00EE6591">
        <w:rPr>
          <w:rFonts w:asciiTheme="minorEastAsia" w:hAnsiTheme="minorEastAsia" w:cs="宋体" w:hint="eastAsia"/>
          <w:bCs/>
          <w:kern w:val="0"/>
          <w:szCs w:val="21"/>
        </w:rPr>
        <w:t xml:space="preserve">  </w:t>
      </w:r>
      <w:r w:rsidR="00793E14" w:rsidRPr="00EE6591">
        <w:rPr>
          <w:rFonts w:asciiTheme="minorEastAsia" w:hAnsiTheme="minorEastAsia" w:cs="宋体"/>
          <w:bCs/>
          <w:kern w:val="0"/>
          <w:szCs w:val="21"/>
        </w:rPr>
        <w:t>R</w:t>
      </w:r>
      <w:r w:rsidR="00793E14" w:rsidRPr="00EE6591">
        <w:rPr>
          <w:rFonts w:asciiTheme="minorEastAsia" w:hAnsiTheme="minorEastAsia" w:cs="宋体"/>
          <w:bCs/>
          <w:kern w:val="0"/>
          <w:szCs w:val="21"/>
          <w:vertAlign w:val="subscript"/>
        </w:rPr>
        <w:t>1</w:t>
      </w:r>
      <w:r w:rsidR="00793E14" w:rsidRPr="00EE6591">
        <w:rPr>
          <w:rFonts w:asciiTheme="minorEastAsia" w:hAnsiTheme="minorEastAsia" w:cs="宋体"/>
          <w:bCs/>
          <w:kern w:val="0"/>
          <w:szCs w:val="21"/>
        </w:rPr>
        <w:t>、</w:t>
      </w:r>
      <w:r w:rsidR="00793E14" w:rsidRPr="00EE6591">
        <w:rPr>
          <w:rFonts w:asciiTheme="minorEastAsia" w:hAnsiTheme="minorEastAsia" w:cs="宋体"/>
          <w:bCs/>
          <w:kern w:val="0"/>
          <w:szCs w:val="21"/>
        </w:rPr>
        <w:t>R</w:t>
      </w:r>
      <w:r w:rsidR="00793E14" w:rsidRPr="00EE6591">
        <w:rPr>
          <w:rFonts w:asciiTheme="minorEastAsia" w:hAnsiTheme="minorEastAsia" w:cs="宋体"/>
          <w:bCs/>
          <w:kern w:val="0"/>
          <w:szCs w:val="21"/>
          <w:vertAlign w:val="subscript"/>
        </w:rPr>
        <w:t>2</w:t>
      </w:r>
      <w:r w:rsidR="00793E14" w:rsidRPr="00EE6591">
        <w:rPr>
          <w:rFonts w:asciiTheme="minorEastAsia" w:hAnsiTheme="minorEastAsia" w:cs="宋体"/>
          <w:bCs/>
          <w:kern w:val="0"/>
          <w:szCs w:val="21"/>
        </w:rPr>
        <w:t>组成并联电路</w:t>
      </w:r>
      <w:r w:rsidR="00793E14" w:rsidRPr="00EE6591">
        <w:rPr>
          <w:rFonts w:asciiTheme="minorEastAsia" w:hAnsiTheme="minorEastAsia" w:cs="宋体"/>
          <w:bCs/>
          <w:kern w:val="0"/>
          <w:szCs w:val="21"/>
        </w:rPr>
        <w:br/>
      </w:r>
      <w:r w:rsidR="00793E14" w:rsidRPr="00EE6591">
        <w:rPr>
          <w:rFonts w:asciiTheme="minorEastAsia" w:hAnsiTheme="minorEastAsia" w:cs="宋体" w:hint="eastAsia"/>
          <w:bCs/>
          <w:kern w:val="0"/>
          <w:szCs w:val="21"/>
        </w:rPr>
        <w:t xml:space="preserve">   </w:t>
      </w:r>
      <w:r w:rsidR="00793E14" w:rsidRPr="00EE6591">
        <w:rPr>
          <w:rFonts w:asciiTheme="minorEastAsia" w:hAnsiTheme="minorEastAsia" w:cs="宋体"/>
          <w:bCs/>
          <w:kern w:val="0"/>
          <w:szCs w:val="21"/>
        </w:rPr>
        <w:t>C</w:t>
      </w:r>
      <w:r w:rsidR="00793E14" w:rsidRPr="00EE6591">
        <w:rPr>
          <w:rFonts w:asciiTheme="minorEastAsia" w:hAnsiTheme="minorEastAsia" w:cs="宋体" w:hint="eastAsia"/>
          <w:bCs/>
          <w:kern w:val="0"/>
          <w:szCs w:val="21"/>
        </w:rPr>
        <w:t xml:space="preserve">  </w:t>
      </w:r>
      <w:r w:rsidR="00793E14" w:rsidRPr="00EE6591">
        <w:rPr>
          <w:rFonts w:asciiTheme="minorEastAsia" w:hAnsiTheme="minorEastAsia" w:cs="宋体"/>
          <w:bCs/>
          <w:kern w:val="0"/>
          <w:szCs w:val="21"/>
        </w:rPr>
        <w:t>若开关断开，电压表示数为</w:t>
      </w:r>
      <w:r w:rsidR="00793E14" w:rsidRPr="00EE6591">
        <w:rPr>
          <w:rFonts w:asciiTheme="minorEastAsia" w:hAnsiTheme="minorEastAsia" w:cs="宋体"/>
          <w:bCs/>
          <w:kern w:val="0"/>
          <w:szCs w:val="21"/>
        </w:rPr>
        <w:t>0</w:t>
      </w:r>
      <w:r w:rsidR="00793E14" w:rsidRPr="00EE6591">
        <w:rPr>
          <w:rFonts w:asciiTheme="minorEastAsia" w:hAnsiTheme="minorEastAsia" w:cs="宋体"/>
          <w:bCs/>
          <w:kern w:val="0"/>
          <w:szCs w:val="21"/>
        </w:rPr>
        <w:br/>
      </w:r>
      <w:r w:rsidR="00793E14" w:rsidRPr="00EE6591">
        <w:rPr>
          <w:rFonts w:asciiTheme="minorEastAsia" w:hAnsiTheme="minorEastAsia" w:cs="宋体" w:hint="eastAsia"/>
          <w:bCs/>
          <w:color w:val="FF0000"/>
          <w:kern w:val="0"/>
          <w:szCs w:val="21"/>
        </w:rPr>
        <w:t xml:space="preserve">   </w:t>
      </w:r>
      <w:r w:rsidR="00793E14" w:rsidRPr="00EE6591">
        <w:rPr>
          <w:rFonts w:asciiTheme="minorEastAsia" w:hAnsiTheme="minorEastAsia" w:cs="宋体"/>
          <w:bCs/>
          <w:color w:val="FF0000"/>
          <w:kern w:val="0"/>
          <w:szCs w:val="21"/>
        </w:rPr>
        <w:t>D</w:t>
      </w:r>
      <w:r w:rsidR="00793E14" w:rsidRPr="00EE6591">
        <w:rPr>
          <w:rFonts w:asciiTheme="minorEastAsia" w:hAnsiTheme="minorEastAsia" w:cs="宋体" w:hint="eastAsia"/>
          <w:bCs/>
          <w:color w:val="FF0000"/>
          <w:kern w:val="0"/>
          <w:szCs w:val="21"/>
        </w:rPr>
        <w:t xml:space="preserve">  </w:t>
      </w:r>
      <w:r w:rsidR="00793E14" w:rsidRPr="00EE6591">
        <w:rPr>
          <w:rFonts w:asciiTheme="minorEastAsia" w:hAnsiTheme="minorEastAsia" w:cs="宋体"/>
          <w:bCs/>
          <w:color w:val="FF0000"/>
          <w:kern w:val="0"/>
          <w:szCs w:val="21"/>
        </w:rPr>
        <w:t>R</w:t>
      </w:r>
      <w:r w:rsidR="00793E14" w:rsidRPr="00EE6591">
        <w:rPr>
          <w:rFonts w:asciiTheme="minorEastAsia" w:hAnsiTheme="minorEastAsia" w:cs="宋体"/>
          <w:bCs/>
          <w:color w:val="FF0000"/>
          <w:kern w:val="0"/>
          <w:szCs w:val="21"/>
          <w:vertAlign w:val="subscript"/>
        </w:rPr>
        <w:t>1</w:t>
      </w:r>
      <w:r w:rsidR="00793E14" w:rsidRPr="00EE6591">
        <w:rPr>
          <w:rFonts w:asciiTheme="minorEastAsia" w:hAnsiTheme="minorEastAsia" w:cs="宋体"/>
          <w:bCs/>
          <w:color w:val="FF0000"/>
          <w:kern w:val="0"/>
          <w:szCs w:val="21"/>
        </w:rPr>
        <w:t>、</w:t>
      </w:r>
      <w:r w:rsidR="00793E14" w:rsidRPr="00EE6591">
        <w:rPr>
          <w:rFonts w:asciiTheme="minorEastAsia" w:hAnsiTheme="minorEastAsia" w:cs="宋体"/>
          <w:bCs/>
          <w:color w:val="FF0000"/>
          <w:kern w:val="0"/>
          <w:szCs w:val="21"/>
        </w:rPr>
        <w:t>R</w:t>
      </w:r>
      <w:r w:rsidR="00793E14" w:rsidRPr="00EE6591">
        <w:rPr>
          <w:rFonts w:asciiTheme="minorEastAsia" w:hAnsiTheme="minorEastAsia" w:cs="宋体"/>
          <w:bCs/>
          <w:color w:val="FF0000"/>
          <w:kern w:val="0"/>
          <w:szCs w:val="21"/>
          <w:vertAlign w:val="subscript"/>
        </w:rPr>
        <w:t>2</w:t>
      </w:r>
      <w:r w:rsidR="00793E14" w:rsidRPr="00EE6591">
        <w:rPr>
          <w:rFonts w:asciiTheme="minorEastAsia" w:hAnsiTheme="minorEastAsia" w:cs="宋体"/>
          <w:bCs/>
          <w:color w:val="FF0000"/>
          <w:kern w:val="0"/>
          <w:szCs w:val="21"/>
        </w:rPr>
        <w:t>电阻之比</w:t>
      </w:r>
      <w:r w:rsidR="00793E14" w:rsidRPr="00EE6591">
        <w:rPr>
          <w:rFonts w:asciiTheme="minorEastAsia" w:hAnsiTheme="minorEastAsia" w:cs="宋体"/>
          <w:bCs/>
          <w:color w:val="FF0000"/>
          <w:kern w:val="0"/>
          <w:szCs w:val="21"/>
        </w:rPr>
        <w:t>2</w:t>
      </w:r>
      <w:r w:rsidR="00793E14" w:rsidRPr="00EE6591">
        <w:rPr>
          <w:rFonts w:asciiTheme="minorEastAsia" w:hAnsiTheme="minorEastAsia" w:cs="宋体" w:hint="eastAsia"/>
          <w:bCs/>
          <w:color w:val="FF0000"/>
          <w:kern w:val="0"/>
          <w:szCs w:val="21"/>
        </w:rPr>
        <w:t>：</w:t>
      </w:r>
      <w:r w:rsidR="00793E14" w:rsidRPr="00EE6591">
        <w:rPr>
          <w:rFonts w:asciiTheme="minorEastAsia" w:hAnsiTheme="minorEastAsia" w:cs="宋体"/>
          <w:bCs/>
          <w:color w:val="FF0000"/>
          <w:kern w:val="0"/>
          <w:szCs w:val="21"/>
        </w:rPr>
        <w:t>1</w:t>
      </w:r>
      <w:r w:rsidR="00793E14" w:rsidRPr="00EE6591">
        <w:rPr>
          <w:rFonts w:asciiTheme="minorEastAsia" w:hAnsiTheme="minorEastAsia" w:cs="宋体"/>
          <w:bCs/>
          <w:kern w:val="0"/>
          <w:szCs w:val="21"/>
        </w:rPr>
        <w:br/>
      </w:r>
    </w:p>
    <w:p w:rsidR="00390C66" w:rsidRPr="00EE6591" w:rsidRDefault="00793E14">
      <w:pPr>
        <w:rPr>
          <w:rFonts w:asciiTheme="minorEastAsia" w:hAnsiTheme="minorEastAsia"/>
          <w:szCs w:val="21"/>
        </w:rPr>
      </w:pPr>
      <w:r w:rsidRPr="00EE6591">
        <w:rPr>
          <w:rFonts w:asciiTheme="minorEastAsia" w:hAnsiTheme="minorEastAsia" w:cs="宋体" w:hint="eastAsia"/>
          <w:kern w:val="0"/>
          <w:szCs w:val="21"/>
        </w:rPr>
        <w:lastRenderedPageBreak/>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福建</w:t>
      </w:r>
      <w:r w:rsidRPr="00EE6591">
        <w:rPr>
          <w:rFonts w:asciiTheme="minorEastAsia" w:hAnsiTheme="minorEastAsia" w:cs="宋体" w:hint="eastAsia"/>
          <w:kern w:val="0"/>
          <w:szCs w:val="21"/>
        </w:rPr>
        <w:t>）</w:t>
      </w:r>
      <w:r w:rsidRPr="00EE6591">
        <w:rPr>
          <w:rFonts w:asciiTheme="minorEastAsia" w:hAnsiTheme="minorEastAsia"/>
          <w:szCs w:val="21"/>
        </w:rPr>
        <w:t>16.</w:t>
      </w:r>
      <w:r w:rsidRPr="00EE6591">
        <w:rPr>
          <w:rFonts w:asciiTheme="minorEastAsia" w:hAnsiTheme="minorEastAsia"/>
          <w:szCs w:val="21"/>
          <w:lang w:val="zh-CN" w:bidi="zh-CN"/>
        </w:rPr>
        <w:t>如图</w:t>
      </w:r>
      <w:r w:rsidRPr="00EE6591">
        <w:rPr>
          <w:rFonts w:asciiTheme="minorEastAsia" w:hAnsiTheme="minorEastAsia"/>
          <w:szCs w:val="21"/>
        </w:rPr>
        <w:t>7</w:t>
      </w:r>
      <w:r w:rsidRPr="00EE6591">
        <w:rPr>
          <w:rFonts w:asciiTheme="minorEastAsia" w:hAnsiTheme="minorEastAsia"/>
          <w:szCs w:val="21"/>
          <w:lang w:val="zh-CN" w:bidi="zh-CN"/>
        </w:rPr>
        <w:t>电路，电源电压恒定，</w:t>
      </w:r>
      <w:r w:rsidRPr="00EE6591">
        <w:rPr>
          <w:rFonts w:asciiTheme="minorEastAsia" w:hAnsiTheme="minorEastAsia" w:hint="eastAsia"/>
          <w:szCs w:val="21"/>
          <w:lang w:val="zh-CN" w:bidi="zh-CN"/>
        </w:rPr>
        <w:t>R</w:t>
      </w:r>
      <w:r w:rsidRPr="00EE6591">
        <w:rPr>
          <w:rFonts w:asciiTheme="minorEastAsia" w:hAnsiTheme="minorEastAsia" w:hint="eastAsia"/>
          <w:szCs w:val="21"/>
          <w:vertAlign w:val="subscript"/>
          <w:lang w:val="zh-CN" w:bidi="zh-CN"/>
        </w:rPr>
        <w:t>1</w:t>
      </w:r>
      <w:r w:rsidRPr="00EE6591">
        <w:rPr>
          <w:rFonts w:asciiTheme="minorEastAsia" w:hAnsiTheme="minorEastAsia"/>
          <w:szCs w:val="21"/>
          <w:lang w:val="zh-CN" w:bidi="zh-CN"/>
        </w:rPr>
        <w:t xml:space="preserve">= </w:t>
      </w:r>
      <w:r w:rsidRPr="00EE6591">
        <w:rPr>
          <w:rFonts w:asciiTheme="minorEastAsia" w:hAnsiTheme="minorEastAsia"/>
          <w:szCs w:val="21"/>
          <w:lang w:val="zh-CN" w:bidi="zh-CN"/>
        </w:rPr>
        <w:t>12</w:t>
      </w:r>
      <w:r w:rsidRPr="00EE6591">
        <w:rPr>
          <w:rFonts w:asciiTheme="minorEastAsia" w:hAnsiTheme="minorEastAsia" w:hint="eastAsia"/>
          <w:szCs w:val="21"/>
          <w:lang w:val="zh-CN" w:bidi="zh-CN"/>
        </w:rPr>
        <w:t>Ω</w:t>
      </w:r>
      <w:r w:rsidRPr="00EE6591">
        <w:rPr>
          <w:rFonts w:asciiTheme="minorEastAsia" w:hAnsiTheme="minorEastAsia"/>
          <w:szCs w:val="21"/>
          <w:lang w:val="zh-CN" w:bidi="zh-CN"/>
        </w:rPr>
        <w:t xml:space="preserve"> </w:t>
      </w:r>
      <w:r w:rsidRPr="00EE6591">
        <w:rPr>
          <w:rFonts w:asciiTheme="minorEastAsia" w:hAnsiTheme="minorEastAsia" w:hint="eastAsia"/>
          <w:szCs w:val="21"/>
          <w:lang w:val="zh-CN" w:bidi="zh-CN"/>
        </w:rPr>
        <w:t>R</w:t>
      </w:r>
      <w:r w:rsidRPr="00EE6591">
        <w:rPr>
          <w:rFonts w:asciiTheme="minorEastAsia" w:hAnsiTheme="minorEastAsia" w:hint="eastAsia"/>
          <w:szCs w:val="21"/>
          <w:vertAlign w:val="subscript"/>
          <w:lang w:val="zh-CN" w:bidi="zh-CN"/>
        </w:rPr>
        <w:t>2</w:t>
      </w:r>
      <w:r w:rsidRPr="00EE6591">
        <w:rPr>
          <w:rFonts w:asciiTheme="minorEastAsia" w:hAnsiTheme="minorEastAsia"/>
          <w:szCs w:val="21"/>
          <w:lang w:val="zh-CN" w:bidi="zh-CN"/>
        </w:rPr>
        <w:t>=6</w:t>
      </w:r>
      <w:r w:rsidRPr="00EE6591">
        <w:rPr>
          <w:rFonts w:asciiTheme="minorEastAsia" w:hAnsiTheme="minorEastAsia" w:hint="eastAsia"/>
          <w:szCs w:val="21"/>
          <w:lang w:val="zh-CN" w:bidi="zh-CN"/>
        </w:rPr>
        <w:t>Ω</w:t>
      </w:r>
      <w:r w:rsidRPr="00EE6591">
        <w:rPr>
          <w:rFonts w:asciiTheme="minorEastAsia" w:hAnsiTheme="minorEastAsia"/>
          <w:szCs w:val="21"/>
          <w:lang w:val="zh-CN" w:bidi="zh-CN"/>
        </w:rPr>
        <w:t xml:space="preserve"> </w:t>
      </w:r>
      <w:r w:rsidRPr="00EE6591">
        <w:rPr>
          <w:rFonts w:asciiTheme="minorEastAsia" w:hAnsiTheme="minorEastAsia" w:hint="eastAsia"/>
          <w:szCs w:val="21"/>
          <w:lang w:val="zh-CN" w:bidi="zh-CN"/>
        </w:rPr>
        <w:t>R</w:t>
      </w:r>
      <w:r w:rsidRPr="00EE6591">
        <w:rPr>
          <w:rFonts w:asciiTheme="minorEastAsia" w:hAnsiTheme="minorEastAsia"/>
          <w:szCs w:val="21"/>
          <w:vertAlign w:val="subscript"/>
          <w:lang w:val="zh-CN" w:bidi="zh-CN"/>
        </w:rPr>
        <w:t>3</w:t>
      </w:r>
      <w:r w:rsidRPr="00EE6591">
        <w:rPr>
          <w:rFonts w:asciiTheme="minorEastAsia" w:hAnsiTheme="minorEastAsia"/>
          <w:szCs w:val="21"/>
          <w:lang w:val="zh-CN" w:bidi="zh-CN"/>
        </w:rPr>
        <w:t>是定值电阻。闭合开关</w:t>
      </w:r>
      <w:r w:rsidRPr="00EE6591">
        <w:rPr>
          <w:rFonts w:asciiTheme="minorEastAsia" w:hAnsiTheme="minorEastAsia" w:hint="eastAsia"/>
          <w:szCs w:val="21"/>
          <w:lang w:val="zh-CN" w:bidi="zh-CN"/>
        </w:rPr>
        <w:t>S</w:t>
      </w:r>
      <w:r w:rsidRPr="00EE6591">
        <w:rPr>
          <w:rFonts w:asciiTheme="minorEastAsia" w:hAnsiTheme="minorEastAsia" w:hint="eastAsia"/>
          <w:szCs w:val="21"/>
          <w:vertAlign w:val="subscript"/>
          <w:lang w:val="zh-CN" w:bidi="zh-CN"/>
        </w:rPr>
        <w:t>1</w:t>
      </w:r>
      <w:r w:rsidRPr="00EE6591">
        <w:rPr>
          <w:rFonts w:asciiTheme="minorEastAsia" w:hAnsiTheme="minorEastAsia"/>
          <w:szCs w:val="21"/>
          <w:lang w:val="zh-CN" w:bidi="zh-CN"/>
        </w:rPr>
        <w:t>,</w:t>
      </w:r>
      <w:r w:rsidRPr="00EE6591">
        <w:rPr>
          <w:rFonts w:asciiTheme="minorEastAsia" w:hAnsiTheme="minorEastAsia"/>
          <w:szCs w:val="21"/>
          <w:lang w:val="zh-CN" w:bidi="zh-CN"/>
        </w:rPr>
        <w:t>单刀双掷开关</w:t>
      </w:r>
      <w:r w:rsidRPr="00EE6591">
        <w:rPr>
          <w:rFonts w:asciiTheme="minorEastAsia" w:hAnsiTheme="minorEastAsia"/>
          <w:szCs w:val="21"/>
        </w:rPr>
        <w:t>S</w:t>
      </w:r>
      <w:r w:rsidRPr="00EE6591">
        <w:rPr>
          <w:rFonts w:asciiTheme="minorEastAsia" w:hAnsiTheme="minorEastAsia"/>
          <w:szCs w:val="21"/>
          <w:vertAlign w:val="subscript"/>
        </w:rPr>
        <w:t>2</w:t>
      </w:r>
      <w:r w:rsidRPr="00EE6591">
        <w:rPr>
          <w:rFonts w:asciiTheme="minorEastAsia" w:hAnsiTheme="minorEastAsia"/>
          <w:szCs w:val="21"/>
          <w:lang w:val="zh-CN" w:bidi="zh-CN"/>
        </w:rPr>
        <w:t>接</w:t>
      </w:r>
      <w:r w:rsidRPr="00EE6591">
        <w:rPr>
          <w:rFonts w:asciiTheme="minorEastAsia" w:hAnsiTheme="minorEastAsia" w:hint="eastAsia"/>
          <w:szCs w:val="21"/>
          <w:lang w:val="zh-CN" w:bidi="zh-CN"/>
        </w:rPr>
        <w:t>a</w:t>
      </w:r>
      <w:r w:rsidRPr="00EE6591">
        <w:rPr>
          <w:rFonts w:asciiTheme="minorEastAsia" w:hAnsiTheme="minorEastAsia"/>
          <w:szCs w:val="21"/>
          <w:lang w:val="zh-CN" w:bidi="zh-CN"/>
        </w:rPr>
        <w:t>时电流表的示数为</w:t>
      </w:r>
      <w:r w:rsidRPr="00EE6591">
        <w:rPr>
          <w:rFonts w:asciiTheme="minorEastAsia" w:hAnsiTheme="minorEastAsia"/>
          <w:szCs w:val="21"/>
        </w:rPr>
        <w:t>0.6 A,</w:t>
      </w:r>
      <w:r w:rsidRPr="00EE6591">
        <w:rPr>
          <w:rFonts w:asciiTheme="minorEastAsia" w:hAnsiTheme="minorEastAsia"/>
          <w:szCs w:val="21"/>
          <w:lang w:val="zh-CN" w:bidi="zh-CN"/>
        </w:rPr>
        <w:t>接</w:t>
      </w:r>
      <w:r w:rsidRPr="00EE6591">
        <w:rPr>
          <w:rFonts w:asciiTheme="minorEastAsia" w:hAnsiTheme="minorEastAsia"/>
          <w:szCs w:val="21"/>
        </w:rPr>
        <w:t>b</w:t>
      </w:r>
      <w:r w:rsidRPr="00EE6591">
        <w:rPr>
          <w:rFonts w:asciiTheme="minorEastAsia" w:hAnsiTheme="minorEastAsia"/>
          <w:szCs w:val="21"/>
          <w:lang w:val="zh-CN" w:bidi="zh-CN"/>
        </w:rPr>
        <w:t>时电流表的示数可能为</w:t>
      </w:r>
    </w:p>
    <w:p w:rsidR="00390C66" w:rsidRPr="00EE6591" w:rsidRDefault="00EE6591">
      <w:pPr>
        <w:tabs>
          <w:tab w:val="left" w:pos="345"/>
        </w:tabs>
        <w:rPr>
          <w:rFonts w:asciiTheme="minorEastAsia" w:hAnsiTheme="minorEastAsia"/>
          <w:szCs w:val="21"/>
        </w:rPr>
      </w:pPr>
      <w:r w:rsidRPr="00EE6591">
        <w:rPr>
          <w:rFonts w:asciiTheme="minorEastAsia" w:hAnsiTheme="minorEastAsia"/>
          <w:noProof/>
          <w:szCs w:val="21"/>
        </w:rPr>
        <w:drawing>
          <wp:anchor distT="0" distB="0" distL="114300" distR="114300" simplePos="0" relativeHeight="251666432" behindDoc="1" locked="0" layoutInCell="1" allowOverlap="1">
            <wp:simplePos x="0" y="0"/>
            <wp:positionH relativeFrom="column">
              <wp:posOffset>3425933</wp:posOffset>
            </wp:positionH>
            <wp:positionV relativeFrom="paragraph">
              <wp:posOffset>9981</wp:posOffset>
            </wp:positionV>
            <wp:extent cx="1224280" cy="932180"/>
            <wp:effectExtent l="0" t="0" r="13970" b="1270"/>
            <wp:wrapTight wrapText="bothSides">
              <wp:wrapPolygon edited="0">
                <wp:start x="0" y="0"/>
                <wp:lineTo x="0" y="21188"/>
                <wp:lineTo x="21174" y="21188"/>
                <wp:lineTo x="21174" y="0"/>
                <wp:lineTo x="0" y="0"/>
              </wp:wrapPolygon>
            </wp:wrapTight>
            <wp:docPr id="346" name="Picutre 20"/>
            <wp:cNvGraphicFramePr/>
            <a:graphic xmlns:a="http://schemas.openxmlformats.org/drawingml/2006/main">
              <a:graphicData uri="http://schemas.openxmlformats.org/drawingml/2006/picture">
                <pic:pic xmlns:pic="http://schemas.openxmlformats.org/drawingml/2006/picture">
                  <pic:nvPicPr>
                    <pic:cNvPr id="346" name="Picutre 20"/>
                    <pic:cNvPicPr/>
                  </pic:nvPicPr>
                  <pic:blipFill>
                    <a:blip r:embed="rId16"/>
                    <a:stretch>
                      <a:fillRect/>
                    </a:stretch>
                  </pic:blipFill>
                  <pic:spPr>
                    <a:xfrm>
                      <a:off x="0" y="0"/>
                      <a:ext cx="1224280" cy="932180"/>
                    </a:xfrm>
                    <a:prstGeom prst="rect">
                      <a:avLst/>
                    </a:prstGeom>
                  </pic:spPr>
                </pic:pic>
              </a:graphicData>
            </a:graphic>
          </wp:anchor>
        </w:drawing>
      </w:r>
      <w:r w:rsidR="00793E14" w:rsidRPr="00EE6591">
        <w:rPr>
          <w:rFonts w:asciiTheme="minorEastAsia" w:hAnsiTheme="minorEastAsia"/>
          <w:szCs w:val="21"/>
        </w:rPr>
        <w:t>A.</w:t>
      </w:r>
      <w:r w:rsidR="00793E14" w:rsidRPr="00EE6591">
        <w:rPr>
          <w:rFonts w:asciiTheme="minorEastAsia" w:hAnsiTheme="minorEastAsia"/>
          <w:szCs w:val="21"/>
        </w:rPr>
        <w:tab/>
        <w:t>0.3 A</w:t>
      </w:r>
    </w:p>
    <w:p w:rsidR="00390C66" w:rsidRPr="00EE6591" w:rsidRDefault="00793E14">
      <w:pPr>
        <w:tabs>
          <w:tab w:val="left" w:pos="330"/>
        </w:tabs>
        <w:rPr>
          <w:rFonts w:asciiTheme="minorEastAsia" w:hAnsiTheme="minorEastAsia"/>
          <w:szCs w:val="21"/>
        </w:rPr>
      </w:pPr>
      <w:r w:rsidRPr="00EE6591">
        <w:rPr>
          <w:rFonts w:asciiTheme="minorEastAsia" w:hAnsiTheme="minorEastAsia"/>
          <w:szCs w:val="21"/>
        </w:rPr>
        <w:t>B.</w:t>
      </w:r>
      <w:r w:rsidRPr="00EE6591">
        <w:rPr>
          <w:rFonts w:asciiTheme="minorEastAsia" w:hAnsiTheme="minorEastAsia"/>
          <w:szCs w:val="21"/>
        </w:rPr>
        <w:tab/>
        <w:t>0.6 A</w:t>
      </w:r>
    </w:p>
    <w:p w:rsidR="00390C66" w:rsidRPr="00EE6591" w:rsidRDefault="00793E14">
      <w:pPr>
        <w:tabs>
          <w:tab w:val="left" w:pos="345"/>
        </w:tabs>
        <w:rPr>
          <w:rFonts w:asciiTheme="minorEastAsia" w:hAnsiTheme="minorEastAsia"/>
          <w:color w:val="FF0000"/>
          <w:szCs w:val="21"/>
        </w:rPr>
      </w:pPr>
      <w:r w:rsidRPr="00EE6591">
        <w:rPr>
          <w:rFonts w:asciiTheme="minorEastAsia" w:hAnsiTheme="minorEastAsia"/>
          <w:color w:val="FF0000"/>
          <w:szCs w:val="21"/>
        </w:rPr>
        <w:t>C.</w:t>
      </w:r>
      <w:r w:rsidRPr="00EE6591">
        <w:rPr>
          <w:rFonts w:asciiTheme="minorEastAsia" w:hAnsiTheme="minorEastAsia"/>
          <w:color w:val="FF0000"/>
          <w:szCs w:val="21"/>
        </w:rPr>
        <w:tab/>
        <w:t>0.9 A</w:t>
      </w:r>
    </w:p>
    <w:p w:rsidR="00390C66" w:rsidRPr="00EE6591" w:rsidRDefault="00793E14">
      <w:pPr>
        <w:tabs>
          <w:tab w:val="left" w:pos="405"/>
        </w:tabs>
        <w:rPr>
          <w:rFonts w:asciiTheme="minorEastAsia" w:hAnsiTheme="minorEastAsia"/>
          <w:szCs w:val="21"/>
        </w:rPr>
      </w:pPr>
      <w:r w:rsidRPr="00EE6591">
        <w:rPr>
          <w:rFonts w:asciiTheme="minorEastAsia" w:hAnsiTheme="minorEastAsia"/>
          <w:szCs w:val="21"/>
        </w:rPr>
        <w:t>D.</w:t>
      </w:r>
      <w:r w:rsidRPr="00EE6591">
        <w:rPr>
          <w:rFonts w:asciiTheme="minorEastAsia" w:hAnsiTheme="minorEastAsia"/>
          <w:szCs w:val="21"/>
        </w:rPr>
        <w:tab/>
        <w:t>1.2 A</w:t>
      </w:r>
    </w:p>
    <w:p w:rsidR="00390C66" w:rsidRPr="00EE6591" w:rsidRDefault="00793E14">
      <w:pPr>
        <w:spacing w:line="0" w:lineRule="atLeast"/>
        <w:ind w:left="273" w:hangingChars="130" w:hanging="273"/>
        <w:textAlignment w:val="center"/>
        <w:rPr>
          <w:rFonts w:asciiTheme="minorEastAsia" w:hAnsiTheme="minorEastAsia"/>
          <w:kern w:val="0"/>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广东</w:t>
      </w:r>
      <w:r w:rsidRPr="00EE6591">
        <w:rPr>
          <w:rFonts w:asciiTheme="minorEastAsia" w:hAnsiTheme="minorEastAsia" w:cs="宋体" w:hint="eastAsia"/>
          <w:kern w:val="0"/>
          <w:szCs w:val="21"/>
        </w:rPr>
        <w:t>）</w:t>
      </w:r>
      <w:r w:rsidRPr="00EE6591">
        <w:rPr>
          <w:rFonts w:asciiTheme="minorEastAsia" w:hAnsiTheme="minorEastAsia" w:hint="eastAsia"/>
          <w:kern w:val="0"/>
          <w:szCs w:val="21"/>
        </w:rPr>
        <w:t>6</w:t>
      </w:r>
      <w:r w:rsidRPr="00EE6591">
        <w:rPr>
          <w:rFonts w:asciiTheme="minorEastAsia" w:hAnsiTheme="minorEastAsia" w:hint="eastAsia"/>
          <w:kern w:val="0"/>
          <w:szCs w:val="21"/>
        </w:rPr>
        <w:t>．（</w:t>
      </w:r>
      <w:r w:rsidRPr="00EE6591">
        <w:rPr>
          <w:rFonts w:asciiTheme="minorEastAsia" w:hAnsiTheme="minorEastAsia" w:hint="eastAsia"/>
          <w:kern w:val="0"/>
          <w:szCs w:val="21"/>
        </w:rPr>
        <w:t>3</w:t>
      </w:r>
      <w:r w:rsidRPr="00EE6591">
        <w:rPr>
          <w:rFonts w:asciiTheme="minorEastAsia" w:hAnsiTheme="minorEastAsia" w:hint="eastAsia"/>
          <w:kern w:val="0"/>
          <w:szCs w:val="21"/>
        </w:rPr>
        <w:t>分）如图所示电路，电源电压恒定，</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为定值电阻。只闭合</w:t>
      </w:r>
      <w:r w:rsidRPr="00EE6591">
        <w:rPr>
          <w:rFonts w:asciiTheme="minorEastAsia" w:hAnsiTheme="minorEastAsia" w:hint="eastAsia"/>
          <w:kern w:val="0"/>
          <w:szCs w:val="21"/>
        </w:rPr>
        <w:t>S</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，电压表的示数为</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，电流表的示数为</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，下列说法正确的是（　　）</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noProof/>
          <w:kern w:val="0"/>
        </w:rPr>
        <w:drawing>
          <wp:inline distT="0" distB="0" distL="114300" distR="114300">
            <wp:extent cx="871220" cy="722630"/>
            <wp:effectExtent l="0" t="0" r="5080" b="1270"/>
            <wp:docPr id="94"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5" descr=" "/>
                    <pic:cNvPicPr>
                      <a:picLocks noChangeAspect="1"/>
                    </pic:cNvPicPr>
                  </pic:nvPicPr>
                  <pic:blipFill>
                    <a:blip r:embed="rId17"/>
                    <a:srcRect r="647" b="778"/>
                    <a:stretch>
                      <a:fillRect/>
                    </a:stretch>
                  </pic:blipFill>
                  <pic:spPr>
                    <a:xfrm>
                      <a:off x="0" y="0"/>
                      <a:ext cx="871220" cy="722630"/>
                    </a:xfrm>
                    <a:prstGeom prst="rect">
                      <a:avLst/>
                    </a:prstGeom>
                    <a:noFill/>
                    <a:ln>
                      <a:noFill/>
                    </a:ln>
                  </pic:spPr>
                </pic:pic>
              </a:graphicData>
            </a:graphic>
          </wp:inline>
        </w:drawing>
      </w:r>
    </w:p>
    <w:p w:rsidR="00390C66" w:rsidRPr="00EE6591" w:rsidRDefault="00793E14">
      <w:pPr>
        <w:spacing w:line="0" w:lineRule="atLeast"/>
        <w:ind w:firstLineChars="130" w:firstLine="273"/>
        <w:jc w:val="left"/>
        <w:textAlignment w:val="center"/>
        <w:rPr>
          <w:rFonts w:asciiTheme="minorEastAsia" w:hAnsiTheme="minorEastAsia"/>
          <w:kern w:val="0"/>
        </w:rPr>
      </w:pPr>
      <w:r w:rsidRPr="00EE6591">
        <w:rPr>
          <w:rFonts w:asciiTheme="minorEastAsia" w:hAnsiTheme="minorEastAsia" w:hint="eastAsia"/>
          <w:kern w:val="0"/>
          <w:szCs w:val="21"/>
        </w:rPr>
        <w:t>A</w:t>
      </w:r>
      <w:r w:rsidRPr="00EE6591">
        <w:rPr>
          <w:rFonts w:asciiTheme="minorEastAsia" w:hAnsiTheme="minorEastAsia" w:hint="eastAsia"/>
          <w:kern w:val="0"/>
          <w:szCs w:val="21"/>
        </w:rPr>
        <w:t>．电源电压等于</w:t>
      </w:r>
      <w:r w:rsidRPr="00EE6591">
        <w:rPr>
          <w:rFonts w:asciiTheme="minorEastAsia" w:hAnsiTheme="minorEastAsia" w:hint="eastAsia"/>
          <w:kern w:val="0"/>
          <w:szCs w:val="21"/>
        </w:rPr>
        <w:t xml:space="preserve"> U</w:t>
      </w:r>
      <w:r w:rsidRPr="00EE6591">
        <w:rPr>
          <w:rFonts w:asciiTheme="minorEastAsia" w:hAnsiTheme="minorEastAsia" w:hint="eastAsia"/>
          <w:kern w:val="0"/>
          <w:sz w:val="24"/>
          <w:vertAlign w:val="subscript"/>
        </w:rPr>
        <w:t>1</w:t>
      </w:r>
      <w:r w:rsidRPr="00EE6591">
        <w:rPr>
          <w:rFonts w:asciiTheme="minorEastAsia" w:hAnsiTheme="minorEastAsia"/>
          <w:kern w:val="0"/>
        </w:rPr>
        <w:tab/>
      </w:r>
    </w:p>
    <w:p w:rsidR="00390C66" w:rsidRPr="00EE6591" w:rsidRDefault="00793E14">
      <w:pPr>
        <w:spacing w:line="0" w:lineRule="atLeast"/>
        <w:ind w:firstLineChars="130" w:firstLine="273"/>
        <w:jc w:val="left"/>
        <w:textAlignment w:val="center"/>
        <w:rPr>
          <w:rFonts w:asciiTheme="minorEastAsia" w:hAnsiTheme="minorEastAsia"/>
          <w:kern w:val="0"/>
        </w:rPr>
      </w:pPr>
      <w:r w:rsidRPr="00EE6591">
        <w:rPr>
          <w:rFonts w:asciiTheme="minorEastAsia" w:hAnsiTheme="minorEastAsia" w:hint="eastAsia"/>
          <w:kern w:val="0"/>
          <w:szCs w:val="21"/>
        </w:rPr>
        <w:t>B</w:t>
      </w:r>
      <w:r w:rsidRPr="00EE6591">
        <w:rPr>
          <w:rFonts w:asciiTheme="minorEastAsia" w:hAnsiTheme="minorEastAsia" w:hint="eastAsia"/>
          <w:kern w:val="0"/>
          <w:szCs w:val="21"/>
        </w:rPr>
        <w:t>．再闭合</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，电压表的示数不变，电流表的示数变大</w:t>
      </w:r>
      <w:r w:rsidRPr="00EE6591">
        <w:rPr>
          <w:rFonts w:asciiTheme="minorEastAsia" w:hAnsiTheme="minorEastAsia"/>
          <w:kern w:val="0"/>
        </w:rPr>
        <w:tab/>
      </w:r>
    </w:p>
    <w:p w:rsidR="00390C66" w:rsidRPr="00EE6591" w:rsidRDefault="00793E14">
      <w:pPr>
        <w:spacing w:line="0" w:lineRule="atLeast"/>
        <w:ind w:firstLineChars="130" w:firstLine="273"/>
        <w:jc w:val="left"/>
        <w:textAlignment w:val="center"/>
        <w:rPr>
          <w:rFonts w:asciiTheme="minorEastAsia" w:hAnsiTheme="minorEastAsia"/>
          <w:kern w:val="0"/>
          <w:sz w:val="24"/>
          <w:vertAlign w:val="subscript"/>
        </w:rPr>
      </w:pPr>
      <w:r w:rsidRPr="00EE6591">
        <w:rPr>
          <w:rFonts w:asciiTheme="minorEastAsia" w:hAnsiTheme="minorEastAsia" w:hint="eastAsia"/>
          <w:kern w:val="0"/>
          <w:szCs w:val="21"/>
        </w:rPr>
        <w:t>C</w:t>
      </w:r>
      <w:r w:rsidRPr="00EE6591">
        <w:rPr>
          <w:rFonts w:asciiTheme="minorEastAsia" w:hAnsiTheme="minorEastAsia" w:hint="eastAsia"/>
          <w:kern w:val="0"/>
          <w:szCs w:val="21"/>
        </w:rPr>
        <w:t>．断开</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，只闭合</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，电压表的示数为</w:t>
      </w:r>
      <w:r w:rsidRPr="00EE6591">
        <w:rPr>
          <w:rFonts w:asciiTheme="minorEastAsia" w:hAnsiTheme="minorEastAsia" w:hint="eastAsia"/>
          <w:kern w:val="0"/>
          <w:szCs w:val="21"/>
        </w:rPr>
        <w:t xml:space="preserve"> U</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，电流表的示数为</w:t>
      </w:r>
      <w:r w:rsidRPr="00EE6591">
        <w:rPr>
          <w:rFonts w:asciiTheme="minorEastAsia" w:hAnsiTheme="minorEastAsia" w:hint="eastAsia"/>
          <w:kern w:val="0"/>
          <w:szCs w:val="21"/>
        </w:rPr>
        <w:t xml:space="preserve"> I</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，则</w:t>
      </w:r>
      <w:r w:rsidRPr="00EE6591">
        <w:rPr>
          <w:rFonts w:asciiTheme="minorEastAsia" w:hAnsiTheme="minorEastAsia" w:hint="eastAsia"/>
          <w:kern w:val="0"/>
          <w:szCs w:val="21"/>
        </w:rPr>
        <w:t xml:space="preserve"> U</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1</w:t>
      </w:r>
    </w:p>
    <w:p w:rsidR="00390C66" w:rsidRPr="00EE6591" w:rsidRDefault="00793E14">
      <w:pPr>
        <w:spacing w:line="0" w:lineRule="atLeast"/>
        <w:ind w:firstLineChars="130" w:firstLine="273"/>
        <w:jc w:val="left"/>
        <w:textAlignment w:val="center"/>
        <w:rPr>
          <w:rFonts w:asciiTheme="minorEastAsia" w:hAnsiTheme="minorEastAsia"/>
          <w:kern w:val="0"/>
          <w:sz w:val="24"/>
          <w:vertAlign w:val="subscript"/>
        </w:rPr>
      </w:pPr>
      <w:r w:rsidRPr="00EE6591">
        <w:rPr>
          <w:rFonts w:asciiTheme="minorEastAsia" w:hAnsiTheme="minorEastAsia" w:hint="eastAsia"/>
          <w:kern w:val="0"/>
          <w:szCs w:val="21"/>
        </w:rPr>
        <w:t>D</w:t>
      </w:r>
      <w:r w:rsidRPr="00EE6591">
        <w:rPr>
          <w:rFonts w:asciiTheme="minorEastAsia" w:hAnsiTheme="minorEastAsia" w:hint="eastAsia"/>
          <w:kern w:val="0"/>
          <w:szCs w:val="21"/>
        </w:rPr>
        <w:t>．断开</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，同时闭合</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S</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，电压表的示数为</w:t>
      </w:r>
      <w:r w:rsidRPr="00EE6591">
        <w:rPr>
          <w:rFonts w:asciiTheme="minorEastAsia" w:hAnsiTheme="minorEastAsia" w:hint="eastAsia"/>
          <w:kern w:val="0"/>
          <w:szCs w:val="21"/>
        </w:rPr>
        <w:t xml:space="preserve"> U</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，电流表的示数为</w:t>
      </w:r>
      <w:r w:rsidRPr="00EE6591">
        <w:rPr>
          <w:rFonts w:asciiTheme="minorEastAsia" w:hAnsiTheme="minorEastAsia" w:hint="eastAsia"/>
          <w:kern w:val="0"/>
          <w:szCs w:val="21"/>
        </w:rPr>
        <w:t xml:space="preserve"> I</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，则</w:t>
      </w:r>
      <w:r w:rsidRPr="00EE6591">
        <w:rPr>
          <w:rFonts w:asciiTheme="minorEastAsia" w:hAnsiTheme="minorEastAsia" w:hint="eastAsia"/>
          <w:kern w:val="0"/>
          <w:szCs w:val="21"/>
        </w:rPr>
        <w:t xml:space="preserve"> U</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1</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color w:val="0000FF"/>
          <w:kern w:val="0"/>
          <w:szCs w:val="21"/>
        </w:rPr>
        <w:t>【解答】</w:t>
      </w:r>
      <w:r w:rsidRPr="00EE6591">
        <w:rPr>
          <w:rFonts w:asciiTheme="minorEastAsia" w:hAnsiTheme="minorEastAsia" w:hint="eastAsia"/>
          <w:kern w:val="0"/>
          <w:szCs w:val="21"/>
        </w:rPr>
        <w:t>解：</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1</w:t>
      </w:r>
      <w:r w:rsidRPr="00EE6591">
        <w:rPr>
          <w:rFonts w:asciiTheme="minorEastAsia" w:hAnsiTheme="minorEastAsia" w:hint="eastAsia"/>
          <w:kern w:val="0"/>
          <w:szCs w:val="21"/>
        </w:rPr>
        <w:t>）</w:t>
      </w:r>
      <w:r w:rsidRPr="00EE6591">
        <w:rPr>
          <w:rFonts w:asciiTheme="minorEastAsia" w:hAnsiTheme="minorEastAsia" w:hint="eastAsia"/>
          <w:kern w:val="0"/>
          <w:szCs w:val="21"/>
        </w:rPr>
        <w:t>只闭合</w:t>
      </w:r>
      <w:r w:rsidRPr="00EE6591">
        <w:rPr>
          <w:rFonts w:asciiTheme="minorEastAsia" w:hAnsiTheme="minorEastAsia" w:hint="eastAsia"/>
          <w:kern w:val="0"/>
          <w:szCs w:val="21"/>
        </w:rPr>
        <w:t>S</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时，</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与</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串联，电压表测</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两端的电压，电流表测电路中的电流，</w:t>
      </w:r>
    </w:p>
    <w:p w:rsidR="00390C66" w:rsidRPr="00EE6591" w:rsidRDefault="00793E14" w:rsidP="00EE6591">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因串联电路中总电压等于各分电压之和，</w:t>
      </w:r>
      <w:r w:rsidRPr="00EE6591">
        <w:rPr>
          <w:rFonts w:asciiTheme="minorEastAsia" w:hAnsiTheme="minorEastAsia" w:hint="eastAsia"/>
          <w:kern w:val="0"/>
          <w:szCs w:val="21"/>
        </w:rPr>
        <w:t>所以，电路中的电流</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475615" cy="389890"/>
            <wp:effectExtent l="0" t="0" r="635" b="10160"/>
            <wp:docPr id="96" name="图片 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6" descr=" "/>
                    <pic:cNvPicPr>
                      <a:picLocks noChangeAspect="1"/>
                    </pic:cNvPicPr>
                  </pic:nvPicPr>
                  <pic:blipFill>
                    <a:blip r:embed="rId18"/>
                    <a:srcRect r="2092" b="2539"/>
                    <a:stretch>
                      <a:fillRect/>
                    </a:stretch>
                  </pic:blipFill>
                  <pic:spPr>
                    <a:xfrm>
                      <a:off x="0" y="0"/>
                      <a:ext cx="475615" cy="389890"/>
                    </a:xfrm>
                    <a:prstGeom prst="rect">
                      <a:avLst/>
                    </a:prstGeom>
                    <a:noFill/>
                    <a:ln>
                      <a:noFill/>
                    </a:ln>
                  </pic:spPr>
                </pic:pic>
              </a:graphicData>
            </a:graphic>
          </wp:inline>
        </w:drawing>
      </w:r>
      <w:r w:rsidRPr="00EE6591">
        <w:rPr>
          <w:rFonts w:asciiTheme="minorEastAsia" w:hAnsiTheme="minorEastAsia" w:hint="eastAsia"/>
          <w:kern w:val="0"/>
          <w:szCs w:val="21"/>
        </w:rPr>
        <w:t>，电压表的示数为</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IR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475615" cy="389890"/>
            <wp:effectExtent l="0" t="0" r="635" b="10160"/>
            <wp:docPr id="120"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7" descr=" "/>
                    <pic:cNvPicPr>
                      <a:picLocks noChangeAspect="1"/>
                    </pic:cNvPicPr>
                  </pic:nvPicPr>
                  <pic:blipFill>
                    <a:blip r:embed="rId18"/>
                    <a:srcRect r="2092" b="2539"/>
                    <a:stretch>
                      <a:fillRect/>
                    </a:stretch>
                  </pic:blipFill>
                  <pic:spPr>
                    <a:xfrm>
                      <a:off x="0" y="0"/>
                      <a:ext cx="475615" cy="38989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，故</w:t>
      </w:r>
      <w:r w:rsidRPr="00EE6591">
        <w:rPr>
          <w:rFonts w:asciiTheme="minorEastAsia" w:hAnsiTheme="minorEastAsia" w:hint="eastAsia"/>
          <w:kern w:val="0"/>
          <w:szCs w:val="21"/>
        </w:rPr>
        <w:t>A</w:t>
      </w:r>
      <w:r w:rsidRPr="00EE6591">
        <w:rPr>
          <w:rFonts w:asciiTheme="minorEastAsia" w:hAnsiTheme="minorEastAsia" w:hint="eastAsia"/>
          <w:kern w:val="0"/>
          <w:szCs w:val="21"/>
        </w:rPr>
        <w:t>错误；</w:t>
      </w:r>
      <w:r w:rsidRPr="00EE6591">
        <w:rPr>
          <w:rFonts w:asciiTheme="minorEastAsia" w:hAnsiTheme="minorEastAsia" w:hint="eastAsia"/>
          <w:kern w:val="0"/>
          <w:szCs w:val="21"/>
        </w:rPr>
        <w:t>再闭合</w:t>
      </w:r>
      <w:r w:rsidRPr="00EE6591">
        <w:rPr>
          <w:rFonts w:asciiTheme="minorEastAsia" w:hAnsiTheme="minorEastAsia" w:hint="eastAsia"/>
          <w:kern w:val="0"/>
          <w:szCs w:val="21"/>
        </w:rPr>
        <w:t>S</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后，</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被短路，电路为</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的简单电路，电压表测</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两端的电压，电流表测电路中的电流，</w:t>
      </w:r>
      <w:r w:rsidRPr="00EE6591">
        <w:rPr>
          <w:rFonts w:asciiTheme="minorEastAsia" w:hAnsiTheme="minorEastAsia" w:hint="eastAsia"/>
          <w:kern w:val="0"/>
          <w:szCs w:val="21"/>
        </w:rPr>
        <w:t>因串联电路中总电阻等于各分电阻之和，</w:t>
      </w:r>
      <w:r w:rsidRPr="00EE6591">
        <w:rPr>
          <w:rFonts w:asciiTheme="minorEastAsia" w:hAnsiTheme="minorEastAsia" w:hint="eastAsia"/>
          <w:kern w:val="0"/>
          <w:szCs w:val="21"/>
        </w:rPr>
        <w:t>所以，电路中的总电阻变小，</w:t>
      </w:r>
      <w:r w:rsidRPr="00EE6591">
        <w:rPr>
          <w:rFonts w:asciiTheme="minorEastAsia" w:hAnsiTheme="minorEastAsia" w:hint="eastAsia"/>
          <w:kern w:val="0"/>
          <w:szCs w:val="21"/>
        </w:rPr>
        <w:t>由</w:t>
      </w:r>
      <w:r w:rsidRPr="00EE6591">
        <w:rPr>
          <w:rFonts w:asciiTheme="minorEastAsia" w:hAnsiTheme="minorEastAsia" w:hint="eastAsia"/>
          <w:kern w:val="0"/>
          <w:szCs w:val="21"/>
        </w:rPr>
        <w:t>I</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123190" cy="332740"/>
            <wp:effectExtent l="0" t="0" r="10160" b="10160"/>
            <wp:docPr id="118" name="图片 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8" descr=" "/>
                    <pic:cNvPicPr>
                      <a:picLocks noChangeAspect="1"/>
                    </pic:cNvPicPr>
                  </pic:nvPicPr>
                  <pic:blipFill>
                    <a:blip r:embed="rId19"/>
                    <a:srcRect r="7619" b="2963"/>
                    <a:stretch>
                      <a:fillRect/>
                    </a:stretch>
                  </pic:blipFill>
                  <pic:spPr>
                    <a:xfrm>
                      <a:off x="0" y="0"/>
                      <a:ext cx="123190" cy="332740"/>
                    </a:xfrm>
                    <a:prstGeom prst="rect">
                      <a:avLst/>
                    </a:prstGeom>
                    <a:noFill/>
                    <a:ln>
                      <a:noFill/>
                    </a:ln>
                  </pic:spPr>
                </pic:pic>
              </a:graphicData>
            </a:graphic>
          </wp:inline>
        </w:drawing>
      </w:r>
      <w:r w:rsidRPr="00EE6591">
        <w:rPr>
          <w:rFonts w:asciiTheme="minorEastAsia" w:hAnsiTheme="minorEastAsia" w:hint="eastAsia"/>
          <w:kern w:val="0"/>
          <w:szCs w:val="21"/>
        </w:rPr>
        <w:t>可知，电路中电流变大，</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两端的电压变大，即电压表和电流表的示数均变大，故</w:t>
      </w:r>
      <w:r w:rsidRPr="00EE6591">
        <w:rPr>
          <w:rFonts w:asciiTheme="minorEastAsia" w:hAnsiTheme="minorEastAsia" w:hint="eastAsia"/>
          <w:kern w:val="0"/>
          <w:szCs w:val="21"/>
        </w:rPr>
        <w:t>B</w:t>
      </w:r>
      <w:r w:rsidRPr="00EE6591">
        <w:rPr>
          <w:rFonts w:asciiTheme="minorEastAsia" w:hAnsiTheme="minorEastAsia" w:hint="eastAsia"/>
          <w:kern w:val="0"/>
          <w:szCs w:val="21"/>
        </w:rPr>
        <w:t>错误；</w:t>
      </w:r>
    </w:p>
    <w:p w:rsidR="00390C66" w:rsidRPr="00EE6591" w:rsidRDefault="00793E14" w:rsidP="00EE6591">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2</w:t>
      </w:r>
      <w:r w:rsidRPr="00EE6591">
        <w:rPr>
          <w:rFonts w:asciiTheme="minorEastAsia" w:hAnsiTheme="minorEastAsia" w:hint="eastAsia"/>
          <w:kern w:val="0"/>
          <w:szCs w:val="21"/>
        </w:rPr>
        <w:t>）断开</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，只闭合</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时，电路为</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的简单电路，电压表测电源两端的电压，电流表测电路中的电流，</w:t>
      </w:r>
      <w:r w:rsidRPr="00EE6591">
        <w:rPr>
          <w:rFonts w:asciiTheme="minorEastAsia" w:hAnsiTheme="minorEastAsia" w:hint="eastAsia"/>
          <w:kern w:val="0"/>
          <w:szCs w:val="21"/>
        </w:rPr>
        <w:t>此时电流表的示数</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208915" cy="389890"/>
            <wp:effectExtent l="0" t="0" r="635" b="10160"/>
            <wp:docPr id="95" name="图片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 descr=" "/>
                    <pic:cNvPicPr>
                      <a:picLocks noChangeAspect="1"/>
                    </pic:cNvPicPr>
                  </pic:nvPicPr>
                  <pic:blipFill>
                    <a:blip r:embed="rId20"/>
                    <a:srcRect r="4637" b="2539"/>
                    <a:stretch>
                      <a:fillRect/>
                    </a:stretch>
                  </pic:blipFill>
                  <pic:spPr>
                    <a:xfrm>
                      <a:off x="0" y="0"/>
                      <a:ext cx="208915" cy="38989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475615" cy="389890"/>
            <wp:effectExtent l="0" t="0" r="635" b="10160"/>
            <wp:docPr id="119" name="图片 1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0" descr=" "/>
                    <pic:cNvPicPr>
                      <a:picLocks noChangeAspect="1"/>
                    </pic:cNvPicPr>
                  </pic:nvPicPr>
                  <pic:blipFill>
                    <a:blip r:embed="rId18"/>
                    <a:srcRect r="2092" b="2539"/>
                    <a:stretch>
                      <a:fillRect/>
                    </a:stretch>
                  </pic:blipFill>
                  <pic:spPr>
                    <a:xfrm>
                      <a:off x="0" y="0"/>
                      <a:ext cx="475615" cy="389890"/>
                    </a:xfrm>
                    <a:prstGeom prst="rect">
                      <a:avLst/>
                    </a:prstGeom>
                    <a:noFill/>
                    <a:ln>
                      <a:noFill/>
                    </a:ln>
                  </pic:spPr>
                </pic:pic>
              </a:graphicData>
            </a:graphic>
          </wp:inline>
        </w:drawing>
      </w:r>
      <w:r w:rsidRPr="00EE6591">
        <w:rPr>
          <w:rFonts w:asciiTheme="minorEastAsia" w:hAnsiTheme="minorEastAsia" w:hint="eastAsia"/>
          <w:kern w:val="0"/>
          <w:szCs w:val="21"/>
        </w:rPr>
        <w:t>，即</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此时电压表的示数等于电源的电压，则</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，故</w:t>
      </w:r>
      <w:r w:rsidRPr="00EE6591">
        <w:rPr>
          <w:rFonts w:asciiTheme="minorEastAsia" w:hAnsiTheme="minorEastAsia" w:hint="eastAsia"/>
          <w:kern w:val="0"/>
          <w:szCs w:val="21"/>
        </w:rPr>
        <w:t>C</w:t>
      </w:r>
      <w:r w:rsidRPr="00EE6591">
        <w:rPr>
          <w:rFonts w:asciiTheme="minorEastAsia" w:hAnsiTheme="minorEastAsia" w:hint="eastAsia"/>
          <w:kern w:val="0"/>
          <w:szCs w:val="21"/>
        </w:rPr>
        <w:t>正确；</w:t>
      </w:r>
      <w:r w:rsidRPr="00EE6591">
        <w:rPr>
          <w:rFonts w:asciiTheme="minorEastAsia" w:hAnsiTheme="minorEastAsia" w:hint="eastAsia"/>
          <w:kern w:val="0"/>
          <w:szCs w:val="21"/>
        </w:rPr>
        <w:t>（</w:t>
      </w:r>
      <w:r w:rsidRPr="00EE6591">
        <w:rPr>
          <w:rFonts w:asciiTheme="minorEastAsia" w:hAnsiTheme="minorEastAsia" w:hint="eastAsia"/>
          <w:kern w:val="0"/>
          <w:szCs w:val="21"/>
        </w:rPr>
        <w:t>3</w:t>
      </w:r>
      <w:r w:rsidRPr="00EE6591">
        <w:rPr>
          <w:rFonts w:asciiTheme="minorEastAsia" w:hAnsiTheme="minorEastAsia" w:hint="eastAsia"/>
          <w:kern w:val="0"/>
          <w:szCs w:val="21"/>
        </w:rPr>
        <w:t>）断开</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，同时闭合</w:t>
      </w:r>
      <w:r w:rsidRPr="00EE6591">
        <w:rPr>
          <w:rFonts w:asciiTheme="minorEastAsia" w:hAnsiTheme="minorEastAsia" w:hint="eastAsia"/>
          <w:kern w:val="0"/>
          <w:szCs w:val="21"/>
        </w:rPr>
        <w:t xml:space="preserve"> S</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S</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时，</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与</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并联，电流表测干路电流，电压表测电源两端的电压，</w:t>
      </w:r>
      <w:r w:rsidRPr="00EE6591">
        <w:rPr>
          <w:rFonts w:asciiTheme="minorEastAsia" w:hAnsiTheme="minorEastAsia" w:hint="eastAsia"/>
          <w:kern w:val="0"/>
          <w:szCs w:val="21"/>
        </w:rPr>
        <w:t>此时电压表的示数</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p>
    <w:p w:rsidR="00390C66" w:rsidRPr="00EE6591" w:rsidRDefault="00793E14" w:rsidP="00EE6591">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因并联电路中各支路两端的电压相等，且干路电流等于各支路电流之和，</w:t>
      </w:r>
      <w:r w:rsidRPr="00EE6591">
        <w:rPr>
          <w:rFonts w:asciiTheme="minorEastAsia" w:hAnsiTheme="minorEastAsia" w:hint="eastAsia"/>
          <w:kern w:val="0"/>
          <w:szCs w:val="21"/>
        </w:rPr>
        <w:t>所以，电流表的示数</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208915" cy="389890"/>
            <wp:effectExtent l="0" t="0" r="635" b="10160"/>
            <wp:docPr id="121" name="图片 1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1" descr=" "/>
                    <pic:cNvPicPr>
                      <a:picLocks noChangeAspect="1"/>
                    </pic:cNvPicPr>
                  </pic:nvPicPr>
                  <pic:blipFill>
                    <a:blip r:embed="rId21"/>
                    <a:srcRect r="4637" b="2539"/>
                    <a:stretch>
                      <a:fillRect/>
                    </a:stretch>
                  </pic:blipFill>
                  <pic:spPr>
                    <a:xfrm>
                      <a:off x="0" y="0"/>
                      <a:ext cx="208915" cy="38989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208915" cy="389890"/>
            <wp:effectExtent l="0" t="0" r="635" b="10160"/>
            <wp:docPr id="117" name="图片 1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2" descr=" "/>
                    <pic:cNvPicPr>
                      <a:picLocks noChangeAspect="1"/>
                    </pic:cNvPicPr>
                  </pic:nvPicPr>
                  <pic:blipFill>
                    <a:blip r:embed="rId22"/>
                    <a:srcRect r="4637" b="2539"/>
                    <a:stretch>
                      <a:fillRect/>
                    </a:stretch>
                  </pic:blipFill>
                  <pic:spPr>
                    <a:xfrm>
                      <a:off x="0" y="0"/>
                      <a:ext cx="208915" cy="38989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475615" cy="389890"/>
            <wp:effectExtent l="0" t="0" r="635" b="10160"/>
            <wp:docPr id="97" name="图片 1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13" descr=" "/>
                    <pic:cNvPicPr>
                      <a:picLocks noChangeAspect="1"/>
                    </pic:cNvPicPr>
                  </pic:nvPicPr>
                  <pic:blipFill>
                    <a:blip r:embed="rId23"/>
                    <a:srcRect r="2092" b="2539"/>
                    <a:stretch>
                      <a:fillRect/>
                    </a:stretch>
                  </pic:blipFill>
                  <pic:spPr>
                    <a:xfrm>
                      <a:off x="0" y="0"/>
                      <a:ext cx="475615" cy="389890"/>
                    </a:xfrm>
                    <a:prstGeom prst="rect">
                      <a:avLst/>
                    </a:prstGeom>
                    <a:noFill/>
                    <a:ln>
                      <a:noFill/>
                    </a:ln>
                  </pic:spPr>
                </pic:pic>
              </a:graphicData>
            </a:graphic>
          </wp:inline>
        </w:drawing>
      </w:r>
      <w:r w:rsidRPr="00EE6591">
        <w:rPr>
          <w:rFonts w:asciiTheme="minorEastAsia" w:hAnsiTheme="minorEastAsia" w:hint="eastAsia"/>
          <w:kern w:val="0"/>
          <w:szCs w:val="21"/>
        </w:rPr>
        <w:t>，即</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3</w:t>
      </w:r>
      <w:r w:rsidRPr="00EE6591">
        <w:rPr>
          <w:rFonts w:asciiTheme="minorEastAsia" w:hAnsiTheme="minorEastAsia" w:hint="eastAsia"/>
          <w:kern w:val="0"/>
          <w:szCs w:val="21"/>
        </w:rPr>
        <w:t>＞</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，故</w:t>
      </w:r>
      <w:r w:rsidRPr="00EE6591">
        <w:rPr>
          <w:rFonts w:asciiTheme="minorEastAsia" w:hAnsiTheme="minorEastAsia" w:hint="eastAsia"/>
          <w:kern w:val="0"/>
          <w:szCs w:val="21"/>
        </w:rPr>
        <w:t>D</w:t>
      </w:r>
      <w:r w:rsidRPr="00EE6591">
        <w:rPr>
          <w:rFonts w:asciiTheme="minorEastAsia" w:hAnsiTheme="minorEastAsia" w:hint="eastAsia"/>
          <w:kern w:val="0"/>
          <w:szCs w:val="21"/>
        </w:rPr>
        <w:t>错误。</w:t>
      </w:r>
      <w:r w:rsidRPr="00EE6591">
        <w:rPr>
          <w:rFonts w:asciiTheme="minorEastAsia" w:hAnsiTheme="minorEastAsia" w:hint="eastAsia"/>
          <w:kern w:val="0"/>
          <w:szCs w:val="21"/>
        </w:rPr>
        <w:t>故选：</w:t>
      </w:r>
      <w:r w:rsidRPr="00EE6591">
        <w:rPr>
          <w:rFonts w:asciiTheme="minorEastAsia" w:hAnsiTheme="minorEastAsia" w:hint="eastAsia"/>
          <w:kern w:val="0"/>
          <w:szCs w:val="21"/>
        </w:rPr>
        <w:t>C</w:t>
      </w:r>
      <w:r w:rsidRPr="00EE6591">
        <w:rPr>
          <w:rFonts w:asciiTheme="minorEastAsia" w:hAnsiTheme="minorEastAsia" w:hint="eastAsia"/>
          <w:kern w:val="0"/>
          <w:szCs w:val="21"/>
        </w:rPr>
        <w:t>。</w:t>
      </w:r>
    </w:p>
    <w:p w:rsidR="00390C66" w:rsidRPr="00EE6591" w:rsidRDefault="00793E14" w:rsidP="00EE6591">
      <w:pPr>
        <w:wordWrap w:val="0"/>
        <w:snapToGrid w:val="0"/>
        <w:ind w:leftChars="-150" w:left="-315"/>
        <w:rPr>
          <w:rFonts w:asciiTheme="minorEastAsia" w:hAnsiTheme="minorEastAsia" w:cs="Times New Roman"/>
          <w:szCs w:val="21"/>
        </w:rPr>
      </w:pPr>
      <w:r w:rsidRPr="00EE6591">
        <w:rPr>
          <w:rFonts w:asciiTheme="minorEastAsia" w:hAnsiTheme="minorEastAsia" w:cs="宋体" w:hint="eastAsia"/>
          <w:kern w:val="0"/>
          <w:szCs w:val="21"/>
        </w:rPr>
        <w:lastRenderedPageBreak/>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淮安</w:t>
      </w:r>
      <w:r w:rsidRPr="00EE6591">
        <w:rPr>
          <w:rFonts w:asciiTheme="minorEastAsia" w:hAnsiTheme="minorEastAsia" w:cs="宋体" w:hint="eastAsia"/>
          <w:kern w:val="0"/>
          <w:szCs w:val="21"/>
        </w:rPr>
        <w:t>）</w:t>
      </w:r>
      <w:r w:rsidRPr="00EE6591">
        <w:rPr>
          <w:rFonts w:asciiTheme="minorEastAsia" w:hAnsiTheme="minorEastAsia" w:cs="Times New Roman"/>
          <w:szCs w:val="21"/>
        </w:rPr>
        <w:t>如图（</w:t>
      </w:r>
      <w:r w:rsidRPr="00EE6591">
        <w:rPr>
          <w:rFonts w:asciiTheme="minorEastAsia" w:hAnsiTheme="minorEastAsia" w:cs="Times New Roman"/>
          <w:szCs w:val="21"/>
        </w:rPr>
        <w:t>a</w:t>
      </w:r>
      <w:r w:rsidRPr="00EE6591">
        <w:rPr>
          <w:rFonts w:asciiTheme="minorEastAsia" w:hAnsiTheme="minorEastAsia" w:cs="Times New Roman"/>
          <w:szCs w:val="21"/>
        </w:rPr>
        <w:t>）所示是电阻甲和乙的</w:t>
      </w:r>
      <w:r w:rsidRPr="00EE6591">
        <w:rPr>
          <w:rFonts w:asciiTheme="minorEastAsia" w:hAnsiTheme="minorEastAsia" w:cs="Times New Roman"/>
          <w:szCs w:val="21"/>
        </w:rPr>
        <w:t>I-U</w:t>
      </w:r>
      <w:r w:rsidRPr="00EE6591">
        <w:rPr>
          <w:rFonts w:asciiTheme="minorEastAsia" w:hAnsiTheme="minorEastAsia" w:cs="Times New Roman"/>
          <w:szCs w:val="21"/>
        </w:rPr>
        <w:t>图像（</w:t>
      </w:r>
      <w:r w:rsidRPr="00EE6591">
        <w:rPr>
          <w:rFonts w:asciiTheme="minorEastAsia" w:hAnsiTheme="minorEastAsia" w:cs="Times New Roman"/>
          <w:szCs w:val="21"/>
        </w:rPr>
        <w:t>b</w:t>
      </w:r>
      <w:r w:rsidRPr="00EE6591">
        <w:rPr>
          <w:rFonts w:asciiTheme="minorEastAsia" w:hAnsiTheme="minorEastAsia" w:cs="Times New Roman"/>
          <w:szCs w:val="21"/>
        </w:rPr>
        <w:t>）、（</w:t>
      </w:r>
      <w:r w:rsidRPr="00EE6591">
        <w:rPr>
          <w:rFonts w:asciiTheme="minorEastAsia" w:hAnsiTheme="minorEastAsia" w:cs="Times New Roman"/>
          <w:szCs w:val="21"/>
        </w:rPr>
        <w:t>c</w:t>
      </w:r>
      <w:r w:rsidRPr="00EE6591">
        <w:rPr>
          <w:rFonts w:asciiTheme="minorEastAsia" w:hAnsiTheme="minorEastAsia" w:cs="Times New Roman"/>
          <w:szCs w:val="21"/>
        </w:rPr>
        <w:t>）是它们的部分电路连接示意图，下列说法错误的是</w:t>
      </w:r>
    </w:p>
    <w:p w:rsidR="00390C66" w:rsidRPr="00EE6591" w:rsidRDefault="00EE6591">
      <w:pPr>
        <w:pStyle w:val="20"/>
        <w:shd w:val="clear" w:color="auto" w:fill="auto"/>
        <w:jc w:val="left"/>
        <w:textAlignment w:val="center"/>
        <w:rPr>
          <w:rStyle w:val="20BookmanOldStyle"/>
          <w:rFonts w:asciiTheme="minorEastAsia" w:eastAsiaTheme="minorEastAsia" w:hAnsiTheme="minorEastAsia" w:cs="Times New Roman"/>
          <w:sz w:val="21"/>
          <w:szCs w:val="21"/>
          <w:lang w:eastAsia="zh-CN"/>
        </w:rPr>
      </w:pPr>
      <w:r w:rsidRPr="00EE6591">
        <w:rPr>
          <w:rFonts w:asciiTheme="minorEastAsia" w:eastAsiaTheme="minorEastAsia" w:hAnsiTheme="minorEastAsia" w:cs="Times New Roman"/>
          <w:noProof/>
          <w:szCs w:val="21"/>
        </w:rPr>
        <w:drawing>
          <wp:anchor distT="0" distB="0" distL="0" distR="0" simplePos="0" relativeHeight="251652096" behindDoc="1" locked="0" layoutInCell="1" allowOverlap="1">
            <wp:simplePos x="0" y="0"/>
            <wp:positionH relativeFrom="column">
              <wp:posOffset>3484185</wp:posOffset>
            </wp:positionH>
            <wp:positionV relativeFrom="paragraph">
              <wp:posOffset>189111</wp:posOffset>
            </wp:positionV>
            <wp:extent cx="2221865" cy="972820"/>
            <wp:effectExtent l="0" t="0" r="6985" b="17780"/>
            <wp:wrapTight wrapText="bothSides">
              <wp:wrapPolygon edited="0">
                <wp:start x="0" y="0"/>
                <wp:lineTo x="0" y="21149"/>
                <wp:lineTo x="21483" y="21149"/>
                <wp:lineTo x="21483" y="0"/>
                <wp:lineTo x="0" y="0"/>
              </wp:wrapPolygon>
            </wp:wrapTight>
            <wp:docPr id="317" name="图片 6" descr="C:\Users\ADMINI~1\AppData\Local\Temp\FineReader12.00\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图片 6" descr="C:\Users\ADMINI~1\AppData\Local\Temp\FineReader12.00\media\image4.jpeg"/>
                    <pic:cNvPicPr>
                      <a:picLocks noChangeAspect="1" noChangeArrowheads="1"/>
                    </pic:cNvPicPr>
                  </pic:nvPicPr>
                  <pic:blipFill>
                    <a:blip r:embed="rId24" cstate="print">
                      <a:extLst>
                        <a:ext uri="{28A0092B-C50C-407E-A947-70E740481C1C}">
                          <a14:useLocalDpi xmlns:a14="http://schemas.microsoft.com/office/drawing/2010/main" val="0"/>
                        </a:ext>
                      </a:extLst>
                    </a:blip>
                    <a:srcRect l="35500"/>
                    <a:stretch>
                      <a:fillRect/>
                    </a:stretch>
                  </pic:blipFill>
                  <pic:spPr>
                    <a:xfrm>
                      <a:off x="0" y="0"/>
                      <a:ext cx="2221865" cy="972820"/>
                    </a:xfrm>
                    <a:prstGeom prst="rect">
                      <a:avLst/>
                    </a:prstGeom>
                    <a:noFill/>
                  </pic:spPr>
                </pic:pic>
              </a:graphicData>
            </a:graphic>
          </wp:anchor>
        </w:drawing>
      </w:r>
      <w:r w:rsidR="00793E14" w:rsidRPr="00EE6591">
        <w:rPr>
          <w:rStyle w:val="20BookmanOldStyle"/>
          <w:rFonts w:asciiTheme="minorEastAsia" w:eastAsiaTheme="minorEastAsia" w:hAnsiTheme="minorEastAsia" w:cs="Times New Roman"/>
          <w:sz w:val="21"/>
          <w:szCs w:val="21"/>
          <w:lang w:eastAsia="zh-CN"/>
        </w:rPr>
        <w:t>A</w:t>
      </w:r>
      <w:r w:rsidR="00793E14" w:rsidRPr="00EE6591">
        <w:rPr>
          <w:rStyle w:val="20BookmanOldStyle"/>
          <w:rFonts w:asciiTheme="minorEastAsia" w:eastAsiaTheme="minorEastAsia" w:hAnsiTheme="minorEastAsia" w:cs="Times New Roman"/>
          <w:sz w:val="21"/>
          <w:szCs w:val="21"/>
          <w:lang w:eastAsia="zh-CN"/>
        </w:rPr>
        <w:t>.</w:t>
      </w:r>
      <w:r w:rsidR="00793E14" w:rsidRPr="00EE6591">
        <w:rPr>
          <w:rStyle w:val="20BookmanOldStyle"/>
          <w:rFonts w:asciiTheme="minorEastAsia" w:eastAsiaTheme="minorEastAsia" w:hAnsiTheme="minorEastAsia" w:cs="Times New Roman"/>
          <w:sz w:val="21"/>
          <w:szCs w:val="21"/>
          <w:lang w:eastAsia="zh-CN"/>
        </w:rPr>
        <w:t>当电阻乙两端电</w:t>
      </w:r>
      <w:r w:rsidR="00793E14" w:rsidRPr="00EE6591">
        <w:rPr>
          <w:rStyle w:val="20BookmanOldStyle"/>
          <w:rFonts w:asciiTheme="minorEastAsia" w:eastAsiaTheme="minorEastAsia" w:hAnsiTheme="minorEastAsia" w:cs="Times New Roman"/>
          <w:sz w:val="21"/>
          <w:szCs w:val="21"/>
          <w:lang w:eastAsia="zh-CN"/>
        </w:rPr>
        <w:t>压</w:t>
      </w:r>
      <w:r w:rsidR="00793E14" w:rsidRPr="00EE6591">
        <w:rPr>
          <w:rStyle w:val="20BookmanOldStyle"/>
          <w:rFonts w:asciiTheme="minorEastAsia" w:eastAsiaTheme="minorEastAsia" w:hAnsiTheme="minorEastAsia" w:cs="Times New Roman"/>
          <w:sz w:val="21"/>
          <w:szCs w:val="21"/>
          <w:lang w:eastAsia="zh-CN"/>
        </w:rPr>
        <w:t>为</w:t>
      </w:r>
      <w:r w:rsidR="00793E14" w:rsidRPr="00EE6591">
        <w:rPr>
          <w:rStyle w:val="20BookmanOldStyle"/>
          <w:rFonts w:asciiTheme="minorEastAsia" w:eastAsiaTheme="minorEastAsia" w:hAnsiTheme="minorEastAsia" w:cs="Times New Roman"/>
          <w:sz w:val="21"/>
          <w:szCs w:val="21"/>
          <w:lang w:eastAsia="zh-CN"/>
        </w:rPr>
        <w:t>2. 5</w:t>
      </w:r>
      <w:r w:rsidR="00793E14" w:rsidRPr="00EE6591">
        <w:rPr>
          <w:rStyle w:val="20BookmanOldStyle"/>
          <w:rFonts w:asciiTheme="minorEastAsia" w:eastAsiaTheme="minorEastAsia" w:hAnsiTheme="minorEastAsia" w:cs="Times New Roman"/>
          <w:sz w:val="21"/>
          <w:szCs w:val="21"/>
          <w:lang w:eastAsia="zh-CN"/>
        </w:rPr>
        <w:t>V</w:t>
      </w:r>
      <w:r w:rsidR="00793E14" w:rsidRPr="00EE6591">
        <w:rPr>
          <w:rStyle w:val="20BookmanOldStyle"/>
          <w:rFonts w:asciiTheme="minorEastAsia" w:eastAsiaTheme="minorEastAsia" w:hAnsiTheme="minorEastAsia" w:cs="Times New Roman"/>
          <w:sz w:val="21"/>
          <w:szCs w:val="21"/>
          <w:lang w:eastAsia="zh-CN"/>
        </w:rPr>
        <w:t>时。它的阻值和甲的附值相等</w:t>
      </w:r>
    </w:p>
    <w:p w:rsidR="00390C66" w:rsidRPr="00EE6591" w:rsidRDefault="00793E14">
      <w:pPr>
        <w:pStyle w:val="20"/>
        <w:shd w:val="clear" w:color="auto" w:fill="auto"/>
        <w:jc w:val="left"/>
        <w:textAlignment w:val="center"/>
        <w:rPr>
          <w:rStyle w:val="20BookmanOldStyle"/>
          <w:rFonts w:asciiTheme="minorEastAsia" w:eastAsiaTheme="minorEastAsia" w:hAnsiTheme="minorEastAsia" w:cs="Times New Roman"/>
          <w:color w:val="FF0000"/>
          <w:sz w:val="21"/>
          <w:szCs w:val="21"/>
          <w:lang w:eastAsia="zh-CN"/>
        </w:rPr>
      </w:pPr>
      <w:r w:rsidRPr="00EE6591">
        <w:rPr>
          <w:rStyle w:val="20BookmanOldStyle"/>
          <w:rFonts w:asciiTheme="minorEastAsia" w:eastAsiaTheme="minorEastAsia" w:hAnsiTheme="minorEastAsia" w:cs="Times New Roman"/>
          <w:color w:val="FF0000"/>
          <w:sz w:val="21"/>
          <w:szCs w:val="21"/>
          <w:lang w:eastAsia="zh-CN"/>
        </w:rPr>
        <w:t>B</w:t>
      </w:r>
      <w:r w:rsidRPr="00EE6591">
        <w:rPr>
          <w:rStyle w:val="20BookmanOldStyle"/>
          <w:rFonts w:asciiTheme="minorEastAsia" w:eastAsiaTheme="minorEastAsia" w:hAnsiTheme="minorEastAsia" w:cs="Times New Roman"/>
          <w:color w:val="FF0000"/>
          <w:sz w:val="21"/>
          <w:szCs w:val="21"/>
          <w:lang w:eastAsia="zh-CN"/>
        </w:rPr>
        <w:t>.</w:t>
      </w:r>
      <w:r w:rsidRPr="00EE6591">
        <w:rPr>
          <w:rStyle w:val="20BookmanOldStyle"/>
          <w:rFonts w:asciiTheme="minorEastAsia" w:eastAsiaTheme="minorEastAsia" w:hAnsiTheme="minorEastAsia" w:cs="Times New Roman"/>
          <w:color w:val="FF0000"/>
          <w:sz w:val="21"/>
          <w:szCs w:val="21"/>
          <w:lang w:eastAsia="zh-CN"/>
        </w:rPr>
        <w:t>图</w:t>
      </w:r>
      <w:r w:rsidRPr="00EE6591">
        <w:rPr>
          <w:rStyle w:val="20BookmanOldStyle"/>
          <w:rFonts w:asciiTheme="minorEastAsia" w:eastAsiaTheme="minorEastAsia" w:hAnsiTheme="minorEastAsia" w:cs="Times New Roman"/>
          <w:color w:val="FF0000"/>
          <w:sz w:val="21"/>
          <w:szCs w:val="21"/>
          <w:lang w:eastAsia="zh-CN"/>
        </w:rPr>
        <w:t>（</w:t>
      </w:r>
      <w:r w:rsidRPr="00EE6591">
        <w:rPr>
          <w:rStyle w:val="20BookmanOldStyle"/>
          <w:rFonts w:asciiTheme="minorEastAsia" w:eastAsiaTheme="minorEastAsia" w:hAnsiTheme="minorEastAsia" w:cs="Times New Roman"/>
          <w:color w:val="FF0000"/>
          <w:sz w:val="21"/>
          <w:szCs w:val="21"/>
          <w:lang w:eastAsia="zh-CN"/>
        </w:rPr>
        <w:t>b</w:t>
      </w:r>
      <w:r w:rsidRPr="00EE6591">
        <w:rPr>
          <w:rStyle w:val="20BookmanOldStyle"/>
          <w:rFonts w:asciiTheme="minorEastAsia" w:eastAsiaTheme="minorEastAsia" w:hAnsiTheme="minorEastAsia" w:cs="Times New Roman"/>
          <w:color w:val="FF0000"/>
          <w:sz w:val="21"/>
          <w:szCs w:val="21"/>
          <w:lang w:eastAsia="zh-CN"/>
        </w:rPr>
        <w:t>）</w:t>
      </w:r>
      <w:r w:rsidRPr="00EE6591">
        <w:rPr>
          <w:rStyle w:val="20BookmanOldStyle"/>
          <w:rFonts w:asciiTheme="minorEastAsia" w:eastAsiaTheme="minorEastAsia" w:hAnsiTheme="minorEastAsia" w:cs="Times New Roman"/>
          <w:color w:val="FF0000"/>
          <w:sz w:val="21"/>
          <w:szCs w:val="21"/>
          <w:lang w:eastAsia="zh-CN"/>
        </w:rPr>
        <w:t>中，当电压</w:t>
      </w:r>
      <w:r w:rsidRPr="00EE6591">
        <w:rPr>
          <w:rStyle w:val="20BookmanOldStyle"/>
          <w:rFonts w:asciiTheme="minorEastAsia" w:eastAsiaTheme="minorEastAsia" w:hAnsiTheme="minorEastAsia" w:cs="Times New Roman"/>
          <w:color w:val="FF0000"/>
          <w:sz w:val="21"/>
          <w:szCs w:val="21"/>
          <w:lang w:eastAsia="zh-CN"/>
        </w:rPr>
        <w:t>U</w:t>
      </w:r>
      <w:r w:rsidRPr="00EE6591">
        <w:rPr>
          <w:rStyle w:val="20BookmanOldStyle"/>
          <w:rFonts w:asciiTheme="minorEastAsia" w:eastAsiaTheme="minorEastAsia" w:hAnsiTheme="minorEastAsia" w:cs="Times New Roman"/>
          <w:color w:val="FF0000"/>
          <w:sz w:val="21"/>
          <w:szCs w:val="21"/>
          <w:lang w:eastAsia="zh-CN"/>
        </w:rPr>
        <w:t>为</w:t>
      </w:r>
      <w:r w:rsidRPr="00EE6591">
        <w:rPr>
          <w:rStyle w:val="20BookmanOldStyle"/>
          <w:rFonts w:asciiTheme="minorEastAsia" w:eastAsiaTheme="minorEastAsia" w:hAnsiTheme="minorEastAsia" w:cs="Times New Roman"/>
          <w:color w:val="FF0000"/>
          <w:sz w:val="21"/>
          <w:szCs w:val="21"/>
          <w:lang w:eastAsia="zh-CN"/>
        </w:rPr>
        <w:t>3</w:t>
      </w:r>
      <w:r w:rsidRPr="00EE6591">
        <w:rPr>
          <w:rStyle w:val="20BookmanOldStyle"/>
          <w:rFonts w:asciiTheme="minorEastAsia" w:eastAsiaTheme="minorEastAsia" w:hAnsiTheme="minorEastAsia" w:cs="Times New Roman"/>
          <w:color w:val="FF0000"/>
          <w:sz w:val="21"/>
          <w:szCs w:val="21"/>
          <w:lang w:eastAsia="zh-CN"/>
        </w:rPr>
        <w:t>V</w:t>
      </w:r>
      <w:r w:rsidRPr="00EE6591">
        <w:rPr>
          <w:rStyle w:val="20BookmanOldStyle"/>
          <w:rFonts w:asciiTheme="minorEastAsia" w:eastAsiaTheme="minorEastAsia" w:hAnsiTheme="minorEastAsia" w:cs="Times New Roman"/>
          <w:color w:val="FF0000"/>
          <w:sz w:val="21"/>
          <w:szCs w:val="21"/>
          <w:lang w:eastAsia="zh-CN"/>
        </w:rPr>
        <w:t>时，乙的电阻为</w:t>
      </w:r>
      <w:r w:rsidRPr="00EE6591">
        <w:rPr>
          <w:rStyle w:val="20BookmanOldStyle"/>
          <w:rFonts w:asciiTheme="minorEastAsia" w:eastAsiaTheme="minorEastAsia" w:hAnsiTheme="minorEastAsia" w:cs="Times New Roman"/>
          <w:color w:val="FF0000"/>
          <w:sz w:val="21"/>
          <w:szCs w:val="21"/>
          <w:lang w:eastAsia="zh-CN"/>
        </w:rPr>
        <w:t>5Ω</w:t>
      </w:r>
      <w:r w:rsidRPr="00EE6591">
        <w:rPr>
          <w:rStyle w:val="20BookmanOldStyle"/>
          <w:rFonts w:asciiTheme="minorEastAsia" w:eastAsiaTheme="minorEastAsia" w:hAnsiTheme="minorEastAsia" w:cs="Times New Roman"/>
          <w:color w:val="FF0000"/>
          <w:sz w:val="21"/>
          <w:szCs w:val="21"/>
          <w:lang w:eastAsia="zh-CN"/>
        </w:rPr>
        <w:t>。</w:t>
      </w:r>
    </w:p>
    <w:p w:rsidR="00390C66" w:rsidRPr="00EE6591" w:rsidRDefault="00793E14">
      <w:pPr>
        <w:pStyle w:val="20"/>
        <w:shd w:val="clear" w:color="auto" w:fill="auto"/>
        <w:jc w:val="left"/>
        <w:textAlignment w:val="center"/>
        <w:rPr>
          <w:rStyle w:val="20BookmanOldStyle"/>
          <w:rFonts w:asciiTheme="minorEastAsia" w:eastAsiaTheme="minorEastAsia" w:hAnsiTheme="minorEastAsia" w:cs="Times New Roman"/>
          <w:sz w:val="21"/>
          <w:szCs w:val="21"/>
          <w:lang w:eastAsia="zh-CN"/>
        </w:rPr>
      </w:pPr>
      <w:r w:rsidRPr="00EE6591">
        <w:rPr>
          <w:rStyle w:val="20BookmanOldStyle"/>
          <w:rFonts w:asciiTheme="minorEastAsia" w:eastAsiaTheme="minorEastAsia" w:hAnsiTheme="minorEastAsia" w:cs="Times New Roman"/>
          <w:sz w:val="21"/>
          <w:szCs w:val="21"/>
          <w:lang w:eastAsia="zh-CN"/>
        </w:rPr>
        <w:t>C.</w:t>
      </w:r>
      <w:r w:rsidRPr="00EE6591">
        <w:rPr>
          <w:rStyle w:val="20BookmanOldStyle"/>
          <w:rFonts w:asciiTheme="minorEastAsia" w:eastAsiaTheme="minorEastAsia" w:hAnsiTheme="minorEastAsia" w:cs="Times New Roman"/>
          <w:sz w:val="21"/>
          <w:szCs w:val="21"/>
          <w:lang w:eastAsia="zh-CN"/>
        </w:rPr>
        <w:t>图</w:t>
      </w:r>
      <w:r w:rsidRPr="00EE6591">
        <w:rPr>
          <w:rStyle w:val="20BookmanOldStyle"/>
          <w:rFonts w:asciiTheme="minorEastAsia" w:eastAsiaTheme="minorEastAsia" w:hAnsiTheme="minorEastAsia" w:cs="Times New Roman"/>
          <w:sz w:val="21"/>
          <w:szCs w:val="21"/>
          <w:lang w:eastAsia="zh-CN"/>
        </w:rPr>
        <w:t>（</w:t>
      </w:r>
      <w:r w:rsidRPr="00EE6591">
        <w:rPr>
          <w:rStyle w:val="20BookmanOldStyle"/>
          <w:rFonts w:asciiTheme="minorEastAsia" w:eastAsiaTheme="minorEastAsia" w:hAnsiTheme="minorEastAsia" w:cs="Times New Roman"/>
          <w:sz w:val="21"/>
          <w:szCs w:val="21"/>
          <w:lang w:eastAsia="zh-CN"/>
        </w:rPr>
        <w:t>c</w:t>
      </w:r>
      <w:r w:rsidRPr="00EE6591">
        <w:rPr>
          <w:rStyle w:val="20BookmanOldStyle"/>
          <w:rFonts w:asciiTheme="minorEastAsia" w:eastAsiaTheme="minorEastAsia" w:hAnsiTheme="minorEastAsia" w:cs="Times New Roman"/>
          <w:sz w:val="21"/>
          <w:szCs w:val="21"/>
          <w:lang w:eastAsia="zh-CN"/>
        </w:rPr>
        <w:t>）</w:t>
      </w:r>
      <w:r w:rsidRPr="00EE6591">
        <w:rPr>
          <w:rStyle w:val="20BookmanOldStyle"/>
          <w:rFonts w:asciiTheme="minorEastAsia" w:eastAsiaTheme="minorEastAsia" w:hAnsiTheme="minorEastAsia" w:cs="Times New Roman"/>
          <w:sz w:val="21"/>
          <w:szCs w:val="21"/>
          <w:lang w:eastAsia="zh-CN"/>
        </w:rPr>
        <w:t>中</w:t>
      </w:r>
      <w:r w:rsidRPr="00EE6591">
        <w:rPr>
          <w:rStyle w:val="20BookmanOldStyle"/>
          <w:rFonts w:asciiTheme="minorEastAsia" w:eastAsiaTheme="minorEastAsia" w:hAnsiTheme="minorEastAsia" w:cs="Times New Roman"/>
          <w:sz w:val="21"/>
          <w:szCs w:val="21"/>
          <w:lang w:eastAsia="zh-CN"/>
        </w:rPr>
        <w:t>，</w:t>
      </w:r>
      <w:r w:rsidRPr="00EE6591">
        <w:rPr>
          <w:rStyle w:val="20BookmanOldStyle"/>
          <w:rFonts w:asciiTheme="minorEastAsia" w:eastAsiaTheme="minorEastAsia" w:hAnsiTheme="minorEastAsia" w:cs="Times New Roman"/>
          <w:sz w:val="21"/>
          <w:szCs w:val="21"/>
          <w:lang w:eastAsia="zh-CN"/>
        </w:rPr>
        <w:t>当电压</w:t>
      </w:r>
      <w:r w:rsidRPr="00EE6591">
        <w:rPr>
          <w:rStyle w:val="20BookmanOldStyle"/>
          <w:rFonts w:asciiTheme="minorEastAsia" w:eastAsiaTheme="minorEastAsia" w:hAnsiTheme="minorEastAsia" w:cs="Times New Roman"/>
          <w:sz w:val="21"/>
          <w:szCs w:val="21"/>
          <w:lang w:eastAsia="zh-CN"/>
        </w:rPr>
        <w:t>U</w:t>
      </w:r>
      <w:r w:rsidRPr="00EE6591">
        <w:rPr>
          <w:rStyle w:val="20BookmanOldStyle"/>
          <w:rFonts w:asciiTheme="minorEastAsia" w:eastAsiaTheme="minorEastAsia" w:hAnsiTheme="minorEastAsia" w:cs="Times New Roman"/>
          <w:sz w:val="21"/>
          <w:szCs w:val="21"/>
          <w:lang w:eastAsia="zh-CN"/>
        </w:rPr>
        <w:t>为</w:t>
      </w:r>
      <w:r w:rsidRPr="00EE6591">
        <w:rPr>
          <w:rStyle w:val="20BookmanOldStyle"/>
          <w:rFonts w:asciiTheme="minorEastAsia" w:eastAsiaTheme="minorEastAsia" w:hAnsiTheme="minorEastAsia" w:cs="Times New Roman"/>
          <w:sz w:val="21"/>
          <w:szCs w:val="21"/>
          <w:lang w:eastAsia="zh-CN"/>
        </w:rPr>
        <w:t>2</w:t>
      </w:r>
      <w:r w:rsidRPr="00EE6591">
        <w:rPr>
          <w:rStyle w:val="20BookmanOldStyle"/>
          <w:rFonts w:asciiTheme="minorEastAsia" w:eastAsiaTheme="minorEastAsia" w:hAnsiTheme="minorEastAsia" w:cs="Times New Roman"/>
          <w:sz w:val="21"/>
          <w:szCs w:val="21"/>
          <w:lang w:eastAsia="zh-CN"/>
        </w:rPr>
        <w:t>V</w:t>
      </w:r>
      <w:r w:rsidRPr="00EE6591">
        <w:rPr>
          <w:rStyle w:val="20BookmanOldStyle"/>
          <w:rFonts w:asciiTheme="minorEastAsia" w:eastAsiaTheme="minorEastAsia" w:hAnsiTheme="minorEastAsia" w:cs="Times New Roman"/>
          <w:sz w:val="21"/>
          <w:szCs w:val="21"/>
          <w:lang w:eastAsia="zh-CN"/>
        </w:rPr>
        <w:t>时，千路总电流为</w:t>
      </w:r>
      <w:r w:rsidRPr="00EE6591">
        <w:rPr>
          <w:rStyle w:val="20BookmanOldStyle"/>
          <w:rFonts w:asciiTheme="minorEastAsia" w:eastAsiaTheme="minorEastAsia" w:hAnsiTheme="minorEastAsia" w:cs="Times New Roman"/>
          <w:sz w:val="21"/>
          <w:szCs w:val="21"/>
          <w:lang w:eastAsia="zh-CN"/>
        </w:rPr>
        <w:t>0.6</w:t>
      </w:r>
      <w:r w:rsidRPr="00EE6591">
        <w:rPr>
          <w:rStyle w:val="20BookmanOldStyle"/>
          <w:rFonts w:asciiTheme="minorEastAsia" w:eastAsiaTheme="minorEastAsia" w:hAnsiTheme="minorEastAsia" w:cs="Times New Roman"/>
          <w:sz w:val="21"/>
          <w:szCs w:val="21"/>
          <w:lang w:eastAsia="zh-CN"/>
        </w:rPr>
        <w:t>A</w:t>
      </w:r>
    </w:p>
    <w:p w:rsidR="00EE6591" w:rsidRDefault="00793E14" w:rsidP="00EE6591">
      <w:pPr>
        <w:pStyle w:val="20"/>
        <w:shd w:val="clear" w:color="auto" w:fill="auto"/>
        <w:jc w:val="left"/>
        <w:textAlignment w:val="center"/>
        <w:rPr>
          <w:rStyle w:val="20BookmanOldStyle"/>
          <w:rFonts w:asciiTheme="minorEastAsia" w:eastAsiaTheme="minorEastAsia" w:hAnsiTheme="minorEastAsia" w:cs="Times New Roman"/>
          <w:sz w:val="21"/>
          <w:szCs w:val="21"/>
          <w:lang w:eastAsia="zh-CN"/>
        </w:rPr>
      </w:pPr>
      <w:r w:rsidRPr="00EE6591">
        <w:rPr>
          <w:rStyle w:val="20BookmanOldStyle"/>
          <w:rFonts w:asciiTheme="minorEastAsia" w:eastAsiaTheme="minorEastAsia" w:hAnsiTheme="minorEastAsia" w:cs="Times New Roman"/>
          <w:sz w:val="21"/>
          <w:szCs w:val="21"/>
          <w:lang w:eastAsia="zh-CN"/>
        </w:rPr>
        <w:t>D</w:t>
      </w:r>
      <w:r w:rsidRPr="00EE6591">
        <w:rPr>
          <w:rStyle w:val="20BookmanOldStyle"/>
          <w:rFonts w:asciiTheme="minorEastAsia" w:eastAsiaTheme="minorEastAsia" w:hAnsiTheme="minorEastAsia" w:cs="Times New Roman"/>
          <w:sz w:val="21"/>
          <w:szCs w:val="21"/>
          <w:lang w:eastAsia="zh-CN"/>
        </w:rPr>
        <w:t>.</w:t>
      </w:r>
      <w:r w:rsidRPr="00EE6591">
        <w:rPr>
          <w:rStyle w:val="20BookmanOldStyle"/>
          <w:rFonts w:asciiTheme="minorEastAsia" w:eastAsiaTheme="minorEastAsia" w:hAnsiTheme="minorEastAsia" w:cs="Times New Roman"/>
          <w:sz w:val="21"/>
          <w:szCs w:val="21"/>
          <w:lang w:eastAsia="zh-CN"/>
        </w:rPr>
        <w:t>图（</w:t>
      </w:r>
      <w:r w:rsidRPr="00EE6591">
        <w:rPr>
          <w:rStyle w:val="20BookmanOldStyle"/>
          <w:rFonts w:asciiTheme="minorEastAsia" w:eastAsiaTheme="minorEastAsia" w:hAnsiTheme="minorEastAsia" w:cs="Times New Roman"/>
          <w:sz w:val="21"/>
          <w:szCs w:val="21"/>
          <w:lang w:eastAsia="zh-CN"/>
        </w:rPr>
        <w:t>c</w:t>
      </w:r>
      <w:r w:rsidRPr="00EE6591">
        <w:rPr>
          <w:rStyle w:val="20BookmanOldStyle"/>
          <w:rFonts w:asciiTheme="minorEastAsia" w:eastAsiaTheme="minorEastAsia" w:hAnsiTheme="minorEastAsia" w:cs="Times New Roman"/>
          <w:sz w:val="21"/>
          <w:szCs w:val="21"/>
          <w:lang w:eastAsia="zh-CN"/>
        </w:rPr>
        <w:t>）</w:t>
      </w:r>
      <w:r w:rsidRPr="00EE6591">
        <w:rPr>
          <w:rStyle w:val="20BookmanOldStyle"/>
          <w:rFonts w:asciiTheme="minorEastAsia" w:eastAsiaTheme="minorEastAsia" w:hAnsiTheme="minorEastAsia" w:cs="Times New Roman"/>
          <w:sz w:val="21"/>
          <w:szCs w:val="21"/>
          <w:lang w:eastAsia="zh-CN"/>
        </w:rPr>
        <w:t>中，在电压</w:t>
      </w:r>
      <w:r w:rsidRPr="00EE6591">
        <w:rPr>
          <w:rStyle w:val="20BookmanOldStyle"/>
          <w:rFonts w:asciiTheme="minorEastAsia" w:eastAsiaTheme="minorEastAsia" w:hAnsiTheme="minorEastAsia" w:cs="Times New Roman"/>
          <w:sz w:val="21"/>
          <w:szCs w:val="21"/>
          <w:lang w:eastAsia="zh-CN"/>
        </w:rPr>
        <w:t>U</w:t>
      </w:r>
      <w:r w:rsidRPr="00EE6591">
        <w:rPr>
          <w:rStyle w:val="20BookmanOldStyle"/>
          <w:rFonts w:asciiTheme="minorEastAsia" w:eastAsiaTheme="minorEastAsia" w:hAnsiTheme="minorEastAsia" w:cs="Times New Roman"/>
          <w:sz w:val="21"/>
          <w:szCs w:val="21"/>
          <w:lang w:eastAsia="zh-CN"/>
        </w:rPr>
        <w:t>从</w:t>
      </w:r>
      <w:r w:rsidRPr="00EE6591">
        <w:rPr>
          <w:rStyle w:val="20BookmanOldStyle"/>
          <w:rFonts w:asciiTheme="minorEastAsia" w:eastAsiaTheme="minorEastAsia" w:hAnsiTheme="minorEastAsia" w:cs="Times New Roman"/>
          <w:sz w:val="21"/>
          <w:szCs w:val="21"/>
          <w:lang w:eastAsia="zh-CN"/>
        </w:rPr>
        <w:t>0</w:t>
      </w:r>
      <w:r w:rsidRPr="00EE6591">
        <w:rPr>
          <w:rStyle w:val="20BookmanOldStyle"/>
          <w:rFonts w:asciiTheme="minorEastAsia" w:eastAsiaTheme="minorEastAsia" w:hAnsiTheme="minorEastAsia" w:cs="Times New Roman"/>
          <w:sz w:val="21"/>
          <w:szCs w:val="21"/>
          <w:lang w:eastAsia="zh-CN"/>
        </w:rPr>
        <w:t>增大到</w:t>
      </w:r>
      <w:r w:rsidRPr="00EE6591">
        <w:rPr>
          <w:rStyle w:val="20BookmanOldStyle"/>
          <w:rFonts w:asciiTheme="minorEastAsia" w:eastAsiaTheme="minorEastAsia" w:hAnsiTheme="minorEastAsia" w:cs="Times New Roman"/>
          <w:sz w:val="21"/>
          <w:szCs w:val="21"/>
          <w:lang w:eastAsia="zh-CN"/>
        </w:rPr>
        <w:t>2.5</w:t>
      </w:r>
      <w:r w:rsidRPr="00EE6591">
        <w:rPr>
          <w:rStyle w:val="20BookmanOldStyle"/>
          <w:rFonts w:asciiTheme="minorEastAsia" w:eastAsiaTheme="minorEastAsia" w:hAnsiTheme="minorEastAsia" w:cs="Times New Roman"/>
          <w:sz w:val="21"/>
          <w:szCs w:val="21"/>
          <w:lang w:eastAsia="zh-CN"/>
        </w:rPr>
        <w:t>V</w:t>
      </w:r>
      <w:r w:rsidRPr="00EE6591">
        <w:rPr>
          <w:rStyle w:val="20BookmanOldStyle"/>
          <w:rFonts w:asciiTheme="minorEastAsia" w:eastAsiaTheme="minorEastAsia" w:hAnsiTheme="minorEastAsia" w:cs="Times New Roman"/>
          <w:sz w:val="21"/>
          <w:szCs w:val="21"/>
          <w:lang w:eastAsia="zh-CN"/>
        </w:rPr>
        <w:t>的过程中。通过甲、乙两电阻的电流之差先变大后变小</w:t>
      </w:r>
    </w:p>
    <w:p w:rsidR="00390C66" w:rsidRPr="00EE6591" w:rsidRDefault="00793E14" w:rsidP="00EE6591">
      <w:pPr>
        <w:pStyle w:val="20"/>
        <w:shd w:val="clear" w:color="auto" w:fill="auto"/>
        <w:jc w:val="left"/>
        <w:textAlignment w:val="center"/>
        <w:rPr>
          <w:rFonts w:asciiTheme="minorEastAsia" w:eastAsiaTheme="minorEastAsia" w:hAnsiTheme="minorEastAsia" w:cs="Times New Roman"/>
          <w:color w:val="000000"/>
          <w:sz w:val="21"/>
          <w:szCs w:val="21"/>
          <w:lang w:bidi="en-US"/>
        </w:rPr>
      </w:pPr>
      <w:r w:rsidRPr="00EE6591">
        <w:rPr>
          <w:rFonts w:asciiTheme="minorEastAsia" w:eastAsiaTheme="minorEastAsia" w:hAnsiTheme="minorEastAsia" w:hint="eastAsia"/>
          <w:kern w:val="0"/>
          <w:szCs w:val="21"/>
        </w:rPr>
        <w:t>（</w:t>
      </w:r>
      <w:r w:rsidRPr="00EE6591">
        <w:rPr>
          <w:rFonts w:asciiTheme="minorEastAsia" w:eastAsiaTheme="minorEastAsia" w:hAnsiTheme="minorEastAsia" w:hint="eastAsia"/>
          <w:kern w:val="0"/>
          <w:szCs w:val="21"/>
        </w:rPr>
        <w:t>2019</w:t>
      </w:r>
      <w:r w:rsidRPr="00EE6591">
        <w:rPr>
          <w:rFonts w:asciiTheme="minorEastAsia" w:eastAsiaTheme="minorEastAsia" w:hAnsiTheme="minorEastAsia" w:hint="eastAsia"/>
          <w:kern w:val="0"/>
          <w:szCs w:val="21"/>
        </w:rPr>
        <w:t>达州</w:t>
      </w:r>
      <w:r w:rsidRPr="00EE6591">
        <w:rPr>
          <w:rFonts w:asciiTheme="minorEastAsia" w:eastAsiaTheme="minorEastAsia" w:hAnsiTheme="minorEastAsia" w:hint="eastAsia"/>
          <w:kern w:val="0"/>
          <w:szCs w:val="21"/>
        </w:rPr>
        <w:t>）</w:t>
      </w:r>
      <w:r w:rsidRPr="00EE6591">
        <w:rPr>
          <w:rFonts w:asciiTheme="minorEastAsia" w:eastAsiaTheme="minorEastAsia" w:hAnsiTheme="minorEastAsia" w:hint="eastAsia"/>
          <w:b/>
          <w:sz w:val="20"/>
        </w:rPr>
        <w:t>7.</w:t>
      </w:r>
      <w:r w:rsidRPr="00EE6591">
        <w:rPr>
          <w:rFonts w:asciiTheme="minorEastAsia" w:eastAsiaTheme="minorEastAsia" w:hAnsiTheme="minorEastAsia"/>
          <w:sz w:val="20"/>
        </w:rPr>
        <w:t>下图是物理兴趣小组设计的四个测量身高的电路图，身高仪都由电压表改装面成能实现身高越高身高仪示数越大且刻度均匀的电路是</w:t>
      </w:r>
      <w:r w:rsidRPr="00EE6591">
        <w:rPr>
          <w:rFonts w:asciiTheme="minorEastAsia" w:eastAsiaTheme="minorEastAsia" w:hAnsiTheme="minorEastAsia" w:hint="eastAsia"/>
          <w:sz w:val="20"/>
        </w:rPr>
        <w:t>（</w:t>
      </w:r>
      <w:r w:rsidRPr="00EE6591">
        <w:rPr>
          <w:rFonts w:asciiTheme="minorEastAsia" w:eastAsiaTheme="minorEastAsia" w:hAnsiTheme="minorEastAsia" w:hint="eastAsia"/>
          <w:sz w:val="20"/>
        </w:rPr>
        <w:t xml:space="preserve">  </w:t>
      </w:r>
      <w:r w:rsidRPr="00EE6591">
        <w:rPr>
          <w:rFonts w:asciiTheme="minorEastAsia" w:eastAsiaTheme="minorEastAsia" w:hAnsiTheme="minorEastAsia" w:hint="eastAsia"/>
          <w:sz w:val="20"/>
        </w:rPr>
        <w:t>A</w:t>
      </w:r>
      <w:r w:rsidRPr="00EE6591">
        <w:rPr>
          <w:rFonts w:asciiTheme="minorEastAsia" w:eastAsiaTheme="minorEastAsia" w:hAnsiTheme="minorEastAsia" w:hint="eastAsia"/>
          <w:sz w:val="20"/>
        </w:rPr>
        <w:t xml:space="preserve"> </w:t>
      </w:r>
      <w:r w:rsidRPr="00EE6591">
        <w:rPr>
          <w:rFonts w:asciiTheme="minorEastAsia" w:eastAsiaTheme="minorEastAsia" w:hAnsiTheme="minorEastAsia" w:hint="eastAsia"/>
          <w:sz w:val="20"/>
        </w:rPr>
        <w:t>）</w:t>
      </w:r>
    </w:p>
    <w:p w:rsidR="00390C66" w:rsidRPr="00EE6591" w:rsidRDefault="00793E14">
      <w:pPr>
        <w:widowControl/>
        <w:spacing w:line="0" w:lineRule="atLeast"/>
        <w:rPr>
          <w:rFonts w:asciiTheme="minorEastAsia" w:hAnsiTheme="minorEastAsia" w:hint="eastAsia"/>
          <w:sz w:val="20"/>
        </w:rPr>
      </w:pPr>
      <w:r w:rsidRPr="00EE6591">
        <w:rPr>
          <w:rFonts w:asciiTheme="minorEastAsia" w:hAnsiTheme="minorEastAsia"/>
          <w:noProof/>
          <w:sz w:val="20"/>
        </w:rPr>
        <w:drawing>
          <wp:inline distT="0" distB="0" distL="114300" distR="114300">
            <wp:extent cx="5323840" cy="974725"/>
            <wp:effectExtent l="0" t="0" r="10160" b="15875"/>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pic:cNvPicPr>
                  </pic:nvPicPr>
                  <pic:blipFill>
                    <a:blip r:embed="rId25"/>
                    <a:stretch>
                      <a:fillRect/>
                    </a:stretch>
                  </pic:blipFill>
                  <pic:spPr>
                    <a:xfrm>
                      <a:off x="0" y="0"/>
                      <a:ext cx="5323840" cy="974725"/>
                    </a:xfrm>
                    <a:prstGeom prst="rect">
                      <a:avLst/>
                    </a:prstGeom>
                    <a:noFill/>
                    <a:ln>
                      <a:noFill/>
                    </a:ln>
                  </pic:spPr>
                </pic:pic>
              </a:graphicData>
            </a:graphic>
          </wp:inline>
        </w:drawing>
      </w:r>
    </w:p>
    <w:p w:rsidR="00390C66" w:rsidRPr="00EE6591" w:rsidRDefault="00793E14">
      <w:pPr>
        <w:widowControl/>
        <w:spacing w:line="0" w:lineRule="atLeast"/>
        <w:rPr>
          <w:rFonts w:asciiTheme="minorEastAsia" w:hAnsiTheme="minorEastAsia"/>
          <w:sz w:val="24"/>
        </w:rPr>
      </w:pPr>
      <w:r w:rsidRPr="00EE6591">
        <w:rPr>
          <w:rFonts w:asciiTheme="minorEastAsia" w:hAnsiTheme="minorEastAsia"/>
          <w:noProof/>
        </w:rPr>
        <w:drawing>
          <wp:anchor distT="0" distB="0" distL="114300" distR="114300" simplePos="0" relativeHeight="251618304" behindDoc="0" locked="0" layoutInCell="1" allowOverlap="1">
            <wp:simplePos x="0" y="0"/>
            <wp:positionH relativeFrom="column">
              <wp:posOffset>3780155</wp:posOffset>
            </wp:positionH>
            <wp:positionV relativeFrom="paragraph">
              <wp:posOffset>245745</wp:posOffset>
            </wp:positionV>
            <wp:extent cx="1075055" cy="687070"/>
            <wp:effectExtent l="0" t="0" r="10795" b="17780"/>
            <wp:wrapSquare wrapText="bothSides"/>
            <wp:docPr id="28"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9"/>
                    <pic:cNvPicPr>
                      <a:picLocks noChangeAspect="1"/>
                    </pic:cNvPicPr>
                  </pic:nvPicPr>
                  <pic:blipFill>
                    <a:blip r:embed="rId26"/>
                    <a:stretch>
                      <a:fillRect/>
                    </a:stretch>
                  </pic:blipFill>
                  <pic:spPr>
                    <a:xfrm>
                      <a:off x="0" y="0"/>
                      <a:ext cx="1075055" cy="687070"/>
                    </a:xfrm>
                    <a:prstGeom prst="rect">
                      <a:avLst/>
                    </a:prstGeom>
                    <a:noFill/>
                    <a:ln>
                      <a:noFill/>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绵阳</w:t>
      </w:r>
      <w:r w:rsidRPr="00EE6591">
        <w:rPr>
          <w:rFonts w:asciiTheme="minorEastAsia" w:hAnsiTheme="minorEastAsia" w:cs="宋体" w:hint="eastAsia"/>
          <w:kern w:val="0"/>
          <w:szCs w:val="21"/>
        </w:rPr>
        <w:t>）</w:t>
      </w:r>
      <w:r w:rsidRPr="00EE6591">
        <w:rPr>
          <w:rFonts w:asciiTheme="minorEastAsia" w:hAnsiTheme="minorEastAsia"/>
          <w:sz w:val="19"/>
          <w:szCs w:val="19"/>
        </w:rPr>
        <w:t>16.</w:t>
      </w:r>
      <w:r w:rsidRPr="00EE6591">
        <w:rPr>
          <w:rFonts w:asciiTheme="minorEastAsia" w:hAnsiTheme="minorEastAsia" w:hint="eastAsia"/>
          <w:sz w:val="19"/>
          <w:szCs w:val="19"/>
        </w:rPr>
        <w:t>如图所示，灯泡</w:t>
      </w:r>
      <w:r w:rsidRPr="00EE6591">
        <w:rPr>
          <w:rFonts w:asciiTheme="minorEastAsia" w:hAnsiTheme="minorEastAsia"/>
          <w:sz w:val="19"/>
          <w:szCs w:val="19"/>
        </w:rPr>
        <w:t>L</w:t>
      </w:r>
      <w:r w:rsidRPr="00EE6591">
        <w:rPr>
          <w:rFonts w:asciiTheme="minorEastAsia" w:hAnsiTheme="minorEastAsia"/>
          <w:sz w:val="19"/>
          <w:szCs w:val="19"/>
          <w:vertAlign w:val="subscript"/>
        </w:rPr>
        <w:t>1</w:t>
      </w:r>
      <w:r w:rsidRPr="00EE6591">
        <w:rPr>
          <w:rFonts w:asciiTheme="minorEastAsia" w:hAnsiTheme="minorEastAsia" w:hint="eastAsia"/>
          <w:sz w:val="19"/>
          <w:szCs w:val="19"/>
        </w:rPr>
        <w:t>和</w:t>
      </w:r>
      <w:r w:rsidRPr="00EE6591">
        <w:rPr>
          <w:rFonts w:asciiTheme="minorEastAsia" w:hAnsiTheme="minorEastAsia"/>
          <w:sz w:val="19"/>
          <w:szCs w:val="19"/>
        </w:rPr>
        <w:t>L</w:t>
      </w:r>
      <w:r w:rsidRPr="00EE6591">
        <w:rPr>
          <w:rFonts w:asciiTheme="minorEastAsia" w:hAnsiTheme="minorEastAsia"/>
          <w:sz w:val="19"/>
          <w:szCs w:val="19"/>
          <w:vertAlign w:val="subscript"/>
        </w:rPr>
        <w:t>2</w:t>
      </w:r>
      <w:r w:rsidRPr="00EE6591">
        <w:rPr>
          <w:rFonts w:asciiTheme="minorEastAsia" w:hAnsiTheme="minorEastAsia" w:hint="eastAsia"/>
          <w:sz w:val="19"/>
          <w:szCs w:val="19"/>
        </w:rPr>
        <w:t>（灯泡中只要有电流就能发光）相同，电源电压小于灯泡的额定电压，且保持不变，开关</w:t>
      </w:r>
      <w:r w:rsidRPr="00EE6591">
        <w:rPr>
          <w:rFonts w:asciiTheme="minorEastAsia" w:hAnsiTheme="minorEastAsia"/>
          <w:sz w:val="19"/>
          <w:szCs w:val="19"/>
        </w:rPr>
        <w:t> S</w:t>
      </w:r>
      <w:r w:rsidRPr="00EE6591">
        <w:rPr>
          <w:rFonts w:asciiTheme="minorEastAsia" w:hAnsiTheme="minorEastAsia" w:hint="eastAsia"/>
          <w:sz w:val="19"/>
          <w:szCs w:val="19"/>
        </w:rPr>
        <w:t>由闭合到断开，电路中（</w:t>
      </w:r>
      <w:r w:rsidRPr="00EE6591">
        <w:rPr>
          <w:rFonts w:asciiTheme="minorEastAsia" w:hAnsiTheme="minorEastAsia"/>
          <w:sz w:val="19"/>
          <w:szCs w:val="19"/>
        </w:rPr>
        <w:t>    </w:t>
      </w:r>
      <w:r w:rsidRPr="00EE6591">
        <w:rPr>
          <w:rFonts w:asciiTheme="minorEastAsia" w:hAnsiTheme="minorEastAsia" w:hint="eastAsia"/>
          <w:sz w:val="19"/>
          <w:szCs w:val="19"/>
        </w:rPr>
        <w:t>）</w:t>
      </w:r>
    </w:p>
    <w:p w:rsidR="00390C66" w:rsidRPr="00EE6591" w:rsidRDefault="00793E14">
      <w:pPr>
        <w:widowControl/>
        <w:spacing w:line="0" w:lineRule="atLeast"/>
        <w:ind w:firstLine="238"/>
        <w:rPr>
          <w:rFonts w:asciiTheme="minorEastAsia" w:hAnsiTheme="minorEastAsia"/>
          <w:sz w:val="24"/>
        </w:rPr>
      </w:pPr>
      <w:r w:rsidRPr="00EE6591">
        <w:rPr>
          <w:rFonts w:asciiTheme="minorEastAsia" w:hAnsiTheme="minorEastAsia"/>
          <w:sz w:val="19"/>
          <w:szCs w:val="19"/>
        </w:rPr>
        <w:t>A. L</w:t>
      </w:r>
      <w:r w:rsidRPr="00EE6591">
        <w:rPr>
          <w:rFonts w:asciiTheme="minorEastAsia" w:hAnsiTheme="minorEastAsia"/>
          <w:sz w:val="19"/>
          <w:szCs w:val="19"/>
          <w:vertAlign w:val="subscript"/>
        </w:rPr>
        <w:t>1</w:t>
      </w:r>
      <w:r w:rsidRPr="00EE6591">
        <w:rPr>
          <w:rFonts w:asciiTheme="minorEastAsia" w:hAnsiTheme="minorEastAsia" w:hint="eastAsia"/>
          <w:sz w:val="19"/>
          <w:szCs w:val="19"/>
        </w:rPr>
        <w:t>变亮，电压表示数变小</w:t>
      </w:r>
    </w:p>
    <w:p w:rsidR="00390C66" w:rsidRPr="00EE6591" w:rsidRDefault="00793E14">
      <w:pPr>
        <w:widowControl/>
        <w:spacing w:line="0" w:lineRule="atLeast"/>
        <w:ind w:firstLine="238"/>
        <w:rPr>
          <w:rFonts w:asciiTheme="minorEastAsia" w:hAnsiTheme="minorEastAsia"/>
          <w:sz w:val="24"/>
        </w:rPr>
      </w:pPr>
      <w:r w:rsidRPr="00EE6591">
        <w:rPr>
          <w:rFonts w:asciiTheme="minorEastAsia" w:hAnsiTheme="minorEastAsia"/>
          <w:sz w:val="19"/>
          <w:szCs w:val="19"/>
        </w:rPr>
        <w:t>B. L</w:t>
      </w:r>
      <w:r w:rsidRPr="00EE6591">
        <w:rPr>
          <w:rFonts w:asciiTheme="minorEastAsia" w:hAnsiTheme="minorEastAsia"/>
          <w:sz w:val="19"/>
          <w:szCs w:val="19"/>
          <w:vertAlign w:val="subscript"/>
        </w:rPr>
        <w:t>1</w:t>
      </w:r>
      <w:r w:rsidRPr="00EE6591">
        <w:rPr>
          <w:rFonts w:asciiTheme="minorEastAsia" w:hAnsiTheme="minorEastAsia" w:hint="eastAsia"/>
          <w:sz w:val="19"/>
          <w:szCs w:val="19"/>
        </w:rPr>
        <w:t>变暗，电流表示数变大</w:t>
      </w:r>
    </w:p>
    <w:p w:rsidR="00390C66" w:rsidRPr="00EE6591" w:rsidRDefault="00793E14">
      <w:pPr>
        <w:widowControl/>
        <w:spacing w:line="0" w:lineRule="atLeast"/>
        <w:ind w:firstLine="238"/>
        <w:rPr>
          <w:rFonts w:asciiTheme="minorEastAsia" w:hAnsiTheme="minorEastAsia"/>
          <w:sz w:val="24"/>
        </w:rPr>
      </w:pPr>
      <w:r w:rsidRPr="00EE6591">
        <w:rPr>
          <w:rFonts w:asciiTheme="minorEastAsia" w:hAnsiTheme="minorEastAsia"/>
          <w:sz w:val="19"/>
          <w:szCs w:val="19"/>
        </w:rPr>
        <w:t>C. L</w:t>
      </w:r>
      <w:r w:rsidRPr="00EE6591">
        <w:rPr>
          <w:rFonts w:asciiTheme="minorEastAsia" w:hAnsiTheme="minorEastAsia"/>
          <w:sz w:val="19"/>
          <w:szCs w:val="19"/>
          <w:vertAlign w:val="subscript"/>
        </w:rPr>
        <w:t>2</w:t>
      </w:r>
      <w:r w:rsidRPr="00EE6591">
        <w:rPr>
          <w:rFonts w:asciiTheme="minorEastAsia" w:hAnsiTheme="minorEastAsia" w:hint="eastAsia"/>
          <w:sz w:val="19"/>
          <w:szCs w:val="19"/>
        </w:rPr>
        <w:t>亮起来，电压表示数变大</w:t>
      </w:r>
    </w:p>
    <w:p w:rsidR="00390C66" w:rsidRPr="00EE6591" w:rsidRDefault="00793E14">
      <w:pPr>
        <w:widowControl/>
        <w:spacing w:line="0" w:lineRule="atLeast"/>
        <w:ind w:firstLine="238"/>
        <w:rPr>
          <w:rFonts w:asciiTheme="minorEastAsia" w:hAnsiTheme="minorEastAsia"/>
          <w:sz w:val="24"/>
        </w:rPr>
      </w:pPr>
      <w:r w:rsidRPr="00EE6591">
        <w:rPr>
          <w:rFonts w:asciiTheme="minorEastAsia" w:hAnsiTheme="minorEastAsia"/>
          <w:color w:val="FF0000"/>
          <w:sz w:val="19"/>
          <w:szCs w:val="19"/>
        </w:rPr>
        <w:t>D. L</w:t>
      </w:r>
      <w:r w:rsidRPr="00EE6591">
        <w:rPr>
          <w:rFonts w:asciiTheme="minorEastAsia" w:hAnsiTheme="minorEastAsia"/>
          <w:color w:val="FF0000"/>
          <w:sz w:val="19"/>
          <w:szCs w:val="19"/>
          <w:vertAlign w:val="subscript"/>
        </w:rPr>
        <w:t>2</w:t>
      </w:r>
      <w:r w:rsidRPr="00EE6591">
        <w:rPr>
          <w:rFonts w:asciiTheme="minorEastAsia" w:hAnsiTheme="minorEastAsia" w:hint="eastAsia"/>
          <w:color w:val="FF0000"/>
          <w:sz w:val="19"/>
          <w:szCs w:val="19"/>
        </w:rPr>
        <w:t>亮起来，电流表示数变小</w:t>
      </w:r>
      <w:r w:rsidRPr="00EE6591">
        <w:rPr>
          <w:rFonts w:asciiTheme="minorEastAsia" w:hAnsiTheme="minorEastAsia"/>
          <w:color w:val="FF0000"/>
          <w:sz w:val="19"/>
          <w:szCs w:val="19"/>
        </w:rPr>
        <w:t> </w:t>
      </w:r>
      <w:r w:rsidRPr="00EE6591">
        <w:rPr>
          <w:rFonts w:asciiTheme="minorEastAsia" w:hAnsiTheme="minorEastAsia"/>
          <w:sz w:val="19"/>
          <w:szCs w:val="19"/>
        </w:rPr>
        <w:t> </w:t>
      </w:r>
    </w:p>
    <w:p w:rsidR="00390C66" w:rsidRPr="00EE6591" w:rsidRDefault="00793E14">
      <w:pPr>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德阳</w:t>
      </w:r>
      <w:r w:rsidRPr="00EE6591">
        <w:rPr>
          <w:rFonts w:asciiTheme="minorEastAsia" w:hAnsiTheme="minorEastAsia" w:cs="宋体" w:hint="eastAsia"/>
          <w:kern w:val="0"/>
          <w:szCs w:val="21"/>
        </w:rPr>
        <w:t>）</w:t>
      </w:r>
      <w:r w:rsidRPr="00EE6591">
        <w:rPr>
          <w:rFonts w:asciiTheme="minorEastAsia" w:hAnsiTheme="minorEastAsia" w:hint="eastAsia"/>
        </w:rPr>
        <w:t>4</w:t>
      </w:r>
      <w:r w:rsidRPr="00EE6591">
        <w:rPr>
          <w:rFonts w:asciiTheme="minorEastAsia" w:hAnsiTheme="minorEastAsia"/>
        </w:rPr>
        <w:t>．如图所示的电路，电源电压保持不变，</w:t>
      </w:r>
      <w:r w:rsidRPr="00EE6591">
        <w:rPr>
          <w:rFonts w:asciiTheme="minorEastAsia" w:hAnsiTheme="minorEastAsia"/>
          <w:i/>
        </w:rPr>
        <w:t>R</w:t>
      </w:r>
      <w:r w:rsidRPr="00EE6591">
        <w:rPr>
          <w:rFonts w:asciiTheme="minorEastAsia" w:hAnsiTheme="minorEastAsia"/>
        </w:rPr>
        <w:t>为定值电阻。下列说法正确的是</w:t>
      </w:r>
    </w:p>
    <w:p w:rsidR="00390C66" w:rsidRPr="00EE6591" w:rsidRDefault="00793E14">
      <w:pPr>
        <w:ind w:firstLineChars="200" w:firstLine="420"/>
        <w:rPr>
          <w:rFonts w:asciiTheme="minorEastAsia" w:hAnsiTheme="minorEastAsia"/>
        </w:rPr>
      </w:pPr>
      <w:r w:rsidRPr="00EE6591">
        <w:rPr>
          <w:rFonts w:asciiTheme="minorEastAsia" w:hAnsiTheme="minorEastAsia"/>
        </w:rPr>
        <w:t>A</w:t>
      </w:r>
      <w:r w:rsidRPr="00EE6591">
        <w:rPr>
          <w:rFonts w:asciiTheme="minorEastAsia" w:hAnsiTheme="minorEastAsia"/>
        </w:rPr>
        <w:t>．开关闭合前，电压表和电流表均无示数</w:t>
      </w:r>
    </w:p>
    <w:p w:rsidR="00390C66" w:rsidRPr="00EE6591" w:rsidRDefault="00793E14">
      <w:pPr>
        <w:ind w:firstLineChars="200" w:firstLine="420"/>
        <w:rPr>
          <w:rFonts w:asciiTheme="minorEastAsia" w:hAnsiTheme="minorEastAsia"/>
          <w:color w:val="FF0000"/>
        </w:rPr>
      </w:pPr>
      <w:r w:rsidRPr="00EE6591">
        <w:rPr>
          <w:rFonts w:asciiTheme="minorEastAsia" w:hAnsiTheme="minorEastAsia"/>
          <w:color w:val="FF0000"/>
        </w:rPr>
        <w:t>B</w:t>
      </w:r>
      <w:r w:rsidRPr="00EE6591">
        <w:rPr>
          <w:rFonts w:asciiTheme="minorEastAsia" w:hAnsiTheme="minorEastAsia"/>
          <w:color w:val="FF0000"/>
        </w:rPr>
        <w:t>．开关闭合后，滑片</w:t>
      </w:r>
      <w:r w:rsidRPr="00EE6591">
        <w:rPr>
          <w:rFonts w:asciiTheme="minorEastAsia" w:hAnsiTheme="minorEastAsia"/>
          <w:color w:val="FF0000"/>
        </w:rPr>
        <w:t>P</w:t>
      </w:r>
      <w:r w:rsidRPr="00EE6591">
        <w:rPr>
          <w:rFonts w:asciiTheme="minorEastAsia" w:hAnsiTheme="minorEastAsia"/>
          <w:color w:val="FF0000"/>
        </w:rPr>
        <w:t>向右移动的过程中，电压表的示数变小</w:t>
      </w:r>
    </w:p>
    <w:p w:rsidR="00390C66" w:rsidRPr="00EE6591" w:rsidRDefault="00793E14">
      <w:pPr>
        <w:ind w:firstLineChars="200" w:firstLine="420"/>
        <w:rPr>
          <w:rFonts w:asciiTheme="minorEastAsia" w:hAnsiTheme="minorEastAsia"/>
        </w:rPr>
      </w:pPr>
      <w:r w:rsidRPr="00EE6591">
        <w:rPr>
          <w:rFonts w:asciiTheme="minorEastAsia" w:hAnsiTheme="minorEastAsia"/>
        </w:rPr>
        <w:t>C</w:t>
      </w:r>
      <w:r w:rsidRPr="00EE6591">
        <w:rPr>
          <w:rFonts w:asciiTheme="minorEastAsia" w:hAnsiTheme="minorEastAsia"/>
        </w:rPr>
        <w:t>．开关闭合后，滑片</w:t>
      </w:r>
      <w:r w:rsidRPr="00EE6591">
        <w:rPr>
          <w:rFonts w:asciiTheme="minorEastAsia" w:hAnsiTheme="minorEastAsia"/>
        </w:rPr>
        <w:t>P</w:t>
      </w:r>
      <w:r w:rsidRPr="00EE6591">
        <w:rPr>
          <w:rFonts w:asciiTheme="minorEastAsia" w:hAnsiTheme="minorEastAsia"/>
        </w:rPr>
        <w:t>向右移动的过程中，</w:t>
      </w:r>
      <w:r w:rsidRPr="00EE6591">
        <w:rPr>
          <w:rFonts w:asciiTheme="minorEastAsia" w:hAnsiTheme="minorEastAsia"/>
          <w:i/>
        </w:rPr>
        <w:t>R</w:t>
      </w:r>
      <w:r w:rsidRPr="00EE6591">
        <w:rPr>
          <w:rFonts w:asciiTheme="minorEastAsia" w:hAnsiTheme="minorEastAsia"/>
        </w:rPr>
        <w:t>的功率变大</w:t>
      </w:r>
    </w:p>
    <w:p w:rsidR="00390C66" w:rsidRPr="00EE6591" w:rsidRDefault="00793E14" w:rsidP="00EE6591">
      <w:pPr>
        <w:ind w:firstLineChars="200" w:firstLine="420"/>
        <w:rPr>
          <w:rFonts w:asciiTheme="minorEastAsia" w:hAnsiTheme="minorEastAsia" w:hint="eastAsia"/>
        </w:rPr>
      </w:pPr>
      <w:r w:rsidRPr="00EE6591">
        <w:rPr>
          <w:rFonts w:asciiTheme="minorEastAsia" w:hAnsiTheme="minorEastAsia"/>
        </w:rPr>
        <w:t>D</w:t>
      </w:r>
      <w:r w:rsidRPr="00EE6591">
        <w:rPr>
          <w:rFonts w:asciiTheme="minorEastAsia" w:hAnsiTheme="minorEastAsia"/>
        </w:rPr>
        <w:t>．开关闭合后，滑片</w:t>
      </w:r>
      <w:r w:rsidRPr="00EE6591">
        <w:rPr>
          <w:rFonts w:asciiTheme="minorEastAsia" w:hAnsiTheme="minorEastAsia"/>
        </w:rPr>
        <w:t>P</w:t>
      </w:r>
      <w:r w:rsidRPr="00EE6591">
        <w:rPr>
          <w:rFonts w:asciiTheme="minorEastAsia" w:hAnsiTheme="minorEastAsia"/>
        </w:rPr>
        <w:t>向右移动的过程中，电压表与电流表示数的比值变小</w:t>
      </w:r>
      <w:r w:rsidRPr="00EE6591">
        <w:rPr>
          <w:rFonts w:asciiTheme="minorEastAsia" w:hAnsiTheme="minorEastAsia"/>
          <w:noProof/>
        </w:rPr>
        <w:drawing>
          <wp:inline distT="0" distB="0" distL="114300" distR="114300">
            <wp:extent cx="1030605" cy="739775"/>
            <wp:effectExtent l="0" t="0" r="17145" b="317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27"/>
                    <a:stretch>
                      <a:fillRect/>
                    </a:stretch>
                  </pic:blipFill>
                  <pic:spPr>
                    <a:xfrm>
                      <a:off x="0" y="0"/>
                      <a:ext cx="1030605" cy="739775"/>
                    </a:xfrm>
                    <a:prstGeom prst="rect">
                      <a:avLst/>
                    </a:prstGeom>
                    <a:noFill/>
                    <a:ln>
                      <a:noFill/>
                    </a:ln>
                  </pic:spPr>
                </pic:pic>
              </a:graphicData>
            </a:graphic>
          </wp:inline>
        </w:drawing>
      </w:r>
    </w:p>
    <w:p w:rsidR="00390C66" w:rsidRPr="00EE6591" w:rsidRDefault="00793E14">
      <w:pPr>
        <w:widowControl/>
        <w:adjustRightInd w:val="0"/>
        <w:snapToGrid w:val="0"/>
        <w:jc w:val="left"/>
        <w:rPr>
          <w:rFonts w:asciiTheme="minorEastAsia" w:hAnsiTheme="minorEastAsia" w:cs="宋体"/>
          <w:kern w:val="0"/>
          <w:szCs w:val="21"/>
        </w:rPr>
      </w:pPr>
      <w:r w:rsidRPr="00EE6591">
        <w:rPr>
          <w:rFonts w:asciiTheme="minorEastAsia" w:hAnsiTheme="minorEastAsia" w:cs="宋体"/>
          <w:noProof/>
          <w:kern w:val="0"/>
          <w:szCs w:val="21"/>
        </w:rPr>
        <w:drawing>
          <wp:anchor distT="0" distB="0" distL="114300" distR="114300" simplePos="0" relativeHeight="251616256" behindDoc="0" locked="0" layoutInCell="1" allowOverlap="1">
            <wp:simplePos x="0" y="0"/>
            <wp:positionH relativeFrom="column">
              <wp:posOffset>3660775</wp:posOffset>
            </wp:positionH>
            <wp:positionV relativeFrom="paragraph">
              <wp:posOffset>209550</wp:posOffset>
            </wp:positionV>
            <wp:extent cx="909320" cy="878205"/>
            <wp:effectExtent l="0" t="0" r="5080" b="17145"/>
            <wp:wrapSquare wrapText="bothSides"/>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28" cstate="print">
                      <a:lum bright="10000" contrast="40000"/>
                    </a:blip>
                    <a:srcRect/>
                    <a:stretch>
                      <a:fillRect/>
                    </a:stretch>
                  </pic:blipFill>
                  <pic:spPr>
                    <a:xfrm>
                      <a:off x="0" y="0"/>
                      <a:ext cx="909320" cy="878205"/>
                    </a:xfrm>
                    <a:prstGeom prst="rect">
                      <a:avLst/>
                    </a:prstGeom>
                    <a:noFill/>
                    <a:ln w="9525">
                      <a:noFill/>
                      <a:miter lim="800000"/>
                      <a:headEnd/>
                      <a:tailEnd/>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安徽</w:t>
      </w:r>
      <w:r w:rsidRPr="00EE6591">
        <w:rPr>
          <w:rFonts w:asciiTheme="minorEastAsia" w:hAnsiTheme="minorEastAsia" w:cs="宋体" w:hint="eastAsia"/>
          <w:kern w:val="0"/>
          <w:szCs w:val="21"/>
        </w:rPr>
        <w:t>）</w:t>
      </w:r>
      <w:r w:rsidRPr="00EE6591">
        <w:rPr>
          <w:rFonts w:asciiTheme="minorEastAsia" w:hAnsiTheme="minorEastAsia" w:cs="宋体"/>
          <w:kern w:val="0"/>
          <w:szCs w:val="21"/>
        </w:rPr>
        <w:t>17.</w:t>
      </w:r>
      <w:r w:rsidRPr="00EE6591">
        <w:rPr>
          <w:rFonts w:asciiTheme="minorEastAsia" w:hAnsiTheme="minorEastAsia" w:cs="宋体"/>
          <w:kern w:val="0"/>
          <w:szCs w:val="21"/>
        </w:rPr>
        <w:t>如图所示的电路中，电源电压保持不变</w:t>
      </w:r>
      <w:r w:rsidRPr="00EE6591">
        <w:rPr>
          <w:rFonts w:asciiTheme="minorEastAsia" w:hAnsiTheme="minorEastAsia" w:cs="宋体"/>
          <w:kern w:val="0"/>
          <w:szCs w:val="21"/>
        </w:rPr>
        <w:t>,R</w:t>
      </w:r>
      <w:r w:rsidRPr="00EE6591">
        <w:rPr>
          <w:rFonts w:asciiTheme="minorEastAsia" w:hAnsiTheme="minorEastAsia" w:cs="宋体"/>
          <w:kern w:val="0"/>
          <w:szCs w:val="21"/>
        </w:rPr>
        <w:t>为定值电阻。闭合开关，向左移动滑片</w:t>
      </w:r>
      <w:r w:rsidRPr="00EE6591">
        <w:rPr>
          <w:rFonts w:asciiTheme="minorEastAsia" w:hAnsiTheme="minorEastAsia" w:cs="宋体"/>
          <w:kern w:val="0"/>
          <w:szCs w:val="21"/>
        </w:rPr>
        <w:t>P,</w:t>
      </w:r>
      <w:r w:rsidRPr="00EE6591">
        <w:rPr>
          <w:rFonts w:asciiTheme="minorEastAsia" w:hAnsiTheme="minorEastAsia" w:cs="宋体"/>
          <w:kern w:val="0"/>
          <w:szCs w:val="21"/>
        </w:rPr>
        <w:t>则</w:t>
      </w:r>
    </w:p>
    <w:p w:rsidR="00390C66" w:rsidRPr="00EE6591" w:rsidRDefault="00793E14">
      <w:pPr>
        <w:widowControl/>
        <w:adjustRightInd w:val="0"/>
        <w:snapToGrid w:val="0"/>
        <w:jc w:val="left"/>
        <w:rPr>
          <w:rFonts w:asciiTheme="minorEastAsia" w:hAnsiTheme="minorEastAsia" w:cs="宋体"/>
          <w:color w:val="C00000"/>
          <w:kern w:val="0"/>
          <w:szCs w:val="21"/>
        </w:rPr>
      </w:pPr>
      <w:r w:rsidRPr="00EE6591">
        <w:rPr>
          <w:rFonts w:asciiTheme="minorEastAsia" w:hAnsiTheme="minorEastAsia" w:cs="宋体"/>
          <w:color w:val="C00000"/>
          <w:kern w:val="0"/>
          <w:szCs w:val="21"/>
        </w:rPr>
        <w:t>A.</w:t>
      </w:r>
      <w:r w:rsidRPr="00EE6591">
        <w:rPr>
          <w:rFonts w:asciiTheme="minorEastAsia" w:hAnsiTheme="minorEastAsia" w:cs="宋体"/>
          <w:color w:val="C00000"/>
          <w:kern w:val="0"/>
          <w:szCs w:val="21"/>
        </w:rPr>
        <w:t>电压表的示数变大</w:t>
      </w:r>
      <w:r w:rsidRPr="00EE6591">
        <w:rPr>
          <w:rFonts w:asciiTheme="minorEastAsia" w:hAnsiTheme="minorEastAsia" w:cs="宋体"/>
          <w:color w:val="C00000"/>
          <w:kern w:val="0"/>
          <w:szCs w:val="21"/>
        </w:rPr>
        <w:t>,</w:t>
      </w:r>
      <w:r w:rsidRPr="00EE6591">
        <w:rPr>
          <w:rFonts w:asciiTheme="minorEastAsia" w:hAnsiTheme="minorEastAsia" w:cs="宋体"/>
          <w:color w:val="C00000"/>
          <w:kern w:val="0"/>
          <w:szCs w:val="21"/>
        </w:rPr>
        <w:t>电流表的示数变大</w:t>
      </w:r>
    </w:p>
    <w:p w:rsidR="00390C66" w:rsidRPr="00EE6591" w:rsidRDefault="00793E14">
      <w:pPr>
        <w:widowControl/>
        <w:adjustRightInd w:val="0"/>
        <w:snapToGrid w:val="0"/>
        <w:jc w:val="left"/>
        <w:rPr>
          <w:rFonts w:asciiTheme="minorEastAsia" w:hAnsiTheme="minorEastAsia" w:cs="宋体"/>
          <w:kern w:val="0"/>
          <w:szCs w:val="21"/>
        </w:rPr>
      </w:pPr>
      <w:r w:rsidRPr="00EE6591">
        <w:rPr>
          <w:rFonts w:asciiTheme="minorEastAsia" w:hAnsiTheme="minorEastAsia" w:cs="宋体"/>
          <w:kern w:val="0"/>
          <w:szCs w:val="21"/>
        </w:rPr>
        <w:t>B.</w:t>
      </w:r>
      <w:r w:rsidRPr="00EE6591">
        <w:rPr>
          <w:rFonts w:asciiTheme="minorEastAsia" w:hAnsiTheme="minorEastAsia" w:cs="宋体"/>
          <w:kern w:val="0"/>
          <w:szCs w:val="21"/>
        </w:rPr>
        <w:t>电压表的示数变大</w:t>
      </w:r>
      <w:r w:rsidRPr="00EE6591">
        <w:rPr>
          <w:rFonts w:asciiTheme="minorEastAsia" w:hAnsiTheme="minorEastAsia" w:cs="宋体"/>
          <w:kern w:val="0"/>
          <w:szCs w:val="21"/>
        </w:rPr>
        <w:t>,</w:t>
      </w:r>
      <w:r w:rsidRPr="00EE6591">
        <w:rPr>
          <w:rFonts w:asciiTheme="minorEastAsia" w:hAnsiTheme="minorEastAsia" w:cs="宋体"/>
          <w:kern w:val="0"/>
          <w:szCs w:val="21"/>
        </w:rPr>
        <w:t>电流表的示数变小</w:t>
      </w:r>
    </w:p>
    <w:p w:rsidR="00390C66" w:rsidRPr="00EE6591" w:rsidRDefault="00793E14">
      <w:pPr>
        <w:widowControl/>
        <w:adjustRightInd w:val="0"/>
        <w:snapToGrid w:val="0"/>
        <w:jc w:val="left"/>
        <w:rPr>
          <w:rFonts w:asciiTheme="minorEastAsia" w:hAnsiTheme="minorEastAsia" w:cs="宋体"/>
          <w:kern w:val="0"/>
          <w:szCs w:val="21"/>
        </w:rPr>
      </w:pPr>
      <w:r w:rsidRPr="00EE6591">
        <w:rPr>
          <w:rFonts w:asciiTheme="minorEastAsia" w:hAnsiTheme="minorEastAsia" w:cs="宋体"/>
          <w:kern w:val="0"/>
          <w:szCs w:val="21"/>
        </w:rPr>
        <w:lastRenderedPageBreak/>
        <w:t>C.</w:t>
      </w:r>
      <w:r w:rsidRPr="00EE6591">
        <w:rPr>
          <w:rFonts w:asciiTheme="minorEastAsia" w:hAnsiTheme="minorEastAsia" w:cs="宋体"/>
          <w:kern w:val="0"/>
          <w:szCs w:val="21"/>
        </w:rPr>
        <w:t>电压表的示数不变</w:t>
      </w:r>
      <w:r w:rsidRPr="00EE6591">
        <w:rPr>
          <w:rFonts w:asciiTheme="minorEastAsia" w:hAnsiTheme="minorEastAsia" w:cs="宋体" w:hint="eastAsia"/>
          <w:kern w:val="0"/>
          <w:szCs w:val="21"/>
        </w:rPr>
        <w:t>,</w:t>
      </w:r>
      <w:r w:rsidRPr="00EE6591">
        <w:rPr>
          <w:rFonts w:asciiTheme="minorEastAsia" w:hAnsiTheme="minorEastAsia" w:cs="宋体"/>
          <w:kern w:val="0"/>
          <w:szCs w:val="21"/>
        </w:rPr>
        <w:t>电流表的示数变大</w:t>
      </w:r>
    </w:p>
    <w:p w:rsidR="00390C66" w:rsidRPr="00EE6591" w:rsidRDefault="00793E14">
      <w:pPr>
        <w:widowControl/>
        <w:adjustRightInd w:val="0"/>
        <w:snapToGrid w:val="0"/>
        <w:jc w:val="left"/>
        <w:rPr>
          <w:rFonts w:asciiTheme="minorEastAsia" w:hAnsiTheme="minorEastAsia" w:cs="宋体"/>
          <w:kern w:val="0"/>
          <w:szCs w:val="21"/>
        </w:rPr>
      </w:pPr>
      <w:r w:rsidRPr="00EE6591">
        <w:rPr>
          <w:rFonts w:asciiTheme="minorEastAsia" w:hAnsiTheme="minorEastAsia" w:cs="宋体"/>
          <w:kern w:val="0"/>
          <w:szCs w:val="21"/>
        </w:rPr>
        <w:t>D.</w:t>
      </w:r>
      <w:r w:rsidRPr="00EE6591">
        <w:rPr>
          <w:rFonts w:asciiTheme="minorEastAsia" w:hAnsiTheme="minorEastAsia" w:cs="宋体"/>
          <w:kern w:val="0"/>
          <w:szCs w:val="21"/>
        </w:rPr>
        <w:t>电压表的示数变小</w:t>
      </w:r>
      <w:r w:rsidRPr="00EE6591">
        <w:rPr>
          <w:rFonts w:asciiTheme="minorEastAsia" w:hAnsiTheme="minorEastAsia" w:cs="宋体" w:hint="eastAsia"/>
          <w:kern w:val="0"/>
          <w:szCs w:val="21"/>
        </w:rPr>
        <w:t>,</w:t>
      </w:r>
      <w:r w:rsidRPr="00EE6591">
        <w:rPr>
          <w:rFonts w:asciiTheme="minorEastAsia" w:hAnsiTheme="minorEastAsia" w:cs="宋体"/>
          <w:kern w:val="0"/>
          <w:szCs w:val="21"/>
        </w:rPr>
        <w:t>电流表的示数变大</w:t>
      </w:r>
    </w:p>
    <w:p w:rsidR="00390C66" w:rsidRPr="00EE6591" w:rsidRDefault="00793E14">
      <w:pPr>
        <w:spacing w:line="259" w:lineRule="auto"/>
        <w:rPr>
          <w:rFonts w:asciiTheme="minorEastAsia" w:hAnsiTheme="minorEastAsia"/>
        </w:rPr>
      </w:pPr>
      <w:r w:rsidRPr="00EE6591">
        <w:rPr>
          <w:rFonts w:asciiTheme="minorEastAsia" w:hAnsiTheme="minorEastAsia"/>
          <w:noProof/>
        </w:rPr>
        <w:drawing>
          <wp:anchor distT="0" distB="0" distL="114300" distR="114300" simplePos="0" relativeHeight="251614208" behindDoc="1" locked="0" layoutInCell="0" allowOverlap="1">
            <wp:simplePos x="0" y="0"/>
            <wp:positionH relativeFrom="column">
              <wp:posOffset>4288790</wp:posOffset>
            </wp:positionH>
            <wp:positionV relativeFrom="paragraph">
              <wp:posOffset>436245</wp:posOffset>
            </wp:positionV>
            <wp:extent cx="1026160" cy="844550"/>
            <wp:effectExtent l="0" t="0" r="2540" b="12700"/>
            <wp:wrapTight wrapText="bothSides">
              <wp:wrapPolygon edited="0">
                <wp:start x="0" y="0"/>
                <wp:lineTo x="0" y="20950"/>
                <wp:lineTo x="21252" y="20950"/>
                <wp:lineTo x="21252" y="0"/>
                <wp:lineTo x="0" y="0"/>
              </wp:wrapPolygon>
            </wp:wrapTight>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pic:cNvPicPr>
                      <a:picLocks noChangeAspect="1"/>
                    </pic:cNvPicPr>
                  </pic:nvPicPr>
                  <pic:blipFill>
                    <a:blip r:embed="rId29"/>
                    <a:stretch>
                      <a:fillRect/>
                    </a:stretch>
                  </pic:blipFill>
                  <pic:spPr>
                    <a:xfrm>
                      <a:off x="0" y="0"/>
                      <a:ext cx="1026160" cy="844550"/>
                    </a:xfrm>
                    <a:prstGeom prst="rect">
                      <a:avLst/>
                    </a:prstGeom>
                    <a:noFill/>
                    <a:ln>
                      <a:noFill/>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长沙</w:t>
      </w:r>
      <w:r w:rsidRPr="00EE6591">
        <w:rPr>
          <w:rFonts w:asciiTheme="minorEastAsia" w:hAnsiTheme="minorEastAsia" w:cs="宋体" w:hint="eastAsia"/>
          <w:kern w:val="0"/>
          <w:szCs w:val="21"/>
        </w:rPr>
        <w:t>）</w:t>
      </w:r>
      <w:r w:rsidRPr="00EE6591">
        <w:rPr>
          <w:rFonts w:asciiTheme="minorEastAsia" w:hAnsiTheme="minorEastAsia"/>
        </w:rPr>
        <w:t>11.</w:t>
      </w:r>
      <w:r w:rsidRPr="00EE6591">
        <w:rPr>
          <w:rFonts w:asciiTheme="minorEastAsia" w:hAnsiTheme="minorEastAsia"/>
        </w:rPr>
        <w:t>如图是小海设计的温度测量仪的电路，</w:t>
      </w:r>
      <w:r w:rsidRPr="00EE6591">
        <w:rPr>
          <w:rFonts w:asciiTheme="minorEastAsia" w:hAnsiTheme="minorEastAsia"/>
        </w:rPr>
        <w:t>R</w:t>
      </w:r>
      <w:r w:rsidRPr="00EE6591">
        <w:rPr>
          <w:rFonts w:asciiTheme="minorEastAsia" w:hAnsiTheme="minorEastAsia"/>
          <w:sz w:val="13"/>
        </w:rPr>
        <w:t>1</w:t>
      </w:r>
      <w:r w:rsidRPr="00EE6591">
        <w:rPr>
          <w:rFonts w:asciiTheme="minorEastAsia" w:hAnsiTheme="minorEastAsia"/>
        </w:rPr>
        <w:t xml:space="preserve"> </w:t>
      </w:r>
      <w:r w:rsidRPr="00EE6591">
        <w:rPr>
          <w:rFonts w:asciiTheme="minorEastAsia" w:hAnsiTheme="minorEastAsia"/>
        </w:rPr>
        <w:t>是定值电阻，</w:t>
      </w:r>
      <w:r w:rsidRPr="00EE6591">
        <w:rPr>
          <w:rFonts w:asciiTheme="minorEastAsia" w:hAnsiTheme="minorEastAsia"/>
        </w:rPr>
        <w:t>R</w:t>
      </w:r>
      <w:r w:rsidRPr="00EE6591">
        <w:rPr>
          <w:rFonts w:asciiTheme="minorEastAsia" w:hAnsiTheme="minorEastAsia"/>
          <w:sz w:val="13"/>
        </w:rPr>
        <w:t>2</w:t>
      </w:r>
      <w:r w:rsidRPr="00EE6591">
        <w:rPr>
          <w:rFonts w:asciiTheme="minorEastAsia" w:hAnsiTheme="minorEastAsia"/>
        </w:rPr>
        <w:t xml:space="preserve"> </w:t>
      </w:r>
      <w:r w:rsidRPr="00EE6591">
        <w:rPr>
          <w:rFonts w:asciiTheme="minorEastAsia" w:hAnsiTheme="minorEastAsia"/>
        </w:rPr>
        <w:t>是阻值随温度升高而减小的热敏电阻。当</w:t>
      </w:r>
      <w:r w:rsidRPr="00EE6591">
        <w:rPr>
          <w:rFonts w:asciiTheme="minorEastAsia" w:hAnsiTheme="minorEastAsia"/>
        </w:rPr>
        <w:t xml:space="preserve"> R</w:t>
      </w:r>
      <w:r w:rsidRPr="00EE6591">
        <w:rPr>
          <w:rFonts w:asciiTheme="minorEastAsia" w:hAnsiTheme="minorEastAsia"/>
          <w:sz w:val="13"/>
        </w:rPr>
        <w:t>2</w:t>
      </w:r>
      <w:r w:rsidRPr="00EE6591">
        <w:rPr>
          <w:rFonts w:asciiTheme="minorEastAsia" w:hAnsiTheme="minorEastAsia"/>
        </w:rPr>
        <w:t xml:space="preserve"> </w:t>
      </w:r>
      <w:r w:rsidRPr="00EE6591">
        <w:rPr>
          <w:rFonts w:asciiTheme="minorEastAsia" w:hAnsiTheme="minorEastAsia"/>
        </w:rPr>
        <w:t>的温度随环境温度降低时（</w:t>
      </w:r>
      <w:r w:rsidRPr="00EE6591">
        <w:rPr>
          <w:rFonts w:asciiTheme="minorEastAsia" w:hAnsiTheme="minorEastAsia"/>
        </w:rPr>
        <w:t xml:space="preserve"> </w:t>
      </w:r>
      <w:r w:rsidRPr="00EE6591">
        <w:rPr>
          <w:rFonts w:asciiTheme="minorEastAsia" w:hAnsiTheme="minorEastAsia"/>
        </w:rPr>
        <w:t>）</w:t>
      </w:r>
    </w:p>
    <w:p w:rsidR="00390C66" w:rsidRPr="00EE6591" w:rsidRDefault="00793E14" w:rsidP="00EE6591">
      <w:pPr>
        <w:numPr>
          <w:ilvl w:val="0"/>
          <w:numId w:val="1"/>
        </w:numPr>
        <w:tabs>
          <w:tab w:val="left" w:pos="320"/>
        </w:tabs>
        <w:spacing w:line="0" w:lineRule="atLeast"/>
        <w:ind w:left="320" w:hanging="320"/>
        <w:rPr>
          <w:rFonts w:asciiTheme="minorEastAsia" w:hAnsiTheme="minorEastAsia" w:hint="eastAsia"/>
        </w:rPr>
      </w:pPr>
      <w:r w:rsidRPr="00EE6591">
        <w:rPr>
          <w:rFonts w:asciiTheme="minorEastAsia" w:hAnsiTheme="minorEastAsia"/>
        </w:rPr>
        <w:t>电流表的示数增大</w:t>
      </w:r>
    </w:p>
    <w:p w:rsidR="00390C66" w:rsidRPr="00EE6591" w:rsidRDefault="00793E14" w:rsidP="00EE6591">
      <w:pPr>
        <w:numPr>
          <w:ilvl w:val="0"/>
          <w:numId w:val="1"/>
        </w:numPr>
        <w:tabs>
          <w:tab w:val="left" w:pos="320"/>
        </w:tabs>
        <w:spacing w:line="0" w:lineRule="atLeast"/>
        <w:ind w:left="320" w:hanging="320"/>
        <w:rPr>
          <w:rFonts w:asciiTheme="minorEastAsia" w:hAnsiTheme="minorEastAsia" w:hint="eastAsia"/>
        </w:rPr>
      </w:pPr>
      <w:r w:rsidRPr="00EE6591">
        <w:rPr>
          <w:rFonts w:asciiTheme="minorEastAsia" w:hAnsiTheme="minorEastAsia"/>
        </w:rPr>
        <w:t>电压表</w:t>
      </w:r>
      <w:r w:rsidRPr="00EE6591">
        <w:rPr>
          <w:rFonts w:asciiTheme="minorEastAsia" w:hAnsiTheme="minorEastAsia"/>
        </w:rPr>
        <w:t xml:space="preserve"> </w:t>
      </w:r>
      <w:r w:rsidRPr="00EE6591">
        <w:rPr>
          <w:rFonts w:asciiTheme="minorEastAsia" w:hAnsiTheme="minorEastAsia"/>
        </w:rPr>
        <w:t>V</w:t>
      </w:r>
      <w:r w:rsidRPr="00EE6591">
        <w:rPr>
          <w:rFonts w:asciiTheme="minorEastAsia" w:hAnsiTheme="minorEastAsia"/>
          <w:sz w:val="13"/>
        </w:rPr>
        <w:t>1</w:t>
      </w:r>
      <w:r w:rsidRPr="00EE6591">
        <w:rPr>
          <w:rFonts w:asciiTheme="minorEastAsia" w:hAnsiTheme="minorEastAsia"/>
        </w:rPr>
        <w:t xml:space="preserve"> </w:t>
      </w:r>
      <w:r w:rsidRPr="00EE6591">
        <w:rPr>
          <w:rFonts w:asciiTheme="minorEastAsia" w:hAnsiTheme="minorEastAsia"/>
        </w:rPr>
        <w:t>的示数增大</w:t>
      </w:r>
    </w:p>
    <w:p w:rsidR="00390C66" w:rsidRPr="00EE6591" w:rsidRDefault="00793E14" w:rsidP="00EE6591">
      <w:pPr>
        <w:numPr>
          <w:ilvl w:val="0"/>
          <w:numId w:val="1"/>
        </w:numPr>
        <w:tabs>
          <w:tab w:val="left" w:pos="320"/>
        </w:tabs>
        <w:spacing w:line="0" w:lineRule="atLeast"/>
        <w:ind w:left="320" w:hanging="320"/>
        <w:rPr>
          <w:rFonts w:asciiTheme="minorEastAsia" w:hAnsiTheme="minorEastAsia" w:hint="eastAsia"/>
          <w:color w:val="FF0000"/>
        </w:rPr>
      </w:pPr>
      <w:r w:rsidRPr="00EE6591">
        <w:rPr>
          <w:rFonts w:asciiTheme="minorEastAsia" w:hAnsiTheme="minorEastAsia"/>
          <w:color w:val="FF0000"/>
        </w:rPr>
        <w:t>电压表</w:t>
      </w:r>
      <w:r w:rsidRPr="00EE6591">
        <w:rPr>
          <w:rFonts w:asciiTheme="minorEastAsia" w:hAnsiTheme="minorEastAsia"/>
          <w:color w:val="FF0000"/>
        </w:rPr>
        <w:t xml:space="preserve"> </w:t>
      </w:r>
      <w:r w:rsidRPr="00EE6591">
        <w:rPr>
          <w:rFonts w:asciiTheme="minorEastAsia" w:hAnsiTheme="minorEastAsia"/>
          <w:color w:val="FF0000"/>
        </w:rPr>
        <w:t>V</w:t>
      </w:r>
      <w:r w:rsidRPr="00EE6591">
        <w:rPr>
          <w:rFonts w:asciiTheme="minorEastAsia" w:hAnsiTheme="minorEastAsia"/>
          <w:color w:val="FF0000"/>
          <w:sz w:val="13"/>
        </w:rPr>
        <w:t>2</w:t>
      </w:r>
      <w:r w:rsidRPr="00EE6591">
        <w:rPr>
          <w:rFonts w:asciiTheme="minorEastAsia" w:hAnsiTheme="minorEastAsia"/>
          <w:color w:val="FF0000"/>
        </w:rPr>
        <w:t xml:space="preserve"> </w:t>
      </w:r>
      <w:r w:rsidRPr="00EE6591">
        <w:rPr>
          <w:rFonts w:asciiTheme="minorEastAsia" w:hAnsiTheme="minorEastAsia"/>
          <w:color w:val="FF0000"/>
        </w:rPr>
        <w:t>的示数增大</w:t>
      </w:r>
    </w:p>
    <w:p w:rsidR="00390C66" w:rsidRPr="00EE6591" w:rsidRDefault="00793E14">
      <w:pPr>
        <w:numPr>
          <w:ilvl w:val="0"/>
          <w:numId w:val="1"/>
        </w:numPr>
        <w:tabs>
          <w:tab w:val="left" w:pos="320"/>
        </w:tabs>
        <w:spacing w:line="0" w:lineRule="atLeast"/>
        <w:ind w:left="320" w:hanging="320"/>
        <w:rPr>
          <w:rFonts w:asciiTheme="minorEastAsia" w:hAnsiTheme="minorEastAsia"/>
        </w:rPr>
      </w:pPr>
      <w:r w:rsidRPr="00EE6591">
        <w:rPr>
          <w:rFonts w:asciiTheme="minorEastAsia" w:hAnsiTheme="minorEastAsia"/>
        </w:rPr>
        <w:t>电压表</w:t>
      </w:r>
      <w:r w:rsidRPr="00EE6591">
        <w:rPr>
          <w:rFonts w:asciiTheme="minorEastAsia" w:hAnsiTheme="minorEastAsia"/>
        </w:rPr>
        <w:t xml:space="preserve"> </w:t>
      </w:r>
      <w:r w:rsidRPr="00EE6591">
        <w:rPr>
          <w:rFonts w:asciiTheme="minorEastAsia" w:hAnsiTheme="minorEastAsia"/>
        </w:rPr>
        <w:t>V</w:t>
      </w:r>
      <w:r w:rsidRPr="00EE6591">
        <w:rPr>
          <w:rFonts w:asciiTheme="minorEastAsia" w:hAnsiTheme="minorEastAsia"/>
          <w:sz w:val="13"/>
        </w:rPr>
        <w:t>2</w:t>
      </w:r>
      <w:r w:rsidRPr="00EE6591">
        <w:rPr>
          <w:rFonts w:asciiTheme="minorEastAsia" w:hAnsiTheme="minorEastAsia"/>
        </w:rPr>
        <w:t xml:space="preserve"> </w:t>
      </w:r>
      <w:r w:rsidRPr="00EE6591">
        <w:rPr>
          <w:rFonts w:asciiTheme="minorEastAsia" w:hAnsiTheme="minorEastAsia"/>
        </w:rPr>
        <w:t>的示数减小</w:t>
      </w:r>
    </w:p>
    <w:p w:rsidR="00390C66" w:rsidRPr="00EE6591" w:rsidRDefault="00793E14">
      <w:pPr>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扬州</w:t>
      </w:r>
      <w:r w:rsidRPr="00EE6591">
        <w:rPr>
          <w:rFonts w:asciiTheme="minorEastAsia" w:hAnsiTheme="minorEastAsia" w:cs="宋体" w:hint="eastAsia"/>
          <w:kern w:val="0"/>
          <w:szCs w:val="21"/>
        </w:rPr>
        <w:t>）</w:t>
      </w:r>
      <w:r w:rsidRPr="00EE6591">
        <w:rPr>
          <w:rFonts w:asciiTheme="minorEastAsia" w:hAnsiTheme="minorEastAsia"/>
        </w:rPr>
        <w:t>如图所示，电源电压保持不变，开关</w:t>
      </w:r>
      <w:r w:rsidRPr="00EE6591">
        <w:rPr>
          <w:rFonts w:asciiTheme="minorEastAsia" w:hAnsiTheme="minorEastAsia"/>
        </w:rPr>
        <w:t xml:space="preserve"> S </w:t>
      </w:r>
      <w:r w:rsidRPr="00EE6591">
        <w:rPr>
          <w:rFonts w:asciiTheme="minorEastAsia" w:hAnsiTheme="minorEastAsia"/>
        </w:rPr>
        <w:t>闭合后，调节滑动变阻器滑片，</w:t>
      </w:r>
    </w:p>
    <w:p w:rsidR="00EE6591" w:rsidRDefault="00793E14">
      <w:pPr>
        <w:rPr>
          <w:rFonts w:asciiTheme="minorEastAsia" w:hAnsiTheme="minorEastAsia"/>
        </w:rPr>
      </w:pPr>
      <w:r w:rsidRPr="00EE6591">
        <w:rPr>
          <w:rFonts w:asciiTheme="minorEastAsia" w:hAnsiTheme="minorEastAsia"/>
        </w:rPr>
        <w:t>下列说法正确的是</w:t>
      </w:r>
    </w:p>
    <w:p w:rsidR="00390C66" w:rsidRPr="00EE6591" w:rsidRDefault="00793E14">
      <w:pPr>
        <w:rPr>
          <w:rFonts w:asciiTheme="minorEastAsia" w:hAnsiTheme="minorEastAsia"/>
        </w:rPr>
      </w:pPr>
      <w:r w:rsidRPr="00EE6591">
        <w:rPr>
          <w:rFonts w:asciiTheme="minorEastAsia" w:hAnsiTheme="minorEastAsia"/>
          <w:noProof/>
        </w:rPr>
        <w:drawing>
          <wp:inline distT="0" distB="0" distL="0" distR="0">
            <wp:extent cx="1316355" cy="712470"/>
            <wp:effectExtent l="0" t="0" r="17145" b="11430"/>
            <wp:docPr id="196"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4.jpeg"/>
                    <pic:cNvPicPr>
                      <a:picLocks noChangeAspect="1"/>
                    </pic:cNvPicPr>
                  </pic:nvPicPr>
                  <pic:blipFill>
                    <a:blip r:embed="rId30" cstate="print"/>
                    <a:stretch>
                      <a:fillRect/>
                    </a:stretch>
                  </pic:blipFill>
                  <pic:spPr>
                    <a:xfrm>
                      <a:off x="0" y="0"/>
                      <a:ext cx="1316355" cy="712470"/>
                    </a:xfrm>
                    <a:prstGeom prst="rect">
                      <a:avLst/>
                    </a:prstGeom>
                  </pic:spPr>
                </pic:pic>
              </a:graphicData>
            </a:graphic>
          </wp:inline>
        </w:drawing>
      </w:r>
    </w:p>
    <w:p w:rsidR="00390C66" w:rsidRPr="00EE6591" w:rsidRDefault="00793E14">
      <w:pPr>
        <w:numPr>
          <w:ilvl w:val="0"/>
          <w:numId w:val="2"/>
        </w:numPr>
        <w:rPr>
          <w:rFonts w:asciiTheme="minorEastAsia" w:hAnsiTheme="minorEastAsia"/>
        </w:rPr>
      </w:pPr>
      <w:r w:rsidRPr="00EE6591">
        <w:rPr>
          <w:rFonts w:asciiTheme="minorEastAsia" w:hAnsiTheme="minorEastAsia"/>
        </w:rPr>
        <w:t>滑片向左滑动，电流表示数增大，电压表示数减小</w:t>
      </w:r>
    </w:p>
    <w:p w:rsidR="00390C66" w:rsidRPr="00EE6591" w:rsidRDefault="00793E14">
      <w:pPr>
        <w:rPr>
          <w:rFonts w:asciiTheme="minorEastAsia" w:hAnsiTheme="minorEastAsia"/>
          <w:color w:val="FF0000"/>
        </w:rPr>
      </w:pPr>
      <w:r w:rsidRPr="00EE6591">
        <w:rPr>
          <w:rFonts w:asciiTheme="minorEastAsia" w:hAnsiTheme="minorEastAsia"/>
          <w:color w:val="FF0000"/>
        </w:rPr>
        <w:t>B</w:t>
      </w:r>
      <w:r w:rsidRPr="00EE6591">
        <w:rPr>
          <w:rFonts w:asciiTheme="minorEastAsia" w:hAnsiTheme="minorEastAsia"/>
          <w:color w:val="FF0000"/>
        </w:rPr>
        <w:t>．滑片向左滑动，电流表、电压表示数都增大</w:t>
      </w:r>
    </w:p>
    <w:p w:rsidR="00390C66" w:rsidRPr="00EE6591" w:rsidRDefault="00793E14">
      <w:pPr>
        <w:rPr>
          <w:rFonts w:asciiTheme="minorEastAsia" w:hAnsiTheme="minorEastAsia"/>
        </w:rPr>
      </w:pPr>
      <w:r w:rsidRPr="00EE6591">
        <w:rPr>
          <w:rFonts w:asciiTheme="minorEastAsia" w:hAnsiTheme="minorEastAsia" w:hint="eastAsia"/>
        </w:rPr>
        <w:t>C</w:t>
      </w:r>
      <w:r w:rsidRPr="00EE6591">
        <w:rPr>
          <w:rFonts w:asciiTheme="minorEastAsia" w:hAnsiTheme="minorEastAsia"/>
        </w:rPr>
        <w:t>滑片向右滑动，电流表、电压表示数都增大</w:t>
      </w:r>
    </w:p>
    <w:p w:rsidR="00390C66" w:rsidRPr="00EE6591" w:rsidRDefault="00793E14">
      <w:pPr>
        <w:rPr>
          <w:rFonts w:asciiTheme="minorEastAsia" w:hAnsiTheme="minorEastAsia"/>
        </w:rPr>
      </w:pPr>
      <w:r w:rsidRPr="00EE6591">
        <w:rPr>
          <w:rFonts w:asciiTheme="minorEastAsia" w:hAnsiTheme="minorEastAsia" w:hint="eastAsia"/>
        </w:rPr>
        <w:t>D</w:t>
      </w:r>
      <w:r w:rsidRPr="00EE6591">
        <w:rPr>
          <w:rFonts w:asciiTheme="minorEastAsia" w:hAnsiTheme="minorEastAsia"/>
        </w:rPr>
        <w:t>滑片向右滑动，电流表示数减小，电压表示数增大</w:t>
      </w:r>
    </w:p>
    <w:p w:rsidR="00EE6591" w:rsidRDefault="00793E14" w:rsidP="00EE6591">
      <w:pPr>
        <w:ind w:left="420" w:hangingChars="200" w:hanging="420"/>
        <w:jc w:val="left"/>
        <w:rPr>
          <w:rFonts w:asciiTheme="minorEastAsia" w:hAnsiTheme="minorEastAsia" w:cs="Times New Roman"/>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新疆建设兵团</w:t>
      </w:r>
      <w:r w:rsidRPr="00EE6591">
        <w:rPr>
          <w:rFonts w:asciiTheme="minorEastAsia" w:hAnsiTheme="minorEastAsia" w:cs="宋体" w:hint="eastAsia"/>
          <w:kern w:val="0"/>
          <w:szCs w:val="21"/>
        </w:rPr>
        <w:t>）</w:t>
      </w:r>
      <w:r w:rsidRPr="00EE6591">
        <w:rPr>
          <w:rFonts w:asciiTheme="minorEastAsia" w:hAnsiTheme="minorEastAsia" w:cs="Times New Roman"/>
        </w:rPr>
        <w:t>9</w:t>
      </w:r>
      <w:r w:rsidRPr="00EE6591">
        <w:rPr>
          <w:rFonts w:asciiTheme="minorEastAsia" w:hAnsiTheme="minorEastAsia" w:cs="Times New Roman"/>
        </w:rPr>
        <w:t>．</w:t>
      </w:r>
      <w:r w:rsidRPr="00EE6591">
        <w:rPr>
          <w:rFonts w:asciiTheme="minorEastAsia" w:hAnsiTheme="minorEastAsia" w:cs="Times New Roman" w:hint="eastAsia"/>
        </w:rPr>
        <w:t xml:space="preserve"> </w:t>
      </w:r>
      <w:r w:rsidRPr="00EE6591">
        <w:rPr>
          <w:rFonts w:asciiTheme="minorEastAsia" w:hAnsiTheme="minorEastAsia" w:cs="Times New Roman"/>
        </w:rPr>
        <w:t>如图所示，开关闭合后．当滑动变阻器滑片向某一方向滑动时，</w:t>
      </w:r>
    </w:p>
    <w:p w:rsidR="00390C66" w:rsidRPr="00EE6591" w:rsidRDefault="00793E14" w:rsidP="00EE6591">
      <w:pPr>
        <w:ind w:left="420" w:hangingChars="200" w:hanging="420"/>
        <w:jc w:val="left"/>
        <w:rPr>
          <w:rFonts w:asciiTheme="minorEastAsia" w:hAnsiTheme="minorEastAsia" w:cs="Times New Roman"/>
        </w:rPr>
      </w:pPr>
      <w:r w:rsidRPr="00EE6591">
        <w:rPr>
          <w:rFonts w:asciiTheme="minorEastAsia" w:hAnsiTheme="minorEastAsia" w:cs="Times New Roman"/>
        </w:rPr>
        <w:t>观察到灯泡变暗，该过程中</w:t>
      </w:r>
    </w:p>
    <w:p w:rsidR="00390C66" w:rsidRPr="00EE6591" w:rsidRDefault="00EE6591">
      <w:pPr>
        <w:tabs>
          <w:tab w:val="left" w:pos="2100"/>
          <w:tab w:val="left" w:pos="3990"/>
          <w:tab w:val="left" w:pos="5880"/>
        </w:tabs>
        <w:spacing w:line="0" w:lineRule="atLeast"/>
        <w:ind w:firstLineChars="200" w:firstLine="420"/>
        <w:jc w:val="left"/>
        <w:rPr>
          <w:rFonts w:asciiTheme="minorEastAsia" w:hAnsiTheme="minorEastAsia" w:cs="Times New Roman"/>
        </w:rPr>
      </w:pPr>
      <w:r w:rsidRPr="00EE6591">
        <w:rPr>
          <w:rFonts w:asciiTheme="minorEastAsia" w:hAnsiTheme="minorEastAsia" w:cs="Times New Roman"/>
          <w:noProof/>
        </w:rPr>
        <w:drawing>
          <wp:anchor distT="0" distB="0" distL="114300" distR="114300" simplePos="0" relativeHeight="251687936" behindDoc="0" locked="0" layoutInCell="1" allowOverlap="1">
            <wp:simplePos x="0" y="0"/>
            <wp:positionH relativeFrom="column">
              <wp:posOffset>3344233</wp:posOffset>
            </wp:positionH>
            <wp:positionV relativeFrom="paragraph">
              <wp:posOffset>4912</wp:posOffset>
            </wp:positionV>
            <wp:extent cx="1129665" cy="700405"/>
            <wp:effectExtent l="0" t="0" r="13335" b="4445"/>
            <wp:wrapSquare wrapText="bothSides"/>
            <wp:docPr id="2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 1"/>
                    <pic:cNvPicPr>
                      <a:picLocks noChangeAspect="1"/>
                    </pic:cNvPicPr>
                  </pic:nvPicPr>
                  <pic:blipFill>
                    <a:blip r:embed="rId31"/>
                    <a:stretch>
                      <a:fillRect/>
                    </a:stretch>
                  </pic:blipFill>
                  <pic:spPr>
                    <a:xfrm>
                      <a:off x="0" y="0"/>
                      <a:ext cx="1129665" cy="700405"/>
                    </a:xfrm>
                    <a:prstGeom prst="rect">
                      <a:avLst/>
                    </a:prstGeom>
                    <a:noFill/>
                    <a:ln>
                      <a:noFill/>
                    </a:ln>
                  </pic:spPr>
                </pic:pic>
              </a:graphicData>
            </a:graphic>
          </wp:anchor>
        </w:drawing>
      </w:r>
      <w:r w:rsidR="00793E14" w:rsidRPr="00EE6591">
        <w:rPr>
          <w:rFonts w:asciiTheme="minorEastAsia" w:hAnsiTheme="minorEastAsia" w:cs="Times New Roman"/>
        </w:rPr>
        <w:t>A</w:t>
      </w:r>
      <w:r w:rsidR="00793E14" w:rsidRPr="00EE6591">
        <w:rPr>
          <w:rFonts w:asciiTheme="minorEastAsia" w:hAnsiTheme="minorEastAsia" w:cs="Times New Roman"/>
        </w:rPr>
        <w:t>．电流表示数变大，电压表示数变小</w:t>
      </w:r>
    </w:p>
    <w:p w:rsidR="00390C66" w:rsidRPr="00EE6591" w:rsidRDefault="00793E14">
      <w:pPr>
        <w:tabs>
          <w:tab w:val="left" w:pos="2100"/>
          <w:tab w:val="left" w:pos="3990"/>
          <w:tab w:val="left" w:pos="5880"/>
        </w:tabs>
        <w:spacing w:line="0" w:lineRule="atLeast"/>
        <w:ind w:firstLineChars="200" w:firstLine="420"/>
        <w:jc w:val="left"/>
        <w:rPr>
          <w:rFonts w:asciiTheme="minorEastAsia" w:hAnsiTheme="minorEastAsia" w:cs="Times New Roman"/>
        </w:rPr>
      </w:pPr>
      <w:r w:rsidRPr="00EE6591">
        <w:rPr>
          <w:rFonts w:asciiTheme="minorEastAsia" w:hAnsiTheme="minorEastAsia" w:cs="Times New Roman"/>
        </w:rPr>
        <w:t>B</w:t>
      </w:r>
      <w:r w:rsidRPr="00EE6591">
        <w:rPr>
          <w:rFonts w:asciiTheme="minorEastAsia" w:hAnsiTheme="minorEastAsia" w:cs="Times New Roman"/>
        </w:rPr>
        <w:t>．电流表示数变大，电压表示数变大</w:t>
      </w:r>
    </w:p>
    <w:p w:rsidR="00390C66" w:rsidRPr="00EE6591" w:rsidRDefault="00793E14">
      <w:pPr>
        <w:tabs>
          <w:tab w:val="left" w:pos="2100"/>
          <w:tab w:val="left" w:pos="3990"/>
          <w:tab w:val="left" w:pos="5880"/>
        </w:tabs>
        <w:spacing w:line="0" w:lineRule="atLeast"/>
        <w:ind w:firstLineChars="200" w:firstLine="420"/>
        <w:jc w:val="left"/>
        <w:rPr>
          <w:rFonts w:asciiTheme="minorEastAsia" w:hAnsiTheme="minorEastAsia" w:cs="Times New Roman"/>
        </w:rPr>
      </w:pPr>
      <w:r w:rsidRPr="00EE6591">
        <w:rPr>
          <w:rFonts w:asciiTheme="minorEastAsia" w:hAnsiTheme="minorEastAsia" w:cs="Times New Roman"/>
        </w:rPr>
        <w:t>C</w:t>
      </w:r>
      <w:r w:rsidRPr="00EE6591">
        <w:rPr>
          <w:rFonts w:asciiTheme="minorEastAsia" w:hAnsiTheme="minorEastAsia" w:cs="Times New Roman"/>
        </w:rPr>
        <w:t>．电流表示数变小，电压表示数变小</w:t>
      </w:r>
    </w:p>
    <w:p w:rsidR="00390C66" w:rsidRPr="00EE6591" w:rsidRDefault="00793E14">
      <w:pPr>
        <w:tabs>
          <w:tab w:val="left" w:pos="2100"/>
          <w:tab w:val="left" w:pos="3990"/>
          <w:tab w:val="left" w:pos="5880"/>
        </w:tabs>
        <w:spacing w:line="0" w:lineRule="atLeast"/>
        <w:ind w:firstLineChars="200" w:firstLine="420"/>
        <w:jc w:val="left"/>
        <w:rPr>
          <w:rFonts w:asciiTheme="minorEastAsia" w:hAnsiTheme="minorEastAsia" w:cs="Times New Roman"/>
          <w:color w:val="FF0000"/>
        </w:rPr>
      </w:pPr>
      <w:r w:rsidRPr="00EE6591">
        <w:rPr>
          <w:rFonts w:asciiTheme="minorEastAsia" w:hAnsiTheme="minorEastAsia" w:cs="Times New Roman"/>
          <w:color w:val="FF0000"/>
        </w:rPr>
        <w:t>D</w:t>
      </w:r>
      <w:r w:rsidRPr="00EE6591">
        <w:rPr>
          <w:rFonts w:asciiTheme="minorEastAsia" w:hAnsiTheme="minorEastAsia" w:cs="Times New Roman"/>
          <w:color w:val="FF0000"/>
        </w:rPr>
        <w:t>．电流表示数变小，电压表示数变大</w:t>
      </w:r>
    </w:p>
    <w:p w:rsidR="00390C66" w:rsidRPr="00EE6591" w:rsidRDefault="00793E14">
      <w:pPr>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郴州</w:t>
      </w:r>
      <w:r w:rsidRPr="00EE6591">
        <w:rPr>
          <w:rFonts w:asciiTheme="minorEastAsia" w:hAnsiTheme="minorEastAsia" w:cs="宋体" w:hint="eastAsia"/>
          <w:kern w:val="0"/>
          <w:szCs w:val="21"/>
        </w:rPr>
        <w:t>）</w:t>
      </w:r>
      <w:r w:rsidRPr="00EE6591">
        <w:rPr>
          <w:rFonts w:asciiTheme="minorEastAsia" w:hAnsiTheme="minorEastAsia"/>
        </w:rPr>
        <w:t>如图所示，电源电压不变，闭合开关</w:t>
      </w:r>
      <w:r w:rsidRPr="00EE6591">
        <w:rPr>
          <w:rFonts w:asciiTheme="minorEastAsia" w:hAnsiTheme="minorEastAsia"/>
        </w:rPr>
        <w:t xml:space="preserve"> S </w:t>
      </w:r>
      <w:r w:rsidRPr="00EE6591">
        <w:rPr>
          <w:rFonts w:asciiTheme="minorEastAsia" w:hAnsiTheme="minorEastAsia"/>
        </w:rPr>
        <w:t>后，滑动变阻器的滑片</w:t>
      </w:r>
      <w:r w:rsidRPr="00EE6591">
        <w:rPr>
          <w:rFonts w:asciiTheme="minorEastAsia" w:hAnsiTheme="minorEastAsia"/>
        </w:rPr>
        <w:t xml:space="preserve"> P </w:t>
      </w:r>
      <w:r w:rsidRPr="00EE6591">
        <w:rPr>
          <w:rFonts w:asciiTheme="minorEastAsia" w:hAnsiTheme="minorEastAsia"/>
        </w:rPr>
        <w:t>自中点向</w:t>
      </w:r>
      <w:r w:rsidRPr="00EE6591">
        <w:rPr>
          <w:rFonts w:asciiTheme="minorEastAsia" w:hAnsiTheme="minorEastAsia"/>
        </w:rPr>
        <w:t xml:space="preserve"> b </w:t>
      </w:r>
      <w:r w:rsidRPr="00EE6591">
        <w:rPr>
          <w:rFonts w:asciiTheme="minorEastAsia" w:hAnsiTheme="minorEastAsia"/>
        </w:rPr>
        <w:t>端移动的过程中，下列关于电表示数变化情况判断正确的是</w:t>
      </w:r>
    </w:p>
    <w:p w:rsidR="00390C66" w:rsidRPr="00EE6591" w:rsidRDefault="00793E14">
      <w:pPr>
        <w:rPr>
          <w:rFonts w:asciiTheme="minorEastAsia" w:hAnsiTheme="minorEastAsia"/>
        </w:rPr>
      </w:pPr>
      <w:r w:rsidRPr="00EE6591">
        <w:rPr>
          <w:rFonts w:asciiTheme="minorEastAsia" w:hAnsiTheme="minorEastAsia" w:hint="eastAsia"/>
        </w:rPr>
        <w:t>A</w:t>
      </w:r>
      <w:r w:rsidRPr="00EE6591">
        <w:rPr>
          <w:rFonts w:asciiTheme="minorEastAsia" w:hAnsiTheme="minorEastAsia"/>
        </w:rPr>
        <w:t>电流表</w:t>
      </w:r>
      <w:r w:rsidRPr="00EE6591">
        <w:rPr>
          <w:rFonts w:asciiTheme="minorEastAsia" w:hAnsiTheme="minorEastAsia"/>
        </w:rPr>
        <w:t xml:space="preserve"> A1 </w:t>
      </w:r>
      <w:r w:rsidRPr="00EE6591">
        <w:rPr>
          <w:rFonts w:asciiTheme="minorEastAsia" w:hAnsiTheme="minorEastAsia"/>
        </w:rPr>
        <w:t>变小，</w:t>
      </w:r>
      <w:r w:rsidRPr="00EE6591">
        <w:rPr>
          <w:rFonts w:asciiTheme="minorEastAsia" w:hAnsiTheme="minorEastAsia"/>
        </w:rPr>
        <w:t xml:space="preserve">A2 </w:t>
      </w:r>
      <w:r w:rsidRPr="00EE6591">
        <w:rPr>
          <w:rFonts w:asciiTheme="minorEastAsia" w:hAnsiTheme="minorEastAsia"/>
        </w:rPr>
        <w:t>变小，电压表</w:t>
      </w:r>
      <w:r w:rsidRPr="00EE6591">
        <w:rPr>
          <w:rFonts w:asciiTheme="minorEastAsia" w:hAnsiTheme="minorEastAsia"/>
        </w:rPr>
        <w:t xml:space="preserve"> V </w:t>
      </w:r>
      <w:r w:rsidRPr="00EE6591">
        <w:rPr>
          <w:rFonts w:asciiTheme="minorEastAsia" w:hAnsiTheme="minorEastAsia"/>
        </w:rPr>
        <w:t>不变</w:t>
      </w:r>
    </w:p>
    <w:p w:rsidR="00390C66" w:rsidRPr="00EE6591" w:rsidRDefault="00793E14">
      <w:pPr>
        <w:rPr>
          <w:rFonts w:asciiTheme="minorEastAsia" w:hAnsiTheme="minorEastAsia"/>
          <w:color w:val="FF0000"/>
        </w:rPr>
      </w:pPr>
      <w:r w:rsidRPr="00EE6591">
        <w:rPr>
          <w:rFonts w:asciiTheme="minorEastAsia" w:hAnsiTheme="minorEastAsia" w:hint="eastAsia"/>
          <w:color w:val="FF0000"/>
        </w:rPr>
        <w:t>B</w:t>
      </w:r>
      <w:r w:rsidRPr="00EE6591">
        <w:rPr>
          <w:rFonts w:asciiTheme="minorEastAsia" w:hAnsiTheme="minorEastAsia"/>
          <w:color w:val="FF0000"/>
        </w:rPr>
        <w:t>电流表</w:t>
      </w:r>
      <w:r w:rsidRPr="00EE6591">
        <w:rPr>
          <w:rFonts w:asciiTheme="minorEastAsia" w:hAnsiTheme="minorEastAsia"/>
          <w:color w:val="FF0000"/>
        </w:rPr>
        <w:t xml:space="preserve"> A1 </w:t>
      </w:r>
      <w:r w:rsidRPr="00EE6591">
        <w:rPr>
          <w:rFonts w:asciiTheme="minorEastAsia" w:hAnsiTheme="minorEastAsia"/>
          <w:color w:val="FF0000"/>
        </w:rPr>
        <w:t>变小，</w:t>
      </w:r>
      <w:r w:rsidRPr="00EE6591">
        <w:rPr>
          <w:rFonts w:asciiTheme="minorEastAsia" w:hAnsiTheme="minorEastAsia"/>
          <w:color w:val="FF0000"/>
        </w:rPr>
        <w:t xml:space="preserve">A2 </w:t>
      </w:r>
      <w:r w:rsidRPr="00EE6591">
        <w:rPr>
          <w:rFonts w:asciiTheme="minorEastAsia" w:hAnsiTheme="minorEastAsia"/>
          <w:color w:val="FF0000"/>
        </w:rPr>
        <w:t>不变，电压表</w:t>
      </w:r>
      <w:r w:rsidRPr="00EE6591">
        <w:rPr>
          <w:rFonts w:asciiTheme="minorEastAsia" w:hAnsiTheme="minorEastAsia"/>
          <w:color w:val="FF0000"/>
        </w:rPr>
        <w:t xml:space="preserve"> V </w:t>
      </w:r>
      <w:r w:rsidRPr="00EE6591">
        <w:rPr>
          <w:rFonts w:asciiTheme="minorEastAsia" w:hAnsiTheme="minorEastAsia"/>
          <w:color w:val="FF0000"/>
        </w:rPr>
        <w:t>不变</w:t>
      </w:r>
    </w:p>
    <w:p w:rsidR="00390C66" w:rsidRPr="00EE6591" w:rsidRDefault="00793E14">
      <w:pPr>
        <w:rPr>
          <w:rFonts w:asciiTheme="minorEastAsia" w:hAnsiTheme="minorEastAsia"/>
        </w:rPr>
      </w:pPr>
      <w:r w:rsidRPr="00EE6591">
        <w:rPr>
          <w:rFonts w:asciiTheme="minorEastAsia" w:hAnsiTheme="minorEastAsia" w:hint="eastAsia"/>
        </w:rPr>
        <w:t>C</w:t>
      </w:r>
      <w:r w:rsidRPr="00EE6591">
        <w:rPr>
          <w:rFonts w:asciiTheme="minorEastAsia" w:hAnsiTheme="minorEastAsia"/>
        </w:rPr>
        <w:t>电流表</w:t>
      </w:r>
      <w:r w:rsidRPr="00EE6591">
        <w:rPr>
          <w:rFonts w:asciiTheme="minorEastAsia" w:hAnsiTheme="minorEastAsia"/>
        </w:rPr>
        <w:t xml:space="preserve"> A1 </w:t>
      </w:r>
      <w:r w:rsidRPr="00EE6591">
        <w:rPr>
          <w:rFonts w:asciiTheme="minorEastAsia" w:hAnsiTheme="minorEastAsia"/>
        </w:rPr>
        <w:t>变小，</w:t>
      </w:r>
      <w:r w:rsidRPr="00EE6591">
        <w:rPr>
          <w:rFonts w:asciiTheme="minorEastAsia" w:hAnsiTheme="minorEastAsia"/>
        </w:rPr>
        <w:t xml:space="preserve">A2 </w:t>
      </w:r>
      <w:r w:rsidRPr="00EE6591">
        <w:rPr>
          <w:rFonts w:asciiTheme="minorEastAsia" w:hAnsiTheme="minorEastAsia"/>
        </w:rPr>
        <w:t>变小，电压表</w:t>
      </w:r>
      <w:r w:rsidRPr="00EE6591">
        <w:rPr>
          <w:rFonts w:asciiTheme="minorEastAsia" w:hAnsiTheme="minorEastAsia"/>
        </w:rPr>
        <w:t xml:space="preserve"> V </w:t>
      </w:r>
      <w:r w:rsidRPr="00EE6591">
        <w:rPr>
          <w:rFonts w:asciiTheme="minorEastAsia" w:hAnsiTheme="minorEastAsia"/>
        </w:rPr>
        <w:t>变大</w:t>
      </w:r>
    </w:p>
    <w:p w:rsidR="00390C66" w:rsidRPr="00EE6591" w:rsidRDefault="00793E14">
      <w:pPr>
        <w:rPr>
          <w:rFonts w:asciiTheme="minorEastAsia" w:hAnsiTheme="minorEastAsia"/>
        </w:rPr>
      </w:pPr>
      <w:r w:rsidRPr="00EE6591">
        <w:rPr>
          <w:rFonts w:asciiTheme="minorEastAsia" w:hAnsiTheme="minorEastAsia" w:hint="eastAsia"/>
        </w:rPr>
        <w:lastRenderedPageBreak/>
        <w:t>D</w:t>
      </w:r>
      <w:r w:rsidRPr="00EE6591">
        <w:rPr>
          <w:rFonts w:asciiTheme="minorEastAsia" w:hAnsiTheme="minorEastAsia"/>
        </w:rPr>
        <w:t>电流表</w:t>
      </w:r>
      <w:r w:rsidRPr="00EE6591">
        <w:rPr>
          <w:rFonts w:asciiTheme="minorEastAsia" w:hAnsiTheme="minorEastAsia"/>
        </w:rPr>
        <w:t xml:space="preserve"> A1 </w:t>
      </w:r>
      <w:r w:rsidRPr="00EE6591">
        <w:rPr>
          <w:rFonts w:asciiTheme="minorEastAsia" w:hAnsiTheme="minorEastAsia"/>
        </w:rPr>
        <w:t>不变，</w:t>
      </w:r>
      <w:r w:rsidRPr="00EE6591">
        <w:rPr>
          <w:rFonts w:asciiTheme="minorEastAsia" w:hAnsiTheme="minorEastAsia"/>
        </w:rPr>
        <w:t xml:space="preserve">A2 </w:t>
      </w:r>
      <w:r w:rsidRPr="00EE6591">
        <w:rPr>
          <w:rFonts w:asciiTheme="minorEastAsia" w:hAnsiTheme="minorEastAsia"/>
        </w:rPr>
        <w:t>变大，电压表</w:t>
      </w:r>
      <w:r w:rsidRPr="00EE6591">
        <w:rPr>
          <w:rFonts w:asciiTheme="minorEastAsia" w:hAnsiTheme="minorEastAsia"/>
        </w:rPr>
        <w:t xml:space="preserve"> V </w:t>
      </w:r>
      <w:r w:rsidRPr="00EE6591">
        <w:rPr>
          <w:rFonts w:asciiTheme="minorEastAsia" w:hAnsiTheme="minorEastAsia"/>
        </w:rPr>
        <w:t>变小</w:t>
      </w:r>
    </w:p>
    <w:p w:rsidR="00390C66" w:rsidRPr="00EE6591" w:rsidRDefault="00793E14" w:rsidP="00EE6591">
      <w:pPr>
        <w:autoSpaceDE w:val="0"/>
        <w:autoSpaceDN w:val="0"/>
        <w:spacing w:line="0" w:lineRule="atLeast"/>
        <w:ind w:right="539"/>
        <w:jc w:val="left"/>
        <w:rPr>
          <w:rFonts w:asciiTheme="minorEastAsia" w:hAnsiTheme="minorEastAsia"/>
          <w:color w:val="000000"/>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枣庄</w:t>
      </w:r>
      <w:r w:rsidRPr="00EE6591">
        <w:rPr>
          <w:rFonts w:asciiTheme="minorEastAsia" w:hAnsiTheme="minorEastAsia" w:cs="宋体" w:hint="eastAsia"/>
          <w:kern w:val="0"/>
          <w:szCs w:val="21"/>
        </w:rPr>
        <w:t>）</w:t>
      </w:r>
      <w:r w:rsidRPr="00EE6591">
        <w:rPr>
          <w:rFonts w:asciiTheme="minorEastAsia" w:hAnsiTheme="minorEastAsia" w:hint="eastAsia"/>
          <w:color w:val="000000"/>
          <w:szCs w:val="21"/>
        </w:rPr>
        <w:t>12</w:t>
      </w:r>
      <w:r w:rsidRPr="00EE6591">
        <w:rPr>
          <w:rFonts w:asciiTheme="minorEastAsia" w:hAnsiTheme="minorEastAsia" w:hint="eastAsia"/>
          <w:color w:val="000000"/>
          <w:szCs w:val="21"/>
        </w:rPr>
        <w:t>．如图</w:t>
      </w:r>
      <w:r w:rsidRPr="00EE6591">
        <w:rPr>
          <w:rFonts w:asciiTheme="minorEastAsia" w:hAnsiTheme="minorEastAsia" w:hint="eastAsia"/>
          <w:color w:val="000000"/>
          <w:szCs w:val="21"/>
        </w:rPr>
        <w:t>5</w:t>
      </w:r>
      <w:r w:rsidRPr="00EE6591">
        <w:rPr>
          <w:rFonts w:asciiTheme="minorEastAsia" w:hAnsiTheme="minorEastAsia" w:hint="eastAsia"/>
          <w:color w:val="000000"/>
          <w:szCs w:val="21"/>
        </w:rPr>
        <w:t>所示的电路中，电源电压恒定不变，当开关</w:t>
      </w:r>
      <w:r w:rsidRPr="00EE6591">
        <w:rPr>
          <w:rFonts w:asciiTheme="minorEastAsia" w:hAnsiTheme="minorEastAsia" w:hint="eastAsia"/>
          <w:color w:val="000000"/>
          <w:szCs w:val="21"/>
        </w:rPr>
        <w:t>S</w:t>
      </w:r>
      <w:r w:rsidRPr="00EE6591">
        <w:rPr>
          <w:rFonts w:asciiTheme="minorEastAsia" w:hAnsiTheme="minorEastAsia" w:hint="eastAsia"/>
          <w:color w:val="000000"/>
          <w:szCs w:val="21"/>
        </w:rPr>
        <w:t>闭合时</w:t>
      </w:r>
      <w:r w:rsidRPr="00EE6591">
        <w:rPr>
          <w:rFonts w:asciiTheme="minorEastAsia" w:hAnsiTheme="minorEastAsia" w:hint="eastAsia"/>
          <w:color w:val="000000"/>
          <w:szCs w:val="21"/>
        </w:rPr>
        <w:t xml:space="preserve">  </w:t>
      </w:r>
    </w:p>
    <w:p w:rsidR="00390C66" w:rsidRPr="00EE6591" w:rsidRDefault="00793E14">
      <w:pPr>
        <w:autoSpaceDE w:val="0"/>
        <w:autoSpaceDN w:val="0"/>
        <w:spacing w:line="0" w:lineRule="atLeast"/>
        <w:ind w:right="539" w:firstLineChars="200" w:firstLine="420"/>
        <w:jc w:val="left"/>
        <w:rPr>
          <w:rFonts w:asciiTheme="minorEastAsia" w:hAnsiTheme="minorEastAsia"/>
          <w:color w:val="000000"/>
          <w:szCs w:val="21"/>
        </w:rPr>
      </w:pPr>
      <w:r w:rsidRPr="00EE6591">
        <w:rPr>
          <w:rFonts w:asciiTheme="minorEastAsia" w:hAnsiTheme="minorEastAsia" w:hint="eastAsia"/>
          <w:color w:val="000000"/>
          <w:szCs w:val="21"/>
        </w:rPr>
        <w:t>A</w:t>
      </w:r>
      <w:r w:rsidRPr="00EE6591">
        <w:rPr>
          <w:rFonts w:asciiTheme="minorEastAsia" w:hAnsiTheme="minorEastAsia" w:hint="eastAsia"/>
          <w:color w:val="000000"/>
          <w:szCs w:val="21"/>
        </w:rPr>
        <w:t>．电压表示数变小，电流表示数变小，灯变暗</w:t>
      </w:r>
    </w:p>
    <w:p w:rsidR="00390C66" w:rsidRPr="00EE6591" w:rsidRDefault="00793E14">
      <w:pPr>
        <w:autoSpaceDE w:val="0"/>
        <w:autoSpaceDN w:val="0"/>
        <w:spacing w:line="0" w:lineRule="atLeast"/>
        <w:ind w:right="539" w:firstLineChars="200" w:firstLine="420"/>
        <w:jc w:val="left"/>
        <w:rPr>
          <w:rFonts w:asciiTheme="minorEastAsia" w:hAnsiTheme="minorEastAsia"/>
          <w:color w:val="000000"/>
          <w:szCs w:val="21"/>
        </w:rPr>
      </w:pPr>
      <w:r w:rsidRPr="00EE6591">
        <w:rPr>
          <w:rFonts w:asciiTheme="minorEastAsia" w:hAnsiTheme="minorEastAsia" w:hint="eastAsia"/>
          <w:color w:val="000000"/>
          <w:szCs w:val="21"/>
        </w:rPr>
        <w:t>B</w:t>
      </w:r>
      <w:r w:rsidRPr="00EE6591">
        <w:rPr>
          <w:rFonts w:asciiTheme="minorEastAsia" w:hAnsiTheme="minorEastAsia" w:hint="eastAsia"/>
          <w:color w:val="000000"/>
          <w:szCs w:val="21"/>
        </w:rPr>
        <w:t>．电压表示数变大，电流表示数变大，灯变亮</w:t>
      </w:r>
    </w:p>
    <w:p w:rsidR="00390C66" w:rsidRPr="00EE6591" w:rsidRDefault="00793E14">
      <w:pPr>
        <w:autoSpaceDE w:val="0"/>
        <w:autoSpaceDN w:val="0"/>
        <w:spacing w:line="0" w:lineRule="atLeast"/>
        <w:ind w:right="539" w:firstLineChars="200" w:firstLine="420"/>
        <w:jc w:val="left"/>
        <w:rPr>
          <w:rFonts w:asciiTheme="minorEastAsia" w:hAnsiTheme="minorEastAsia"/>
          <w:color w:val="FF0000"/>
          <w:szCs w:val="21"/>
        </w:rPr>
      </w:pPr>
      <w:r w:rsidRPr="00EE6591">
        <w:rPr>
          <w:rFonts w:asciiTheme="minorEastAsia" w:hAnsiTheme="minorEastAsia" w:hint="eastAsia"/>
          <w:color w:val="FF0000"/>
          <w:szCs w:val="21"/>
        </w:rPr>
        <w:t>C</w:t>
      </w:r>
      <w:r w:rsidRPr="00EE6591">
        <w:rPr>
          <w:rFonts w:asciiTheme="minorEastAsia" w:hAnsiTheme="minorEastAsia" w:hint="eastAsia"/>
          <w:color w:val="FF0000"/>
          <w:szCs w:val="21"/>
        </w:rPr>
        <w:t>．电压表示数不变，电流表示数不变，灯的亮度不变</w:t>
      </w:r>
    </w:p>
    <w:p w:rsidR="00390C66" w:rsidRPr="00EE6591" w:rsidRDefault="00793E14">
      <w:pPr>
        <w:autoSpaceDE w:val="0"/>
        <w:autoSpaceDN w:val="0"/>
        <w:spacing w:line="0" w:lineRule="atLeast"/>
        <w:ind w:right="539" w:firstLineChars="200" w:firstLine="420"/>
        <w:jc w:val="left"/>
        <w:rPr>
          <w:rFonts w:asciiTheme="minorEastAsia" w:hAnsiTheme="minorEastAsia"/>
          <w:color w:val="000000"/>
          <w:szCs w:val="21"/>
        </w:rPr>
      </w:pPr>
      <w:r w:rsidRPr="00EE6591">
        <w:rPr>
          <w:rFonts w:asciiTheme="minorEastAsia" w:hAnsiTheme="minorEastAsia" w:hint="eastAsia"/>
          <w:color w:val="000000"/>
          <w:szCs w:val="21"/>
        </w:rPr>
        <w:t>D</w:t>
      </w:r>
      <w:r w:rsidRPr="00EE6591">
        <w:rPr>
          <w:rFonts w:asciiTheme="minorEastAsia" w:hAnsiTheme="minorEastAsia" w:hint="eastAsia"/>
          <w:color w:val="000000"/>
          <w:szCs w:val="21"/>
        </w:rPr>
        <w:t>．电压表示数不变，电流表示数变小，灯变暗</w:t>
      </w:r>
    </w:p>
    <w:p w:rsidR="00390C66" w:rsidRPr="00EE6591" w:rsidRDefault="00793E14" w:rsidP="00EE6591">
      <w:pPr>
        <w:autoSpaceDE w:val="0"/>
        <w:autoSpaceDN w:val="0"/>
        <w:spacing w:line="0" w:lineRule="atLeast"/>
        <w:ind w:right="539"/>
        <w:jc w:val="left"/>
        <w:rPr>
          <w:rFonts w:asciiTheme="minorEastAsia" w:hAnsiTheme="minorEastAsia"/>
          <w:color w:val="000000"/>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枣庄</w:t>
      </w:r>
      <w:r w:rsidRPr="00EE6591">
        <w:rPr>
          <w:rFonts w:asciiTheme="minorEastAsia" w:hAnsiTheme="minorEastAsia" w:cs="宋体" w:hint="eastAsia"/>
          <w:kern w:val="0"/>
          <w:szCs w:val="21"/>
        </w:rPr>
        <w:t>）</w:t>
      </w:r>
      <w:r w:rsidRPr="00EE6591">
        <w:rPr>
          <w:rFonts w:asciiTheme="minorEastAsia" w:hAnsiTheme="minorEastAsia" w:hint="eastAsia"/>
          <w:color w:val="000000"/>
          <w:szCs w:val="21"/>
        </w:rPr>
        <w:t>14</w:t>
      </w:r>
      <w:r w:rsidRPr="00EE6591">
        <w:rPr>
          <w:rFonts w:asciiTheme="minorEastAsia" w:hAnsiTheme="minorEastAsia" w:hint="eastAsia"/>
          <w:color w:val="000000"/>
          <w:szCs w:val="21"/>
        </w:rPr>
        <w:t>．酒精测试仪可检测驾驶员是否酒后驾车，如图</w:t>
      </w:r>
      <w:r w:rsidRPr="00EE6591">
        <w:rPr>
          <w:rFonts w:asciiTheme="minorEastAsia" w:hAnsiTheme="minorEastAsia" w:hint="eastAsia"/>
          <w:color w:val="000000"/>
          <w:szCs w:val="21"/>
        </w:rPr>
        <w:t>6</w:t>
      </w:r>
      <w:r w:rsidRPr="00EE6591">
        <w:rPr>
          <w:rFonts w:asciiTheme="minorEastAsia" w:hAnsiTheme="minorEastAsia" w:hint="eastAsia"/>
          <w:color w:val="000000"/>
          <w:szCs w:val="21"/>
        </w:rPr>
        <w:t>是它的原理图。图中酒精气体传感器</w:t>
      </w:r>
      <w:r w:rsidRPr="00EE6591">
        <w:rPr>
          <w:rFonts w:asciiTheme="minorEastAsia" w:hAnsiTheme="minorEastAsia" w:hint="eastAsia"/>
          <w:color w:val="000000"/>
          <w:szCs w:val="21"/>
        </w:rPr>
        <w:t>的电阻的倒数与酒精气体的浓度成正比，如果测试到的酒精气体浓度越大，那么</w:t>
      </w:r>
    </w:p>
    <w:p w:rsidR="00390C66" w:rsidRPr="00EE6591" w:rsidRDefault="00793E14" w:rsidP="00EE6591">
      <w:pPr>
        <w:autoSpaceDE w:val="0"/>
        <w:autoSpaceDN w:val="0"/>
        <w:spacing w:line="0" w:lineRule="atLeast"/>
        <w:ind w:right="539" w:firstLineChars="200" w:firstLine="420"/>
        <w:jc w:val="left"/>
        <w:rPr>
          <w:rFonts w:asciiTheme="minorEastAsia" w:hAnsiTheme="minorEastAsia"/>
          <w:color w:val="000000"/>
          <w:szCs w:val="21"/>
        </w:rPr>
      </w:pPr>
      <w:r w:rsidRPr="00EE6591">
        <w:rPr>
          <w:rFonts w:asciiTheme="minorEastAsia" w:hAnsiTheme="minorEastAsia" w:hint="eastAsia"/>
          <w:color w:val="000000"/>
          <w:szCs w:val="21"/>
        </w:rPr>
        <w:t>A.</w:t>
      </w:r>
      <w:r w:rsidRPr="00EE6591">
        <w:rPr>
          <w:rFonts w:asciiTheme="minorEastAsia" w:hAnsiTheme="minorEastAsia" w:hint="eastAsia"/>
          <w:color w:val="000000"/>
          <w:szCs w:val="21"/>
        </w:rPr>
        <w:t>传感器的电阻越大</w:t>
      </w:r>
      <w:r w:rsidR="00EE6591">
        <w:rPr>
          <w:rFonts w:asciiTheme="minorEastAsia" w:hAnsiTheme="minorEastAsia" w:hint="eastAsia"/>
          <w:color w:val="000000"/>
          <w:szCs w:val="21"/>
        </w:rPr>
        <w:t xml:space="preserve"> </w:t>
      </w:r>
      <w:r w:rsidR="00EE6591">
        <w:rPr>
          <w:rFonts w:asciiTheme="minorEastAsia" w:hAnsiTheme="minorEastAsia"/>
          <w:color w:val="000000"/>
          <w:szCs w:val="21"/>
        </w:rPr>
        <w:t xml:space="preserve">        </w:t>
      </w:r>
      <w:r w:rsidRPr="00EE6591">
        <w:rPr>
          <w:rFonts w:asciiTheme="minorEastAsia" w:hAnsiTheme="minorEastAsia" w:hint="eastAsia"/>
          <w:color w:val="000000"/>
          <w:szCs w:val="21"/>
        </w:rPr>
        <w:t>B.</w:t>
      </w:r>
      <w:r w:rsidRPr="00EE6591">
        <w:rPr>
          <w:rFonts w:asciiTheme="minorEastAsia" w:hAnsiTheme="minorEastAsia" w:hint="eastAsia"/>
          <w:color w:val="000000"/>
          <w:szCs w:val="21"/>
        </w:rPr>
        <w:t>通过传感器的电流越小</w:t>
      </w:r>
    </w:p>
    <w:p w:rsidR="00390C66" w:rsidRPr="00EE6591" w:rsidRDefault="00793E14" w:rsidP="00EE6591">
      <w:pPr>
        <w:autoSpaceDE w:val="0"/>
        <w:autoSpaceDN w:val="0"/>
        <w:spacing w:line="0" w:lineRule="atLeast"/>
        <w:ind w:right="539" w:firstLineChars="200" w:firstLine="420"/>
        <w:jc w:val="left"/>
        <w:rPr>
          <w:rFonts w:asciiTheme="minorEastAsia" w:hAnsiTheme="minorEastAsia"/>
          <w:color w:val="FF0000"/>
          <w:szCs w:val="21"/>
        </w:rPr>
      </w:pPr>
      <w:r w:rsidRPr="00EE6591">
        <w:rPr>
          <w:rFonts w:asciiTheme="minorEastAsia" w:hAnsiTheme="minorEastAsia" w:hint="eastAsia"/>
          <w:color w:val="FF0000"/>
          <w:szCs w:val="21"/>
        </w:rPr>
        <w:t>C.</w:t>
      </w:r>
      <w:r w:rsidRPr="00EE6591">
        <w:rPr>
          <w:rFonts w:asciiTheme="minorEastAsia" w:hAnsiTheme="minorEastAsia" w:hint="eastAsia"/>
          <w:color w:val="FF0000"/>
          <w:szCs w:val="21"/>
        </w:rPr>
        <w:t>传感器两端的电压越小</w:t>
      </w:r>
      <w:r w:rsidR="00EE6591">
        <w:rPr>
          <w:rFonts w:asciiTheme="minorEastAsia" w:hAnsiTheme="minorEastAsia" w:hint="eastAsia"/>
          <w:color w:val="FF0000"/>
          <w:szCs w:val="21"/>
        </w:rPr>
        <w:t xml:space="preserve">  </w:t>
      </w:r>
      <w:r w:rsidR="00EE6591">
        <w:rPr>
          <w:rFonts w:asciiTheme="minorEastAsia" w:hAnsiTheme="minorEastAsia"/>
          <w:color w:val="FF0000"/>
          <w:szCs w:val="21"/>
        </w:rPr>
        <w:t xml:space="preserve">   </w:t>
      </w:r>
      <w:r w:rsidRPr="00EE6591">
        <w:rPr>
          <w:rFonts w:asciiTheme="minorEastAsia" w:hAnsiTheme="minorEastAsia" w:hint="eastAsia"/>
          <w:color w:val="000000"/>
          <w:szCs w:val="21"/>
        </w:rPr>
        <w:t>D.</w:t>
      </w:r>
      <w:r w:rsidRPr="00EE6591">
        <w:rPr>
          <w:rFonts w:asciiTheme="minorEastAsia" w:hAnsiTheme="minorEastAsia" w:hint="eastAsia"/>
          <w:color w:val="000000"/>
          <w:szCs w:val="21"/>
        </w:rPr>
        <w:t>电压表的示数越大</w:t>
      </w:r>
    </w:p>
    <w:p w:rsidR="00390C66" w:rsidRPr="00EE6591" w:rsidRDefault="00793E14">
      <w:pPr>
        <w:rPr>
          <w:rFonts w:asciiTheme="minorEastAsia" w:hAnsiTheme="minorEastAsia" w:cs="宋体"/>
          <w:kern w:val="0"/>
          <w:sz w:val="24"/>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湘西</w:t>
      </w:r>
      <w:r w:rsidRPr="00EE6591">
        <w:rPr>
          <w:rFonts w:asciiTheme="minorEastAsia" w:hAnsiTheme="minorEastAsia" w:cs="宋体" w:hint="eastAsia"/>
          <w:kern w:val="0"/>
          <w:szCs w:val="21"/>
        </w:rPr>
        <w:t>）</w:t>
      </w:r>
      <w:r w:rsidRPr="00EE6591">
        <w:rPr>
          <w:rFonts w:asciiTheme="minorEastAsia" w:hAnsiTheme="minorEastAsia" w:cs="Times New Roman"/>
          <w:kern w:val="0"/>
          <w:sz w:val="24"/>
          <w:lang w:val="zh-CN"/>
        </w:rPr>
        <w:t>13.</w:t>
      </w:r>
      <w:r w:rsidRPr="00EE6591">
        <w:rPr>
          <w:rFonts w:asciiTheme="minorEastAsia" w:hAnsiTheme="minorEastAsia" w:cs="Times New Roman"/>
          <w:kern w:val="0"/>
          <w:sz w:val="24"/>
          <w:lang w:val="zh-CN"/>
        </w:rPr>
        <w:t>如图所示的电路中，当滑动变阻器滑片左移时，下面说法正确的是</w:t>
      </w:r>
    </w:p>
    <w:p w:rsidR="00390C66" w:rsidRPr="00EE6591" w:rsidRDefault="00793E14">
      <w:pPr>
        <w:autoSpaceDE w:val="0"/>
        <w:autoSpaceDN w:val="0"/>
        <w:adjustRightInd w:val="0"/>
        <w:spacing w:line="400" w:lineRule="exact"/>
        <w:ind w:firstLineChars="200" w:firstLine="480"/>
        <w:rPr>
          <w:rFonts w:asciiTheme="minorEastAsia" w:hAnsiTheme="minorEastAsia" w:cs="Times New Roman"/>
          <w:kern w:val="0"/>
          <w:sz w:val="24"/>
          <w:lang w:val="zh-CN"/>
        </w:rPr>
      </w:pPr>
      <w:r w:rsidRPr="00EE6591">
        <w:rPr>
          <w:rFonts w:asciiTheme="minorEastAsia" w:hAnsiTheme="minorEastAsia" w:cs="Times New Roman"/>
          <w:noProof/>
          <w:color w:val="FF0000"/>
          <w:kern w:val="0"/>
          <w:sz w:val="24"/>
        </w:rPr>
        <w:drawing>
          <wp:anchor distT="0" distB="0" distL="114300" distR="114300" simplePos="0" relativeHeight="251695104" behindDoc="0" locked="0" layoutInCell="1" allowOverlap="1">
            <wp:simplePos x="0" y="0"/>
            <wp:positionH relativeFrom="column">
              <wp:posOffset>4331071</wp:posOffset>
            </wp:positionH>
            <wp:positionV relativeFrom="paragraph">
              <wp:posOffset>2168</wp:posOffset>
            </wp:positionV>
            <wp:extent cx="959485" cy="803275"/>
            <wp:effectExtent l="0" t="0" r="12065" b="15875"/>
            <wp:wrapSquare wrapText="bothSides"/>
            <wp:docPr id="381" name="图片 381" descr="C:\Users\Administrator\AppData\Roaming\Tencent\Users\1207954532\QQ\WinTemp\RichOle\SNIUB$]7U3LV@9EZC69TRE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图片 381" descr="C:\Users\Administrator\AppData\Roaming\Tencent\Users\1207954532\QQ\WinTemp\RichOle\SNIUB$]7U3LV@9EZC69TREO.png"/>
                    <pic:cNvPicPr>
                      <a:picLocks noChangeAspect="1" noChangeArrowheads="1"/>
                    </pic:cNvPicPr>
                  </pic:nvPicPr>
                  <pic:blipFill>
                    <a:blip r:embed="rId32" cstate="print"/>
                    <a:srcRect/>
                    <a:stretch>
                      <a:fillRect/>
                    </a:stretch>
                  </pic:blipFill>
                  <pic:spPr>
                    <a:xfrm>
                      <a:off x="0" y="0"/>
                      <a:ext cx="959485" cy="803275"/>
                    </a:xfrm>
                    <a:prstGeom prst="rect">
                      <a:avLst/>
                    </a:prstGeom>
                    <a:noFill/>
                    <a:ln w="9525">
                      <a:noFill/>
                      <a:miter lim="800000"/>
                      <a:headEnd/>
                      <a:tailEnd/>
                    </a:ln>
                  </pic:spPr>
                </pic:pic>
              </a:graphicData>
            </a:graphic>
          </wp:anchor>
        </w:drawing>
      </w:r>
      <w:r w:rsidRPr="00EE6591">
        <w:rPr>
          <w:rFonts w:asciiTheme="minorEastAsia" w:hAnsiTheme="minorEastAsia" w:cs="Times New Roman"/>
          <w:color w:val="FF0000"/>
          <w:kern w:val="0"/>
          <w:sz w:val="24"/>
          <w:lang w:val="zh-CN"/>
        </w:rPr>
        <w:t>A.</w:t>
      </w:r>
      <w:r w:rsidRPr="00EE6591">
        <w:rPr>
          <w:rFonts w:asciiTheme="minorEastAsia" w:hAnsiTheme="minorEastAsia" w:cs="Times New Roman"/>
          <w:color w:val="FF0000"/>
          <w:kern w:val="0"/>
          <w:sz w:val="24"/>
          <w:lang w:val="zh-CN"/>
        </w:rPr>
        <w:t>电压表示数变大</w:t>
      </w:r>
      <w:r w:rsidRPr="00EE6591">
        <w:rPr>
          <w:rFonts w:asciiTheme="minorEastAsia" w:hAnsiTheme="minorEastAsia" w:cs="Times New Roman" w:hint="eastAsia"/>
          <w:kern w:val="0"/>
          <w:sz w:val="24"/>
          <w:lang w:val="zh-CN"/>
        </w:rPr>
        <w:t xml:space="preserve">         </w:t>
      </w:r>
      <w:r w:rsidRPr="00EE6591">
        <w:rPr>
          <w:rFonts w:asciiTheme="minorEastAsia" w:hAnsiTheme="minorEastAsia" w:cs="Times New Roman"/>
          <w:kern w:val="0"/>
          <w:sz w:val="24"/>
          <w:lang w:val="zh-CN"/>
        </w:rPr>
        <w:t>B.</w:t>
      </w:r>
      <w:r w:rsidRPr="00EE6591">
        <w:rPr>
          <w:rFonts w:asciiTheme="minorEastAsia" w:hAnsiTheme="minorEastAsia" w:cs="Times New Roman"/>
          <w:kern w:val="0"/>
          <w:sz w:val="24"/>
          <w:lang w:val="zh-CN"/>
        </w:rPr>
        <w:t>总电流变小</w:t>
      </w:r>
    </w:p>
    <w:p w:rsidR="00390C66" w:rsidRPr="00EE6591" w:rsidRDefault="00793E14">
      <w:pPr>
        <w:autoSpaceDE w:val="0"/>
        <w:autoSpaceDN w:val="0"/>
        <w:adjustRightInd w:val="0"/>
        <w:spacing w:line="400" w:lineRule="exact"/>
        <w:ind w:firstLine="480"/>
        <w:rPr>
          <w:rFonts w:asciiTheme="minorEastAsia" w:hAnsiTheme="minorEastAsia" w:cs="Times New Roman"/>
          <w:kern w:val="0"/>
          <w:sz w:val="24"/>
          <w:lang w:val="zh-CN"/>
        </w:rPr>
      </w:pPr>
      <w:r w:rsidRPr="00EE6591">
        <w:rPr>
          <w:rFonts w:asciiTheme="minorEastAsia" w:hAnsiTheme="minorEastAsia" w:cs="Times New Roman"/>
          <w:kern w:val="0"/>
          <w:sz w:val="24"/>
          <w:lang w:val="zh-CN"/>
        </w:rPr>
        <w:t>C.</w:t>
      </w:r>
      <w:r w:rsidRPr="00EE6591">
        <w:rPr>
          <w:rFonts w:asciiTheme="minorEastAsia" w:hAnsiTheme="minorEastAsia" w:cs="Times New Roman"/>
          <w:kern w:val="0"/>
          <w:sz w:val="24"/>
          <w:lang w:val="zh-CN"/>
        </w:rPr>
        <w:t>总电阻不变</w:t>
      </w:r>
      <w:r w:rsidRPr="00EE6591">
        <w:rPr>
          <w:rFonts w:asciiTheme="minorEastAsia" w:hAnsiTheme="minorEastAsia" w:cs="Times New Roman" w:hint="eastAsia"/>
          <w:kern w:val="0"/>
          <w:sz w:val="24"/>
          <w:lang w:val="zh-CN"/>
        </w:rPr>
        <w:t xml:space="preserve">             </w:t>
      </w:r>
      <w:r w:rsidRPr="00EE6591">
        <w:rPr>
          <w:rFonts w:asciiTheme="minorEastAsia" w:hAnsiTheme="minorEastAsia" w:cs="Times New Roman"/>
          <w:kern w:val="0"/>
          <w:sz w:val="24"/>
          <w:lang w:val="zh-CN"/>
        </w:rPr>
        <w:t>D.R</w:t>
      </w:r>
      <w:r w:rsidRPr="00EE6591">
        <w:rPr>
          <w:rFonts w:asciiTheme="minorEastAsia" w:hAnsiTheme="minorEastAsia" w:cs="Times New Roman" w:hint="eastAsia"/>
          <w:kern w:val="0"/>
          <w:sz w:val="24"/>
          <w:vertAlign w:val="subscript"/>
          <w:lang w:val="zh-CN"/>
        </w:rPr>
        <w:t>2</w:t>
      </w:r>
      <w:r w:rsidRPr="00EE6591">
        <w:rPr>
          <w:rFonts w:asciiTheme="minorEastAsia" w:hAnsiTheme="minorEastAsia" w:cs="Times New Roman"/>
          <w:kern w:val="0"/>
          <w:sz w:val="24"/>
          <w:lang w:val="zh-CN"/>
        </w:rPr>
        <w:t>的电阻变大</w:t>
      </w:r>
    </w:p>
    <w:p w:rsidR="00390C66" w:rsidRPr="00EE6591" w:rsidRDefault="00793E14">
      <w:pPr>
        <w:spacing w:line="0" w:lineRule="atLeast"/>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江西</w:t>
      </w:r>
      <w:r w:rsidRPr="00EE6591">
        <w:rPr>
          <w:rFonts w:asciiTheme="minorEastAsia" w:hAnsiTheme="minorEastAsia" w:cs="宋体" w:hint="eastAsia"/>
          <w:kern w:val="0"/>
          <w:szCs w:val="21"/>
        </w:rPr>
        <w:t>）</w:t>
      </w:r>
      <w:r w:rsidRPr="00EE6591">
        <w:rPr>
          <w:rFonts w:asciiTheme="minorEastAsia" w:hAnsiTheme="minorEastAsia" w:hint="eastAsia"/>
        </w:rPr>
        <w:t>16.</w:t>
      </w:r>
      <w:r w:rsidRPr="00EE6591">
        <w:rPr>
          <w:rFonts w:asciiTheme="minorEastAsia" w:hAnsiTheme="minorEastAsia" w:hint="eastAsia"/>
        </w:rPr>
        <w:t>如图</w:t>
      </w:r>
      <w:r w:rsidRPr="00EE6591">
        <w:rPr>
          <w:rFonts w:asciiTheme="minorEastAsia" w:hAnsiTheme="minorEastAsia" w:hint="eastAsia"/>
        </w:rPr>
        <w:t>7</w:t>
      </w:r>
      <w:r w:rsidRPr="00EE6591">
        <w:rPr>
          <w:rFonts w:asciiTheme="minorEastAsia" w:hAnsiTheme="minorEastAsia" w:hint="eastAsia"/>
        </w:rPr>
        <w:t>所示，电源电压保持不变，</w:t>
      </w:r>
      <w:r w:rsidRPr="00EE6591">
        <w:rPr>
          <w:rFonts w:asciiTheme="minorEastAsia" w:hAnsiTheme="minorEastAsia" w:hint="eastAsia"/>
        </w:rPr>
        <w:t>S</w:t>
      </w:r>
      <w:r w:rsidRPr="00EE6591">
        <w:rPr>
          <w:rFonts w:asciiTheme="minorEastAsia" w:hAnsiTheme="minorEastAsia" w:hint="eastAsia"/>
        </w:rPr>
        <w:t>掷到</w:t>
      </w:r>
      <w:r w:rsidRPr="00EE6591">
        <w:rPr>
          <w:rFonts w:asciiTheme="minorEastAsia" w:hAnsiTheme="minorEastAsia" w:hint="eastAsia"/>
        </w:rPr>
        <w:t>1</w:t>
      </w:r>
      <w:r w:rsidRPr="00EE6591">
        <w:rPr>
          <w:rFonts w:asciiTheme="minorEastAsia" w:hAnsiTheme="minorEastAsia" w:hint="eastAsia"/>
        </w:rPr>
        <w:t>时，小灯泡恰好正常发光。当</w:t>
      </w:r>
      <w:r w:rsidRPr="00EE6591">
        <w:rPr>
          <w:rFonts w:asciiTheme="minorEastAsia" w:hAnsiTheme="minorEastAsia" w:hint="eastAsia"/>
        </w:rPr>
        <w:t>S</w:t>
      </w:r>
      <w:r w:rsidRPr="00EE6591">
        <w:rPr>
          <w:rFonts w:asciiTheme="minorEastAsia" w:hAnsiTheme="minorEastAsia" w:hint="eastAsia"/>
        </w:rPr>
        <w:t>由</w:t>
      </w:r>
      <w:r w:rsidRPr="00EE6591">
        <w:rPr>
          <w:rFonts w:asciiTheme="minorEastAsia" w:hAnsiTheme="minorEastAsia" w:hint="eastAsia"/>
        </w:rPr>
        <w:t>1</w:t>
      </w:r>
      <w:r w:rsidRPr="00EE6591">
        <w:rPr>
          <w:rFonts w:asciiTheme="minorEastAsia" w:hAnsiTheme="minorEastAsia" w:hint="eastAsia"/>
        </w:rPr>
        <w:t>掷到</w:t>
      </w:r>
      <w:r w:rsidRPr="00EE6591">
        <w:rPr>
          <w:rFonts w:asciiTheme="minorEastAsia" w:hAnsiTheme="minorEastAsia" w:hint="eastAsia"/>
        </w:rPr>
        <w:t>2</w:t>
      </w:r>
      <w:r w:rsidRPr="00EE6591">
        <w:rPr>
          <w:rFonts w:asciiTheme="minorEastAsia" w:hAnsiTheme="minorEastAsia" w:hint="eastAsia"/>
        </w:rPr>
        <w:t>时，下列说法正确的是</w:t>
      </w:r>
    </w:p>
    <w:p w:rsidR="00390C66" w:rsidRPr="00EE6591" w:rsidRDefault="00793E14">
      <w:pPr>
        <w:spacing w:line="0" w:lineRule="atLeast"/>
        <w:rPr>
          <w:rFonts w:asciiTheme="minorEastAsia" w:hAnsiTheme="minorEastAsia"/>
          <w:color w:val="FF0000"/>
        </w:rPr>
      </w:pPr>
      <w:r w:rsidRPr="00EE6591">
        <w:rPr>
          <w:rFonts w:asciiTheme="minorEastAsia" w:hAnsiTheme="minorEastAsia" w:hint="eastAsia"/>
          <w:color w:val="FF0000"/>
        </w:rPr>
        <w:t>A.</w:t>
      </w:r>
      <w:r w:rsidRPr="00EE6591">
        <w:rPr>
          <w:rFonts w:asciiTheme="minorEastAsia" w:hAnsiTheme="minorEastAsia" w:hint="eastAsia"/>
          <w:color w:val="FF0000"/>
        </w:rPr>
        <w:t>电流表示数变小，小灯泡正常发光</w:t>
      </w:r>
    </w:p>
    <w:p w:rsidR="00390C66" w:rsidRPr="00EE6591" w:rsidRDefault="00793E14">
      <w:pPr>
        <w:spacing w:line="0" w:lineRule="atLeast"/>
        <w:rPr>
          <w:rFonts w:asciiTheme="minorEastAsia" w:hAnsiTheme="minorEastAsia"/>
        </w:rPr>
      </w:pPr>
      <w:r w:rsidRPr="00EE6591">
        <w:rPr>
          <w:rFonts w:asciiTheme="minorEastAsia" w:hAnsiTheme="minorEastAsia" w:hint="eastAsia"/>
        </w:rPr>
        <w:t>B.</w:t>
      </w:r>
      <w:r w:rsidRPr="00EE6591">
        <w:rPr>
          <w:rFonts w:asciiTheme="minorEastAsia" w:hAnsiTheme="minorEastAsia" w:hint="eastAsia"/>
        </w:rPr>
        <w:t>电压表示数不变，小灯泡发光暗淡</w:t>
      </w:r>
    </w:p>
    <w:p w:rsidR="00390C66" w:rsidRPr="00EE6591" w:rsidRDefault="00793E14">
      <w:pPr>
        <w:spacing w:line="0" w:lineRule="atLeast"/>
        <w:rPr>
          <w:rFonts w:asciiTheme="minorEastAsia" w:hAnsiTheme="minorEastAsia"/>
        </w:rPr>
      </w:pPr>
      <w:r w:rsidRPr="00EE6591">
        <w:rPr>
          <w:rFonts w:asciiTheme="minorEastAsia" w:hAnsiTheme="minorEastAsia" w:hint="eastAsia"/>
        </w:rPr>
        <w:t>C.</w:t>
      </w:r>
      <w:r w:rsidRPr="00EE6591">
        <w:rPr>
          <w:rFonts w:asciiTheme="minorEastAsia" w:hAnsiTheme="minorEastAsia" w:hint="eastAsia"/>
        </w:rPr>
        <w:t>电流表示数变小，电压表示数变小</w:t>
      </w:r>
    </w:p>
    <w:p w:rsidR="00EE6591" w:rsidRPr="00EE6591" w:rsidRDefault="00793E14">
      <w:pPr>
        <w:spacing w:line="0" w:lineRule="atLeast"/>
        <w:rPr>
          <w:rFonts w:asciiTheme="minorEastAsia" w:hAnsiTheme="minorEastAsia" w:hint="eastAsia"/>
        </w:rPr>
      </w:pPr>
      <w:r w:rsidRPr="00EE6591">
        <w:rPr>
          <w:rFonts w:asciiTheme="minorEastAsia" w:hAnsiTheme="minorEastAsia" w:hint="eastAsia"/>
        </w:rPr>
        <w:t>D.</w:t>
      </w:r>
      <w:r w:rsidRPr="00EE6591">
        <w:rPr>
          <w:rFonts w:asciiTheme="minorEastAsia" w:hAnsiTheme="minorEastAsia" w:hint="eastAsia"/>
        </w:rPr>
        <w:t>电压表示数不变，电流表示数变大</w:t>
      </w:r>
    </w:p>
    <w:p w:rsidR="00390C66" w:rsidRPr="00EE6591" w:rsidRDefault="00EE6591">
      <w:pPr>
        <w:spacing w:line="0" w:lineRule="atLeast"/>
        <w:rPr>
          <w:rFonts w:asciiTheme="minorEastAsia" w:hAnsiTheme="minorEastAsia"/>
        </w:rPr>
      </w:pPr>
      <w:r w:rsidRPr="00EE6591">
        <w:rPr>
          <w:rFonts w:asciiTheme="minorEastAsia" w:hAnsiTheme="minorEastAsia"/>
          <w:noProof/>
        </w:rPr>
        <w:drawing>
          <wp:inline distT="0" distB="0" distL="114300" distR="114300" wp14:anchorId="7E662672" wp14:editId="2FDDD41C">
            <wp:extent cx="817880" cy="968375"/>
            <wp:effectExtent l="0" t="0" r="1270" b="3175"/>
            <wp:docPr id="17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4"/>
                    <pic:cNvPicPr>
                      <a:picLocks noChangeAspect="1"/>
                    </pic:cNvPicPr>
                  </pic:nvPicPr>
                  <pic:blipFill>
                    <a:blip r:embed="rId33">
                      <a:lum bright="12000"/>
                    </a:blip>
                    <a:stretch>
                      <a:fillRect/>
                    </a:stretch>
                  </pic:blipFill>
                  <pic:spPr>
                    <a:xfrm>
                      <a:off x="0" y="0"/>
                      <a:ext cx="817880" cy="968375"/>
                    </a:xfrm>
                    <a:prstGeom prst="rect">
                      <a:avLst/>
                    </a:prstGeom>
                    <a:noFill/>
                    <a:ln>
                      <a:noFill/>
                    </a:ln>
                  </pic:spPr>
                </pic:pic>
              </a:graphicData>
            </a:graphic>
          </wp:inline>
        </w:drawing>
      </w:r>
    </w:p>
    <w:p w:rsidR="00390C66" w:rsidRPr="00EE6591" w:rsidRDefault="00793E14">
      <w:pPr>
        <w:spacing w:line="294" w:lineRule="exact"/>
        <w:ind w:left="420" w:right="200" w:hanging="419"/>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深圳</w:t>
      </w:r>
      <w:r w:rsidRPr="00EE6591">
        <w:rPr>
          <w:rFonts w:asciiTheme="minorEastAsia" w:hAnsiTheme="minorEastAsia" w:cs="宋体" w:hint="eastAsia"/>
          <w:kern w:val="0"/>
          <w:szCs w:val="21"/>
        </w:rPr>
        <w:t>）</w:t>
      </w:r>
      <w:r w:rsidRPr="00EE6591">
        <w:rPr>
          <w:rFonts w:asciiTheme="minorEastAsia" w:hAnsiTheme="minorEastAsia"/>
        </w:rPr>
        <w:t>28</w:t>
      </w:r>
      <w:r w:rsidRPr="00EE6591">
        <w:rPr>
          <w:rFonts w:asciiTheme="minorEastAsia" w:hAnsiTheme="minorEastAsia"/>
        </w:rPr>
        <w:t>．地磅工作时，重物越重，电表的示数就越大。下列四幅电路图中，</w:t>
      </w:r>
      <w:r w:rsidRPr="00EE6591">
        <w:rPr>
          <w:rFonts w:asciiTheme="minorEastAsia" w:hAnsiTheme="minorEastAsia"/>
          <w:i/>
        </w:rPr>
        <w:t>R</w:t>
      </w:r>
      <w:r w:rsidRPr="00EE6591">
        <w:rPr>
          <w:rFonts w:asciiTheme="minorEastAsia" w:hAnsiTheme="minorEastAsia"/>
        </w:rPr>
        <w:t>′</w:t>
      </w:r>
      <w:r w:rsidRPr="00EE6591">
        <w:rPr>
          <w:rFonts w:asciiTheme="minorEastAsia" w:hAnsiTheme="minorEastAsia"/>
        </w:rPr>
        <w:t>是滑动变阻器，</w:t>
      </w:r>
      <w:r w:rsidRPr="00EE6591">
        <w:rPr>
          <w:rFonts w:asciiTheme="minorEastAsia" w:hAnsiTheme="minorEastAsia"/>
          <w:i/>
        </w:rPr>
        <w:t>R</w:t>
      </w:r>
      <w:r w:rsidRPr="00EE6591">
        <w:rPr>
          <w:rFonts w:asciiTheme="minorEastAsia" w:hAnsiTheme="minorEastAsia"/>
        </w:rPr>
        <w:t xml:space="preserve"> </w:t>
      </w:r>
      <w:r w:rsidRPr="00EE6591">
        <w:rPr>
          <w:rFonts w:asciiTheme="minorEastAsia" w:hAnsiTheme="minorEastAsia"/>
        </w:rPr>
        <w:t>是定值电阻。其中符合地磅工作原理的是（</w:t>
      </w:r>
      <w:r w:rsidRPr="00EE6591">
        <w:rPr>
          <w:rFonts w:asciiTheme="minorEastAsia" w:hAnsiTheme="minorEastAsia"/>
        </w:rPr>
        <w:t xml:space="preserve"> </w:t>
      </w:r>
      <w:r w:rsidRPr="00EE6591">
        <w:rPr>
          <w:rFonts w:asciiTheme="minorEastAsia" w:hAnsiTheme="minorEastAsia"/>
        </w:rPr>
        <w:t>）</w:t>
      </w:r>
    </w:p>
    <w:p w:rsidR="00390C66" w:rsidRPr="00EE6591" w:rsidRDefault="00793E14">
      <w:pPr>
        <w:spacing w:line="20" w:lineRule="exact"/>
        <w:rPr>
          <w:rFonts w:asciiTheme="minorEastAsia" w:hAnsiTheme="minorEastAsia"/>
        </w:rPr>
      </w:pPr>
      <w:r w:rsidRPr="00EE6591">
        <w:rPr>
          <w:rFonts w:asciiTheme="minorEastAsia" w:hAnsiTheme="minorEastAsia"/>
          <w:noProof/>
        </w:rPr>
        <w:drawing>
          <wp:anchor distT="0" distB="0" distL="114300" distR="114300" simplePos="0" relativeHeight="251656192" behindDoc="1" locked="0" layoutInCell="1" allowOverlap="1">
            <wp:simplePos x="0" y="0"/>
            <wp:positionH relativeFrom="column">
              <wp:posOffset>271145</wp:posOffset>
            </wp:positionH>
            <wp:positionV relativeFrom="paragraph">
              <wp:posOffset>57785</wp:posOffset>
            </wp:positionV>
            <wp:extent cx="5392420" cy="1422400"/>
            <wp:effectExtent l="0" t="0" r="17780" b="6350"/>
            <wp:wrapNone/>
            <wp:docPr id="335"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图片 47"/>
                    <pic:cNvPicPr>
                      <a:picLocks noChangeAspect="1"/>
                    </pic:cNvPicPr>
                  </pic:nvPicPr>
                  <pic:blipFill>
                    <a:blip r:embed="rId34"/>
                    <a:stretch>
                      <a:fillRect/>
                    </a:stretch>
                  </pic:blipFill>
                  <pic:spPr>
                    <a:xfrm>
                      <a:off x="0" y="0"/>
                      <a:ext cx="5392420" cy="1422400"/>
                    </a:xfrm>
                    <a:prstGeom prst="rect">
                      <a:avLst/>
                    </a:prstGeom>
                    <a:noFill/>
                    <a:ln>
                      <a:noFill/>
                    </a:ln>
                  </pic:spPr>
                </pic:pic>
              </a:graphicData>
            </a:graphic>
          </wp:anchor>
        </w:drawing>
      </w:r>
    </w:p>
    <w:p w:rsidR="00390C66" w:rsidRPr="00EE6591" w:rsidRDefault="00390C66">
      <w:pPr>
        <w:spacing w:line="200" w:lineRule="exact"/>
        <w:rPr>
          <w:rFonts w:asciiTheme="minorEastAsia" w:hAnsiTheme="minorEastAsia"/>
        </w:rPr>
      </w:pPr>
    </w:p>
    <w:p w:rsidR="00390C66" w:rsidRPr="00EE6591" w:rsidRDefault="00390C66">
      <w:pPr>
        <w:spacing w:line="200" w:lineRule="exact"/>
        <w:rPr>
          <w:rFonts w:asciiTheme="minorEastAsia" w:hAnsiTheme="minorEastAsia"/>
        </w:rPr>
      </w:pPr>
    </w:p>
    <w:p w:rsidR="00390C66" w:rsidRPr="00EE6591" w:rsidRDefault="00390C66">
      <w:pPr>
        <w:spacing w:line="200" w:lineRule="exact"/>
        <w:rPr>
          <w:rFonts w:asciiTheme="minorEastAsia" w:hAnsiTheme="minorEastAsia"/>
        </w:rPr>
      </w:pPr>
    </w:p>
    <w:p w:rsidR="00390C66" w:rsidRPr="00EE6591" w:rsidRDefault="00390C66">
      <w:pPr>
        <w:spacing w:line="313" w:lineRule="exact"/>
        <w:rPr>
          <w:rFonts w:asciiTheme="minorEastAsia" w:hAnsiTheme="minorEastAsia" w:hint="eastAsia"/>
        </w:rPr>
      </w:pPr>
    </w:p>
    <w:p w:rsidR="00390C66" w:rsidRPr="00EE6591" w:rsidRDefault="00793E14" w:rsidP="00EE6591">
      <w:pPr>
        <w:spacing w:line="256" w:lineRule="exact"/>
        <w:ind w:left="320"/>
        <w:rPr>
          <w:rFonts w:asciiTheme="minorEastAsia" w:hAnsiTheme="minorEastAsia" w:hint="eastAsia"/>
        </w:rPr>
      </w:pPr>
      <w:r w:rsidRPr="00EE6591">
        <w:rPr>
          <w:rFonts w:asciiTheme="minorEastAsia" w:hAnsiTheme="minorEastAsia"/>
        </w:rPr>
        <w:lastRenderedPageBreak/>
        <w:t>【答案】</w:t>
      </w:r>
      <w:r w:rsidRPr="00EE6591">
        <w:rPr>
          <w:rFonts w:asciiTheme="minorEastAsia" w:hAnsiTheme="minorEastAsia"/>
        </w:rPr>
        <w:t>B</w:t>
      </w:r>
      <w:r w:rsidRPr="00EE6591">
        <w:rPr>
          <w:rFonts w:asciiTheme="minorEastAsia" w:hAnsiTheme="minorEastAsia"/>
        </w:rPr>
        <w:t>；</w:t>
      </w:r>
    </w:p>
    <w:p w:rsidR="00390C66" w:rsidRPr="00EE6591" w:rsidRDefault="00793E14" w:rsidP="00EE6591">
      <w:pPr>
        <w:spacing w:line="296" w:lineRule="exact"/>
        <w:ind w:left="1140" w:right="100" w:hanging="817"/>
        <w:rPr>
          <w:rFonts w:asciiTheme="minorEastAsia" w:hAnsiTheme="minorEastAsia"/>
        </w:rPr>
      </w:pPr>
      <w:r w:rsidRPr="00EE6591">
        <w:rPr>
          <w:rFonts w:asciiTheme="minorEastAsia" w:hAnsiTheme="minorEastAsia"/>
        </w:rPr>
        <w:t>【解析】</w:t>
      </w:r>
      <w:r w:rsidRPr="00EE6591">
        <w:rPr>
          <w:rFonts w:asciiTheme="minorEastAsia" w:hAnsiTheme="minorEastAsia"/>
        </w:rPr>
        <w:t xml:space="preserve">A </w:t>
      </w:r>
      <w:r w:rsidRPr="00EE6591">
        <w:rPr>
          <w:rFonts w:asciiTheme="minorEastAsia" w:hAnsiTheme="minorEastAsia"/>
        </w:rPr>
        <w:t>选项，重物越重，滑片向下滑动，</w:t>
      </w:r>
      <w:r w:rsidRPr="00EE6591">
        <w:rPr>
          <w:rFonts w:asciiTheme="minorEastAsia" w:hAnsiTheme="minorEastAsia"/>
          <w:i/>
        </w:rPr>
        <w:t>R’</w:t>
      </w:r>
      <w:r w:rsidRPr="00EE6591">
        <w:rPr>
          <w:rFonts w:asciiTheme="minorEastAsia" w:hAnsiTheme="minorEastAsia"/>
        </w:rPr>
        <w:t>电阻变大，电路中电流变小，则电流表读数变小，不符合电表示数越大的要求，故</w:t>
      </w:r>
      <w:r w:rsidRPr="00EE6591">
        <w:rPr>
          <w:rFonts w:asciiTheme="minorEastAsia" w:hAnsiTheme="minorEastAsia"/>
        </w:rPr>
        <w:t xml:space="preserve"> A </w:t>
      </w:r>
      <w:r w:rsidRPr="00EE6591">
        <w:rPr>
          <w:rFonts w:asciiTheme="minorEastAsia" w:hAnsiTheme="minorEastAsia"/>
        </w:rPr>
        <w:t>选项不符合题意；</w:t>
      </w:r>
      <w:r w:rsidRPr="00EE6591">
        <w:rPr>
          <w:rFonts w:asciiTheme="minorEastAsia" w:hAnsiTheme="minorEastAsia"/>
        </w:rPr>
        <w:t xml:space="preserve">B </w:t>
      </w:r>
      <w:r w:rsidRPr="00EE6591">
        <w:rPr>
          <w:rFonts w:asciiTheme="minorEastAsia" w:hAnsiTheme="minorEastAsia"/>
        </w:rPr>
        <w:t>选项，重物越重，滑片向下滑动，</w:t>
      </w:r>
      <w:r w:rsidRPr="00EE6591">
        <w:rPr>
          <w:rFonts w:asciiTheme="minorEastAsia" w:hAnsiTheme="minorEastAsia"/>
          <w:i/>
        </w:rPr>
        <w:t>R’</w:t>
      </w:r>
      <w:r w:rsidRPr="00EE6591">
        <w:rPr>
          <w:rFonts w:asciiTheme="minorEastAsia" w:hAnsiTheme="minorEastAsia"/>
        </w:rPr>
        <w:t>电阻变小，电路中电流变大，则定值电阻</w:t>
      </w:r>
      <w:r w:rsidRPr="00EE6591">
        <w:rPr>
          <w:rFonts w:asciiTheme="minorEastAsia" w:hAnsiTheme="minorEastAsia"/>
        </w:rPr>
        <w:t xml:space="preserve"> </w:t>
      </w:r>
      <w:r w:rsidRPr="00EE6591">
        <w:rPr>
          <w:rFonts w:asciiTheme="minorEastAsia" w:hAnsiTheme="minorEastAsia"/>
          <w:i/>
        </w:rPr>
        <w:t>R</w:t>
      </w:r>
      <w:r w:rsidRPr="00EE6591">
        <w:rPr>
          <w:rFonts w:asciiTheme="minorEastAsia" w:hAnsiTheme="minorEastAsia"/>
        </w:rPr>
        <w:t xml:space="preserve"> </w:t>
      </w:r>
      <w:r w:rsidRPr="00EE6591">
        <w:rPr>
          <w:rFonts w:asciiTheme="minorEastAsia" w:hAnsiTheme="minorEastAsia"/>
        </w:rPr>
        <w:t>两端电压变大，电压表示数变大，故</w:t>
      </w:r>
      <w:r w:rsidRPr="00EE6591">
        <w:rPr>
          <w:rFonts w:asciiTheme="minorEastAsia" w:hAnsiTheme="minorEastAsia"/>
        </w:rPr>
        <w:t xml:space="preserve"> B </w:t>
      </w:r>
      <w:r w:rsidRPr="00EE6591">
        <w:rPr>
          <w:rFonts w:asciiTheme="minorEastAsia" w:hAnsiTheme="minorEastAsia"/>
        </w:rPr>
        <w:t>选项符合题意；</w:t>
      </w:r>
      <w:r w:rsidRPr="00EE6591">
        <w:rPr>
          <w:rFonts w:asciiTheme="minorEastAsia" w:hAnsiTheme="minorEastAsia"/>
        </w:rPr>
        <w:t xml:space="preserve">C </w:t>
      </w:r>
      <w:r w:rsidRPr="00EE6591">
        <w:rPr>
          <w:rFonts w:asciiTheme="minorEastAsia" w:hAnsiTheme="minorEastAsia"/>
        </w:rPr>
        <w:t>选项，电流表把</w:t>
      </w:r>
      <w:r w:rsidRPr="00EE6591">
        <w:rPr>
          <w:rFonts w:asciiTheme="minorEastAsia" w:hAnsiTheme="minorEastAsia"/>
        </w:rPr>
        <w:t xml:space="preserve"> </w:t>
      </w:r>
      <w:r w:rsidRPr="00EE6591">
        <w:rPr>
          <w:rFonts w:asciiTheme="minorEastAsia" w:hAnsiTheme="minorEastAsia"/>
          <w:i/>
        </w:rPr>
        <w:t>R’</w:t>
      </w:r>
      <w:r w:rsidRPr="00EE6591">
        <w:rPr>
          <w:rFonts w:asciiTheme="minorEastAsia" w:hAnsiTheme="minorEastAsia"/>
        </w:rPr>
        <w:t>短路，电流不经过</w:t>
      </w:r>
      <w:r w:rsidRPr="00EE6591">
        <w:rPr>
          <w:rFonts w:asciiTheme="minorEastAsia" w:hAnsiTheme="minorEastAsia"/>
        </w:rPr>
        <w:t xml:space="preserve"> </w:t>
      </w:r>
      <w:r w:rsidRPr="00EE6591">
        <w:rPr>
          <w:rFonts w:asciiTheme="minorEastAsia" w:hAnsiTheme="minorEastAsia"/>
          <w:i/>
        </w:rPr>
        <w:t>R’</w:t>
      </w:r>
      <w:r w:rsidRPr="00EE6591">
        <w:rPr>
          <w:rFonts w:asciiTheme="minorEastAsia" w:hAnsiTheme="minorEastAsia"/>
        </w:rPr>
        <w:t>，所以无论重物怎么变化，电流表读数都不变，故</w:t>
      </w:r>
      <w:r w:rsidRPr="00EE6591">
        <w:rPr>
          <w:rFonts w:asciiTheme="minorEastAsia" w:hAnsiTheme="minorEastAsia"/>
        </w:rPr>
        <w:t xml:space="preserve"> C </w:t>
      </w:r>
      <w:r w:rsidRPr="00EE6591">
        <w:rPr>
          <w:rFonts w:asciiTheme="minorEastAsia" w:hAnsiTheme="minorEastAsia"/>
        </w:rPr>
        <w:t>选项不符合题意；</w:t>
      </w:r>
      <w:r w:rsidRPr="00EE6591">
        <w:rPr>
          <w:rFonts w:asciiTheme="minorEastAsia" w:hAnsiTheme="minorEastAsia"/>
        </w:rPr>
        <w:t xml:space="preserve">D </w:t>
      </w:r>
      <w:r w:rsidRPr="00EE6591">
        <w:rPr>
          <w:rFonts w:asciiTheme="minorEastAsia" w:hAnsiTheme="minorEastAsia"/>
        </w:rPr>
        <w:t>选项，电压表串联接入电路，电压表相当于测电源电压，读数不变，故</w:t>
      </w:r>
      <w:r w:rsidRPr="00EE6591">
        <w:rPr>
          <w:rFonts w:asciiTheme="minorEastAsia" w:hAnsiTheme="minorEastAsia"/>
        </w:rPr>
        <w:t xml:space="preserve"> D </w:t>
      </w:r>
      <w:r w:rsidRPr="00EE6591">
        <w:rPr>
          <w:rFonts w:asciiTheme="minorEastAsia" w:hAnsiTheme="minorEastAsia"/>
        </w:rPr>
        <w:t>选项不符合题意；故答案选择</w:t>
      </w:r>
      <w:r w:rsidRPr="00EE6591">
        <w:rPr>
          <w:rFonts w:asciiTheme="minorEastAsia" w:hAnsiTheme="minorEastAsia"/>
        </w:rPr>
        <w:t xml:space="preserve"> B</w:t>
      </w:r>
      <w:r w:rsidRPr="00EE6591">
        <w:rPr>
          <w:rFonts w:asciiTheme="minorEastAsia" w:hAnsiTheme="minorEastAsia"/>
        </w:rPr>
        <w:t>．</w:t>
      </w:r>
    </w:p>
    <w:p w:rsidR="00390C66" w:rsidRPr="00EE6591" w:rsidRDefault="00793E14">
      <w:pPr>
        <w:spacing w:line="240" w:lineRule="auto"/>
        <w:ind w:left="424" w:hangingChars="202" w:hanging="424"/>
        <w:rPr>
          <w:rFonts w:asciiTheme="minorEastAsia" w:hAnsiTheme="minorEastAsia"/>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乐山</w:t>
      </w:r>
      <w:r w:rsidRPr="00EE6591">
        <w:rPr>
          <w:rFonts w:asciiTheme="minorEastAsia" w:hAnsiTheme="minorEastAsia" w:cs="宋体" w:hint="eastAsia"/>
          <w:kern w:val="0"/>
          <w:szCs w:val="21"/>
        </w:rPr>
        <w:t>）</w:t>
      </w:r>
      <w:r w:rsidRPr="00EE6591">
        <w:rPr>
          <w:rFonts w:asciiTheme="minorEastAsia" w:hAnsiTheme="minorEastAsia"/>
          <w:szCs w:val="21"/>
        </w:rPr>
        <w:t>14</w:t>
      </w:r>
      <w:r w:rsidRPr="00EE6591">
        <w:rPr>
          <w:rFonts w:asciiTheme="minorEastAsia" w:hAnsiTheme="minorEastAsia"/>
          <w:szCs w:val="21"/>
        </w:rPr>
        <w:t>．小华设计了一种输液提示器，能在护士站观察到药液量的变化。当袋中药液量减少时，为使电压表示数随之</w:t>
      </w:r>
      <w:r w:rsidRPr="00EE6591">
        <w:rPr>
          <w:rFonts w:asciiTheme="minorEastAsia" w:hAnsiTheme="minorEastAsia" w:hint="eastAsia"/>
          <w:szCs w:val="21"/>
        </w:rPr>
        <w:t>减小</w:t>
      </w:r>
      <w:r w:rsidRPr="00EE6591">
        <w:rPr>
          <w:rFonts w:asciiTheme="minorEastAsia" w:hAnsiTheme="minorEastAsia"/>
          <w:szCs w:val="21"/>
        </w:rPr>
        <w:t>，符合要求的电路图是</w:t>
      </w:r>
      <w:r w:rsidRPr="00EE6591">
        <w:rPr>
          <w:rFonts w:asciiTheme="minorEastAsia" w:hAnsiTheme="minorEastAsia" w:hint="eastAsia"/>
          <w:szCs w:val="21"/>
        </w:rPr>
        <w:t xml:space="preserve">  C</w:t>
      </w:r>
    </w:p>
    <w:p w:rsidR="00390C66" w:rsidRPr="00EE6591" w:rsidRDefault="00793E14">
      <w:pPr>
        <w:snapToGrid w:val="0"/>
        <w:rPr>
          <w:rFonts w:asciiTheme="minorEastAsia" w:hAnsiTheme="minorEastAsia"/>
          <w:szCs w:val="21"/>
        </w:rPr>
      </w:pPr>
      <w:r w:rsidRPr="00EE6591">
        <w:rPr>
          <w:rFonts w:asciiTheme="minorEastAsia" w:hAnsiTheme="minorEastAsia"/>
          <w:noProof/>
          <w:szCs w:val="21"/>
        </w:rPr>
        <w:drawing>
          <wp:inline distT="0" distB="0" distL="114300" distR="114300">
            <wp:extent cx="4679950" cy="1130935"/>
            <wp:effectExtent l="0" t="0" r="6350" b="12065"/>
            <wp:docPr id="184" name="图片 54" descr="WL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54" descr="WL14"/>
                    <pic:cNvPicPr>
                      <a:picLocks noChangeAspect="1"/>
                    </pic:cNvPicPr>
                  </pic:nvPicPr>
                  <pic:blipFill>
                    <a:blip r:embed="rId35"/>
                    <a:stretch>
                      <a:fillRect/>
                    </a:stretch>
                  </pic:blipFill>
                  <pic:spPr>
                    <a:xfrm>
                      <a:off x="0" y="0"/>
                      <a:ext cx="4679950" cy="1130935"/>
                    </a:xfrm>
                    <a:prstGeom prst="rect">
                      <a:avLst/>
                    </a:prstGeom>
                    <a:noFill/>
                    <a:ln>
                      <a:noFill/>
                    </a:ln>
                  </pic:spPr>
                </pic:pic>
              </a:graphicData>
            </a:graphic>
          </wp:inline>
        </w:drawing>
      </w:r>
    </w:p>
    <w:p w:rsidR="00390C66" w:rsidRPr="00EE6591" w:rsidRDefault="00EE6591">
      <w:pPr>
        <w:spacing w:line="240" w:lineRule="auto"/>
        <w:ind w:left="424" w:rightChars="-27" w:right="-57" w:hangingChars="202" w:hanging="424"/>
        <w:rPr>
          <w:rFonts w:asciiTheme="minorEastAsia" w:hAnsiTheme="minorEastAsia"/>
          <w:szCs w:val="21"/>
        </w:rPr>
      </w:pPr>
      <w:r w:rsidRPr="00EE6591">
        <w:rPr>
          <w:rFonts w:asciiTheme="minorEastAsia" w:hAnsiTheme="minorEastAsia"/>
          <w:noProof/>
        </w:rPr>
        <w:drawing>
          <wp:anchor distT="0" distB="0" distL="114300" distR="114300" simplePos="0" relativeHeight="251634688" behindDoc="0" locked="0" layoutInCell="1" allowOverlap="1">
            <wp:simplePos x="0" y="0"/>
            <wp:positionH relativeFrom="column">
              <wp:posOffset>3773433</wp:posOffset>
            </wp:positionH>
            <wp:positionV relativeFrom="paragraph">
              <wp:posOffset>477867</wp:posOffset>
            </wp:positionV>
            <wp:extent cx="1494790" cy="739775"/>
            <wp:effectExtent l="0" t="0" r="10160" b="3175"/>
            <wp:wrapSquare wrapText="bothSides"/>
            <wp:docPr id="185" name="图片 6" descr="WL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6" descr="WL15"/>
                    <pic:cNvPicPr>
                      <a:picLocks noChangeAspect="1"/>
                    </pic:cNvPicPr>
                  </pic:nvPicPr>
                  <pic:blipFill>
                    <a:blip r:embed="rId36"/>
                    <a:stretch>
                      <a:fillRect/>
                    </a:stretch>
                  </pic:blipFill>
                  <pic:spPr>
                    <a:xfrm>
                      <a:off x="0" y="0"/>
                      <a:ext cx="1494790" cy="739775"/>
                    </a:xfrm>
                    <a:prstGeom prst="rect">
                      <a:avLst/>
                    </a:prstGeom>
                    <a:noFill/>
                    <a:ln>
                      <a:noFill/>
                    </a:ln>
                  </pic:spPr>
                </pic:pic>
              </a:graphicData>
            </a:graphic>
          </wp:anchor>
        </w:drawing>
      </w:r>
      <w:r w:rsidR="00793E14" w:rsidRPr="00EE6591">
        <w:rPr>
          <w:rFonts w:asciiTheme="minorEastAsia" w:hAnsiTheme="minorEastAsia" w:cs="宋体" w:hint="eastAsia"/>
          <w:kern w:val="0"/>
          <w:szCs w:val="21"/>
        </w:rPr>
        <w:t>（</w:t>
      </w:r>
      <w:r w:rsidR="00793E14" w:rsidRPr="00EE6591">
        <w:rPr>
          <w:rFonts w:asciiTheme="minorEastAsia" w:hAnsiTheme="minorEastAsia" w:cs="宋体" w:hint="eastAsia"/>
          <w:kern w:val="0"/>
          <w:szCs w:val="21"/>
        </w:rPr>
        <w:t>2019</w:t>
      </w:r>
      <w:r w:rsidR="00793E14" w:rsidRPr="00EE6591">
        <w:rPr>
          <w:rFonts w:asciiTheme="minorEastAsia" w:hAnsiTheme="minorEastAsia" w:cs="宋体" w:hint="eastAsia"/>
          <w:kern w:val="0"/>
          <w:szCs w:val="21"/>
        </w:rPr>
        <w:t>乐山</w:t>
      </w:r>
      <w:r w:rsidR="00793E14" w:rsidRPr="00EE6591">
        <w:rPr>
          <w:rFonts w:asciiTheme="minorEastAsia" w:hAnsiTheme="minorEastAsia" w:cs="宋体" w:hint="eastAsia"/>
          <w:kern w:val="0"/>
          <w:szCs w:val="21"/>
        </w:rPr>
        <w:t>）</w:t>
      </w:r>
      <w:r w:rsidR="00793E14" w:rsidRPr="00EE6591">
        <w:rPr>
          <w:rFonts w:asciiTheme="minorEastAsia" w:hAnsiTheme="minorEastAsia"/>
          <w:szCs w:val="21"/>
        </w:rPr>
        <w:t>15</w:t>
      </w:r>
      <w:r w:rsidR="00793E14" w:rsidRPr="00EE6591">
        <w:rPr>
          <w:rFonts w:asciiTheme="minorEastAsia" w:hAnsiTheme="minorEastAsia"/>
          <w:szCs w:val="21"/>
        </w:rPr>
        <w:t>．</w:t>
      </w:r>
      <w:r w:rsidR="00793E14" w:rsidRPr="00EE6591">
        <w:rPr>
          <w:rFonts w:asciiTheme="minorEastAsia" w:hAnsiTheme="minorEastAsia"/>
          <w:color w:val="000000"/>
          <w:szCs w:val="21"/>
        </w:rPr>
        <w:t>在如图所示的</w:t>
      </w:r>
      <w:r w:rsidR="00793E14" w:rsidRPr="00EE6591">
        <w:rPr>
          <w:rFonts w:asciiTheme="minorEastAsia" w:hAnsiTheme="minorEastAsia"/>
          <w:szCs w:val="21"/>
        </w:rPr>
        <w:t>家庭电路中，先闭合开关</w:t>
      </w:r>
      <w:r w:rsidR="00793E14" w:rsidRPr="00EE6591">
        <w:rPr>
          <w:rFonts w:asciiTheme="minorEastAsia" w:hAnsiTheme="minorEastAsia"/>
          <w:szCs w:val="21"/>
        </w:rPr>
        <w:t>S</w:t>
      </w:r>
      <w:r w:rsidR="00793E14" w:rsidRPr="00EE6591">
        <w:rPr>
          <w:rFonts w:asciiTheme="minorEastAsia" w:hAnsiTheme="minorEastAsia"/>
          <w:szCs w:val="21"/>
          <w:vertAlign w:val="subscript"/>
        </w:rPr>
        <w:t>1</w:t>
      </w:r>
      <w:r w:rsidR="00793E14" w:rsidRPr="00EE6591">
        <w:rPr>
          <w:rFonts w:asciiTheme="minorEastAsia" w:hAnsiTheme="minorEastAsia"/>
          <w:szCs w:val="21"/>
        </w:rPr>
        <w:t>，让电炉正常工作，然后依次闭合灯泡开关，则</w:t>
      </w:r>
    </w:p>
    <w:p w:rsidR="00390C66" w:rsidRPr="00EE6591" w:rsidRDefault="00793E14">
      <w:pPr>
        <w:spacing w:line="240" w:lineRule="auto"/>
        <w:ind w:firstLineChars="202" w:firstLine="424"/>
        <w:rPr>
          <w:rFonts w:asciiTheme="minorEastAsia" w:hAnsiTheme="minorEastAsia"/>
          <w:szCs w:val="21"/>
        </w:rPr>
      </w:pPr>
      <w:r w:rsidRPr="00EE6591">
        <w:rPr>
          <w:rFonts w:asciiTheme="minorEastAsia" w:hAnsiTheme="minorEastAsia"/>
          <w:szCs w:val="21"/>
        </w:rPr>
        <w:t>A</w:t>
      </w:r>
      <w:r w:rsidRPr="00EE6591">
        <w:rPr>
          <w:rFonts w:asciiTheme="minorEastAsia" w:hAnsiTheme="minorEastAsia"/>
          <w:szCs w:val="21"/>
        </w:rPr>
        <w:t>．接入电路的总电阻变大</w:t>
      </w:r>
    </w:p>
    <w:p w:rsidR="00390C66" w:rsidRPr="00EE6591" w:rsidRDefault="00793E14">
      <w:pPr>
        <w:spacing w:line="240" w:lineRule="auto"/>
        <w:ind w:firstLineChars="202" w:firstLine="424"/>
        <w:rPr>
          <w:rFonts w:asciiTheme="minorEastAsia" w:hAnsiTheme="minorEastAsia"/>
          <w:color w:val="FF0000"/>
          <w:szCs w:val="21"/>
        </w:rPr>
      </w:pPr>
      <w:r w:rsidRPr="00EE6591">
        <w:rPr>
          <w:rFonts w:asciiTheme="minorEastAsia" w:hAnsiTheme="minorEastAsia"/>
          <w:color w:val="FF0000"/>
          <w:szCs w:val="21"/>
        </w:rPr>
        <w:t>B</w:t>
      </w:r>
      <w:r w:rsidRPr="00EE6591">
        <w:rPr>
          <w:rFonts w:asciiTheme="minorEastAsia" w:hAnsiTheme="minorEastAsia"/>
          <w:color w:val="FF0000"/>
          <w:szCs w:val="21"/>
        </w:rPr>
        <w:t>．火线和零线中的电流变大</w:t>
      </w:r>
    </w:p>
    <w:p w:rsidR="00390C66" w:rsidRPr="00EE6591" w:rsidRDefault="00793E14">
      <w:pPr>
        <w:spacing w:line="240" w:lineRule="auto"/>
        <w:ind w:firstLineChars="202" w:firstLine="424"/>
        <w:rPr>
          <w:rFonts w:asciiTheme="minorEastAsia" w:hAnsiTheme="minorEastAsia"/>
          <w:szCs w:val="21"/>
        </w:rPr>
      </w:pPr>
      <w:r w:rsidRPr="00EE6591">
        <w:rPr>
          <w:rFonts w:asciiTheme="minorEastAsia" w:hAnsiTheme="minorEastAsia"/>
          <w:szCs w:val="21"/>
        </w:rPr>
        <w:t>C</w:t>
      </w:r>
      <w:r w:rsidRPr="00EE6591">
        <w:rPr>
          <w:rFonts w:asciiTheme="minorEastAsia" w:hAnsiTheme="minorEastAsia"/>
          <w:szCs w:val="21"/>
        </w:rPr>
        <w:t>．通过各用电器的电流一定相等</w:t>
      </w:r>
    </w:p>
    <w:p w:rsidR="00390C66" w:rsidRPr="00EE6591" w:rsidRDefault="00793E14">
      <w:pPr>
        <w:spacing w:line="240" w:lineRule="auto"/>
        <w:ind w:firstLineChars="202" w:firstLine="424"/>
        <w:rPr>
          <w:rFonts w:asciiTheme="minorEastAsia" w:hAnsiTheme="minorEastAsia"/>
          <w:szCs w:val="21"/>
        </w:rPr>
      </w:pPr>
      <w:r w:rsidRPr="00EE6591">
        <w:rPr>
          <w:rFonts w:asciiTheme="minorEastAsia" w:hAnsiTheme="minorEastAsia"/>
          <w:szCs w:val="21"/>
        </w:rPr>
        <w:t>D</w:t>
      </w:r>
      <w:r w:rsidRPr="00EE6591">
        <w:rPr>
          <w:rFonts w:asciiTheme="minorEastAsia" w:hAnsiTheme="minorEastAsia"/>
          <w:szCs w:val="21"/>
        </w:rPr>
        <w:t>．电炉的功率比灯泡的功率大，所以它两端的电压更高</w:t>
      </w:r>
    </w:p>
    <w:p w:rsidR="00390C66" w:rsidRPr="00EE6591" w:rsidRDefault="00793E14">
      <w:pPr>
        <w:tabs>
          <w:tab w:val="left" w:pos="4300"/>
        </w:tabs>
        <w:spacing w:line="273" w:lineRule="exact"/>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深圳</w:t>
      </w:r>
      <w:r w:rsidRPr="00EE6591">
        <w:rPr>
          <w:rFonts w:asciiTheme="minorEastAsia" w:hAnsiTheme="minorEastAsia" w:cs="宋体" w:hint="eastAsia"/>
          <w:kern w:val="0"/>
          <w:szCs w:val="21"/>
        </w:rPr>
        <w:t>）</w:t>
      </w:r>
      <w:r w:rsidRPr="00EE6591">
        <w:rPr>
          <w:rFonts w:asciiTheme="minorEastAsia" w:hAnsiTheme="minorEastAsia"/>
        </w:rPr>
        <w:t>27</w:t>
      </w:r>
      <w:r w:rsidRPr="00EE6591">
        <w:rPr>
          <w:rFonts w:asciiTheme="minorEastAsia" w:hAnsiTheme="minorEastAsia"/>
        </w:rPr>
        <w:t>．关于家庭电路，下列说法正确的是（</w:t>
      </w:r>
      <w:r w:rsidRPr="00EE6591">
        <w:rPr>
          <w:rFonts w:asciiTheme="minorEastAsia" w:hAnsiTheme="minorEastAsia"/>
        </w:rPr>
        <w:tab/>
      </w:r>
      <w:r w:rsidRPr="00EE6591">
        <w:rPr>
          <w:rFonts w:asciiTheme="minorEastAsia" w:hAnsiTheme="minorEastAsia"/>
        </w:rPr>
        <w:t>）</w:t>
      </w:r>
    </w:p>
    <w:p w:rsidR="00390C66" w:rsidRPr="00EE6591" w:rsidRDefault="00793E14">
      <w:pPr>
        <w:spacing w:line="20" w:lineRule="exact"/>
        <w:rPr>
          <w:rFonts w:asciiTheme="minorEastAsia" w:hAnsiTheme="minorEastAsia"/>
        </w:rPr>
      </w:pPr>
      <w:r w:rsidRPr="00EE6591">
        <w:rPr>
          <w:rFonts w:asciiTheme="minorEastAsia" w:hAnsiTheme="minorEastAsia"/>
          <w:noProof/>
        </w:rPr>
        <w:drawing>
          <wp:anchor distT="0" distB="0" distL="114300" distR="114300" simplePos="0" relativeHeight="251654144" behindDoc="1" locked="0" layoutInCell="1" allowOverlap="1">
            <wp:simplePos x="0" y="0"/>
            <wp:positionH relativeFrom="column">
              <wp:posOffset>269240</wp:posOffset>
            </wp:positionH>
            <wp:positionV relativeFrom="paragraph">
              <wp:posOffset>52070</wp:posOffset>
            </wp:positionV>
            <wp:extent cx="5608955" cy="1307465"/>
            <wp:effectExtent l="0" t="0" r="10795" b="6985"/>
            <wp:wrapNone/>
            <wp:docPr id="33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图片 44"/>
                    <pic:cNvPicPr>
                      <a:picLocks noChangeAspect="1"/>
                    </pic:cNvPicPr>
                  </pic:nvPicPr>
                  <pic:blipFill>
                    <a:blip r:embed="rId37"/>
                    <a:stretch>
                      <a:fillRect/>
                    </a:stretch>
                  </pic:blipFill>
                  <pic:spPr>
                    <a:xfrm>
                      <a:off x="0" y="0"/>
                      <a:ext cx="5608955" cy="1307465"/>
                    </a:xfrm>
                    <a:prstGeom prst="rect">
                      <a:avLst/>
                    </a:prstGeom>
                    <a:noFill/>
                    <a:ln>
                      <a:noFill/>
                    </a:ln>
                  </pic:spPr>
                </pic:pic>
              </a:graphicData>
            </a:graphic>
          </wp:anchor>
        </w:drawing>
      </w:r>
    </w:p>
    <w:p w:rsidR="00390C66" w:rsidRPr="00EE6591" w:rsidRDefault="00390C66">
      <w:pPr>
        <w:spacing w:line="200" w:lineRule="exact"/>
        <w:rPr>
          <w:rFonts w:asciiTheme="minorEastAsia" w:hAnsiTheme="minorEastAsia"/>
        </w:rPr>
      </w:pPr>
    </w:p>
    <w:p w:rsidR="00390C66" w:rsidRPr="00EE6591" w:rsidRDefault="00390C66">
      <w:pPr>
        <w:spacing w:line="200" w:lineRule="exact"/>
        <w:rPr>
          <w:rFonts w:asciiTheme="minorEastAsia" w:hAnsiTheme="minorEastAsia"/>
        </w:rPr>
      </w:pPr>
    </w:p>
    <w:p w:rsidR="00390C66" w:rsidRPr="00EE6591" w:rsidRDefault="00390C66">
      <w:pPr>
        <w:spacing w:line="200" w:lineRule="exact"/>
        <w:rPr>
          <w:rFonts w:asciiTheme="minorEastAsia" w:hAnsiTheme="minorEastAsia"/>
        </w:rPr>
      </w:pPr>
    </w:p>
    <w:p w:rsidR="00390C66" w:rsidRPr="00EE6591" w:rsidRDefault="00390C66">
      <w:pPr>
        <w:spacing w:line="200" w:lineRule="exact"/>
        <w:rPr>
          <w:rFonts w:asciiTheme="minorEastAsia" w:hAnsiTheme="minorEastAsia"/>
        </w:rPr>
      </w:pPr>
    </w:p>
    <w:p w:rsidR="00390C66" w:rsidRPr="00EE6591" w:rsidRDefault="00390C66">
      <w:pPr>
        <w:spacing w:line="380" w:lineRule="exact"/>
        <w:rPr>
          <w:rFonts w:asciiTheme="minorEastAsia" w:hAnsiTheme="minorEastAsia" w:hint="eastAsia"/>
        </w:rPr>
      </w:pPr>
    </w:p>
    <w:p w:rsidR="00390C66" w:rsidRPr="00EE6591" w:rsidRDefault="00793E14" w:rsidP="00EE6591">
      <w:pPr>
        <w:spacing w:line="256" w:lineRule="exact"/>
        <w:ind w:left="420"/>
        <w:rPr>
          <w:rFonts w:asciiTheme="minorEastAsia" w:hAnsiTheme="minorEastAsia" w:hint="eastAsia"/>
        </w:rPr>
      </w:pPr>
      <w:r w:rsidRPr="00EE6591">
        <w:rPr>
          <w:rFonts w:asciiTheme="minorEastAsia" w:hAnsiTheme="minorEastAsia"/>
        </w:rPr>
        <w:t>A</w:t>
      </w:r>
      <w:r w:rsidRPr="00EE6591">
        <w:rPr>
          <w:rFonts w:asciiTheme="minorEastAsia" w:hAnsiTheme="minorEastAsia"/>
        </w:rPr>
        <w:t>．甲图中，若保险丝熔断，则一定是短路引起的</w:t>
      </w:r>
    </w:p>
    <w:p w:rsidR="00390C66" w:rsidRPr="00EE6591" w:rsidRDefault="00793E14" w:rsidP="00EE6591">
      <w:pPr>
        <w:spacing w:line="256" w:lineRule="exact"/>
        <w:ind w:left="420"/>
        <w:rPr>
          <w:rFonts w:asciiTheme="minorEastAsia" w:hAnsiTheme="minorEastAsia" w:hint="eastAsia"/>
        </w:rPr>
      </w:pPr>
      <w:r w:rsidRPr="00EE6591">
        <w:rPr>
          <w:rFonts w:asciiTheme="minorEastAsia" w:hAnsiTheme="minorEastAsia"/>
        </w:rPr>
        <w:t>B</w:t>
      </w:r>
      <w:r w:rsidRPr="00EE6591">
        <w:rPr>
          <w:rFonts w:asciiTheme="minorEastAsia" w:hAnsiTheme="minorEastAsia"/>
        </w:rPr>
        <w:t>．甲图中，灯泡与开关的连接符合安全用电原则</w:t>
      </w:r>
    </w:p>
    <w:p w:rsidR="00390C66" w:rsidRPr="00EE6591" w:rsidRDefault="00793E14" w:rsidP="00EE6591">
      <w:pPr>
        <w:spacing w:line="256" w:lineRule="exact"/>
        <w:ind w:left="420"/>
        <w:rPr>
          <w:rFonts w:asciiTheme="minorEastAsia" w:hAnsiTheme="minorEastAsia" w:hint="eastAsia"/>
        </w:rPr>
      </w:pPr>
      <w:r w:rsidRPr="00EE6591">
        <w:rPr>
          <w:rFonts w:asciiTheme="minorEastAsia" w:hAnsiTheme="minorEastAsia"/>
        </w:rPr>
        <w:t>C</w:t>
      </w:r>
      <w:r w:rsidRPr="00EE6591">
        <w:rPr>
          <w:rFonts w:asciiTheme="minorEastAsia" w:hAnsiTheme="minorEastAsia"/>
        </w:rPr>
        <w:t>．甲图中，两孔插座的连接不符合安全用电原则</w:t>
      </w:r>
    </w:p>
    <w:p w:rsidR="00390C66" w:rsidRPr="00EE6591" w:rsidRDefault="00793E14">
      <w:pPr>
        <w:spacing w:line="256" w:lineRule="exact"/>
        <w:ind w:left="420"/>
        <w:rPr>
          <w:rFonts w:asciiTheme="minorEastAsia" w:hAnsiTheme="minorEastAsia"/>
        </w:rPr>
      </w:pPr>
      <w:r w:rsidRPr="00EE6591">
        <w:rPr>
          <w:rFonts w:asciiTheme="minorEastAsia" w:hAnsiTheme="minorEastAsia"/>
        </w:rPr>
        <w:t>D</w:t>
      </w:r>
      <w:r w:rsidRPr="00EE6591">
        <w:rPr>
          <w:rFonts w:asciiTheme="minorEastAsia" w:hAnsiTheme="minorEastAsia"/>
        </w:rPr>
        <w:t>．乙图中，电能表所在电路的总功率不能超过</w:t>
      </w:r>
      <w:r w:rsidRPr="00EE6591">
        <w:rPr>
          <w:rFonts w:asciiTheme="minorEastAsia" w:hAnsiTheme="minorEastAsia"/>
        </w:rPr>
        <w:t xml:space="preserve"> 2200W</w:t>
      </w:r>
    </w:p>
    <w:p w:rsidR="00390C66" w:rsidRPr="00EE6591" w:rsidRDefault="00390C66">
      <w:pPr>
        <w:spacing w:line="397" w:lineRule="exact"/>
        <w:rPr>
          <w:rFonts w:asciiTheme="minorEastAsia" w:hAnsiTheme="minorEastAsia"/>
        </w:rPr>
      </w:pPr>
    </w:p>
    <w:p w:rsidR="00390C66" w:rsidRPr="00EE6591" w:rsidRDefault="00793E14" w:rsidP="00EE6591">
      <w:pPr>
        <w:spacing w:line="256" w:lineRule="exact"/>
        <w:ind w:left="340"/>
        <w:rPr>
          <w:rFonts w:asciiTheme="minorEastAsia" w:hAnsiTheme="minorEastAsia" w:hint="eastAsia"/>
        </w:rPr>
      </w:pPr>
      <w:r w:rsidRPr="00EE6591">
        <w:rPr>
          <w:rFonts w:asciiTheme="minorEastAsia" w:hAnsiTheme="minorEastAsia"/>
        </w:rPr>
        <w:lastRenderedPageBreak/>
        <w:t>【答案】</w:t>
      </w:r>
      <w:r w:rsidRPr="00EE6591">
        <w:rPr>
          <w:rFonts w:asciiTheme="minorEastAsia" w:hAnsiTheme="minorEastAsia"/>
        </w:rPr>
        <w:t>C</w:t>
      </w:r>
      <w:r w:rsidRPr="00EE6591">
        <w:rPr>
          <w:rFonts w:asciiTheme="minorEastAsia" w:hAnsiTheme="minorEastAsia"/>
        </w:rPr>
        <w:t>；</w:t>
      </w:r>
    </w:p>
    <w:p w:rsidR="00390C66" w:rsidRPr="00EE6591" w:rsidRDefault="00793E14" w:rsidP="00EE6591">
      <w:pPr>
        <w:spacing w:line="314" w:lineRule="exact"/>
        <w:ind w:left="1140" w:hanging="793"/>
        <w:rPr>
          <w:rFonts w:asciiTheme="minorEastAsia" w:hAnsiTheme="minorEastAsia"/>
        </w:rPr>
      </w:pPr>
      <w:r w:rsidRPr="00EE6591">
        <w:rPr>
          <w:rFonts w:asciiTheme="minorEastAsia" w:hAnsiTheme="minorEastAsia"/>
        </w:rPr>
        <w:t>【解析】</w:t>
      </w:r>
      <w:r w:rsidRPr="00EE6591">
        <w:rPr>
          <w:rFonts w:asciiTheme="minorEastAsia" w:hAnsiTheme="minorEastAsia"/>
        </w:rPr>
        <w:t xml:space="preserve">A </w:t>
      </w:r>
      <w:r w:rsidRPr="00EE6591">
        <w:rPr>
          <w:rFonts w:asciiTheme="minorEastAsia" w:hAnsiTheme="minorEastAsia"/>
        </w:rPr>
        <w:t>选项，甲图为家庭电路的一部分，家庭电路中保险丝熔断是由于电流过大导致，电流过大的原因有可能是短路或用电器总功率过大引起，故</w:t>
      </w:r>
      <w:r w:rsidRPr="00EE6591">
        <w:rPr>
          <w:rFonts w:asciiTheme="minorEastAsia" w:hAnsiTheme="minorEastAsia"/>
        </w:rPr>
        <w:t xml:space="preserve"> A </w:t>
      </w:r>
      <w:r w:rsidRPr="00EE6591">
        <w:rPr>
          <w:rFonts w:asciiTheme="minorEastAsia" w:hAnsiTheme="minorEastAsia"/>
        </w:rPr>
        <w:t>选项不符合题意；</w:t>
      </w:r>
      <w:r w:rsidRPr="00EE6591">
        <w:rPr>
          <w:rFonts w:asciiTheme="minorEastAsia" w:hAnsiTheme="minorEastAsia"/>
        </w:rPr>
        <w:t xml:space="preserve">B </w:t>
      </w:r>
      <w:r w:rsidRPr="00EE6591">
        <w:rPr>
          <w:rFonts w:asciiTheme="minorEastAsia" w:hAnsiTheme="minorEastAsia"/>
        </w:rPr>
        <w:t>选项，家庭电路中，开关应连接在火线和用电器之间，故</w:t>
      </w:r>
      <w:r w:rsidRPr="00EE6591">
        <w:rPr>
          <w:rFonts w:asciiTheme="minorEastAsia" w:hAnsiTheme="minorEastAsia"/>
        </w:rPr>
        <w:t xml:space="preserve"> B </w:t>
      </w:r>
      <w:r w:rsidRPr="00EE6591">
        <w:rPr>
          <w:rFonts w:asciiTheme="minorEastAsia" w:hAnsiTheme="minorEastAsia"/>
        </w:rPr>
        <w:t>选项不符合题意；</w:t>
      </w:r>
      <w:r w:rsidRPr="00EE6591">
        <w:rPr>
          <w:rFonts w:asciiTheme="minorEastAsia" w:hAnsiTheme="minorEastAsia"/>
        </w:rPr>
        <w:t xml:space="preserve">C </w:t>
      </w:r>
      <w:r w:rsidRPr="00EE6591">
        <w:rPr>
          <w:rFonts w:asciiTheme="minorEastAsia" w:hAnsiTheme="minorEastAsia"/>
        </w:rPr>
        <w:t>选项，两孔插座的连接应当遵循</w:t>
      </w:r>
      <w:r w:rsidRPr="00EE6591">
        <w:rPr>
          <w:rFonts w:asciiTheme="minorEastAsia" w:hAnsiTheme="minorEastAsia"/>
        </w:rPr>
        <w:t>“</w:t>
      </w:r>
      <w:r w:rsidRPr="00EE6591">
        <w:rPr>
          <w:rFonts w:asciiTheme="minorEastAsia" w:hAnsiTheme="minorEastAsia"/>
        </w:rPr>
        <w:t>左零右火</w:t>
      </w:r>
      <w:r w:rsidRPr="00EE6591">
        <w:rPr>
          <w:rFonts w:asciiTheme="minorEastAsia" w:hAnsiTheme="minorEastAsia"/>
        </w:rPr>
        <w:t>”</w:t>
      </w:r>
      <w:r w:rsidRPr="00EE6591">
        <w:rPr>
          <w:rFonts w:asciiTheme="minorEastAsia" w:hAnsiTheme="minorEastAsia"/>
        </w:rPr>
        <w:t>的原则，甲图中插座连接错误，故</w:t>
      </w:r>
      <w:r w:rsidRPr="00EE6591">
        <w:rPr>
          <w:rFonts w:asciiTheme="minorEastAsia" w:hAnsiTheme="minorEastAsia"/>
        </w:rPr>
        <w:t xml:space="preserve"> C </w:t>
      </w:r>
      <w:r w:rsidRPr="00EE6591">
        <w:rPr>
          <w:rFonts w:asciiTheme="minorEastAsia" w:hAnsiTheme="minorEastAsia"/>
        </w:rPr>
        <w:t>选项符合题意；</w:t>
      </w:r>
      <w:r w:rsidR="00EE6591">
        <w:rPr>
          <w:rFonts w:asciiTheme="minorEastAsia" w:hAnsiTheme="minorEastAsia" w:hint="eastAsia"/>
        </w:rPr>
        <w:t>D</w:t>
      </w:r>
      <w:r w:rsidRPr="00EE6591">
        <w:rPr>
          <w:rFonts w:asciiTheme="minorEastAsia" w:hAnsiTheme="minorEastAsia"/>
        </w:rPr>
        <w:t>选项，电能表上标有</w:t>
      </w:r>
      <w:r w:rsidRPr="00EE6591">
        <w:rPr>
          <w:rFonts w:asciiTheme="minorEastAsia" w:hAnsiTheme="minorEastAsia"/>
        </w:rPr>
        <w:t xml:space="preserve"> 10(40)A</w:t>
      </w:r>
      <w:r w:rsidRPr="00EE6591">
        <w:rPr>
          <w:rFonts w:asciiTheme="minorEastAsia" w:hAnsiTheme="minorEastAsia"/>
        </w:rPr>
        <w:t>，即家庭电路允许通过的最大电流为</w:t>
      </w:r>
      <w:r w:rsidRPr="00EE6591">
        <w:rPr>
          <w:rFonts w:asciiTheme="minorEastAsia" w:hAnsiTheme="minorEastAsia"/>
        </w:rPr>
        <w:t xml:space="preserve"> 40A</w:t>
      </w:r>
      <w:r w:rsidRPr="00EE6591">
        <w:rPr>
          <w:rFonts w:asciiTheme="minorEastAsia" w:hAnsiTheme="minorEastAsia"/>
        </w:rPr>
        <w:t>，则最大总功率应为</w:t>
      </w:r>
      <w:r w:rsidRPr="00EE6591">
        <w:rPr>
          <w:rFonts w:asciiTheme="minorEastAsia" w:hAnsiTheme="minorEastAsia"/>
        </w:rPr>
        <w:t xml:space="preserve"> 8800W</w:t>
      </w:r>
      <w:r w:rsidRPr="00EE6591">
        <w:rPr>
          <w:rFonts w:asciiTheme="minorEastAsia" w:hAnsiTheme="minorEastAsia"/>
        </w:rPr>
        <w:t>，故</w:t>
      </w:r>
      <w:r w:rsidRPr="00EE6591">
        <w:rPr>
          <w:rFonts w:asciiTheme="minorEastAsia" w:hAnsiTheme="minorEastAsia"/>
        </w:rPr>
        <w:t xml:space="preserve"> D </w:t>
      </w:r>
      <w:r w:rsidRPr="00EE6591">
        <w:rPr>
          <w:rFonts w:asciiTheme="minorEastAsia" w:hAnsiTheme="minorEastAsia"/>
        </w:rPr>
        <w:t>选项不符合题意；</w:t>
      </w:r>
    </w:p>
    <w:p w:rsidR="00390C66" w:rsidRPr="00EE6591" w:rsidRDefault="00390C66">
      <w:pPr>
        <w:spacing w:line="36" w:lineRule="exact"/>
        <w:rPr>
          <w:rFonts w:asciiTheme="minorEastAsia" w:hAnsiTheme="minorEastAsia"/>
        </w:rPr>
      </w:pPr>
    </w:p>
    <w:p w:rsidR="00390C66" w:rsidRPr="00EE6591" w:rsidRDefault="00793E14">
      <w:pPr>
        <w:snapToGrid w:val="0"/>
        <w:rPr>
          <w:rFonts w:asciiTheme="minorEastAsia" w:hAnsiTheme="minorEastAsia"/>
          <w:sz w:val="20"/>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成都</w:t>
      </w:r>
      <w:r w:rsidRPr="00EE6591">
        <w:rPr>
          <w:rFonts w:asciiTheme="minorEastAsia" w:hAnsiTheme="minorEastAsia" w:cs="宋体" w:hint="eastAsia"/>
          <w:kern w:val="0"/>
          <w:szCs w:val="21"/>
        </w:rPr>
        <w:t>）</w:t>
      </w:r>
      <w:r w:rsidRPr="00EE6591">
        <w:rPr>
          <w:rFonts w:asciiTheme="minorEastAsia" w:hAnsiTheme="minorEastAsia"/>
          <w:b/>
          <w:sz w:val="20"/>
        </w:rPr>
        <w:t>8.</w:t>
      </w:r>
      <w:r w:rsidRPr="00EE6591">
        <w:rPr>
          <w:rFonts w:asciiTheme="minorEastAsia" w:hAnsiTheme="minorEastAsia"/>
          <w:sz w:val="20"/>
        </w:rPr>
        <w:t>下列符合安全用电要求的是</w:t>
      </w:r>
      <w:r w:rsidRPr="00EE6591">
        <w:rPr>
          <w:rFonts w:asciiTheme="minorEastAsia" w:hAnsiTheme="minorEastAsia" w:hint="eastAsia"/>
          <w:sz w:val="20"/>
        </w:rPr>
        <w:t>（</w:t>
      </w:r>
      <w:r w:rsidRPr="00EE6591">
        <w:rPr>
          <w:rFonts w:asciiTheme="minorEastAsia" w:hAnsiTheme="minorEastAsia" w:hint="eastAsia"/>
          <w:sz w:val="20"/>
        </w:rPr>
        <w:t xml:space="preserve">   </w:t>
      </w:r>
      <w:r w:rsidRPr="00EE6591">
        <w:rPr>
          <w:rFonts w:asciiTheme="minorEastAsia" w:hAnsiTheme="minorEastAsia" w:hint="eastAsia"/>
          <w:sz w:val="20"/>
        </w:rPr>
        <w:t>）</w:t>
      </w:r>
    </w:p>
    <w:p w:rsidR="00390C66" w:rsidRPr="00EE6591" w:rsidRDefault="00793E14">
      <w:pPr>
        <w:snapToGrid w:val="0"/>
        <w:rPr>
          <w:rFonts w:asciiTheme="minorEastAsia" w:hAnsiTheme="minorEastAsia"/>
          <w:sz w:val="20"/>
        </w:rPr>
      </w:pPr>
      <w:r w:rsidRPr="00EE6591">
        <w:rPr>
          <w:rFonts w:asciiTheme="minorEastAsia" w:hAnsiTheme="minorEastAsia"/>
          <w:sz w:val="20"/>
        </w:rPr>
        <w:t>A.</w:t>
      </w:r>
      <w:r w:rsidRPr="00EE6591">
        <w:rPr>
          <w:rFonts w:asciiTheme="minorEastAsia" w:hAnsiTheme="minorEastAsia"/>
          <w:sz w:val="20"/>
        </w:rPr>
        <w:t>只要低于</w:t>
      </w:r>
      <w:r w:rsidRPr="00EE6591">
        <w:rPr>
          <w:rFonts w:asciiTheme="minorEastAsia" w:hAnsiTheme="minorEastAsia"/>
          <w:sz w:val="20"/>
        </w:rPr>
        <w:t>36V</w:t>
      </w:r>
      <w:r w:rsidRPr="00EE6591">
        <w:rPr>
          <w:rFonts w:asciiTheme="minorEastAsia" w:hAnsiTheme="minorEastAsia"/>
          <w:sz w:val="20"/>
        </w:rPr>
        <w:t>的电压</w:t>
      </w:r>
      <w:r w:rsidRPr="00EE6591">
        <w:rPr>
          <w:rFonts w:asciiTheme="minorEastAsia" w:hAnsiTheme="minorEastAsia"/>
          <w:sz w:val="20"/>
        </w:rPr>
        <w:t>,</w:t>
      </w:r>
      <w:r w:rsidRPr="00EE6591">
        <w:rPr>
          <w:rFonts w:asciiTheme="minorEastAsia" w:hAnsiTheme="minorEastAsia"/>
          <w:sz w:val="20"/>
        </w:rPr>
        <w:t>人体都可接触</w:t>
      </w:r>
      <w:r w:rsidRPr="00EE6591">
        <w:rPr>
          <w:rFonts w:asciiTheme="minorEastAsia" w:hAnsiTheme="minorEastAsia" w:hint="eastAsia"/>
          <w:sz w:val="20"/>
        </w:rPr>
        <w:t xml:space="preserve">     </w:t>
      </w:r>
      <w:r w:rsidRPr="00EE6591">
        <w:rPr>
          <w:rFonts w:asciiTheme="minorEastAsia" w:hAnsiTheme="minorEastAsia"/>
          <w:sz w:val="20"/>
        </w:rPr>
        <w:t>B.</w:t>
      </w:r>
      <w:r w:rsidRPr="00EE6591">
        <w:rPr>
          <w:rFonts w:asciiTheme="minorEastAsia" w:hAnsiTheme="minorEastAsia"/>
          <w:sz w:val="20"/>
        </w:rPr>
        <w:t>三脚插头较长的那只脚无用</w:t>
      </w:r>
      <w:r w:rsidRPr="00EE6591">
        <w:rPr>
          <w:rFonts w:asciiTheme="minorEastAsia" w:hAnsiTheme="minorEastAsia"/>
          <w:sz w:val="20"/>
        </w:rPr>
        <w:t>,</w:t>
      </w:r>
      <w:r w:rsidRPr="00EE6591">
        <w:rPr>
          <w:rFonts w:asciiTheme="minorEastAsia" w:hAnsiTheme="minorEastAsia"/>
          <w:sz w:val="20"/>
        </w:rPr>
        <w:t>可以去掉</w:t>
      </w:r>
    </w:p>
    <w:p w:rsidR="00390C66" w:rsidRPr="00EE6591" w:rsidRDefault="00793E14">
      <w:pPr>
        <w:snapToGrid w:val="0"/>
        <w:rPr>
          <w:rFonts w:asciiTheme="minorEastAsia" w:hAnsiTheme="minorEastAsia"/>
          <w:b/>
          <w:sz w:val="20"/>
        </w:rPr>
      </w:pPr>
      <w:r w:rsidRPr="00EE6591">
        <w:rPr>
          <w:rFonts w:asciiTheme="minorEastAsia" w:hAnsiTheme="minorEastAsia"/>
          <w:color w:val="FF0000"/>
          <w:sz w:val="20"/>
        </w:rPr>
        <w:t>C.</w:t>
      </w:r>
      <w:r w:rsidRPr="00EE6591">
        <w:rPr>
          <w:rFonts w:asciiTheme="minorEastAsia" w:hAnsiTheme="minorEastAsia"/>
          <w:color w:val="FF0000"/>
          <w:sz w:val="20"/>
        </w:rPr>
        <w:t>用湿布擦台灯前将其插头从插座中拔出</w:t>
      </w:r>
      <w:r w:rsidRPr="00EE6591">
        <w:rPr>
          <w:rFonts w:asciiTheme="minorEastAsia" w:hAnsiTheme="minorEastAsia" w:hint="eastAsia"/>
          <w:sz w:val="20"/>
        </w:rPr>
        <w:t xml:space="preserve">  </w:t>
      </w:r>
      <w:r w:rsidRPr="00EE6591">
        <w:rPr>
          <w:rFonts w:asciiTheme="minorEastAsia" w:hAnsiTheme="minorEastAsia"/>
          <w:sz w:val="20"/>
        </w:rPr>
        <w:t>D.</w:t>
      </w:r>
      <w:r w:rsidRPr="00EE6591">
        <w:rPr>
          <w:rFonts w:asciiTheme="minorEastAsia" w:hAnsiTheme="minorEastAsia"/>
          <w:sz w:val="20"/>
        </w:rPr>
        <w:t>发现有人触电时</w:t>
      </w:r>
      <w:r w:rsidRPr="00EE6591">
        <w:rPr>
          <w:rFonts w:asciiTheme="minorEastAsia" w:hAnsiTheme="minorEastAsia"/>
          <w:sz w:val="20"/>
        </w:rPr>
        <w:t>,</w:t>
      </w:r>
      <w:r w:rsidRPr="00EE6591">
        <w:rPr>
          <w:rFonts w:asciiTheme="minorEastAsia" w:hAnsiTheme="minorEastAsia"/>
          <w:sz w:val="20"/>
        </w:rPr>
        <w:t>可直接用手去拉触电者</w:t>
      </w:r>
    </w:p>
    <w:p w:rsidR="00390C66" w:rsidRPr="00EE6591" w:rsidRDefault="00793E14">
      <w:pPr>
        <w:spacing w:line="259" w:lineRule="auto"/>
        <w:ind w:right="20"/>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长沙</w:t>
      </w:r>
      <w:r w:rsidRPr="00EE6591">
        <w:rPr>
          <w:rFonts w:asciiTheme="minorEastAsia" w:hAnsiTheme="minorEastAsia" w:cs="宋体" w:hint="eastAsia"/>
          <w:kern w:val="0"/>
          <w:szCs w:val="21"/>
        </w:rPr>
        <w:t>）</w:t>
      </w:r>
      <w:r w:rsidRPr="00EE6591">
        <w:rPr>
          <w:rFonts w:asciiTheme="minorEastAsia" w:hAnsiTheme="minorEastAsia"/>
        </w:rPr>
        <w:t>8.</w:t>
      </w:r>
      <w:r w:rsidRPr="00EE6591">
        <w:rPr>
          <w:rFonts w:asciiTheme="minorEastAsia" w:hAnsiTheme="minorEastAsia"/>
        </w:rPr>
        <w:t>电给人类带来了极大的便利，但不正确用电也会带来很大的危害，甚至会危及生命。下列做法符合安全用电原则的是（</w:t>
      </w:r>
      <w:r w:rsidRPr="00EE6591">
        <w:rPr>
          <w:rFonts w:asciiTheme="minorEastAsia" w:hAnsiTheme="minorEastAsia"/>
        </w:rPr>
        <w:t xml:space="preserve"> </w:t>
      </w:r>
      <w:r w:rsidRPr="00EE6591">
        <w:rPr>
          <w:rFonts w:asciiTheme="minorEastAsia" w:hAnsiTheme="minorEastAsia"/>
        </w:rPr>
        <w:t>）</w:t>
      </w:r>
    </w:p>
    <w:p w:rsidR="00390C66" w:rsidRPr="00EE6591" w:rsidRDefault="00390C66">
      <w:pPr>
        <w:spacing w:line="25" w:lineRule="exact"/>
        <w:rPr>
          <w:rFonts w:asciiTheme="minorEastAsia" w:hAnsiTheme="minorEastAsia"/>
        </w:rPr>
      </w:pPr>
    </w:p>
    <w:p w:rsidR="00390C66" w:rsidRPr="00EE6591" w:rsidRDefault="00793E14" w:rsidP="00EE6591">
      <w:pPr>
        <w:numPr>
          <w:ilvl w:val="0"/>
          <w:numId w:val="4"/>
        </w:numPr>
        <w:tabs>
          <w:tab w:val="left" w:pos="320"/>
        </w:tabs>
        <w:spacing w:line="0" w:lineRule="atLeast"/>
        <w:ind w:left="320" w:hanging="320"/>
        <w:rPr>
          <w:rFonts w:asciiTheme="minorEastAsia" w:hAnsiTheme="minorEastAsia" w:hint="eastAsia"/>
        </w:rPr>
      </w:pPr>
      <w:r w:rsidRPr="00EE6591">
        <w:rPr>
          <w:rFonts w:asciiTheme="minorEastAsia" w:hAnsiTheme="minorEastAsia"/>
        </w:rPr>
        <w:t>使用试电笔时用手指抵住笔尖金属体</w:t>
      </w:r>
    </w:p>
    <w:p w:rsidR="00390C66" w:rsidRPr="00EE6591" w:rsidRDefault="00793E14" w:rsidP="00EE6591">
      <w:pPr>
        <w:numPr>
          <w:ilvl w:val="0"/>
          <w:numId w:val="4"/>
        </w:numPr>
        <w:tabs>
          <w:tab w:val="left" w:pos="320"/>
        </w:tabs>
        <w:spacing w:line="0" w:lineRule="atLeast"/>
        <w:ind w:left="320" w:hanging="320"/>
        <w:rPr>
          <w:rFonts w:asciiTheme="minorEastAsia" w:hAnsiTheme="minorEastAsia" w:hint="eastAsia"/>
        </w:rPr>
      </w:pPr>
      <w:r w:rsidRPr="00EE6591">
        <w:rPr>
          <w:rFonts w:asciiTheme="minorEastAsia" w:hAnsiTheme="minorEastAsia"/>
        </w:rPr>
        <w:t>在高压线下钓鱼</w:t>
      </w:r>
    </w:p>
    <w:p w:rsidR="00390C66" w:rsidRPr="00EE6591" w:rsidRDefault="00793E14" w:rsidP="00EE6591">
      <w:pPr>
        <w:numPr>
          <w:ilvl w:val="0"/>
          <w:numId w:val="4"/>
        </w:numPr>
        <w:tabs>
          <w:tab w:val="left" w:pos="320"/>
        </w:tabs>
        <w:spacing w:line="0" w:lineRule="atLeast"/>
        <w:ind w:left="320" w:hanging="320"/>
        <w:rPr>
          <w:rFonts w:asciiTheme="minorEastAsia" w:hAnsiTheme="minorEastAsia"/>
        </w:rPr>
      </w:pPr>
      <w:r w:rsidRPr="00EE6591">
        <w:rPr>
          <w:rFonts w:asciiTheme="minorEastAsia" w:hAnsiTheme="minorEastAsia"/>
        </w:rPr>
        <w:t>在家庭电路中使用绝缘层老化破损的导线</w:t>
      </w:r>
    </w:p>
    <w:p w:rsidR="00390C66" w:rsidRPr="00EE6591" w:rsidRDefault="00793E14">
      <w:pPr>
        <w:pStyle w:val="a5"/>
        <w:widowControl/>
        <w:spacing w:beforeAutospacing="0" w:afterAutospacing="0"/>
        <w:rPr>
          <w:rFonts w:asciiTheme="minorEastAsia" w:hAnsiTheme="minorEastAsia"/>
          <w:sz w:val="21"/>
        </w:rPr>
      </w:pPr>
      <w:r w:rsidRPr="00EE6591">
        <w:rPr>
          <w:rFonts w:asciiTheme="minorEastAsia" w:hAnsiTheme="minorEastAsia" w:hint="eastAsia"/>
          <w:sz w:val="21"/>
        </w:rPr>
        <w:t>D</w:t>
      </w:r>
      <w:r w:rsidRPr="00EE6591">
        <w:rPr>
          <w:rFonts w:asciiTheme="minorEastAsia" w:hAnsiTheme="minorEastAsia" w:hint="eastAsia"/>
          <w:sz w:val="21"/>
        </w:rPr>
        <w:t>、</w:t>
      </w:r>
      <w:r w:rsidRPr="00EE6591">
        <w:rPr>
          <w:rFonts w:asciiTheme="minorEastAsia" w:hAnsiTheme="minorEastAsia"/>
          <w:color w:val="FF0000"/>
          <w:sz w:val="21"/>
        </w:rPr>
        <w:t>搬动电器前先断开电源开关</w:t>
      </w:r>
    </w:p>
    <w:p w:rsidR="00EE6591" w:rsidRDefault="00EE6591">
      <w:pPr>
        <w:spacing w:line="0" w:lineRule="atLeast"/>
        <w:rPr>
          <w:rFonts w:asciiTheme="minorEastAsia" w:hAnsiTheme="minorEastAsia" w:cs="宋体"/>
          <w:kern w:val="0"/>
          <w:szCs w:val="21"/>
        </w:rPr>
      </w:pPr>
    </w:p>
    <w:p w:rsidR="00390C66" w:rsidRPr="00EE6591" w:rsidRDefault="00793E14">
      <w:pPr>
        <w:spacing w:line="0" w:lineRule="atLeast"/>
        <w:rPr>
          <w:rFonts w:asciiTheme="minorEastAsia" w:hAnsiTheme="minorEastAsia"/>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盐城</w:t>
      </w:r>
      <w:r w:rsidRPr="00EE6591">
        <w:rPr>
          <w:rFonts w:asciiTheme="minorEastAsia" w:hAnsiTheme="minorEastAsia" w:cs="宋体" w:hint="eastAsia"/>
          <w:kern w:val="0"/>
          <w:szCs w:val="21"/>
        </w:rPr>
        <w:t>）</w:t>
      </w:r>
      <w:r w:rsidRPr="00EE6591">
        <w:rPr>
          <w:rFonts w:asciiTheme="minorEastAsia" w:hAnsiTheme="minorEastAsia" w:cs="宋体"/>
          <w:szCs w:val="21"/>
        </w:rPr>
        <w:t>4.</w:t>
      </w:r>
      <w:r w:rsidRPr="00EE6591">
        <w:rPr>
          <w:rFonts w:asciiTheme="minorEastAsia" w:hAnsiTheme="minorEastAsia" w:cs="宋体"/>
          <w:szCs w:val="21"/>
        </w:rPr>
        <w:t>小明在使用台灯时</w:t>
      </w:r>
      <w:r w:rsidRPr="00EE6591">
        <w:rPr>
          <w:rFonts w:asciiTheme="minorEastAsia" w:hAnsiTheme="minorEastAsia" w:cs="宋体"/>
          <w:szCs w:val="21"/>
        </w:rPr>
        <w:t>,</w:t>
      </w:r>
      <w:r w:rsidRPr="00EE6591">
        <w:rPr>
          <w:rFonts w:asciiTheme="minorEastAsia" w:hAnsiTheme="minorEastAsia" w:cs="宋体"/>
          <w:szCs w:val="21"/>
        </w:rPr>
        <w:t>下列做法符合安全用电要求的是</w:t>
      </w:r>
      <w:r w:rsidRPr="00EE6591">
        <w:rPr>
          <w:rFonts w:asciiTheme="minorEastAsia" w:hAnsiTheme="minorEastAsia" w:cs="宋体" w:hint="eastAsia"/>
          <w:szCs w:val="21"/>
        </w:rPr>
        <w:t>（</w:t>
      </w:r>
      <w:r w:rsidRPr="00EE6591">
        <w:rPr>
          <w:rFonts w:asciiTheme="minorEastAsia" w:hAnsiTheme="minorEastAsia" w:cs="宋体" w:hint="eastAsia"/>
          <w:szCs w:val="21"/>
        </w:rPr>
        <w:t xml:space="preserve">   </w:t>
      </w:r>
      <w:r w:rsidRPr="00EE6591">
        <w:rPr>
          <w:rFonts w:asciiTheme="minorEastAsia" w:hAnsiTheme="minorEastAsia" w:cs="宋体" w:hint="eastAsia"/>
          <w:szCs w:val="21"/>
        </w:rPr>
        <w:t>）</w:t>
      </w:r>
    </w:p>
    <w:p w:rsidR="00390C66" w:rsidRPr="00EE6591" w:rsidRDefault="00793E14">
      <w:pPr>
        <w:tabs>
          <w:tab w:val="left" w:pos="4060"/>
        </w:tabs>
        <w:spacing w:line="0" w:lineRule="atLeast"/>
        <w:rPr>
          <w:rFonts w:asciiTheme="minorEastAsia" w:hAnsiTheme="minorEastAsia"/>
          <w:color w:val="FF0000"/>
          <w:szCs w:val="21"/>
        </w:rPr>
      </w:pPr>
      <w:r w:rsidRPr="00EE6591">
        <w:rPr>
          <w:rFonts w:asciiTheme="minorEastAsia" w:hAnsiTheme="minorEastAsia" w:cs="宋体"/>
          <w:szCs w:val="21"/>
        </w:rPr>
        <w:t>A.</w:t>
      </w:r>
      <w:r w:rsidRPr="00EE6591">
        <w:rPr>
          <w:rFonts w:asciiTheme="minorEastAsia" w:hAnsiTheme="minorEastAsia" w:cs="宋体"/>
          <w:szCs w:val="21"/>
        </w:rPr>
        <w:t>用湿布擦拭发光的灯泡</w:t>
      </w:r>
      <w:r w:rsidRPr="00EE6591">
        <w:rPr>
          <w:rFonts w:asciiTheme="minorEastAsia" w:hAnsiTheme="minorEastAsia" w:hint="eastAsia"/>
          <w:szCs w:val="21"/>
        </w:rPr>
        <w:t xml:space="preserve">               </w:t>
      </w:r>
      <w:r w:rsidRPr="00EE6591">
        <w:rPr>
          <w:rFonts w:asciiTheme="minorEastAsia" w:hAnsiTheme="minorEastAsia" w:hint="eastAsia"/>
          <w:color w:val="FF0000"/>
          <w:szCs w:val="21"/>
        </w:rPr>
        <w:t xml:space="preserve"> </w:t>
      </w:r>
      <w:r w:rsidRPr="00EE6591">
        <w:rPr>
          <w:rFonts w:asciiTheme="minorEastAsia" w:hAnsiTheme="minorEastAsia" w:cs="宋体"/>
          <w:color w:val="FF0000"/>
          <w:szCs w:val="21"/>
        </w:rPr>
        <w:t>B.</w:t>
      </w:r>
      <w:r w:rsidRPr="00EE6591">
        <w:rPr>
          <w:rFonts w:asciiTheme="minorEastAsia" w:hAnsiTheme="minorEastAsia" w:cs="宋体" w:hint="eastAsia"/>
          <w:color w:val="FF0000"/>
          <w:szCs w:val="21"/>
        </w:rPr>
        <w:t>更</w:t>
      </w:r>
      <w:r w:rsidRPr="00EE6591">
        <w:rPr>
          <w:rFonts w:asciiTheme="minorEastAsia" w:hAnsiTheme="minorEastAsia" w:cs="宋体"/>
          <w:color w:val="FF0000"/>
          <w:szCs w:val="21"/>
        </w:rPr>
        <w:t>换灯泡前先断开电源</w:t>
      </w:r>
    </w:p>
    <w:p w:rsidR="00390C66" w:rsidRPr="00EE6591" w:rsidRDefault="00793E14">
      <w:pPr>
        <w:tabs>
          <w:tab w:val="left" w:pos="4080"/>
        </w:tabs>
        <w:spacing w:line="0" w:lineRule="atLeast"/>
        <w:rPr>
          <w:rFonts w:asciiTheme="minorEastAsia" w:hAnsiTheme="minorEastAsia"/>
          <w:szCs w:val="21"/>
        </w:rPr>
      </w:pPr>
      <w:r w:rsidRPr="00EE6591">
        <w:rPr>
          <w:rFonts w:asciiTheme="minorEastAsia" w:hAnsiTheme="minorEastAsia" w:cs="宋体" w:hint="eastAsia"/>
          <w:szCs w:val="21"/>
        </w:rPr>
        <w:t>C</w:t>
      </w:r>
      <w:r w:rsidRPr="00EE6591">
        <w:rPr>
          <w:rFonts w:asciiTheme="minorEastAsia" w:hAnsiTheme="minorEastAsia" w:cs="宋体"/>
          <w:szCs w:val="21"/>
        </w:rPr>
        <w:t>.</w:t>
      </w:r>
      <w:r w:rsidRPr="00EE6591">
        <w:rPr>
          <w:rFonts w:asciiTheme="minorEastAsia" w:hAnsiTheme="minorEastAsia" w:cs="宋体"/>
          <w:szCs w:val="21"/>
        </w:rPr>
        <w:t>使用导线老化开裂的台灯</w:t>
      </w:r>
      <w:r w:rsidRPr="00EE6591">
        <w:rPr>
          <w:rFonts w:asciiTheme="minorEastAsia" w:hAnsiTheme="minorEastAsia" w:hint="eastAsia"/>
          <w:szCs w:val="21"/>
        </w:rPr>
        <w:t xml:space="preserve">              </w:t>
      </w:r>
      <w:r w:rsidRPr="00EE6591">
        <w:rPr>
          <w:rFonts w:asciiTheme="minorEastAsia" w:hAnsiTheme="minorEastAsia" w:cs="宋体"/>
          <w:szCs w:val="21"/>
        </w:rPr>
        <w:t>D.</w:t>
      </w:r>
      <w:r w:rsidRPr="00EE6591">
        <w:rPr>
          <w:rFonts w:asciiTheme="minorEastAsia" w:hAnsiTheme="minorEastAsia" w:cs="宋体"/>
          <w:szCs w:val="21"/>
        </w:rPr>
        <w:t>换用超过台灯规定功率的灯泡</w:t>
      </w:r>
    </w:p>
    <w:p w:rsidR="00390C66" w:rsidRPr="00EE6591" w:rsidRDefault="00793E14">
      <w:pPr>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扬州</w:t>
      </w:r>
      <w:r w:rsidRPr="00EE6591">
        <w:rPr>
          <w:rFonts w:asciiTheme="minorEastAsia" w:hAnsiTheme="minorEastAsia" w:cs="宋体" w:hint="eastAsia"/>
          <w:kern w:val="0"/>
          <w:szCs w:val="21"/>
        </w:rPr>
        <w:t>）</w:t>
      </w:r>
      <w:r w:rsidRPr="00EE6591">
        <w:rPr>
          <w:rFonts w:asciiTheme="minorEastAsia" w:hAnsiTheme="minorEastAsia"/>
        </w:rPr>
        <w:t>下列情况符合安全用电要求的是</w:t>
      </w:r>
    </w:p>
    <w:p w:rsidR="00390C66" w:rsidRPr="00EE6591" w:rsidRDefault="00793E14">
      <w:pPr>
        <w:numPr>
          <w:ilvl w:val="0"/>
          <w:numId w:val="5"/>
        </w:numPr>
        <w:rPr>
          <w:rFonts w:asciiTheme="minorEastAsia" w:hAnsiTheme="minorEastAsia"/>
        </w:rPr>
      </w:pPr>
      <w:r w:rsidRPr="00EE6591">
        <w:rPr>
          <w:rFonts w:asciiTheme="minorEastAsia" w:hAnsiTheme="minorEastAsia"/>
        </w:rPr>
        <w:t>测电笔使用时手指不能碰到笔尾金属电极</w:t>
      </w:r>
      <w:r w:rsidRPr="00EE6591">
        <w:rPr>
          <w:rFonts w:asciiTheme="minorEastAsia" w:hAnsiTheme="minorEastAsia"/>
        </w:rPr>
        <w:t xml:space="preserve"> </w:t>
      </w:r>
    </w:p>
    <w:p w:rsidR="00390C66" w:rsidRPr="00EE6591" w:rsidRDefault="00793E14">
      <w:pPr>
        <w:numPr>
          <w:ilvl w:val="0"/>
          <w:numId w:val="5"/>
        </w:numPr>
        <w:rPr>
          <w:rFonts w:asciiTheme="minorEastAsia" w:hAnsiTheme="minorEastAsia"/>
        </w:rPr>
      </w:pPr>
      <w:r w:rsidRPr="00EE6591">
        <w:rPr>
          <w:rFonts w:asciiTheme="minorEastAsia" w:hAnsiTheme="minorEastAsia"/>
        </w:rPr>
        <w:t>用电器的三脚插头也可以插入两孔插座中使用</w:t>
      </w:r>
    </w:p>
    <w:p w:rsidR="00390C66" w:rsidRPr="00EE6591" w:rsidRDefault="00793E14">
      <w:pPr>
        <w:rPr>
          <w:rFonts w:asciiTheme="minorEastAsia" w:hAnsiTheme="minorEastAsia"/>
          <w:color w:val="FF0000"/>
        </w:rPr>
      </w:pPr>
      <w:r w:rsidRPr="00EE6591">
        <w:rPr>
          <w:rFonts w:asciiTheme="minorEastAsia" w:hAnsiTheme="minorEastAsia"/>
          <w:color w:val="FF0000"/>
        </w:rPr>
        <w:t>C</w:t>
      </w:r>
      <w:r w:rsidRPr="00EE6591">
        <w:rPr>
          <w:rFonts w:asciiTheme="minorEastAsia" w:hAnsiTheme="minorEastAsia"/>
          <w:color w:val="FF0000"/>
        </w:rPr>
        <w:t>．不能用湿手去拔热水器的插头</w:t>
      </w:r>
    </w:p>
    <w:p w:rsidR="00390C66" w:rsidRPr="00EE6591" w:rsidRDefault="00793E14">
      <w:pPr>
        <w:rPr>
          <w:rFonts w:asciiTheme="minorEastAsia" w:hAnsiTheme="minorEastAsia"/>
        </w:rPr>
      </w:pPr>
      <w:r w:rsidRPr="00EE6591">
        <w:rPr>
          <w:rFonts w:asciiTheme="minorEastAsia" w:hAnsiTheme="minorEastAsia"/>
        </w:rPr>
        <w:t>D</w:t>
      </w:r>
      <w:r w:rsidRPr="00EE6591">
        <w:rPr>
          <w:rFonts w:asciiTheme="minorEastAsia" w:hAnsiTheme="minorEastAsia"/>
        </w:rPr>
        <w:t>．家庭电路中的开关接在火线或零线上都一样</w:t>
      </w:r>
    </w:p>
    <w:p w:rsidR="00390C66" w:rsidRPr="00EE6591" w:rsidRDefault="00793E14" w:rsidP="00EE6591">
      <w:pPr>
        <w:autoSpaceDE w:val="0"/>
        <w:autoSpaceDN w:val="0"/>
        <w:spacing w:line="0" w:lineRule="atLeast"/>
        <w:jc w:val="left"/>
        <w:rPr>
          <w:rFonts w:asciiTheme="minorEastAsia" w:hAnsiTheme="minorEastAsia"/>
          <w:color w:val="000000"/>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枣庄</w:t>
      </w:r>
      <w:r w:rsidRPr="00EE6591">
        <w:rPr>
          <w:rFonts w:asciiTheme="minorEastAsia" w:hAnsiTheme="minorEastAsia" w:cs="宋体" w:hint="eastAsia"/>
          <w:kern w:val="0"/>
          <w:szCs w:val="21"/>
        </w:rPr>
        <w:t>）</w:t>
      </w:r>
      <w:r w:rsidRPr="00EE6591">
        <w:rPr>
          <w:rFonts w:asciiTheme="minorEastAsia" w:hAnsiTheme="minorEastAsia" w:hint="eastAsia"/>
          <w:color w:val="000000"/>
          <w:szCs w:val="21"/>
        </w:rPr>
        <w:t>6</w:t>
      </w:r>
      <w:r w:rsidRPr="00EE6591">
        <w:rPr>
          <w:rFonts w:asciiTheme="minorEastAsia" w:hAnsiTheme="minorEastAsia" w:hint="eastAsia"/>
          <w:color w:val="000000"/>
          <w:szCs w:val="21"/>
        </w:rPr>
        <w:t>．在使用家用电器时，下列说法正确的是</w:t>
      </w:r>
    </w:p>
    <w:p w:rsidR="00390C66" w:rsidRPr="00EE6591" w:rsidRDefault="00793E14">
      <w:pPr>
        <w:autoSpaceDE w:val="0"/>
        <w:autoSpaceDN w:val="0"/>
        <w:spacing w:line="0" w:lineRule="atLeast"/>
        <w:ind w:firstLineChars="200" w:firstLine="420"/>
        <w:jc w:val="left"/>
        <w:rPr>
          <w:rFonts w:asciiTheme="minorEastAsia" w:hAnsiTheme="minorEastAsia"/>
          <w:color w:val="000000"/>
          <w:szCs w:val="21"/>
        </w:rPr>
      </w:pPr>
      <w:r w:rsidRPr="00EE6591">
        <w:rPr>
          <w:rFonts w:asciiTheme="minorEastAsia" w:hAnsiTheme="minorEastAsia" w:hint="eastAsia"/>
          <w:color w:val="000000"/>
          <w:szCs w:val="21"/>
        </w:rPr>
        <w:t>A</w:t>
      </w:r>
      <w:r w:rsidRPr="00EE6591">
        <w:rPr>
          <w:rFonts w:asciiTheme="minorEastAsia" w:hAnsiTheme="minorEastAsia" w:hint="eastAsia"/>
          <w:color w:val="000000"/>
          <w:szCs w:val="21"/>
        </w:rPr>
        <w:t>．洗衣机使用三孔插座主要是为了防雷击</w:t>
      </w:r>
      <w:r w:rsidRPr="00EE6591">
        <w:rPr>
          <w:rFonts w:asciiTheme="minorEastAsia" w:hAnsiTheme="minorEastAsia" w:hint="eastAsia"/>
          <w:color w:val="000000"/>
          <w:szCs w:val="21"/>
        </w:rPr>
        <w:t xml:space="preserve">  </w:t>
      </w:r>
    </w:p>
    <w:p w:rsidR="00390C66" w:rsidRPr="00EE6591" w:rsidRDefault="00793E14">
      <w:pPr>
        <w:autoSpaceDE w:val="0"/>
        <w:autoSpaceDN w:val="0"/>
        <w:spacing w:line="0" w:lineRule="atLeast"/>
        <w:ind w:firstLineChars="200" w:firstLine="420"/>
        <w:jc w:val="left"/>
        <w:rPr>
          <w:rFonts w:asciiTheme="minorEastAsia" w:hAnsiTheme="minorEastAsia"/>
          <w:color w:val="000000"/>
          <w:szCs w:val="21"/>
        </w:rPr>
      </w:pPr>
      <w:r w:rsidRPr="00EE6591">
        <w:rPr>
          <w:rFonts w:asciiTheme="minorEastAsia" w:hAnsiTheme="minorEastAsia" w:hint="eastAsia"/>
          <w:color w:val="000000"/>
          <w:szCs w:val="21"/>
        </w:rPr>
        <w:t>B</w:t>
      </w:r>
      <w:r w:rsidRPr="00EE6591">
        <w:rPr>
          <w:rFonts w:asciiTheme="minorEastAsia" w:hAnsiTheme="minorEastAsia" w:hint="eastAsia"/>
          <w:color w:val="000000"/>
          <w:szCs w:val="21"/>
        </w:rPr>
        <w:t>．电冰箱紧贴墙壁放置有利于散热</w:t>
      </w:r>
    </w:p>
    <w:p w:rsidR="00390C66" w:rsidRPr="00EE6591" w:rsidRDefault="00793E14">
      <w:pPr>
        <w:autoSpaceDE w:val="0"/>
        <w:autoSpaceDN w:val="0"/>
        <w:spacing w:line="0" w:lineRule="atLeast"/>
        <w:ind w:firstLineChars="200" w:firstLine="420"/>
        <w:jc w:val="left"/>
        <w:rPr>
          <w:rFonts w:asciiTheme="minorEastAsia" w:hAnsiTheme="minorEastAsia"/>
          <w:color w:val="FF0000"/>
          <w:szCs w:val="21"/>
        </w:rPr>
      </w:pPr>
      <w:r w:rsidRPr="00EE6591">
        <w:rPr>
          <w:rFonts w:asciiTheme="minorEastAsia" w:hAnsiTheme="minorEastAsia" w:hint="eastAsia"/>
          <w:color w:val="FF0000"/>
          <w:szCs w:val="21"/>
        </w:rPr>
        <w:t>C</w:t>
      </w:r>
      <w:r w:rsidRPr="00EE6591">
        <w:rPr>
          <w:rFonts w:asciiTheme="minorEastAsia" w:hAnsiTheme="minorEastAsia" w:hint="eastAsia"/>
          <w:color w:val="FF0000"/>
          <w:szCs w:val="21"/>
        </w:rPr>
        <w:t>．电视机处于待机状态时仍会消耗电能</w:t>
      </w:r>
    </w:p>
    <w:p w:rsidR="00390C66" w:rsidRPr="00EE6591" w:rsidRDefault="00793E14">
      <w:pPr>
        <w:autoSpaceDE w:val="0"/>
        <w:autoSpaceDN w:val="0"/>
        <w:spacing w:line="0" w:lineRule="atLeast"/>
        <w:ind w:firstLineChars="200" w:firstLine="420"/>
        <w:jc w:val="left"/>
        <w:rPr>
          <w:rFonts w:asciiTheme="minorEastAsia" w:hAnsiTheme="minorEastAsia"/>
          <w:color w:val="000000"/>
          <w:szCs w:val="21"/>
        </w:rPr>
      </w:pPr>
      <w:r w:rsidRPr="00EE6591">
        <w:rPr>
          <w:rFonts w:asciiTheme="minorEastAsia" w:hAnsiTheme="minorEastAsia" w:hint="eastAsia"/>
          <w:color w:val="000000"/>
          <w:szCs w:val="21"/>
        </w:rPr>
        <w:lastRenderedPageBreak/>
        <w:t>D</w:t>
      </w:r>
      <w:r w:rsidRPr="00EE6591">
        <w:rPr>
          <w:rFonts w:asciiTheme="minorEastAsia" w:hAnsiTheme="minorEastAsia" w:hint="eastAsia"/>
          <w:color w:val="000000"/>
          <w:szCs w:val="21"/>
        </w:rPr>
        <w:t>．电饭锅的插头沾水后不能接入电路是因为容易造成断路</w:t>
      </w:r>
    </w:p>
    <w:p w:rsidR="00390C66" w:rsidRPr="00EE6591" w:rsidRDefault="00793E14">
      <w:pPr>
        <w:rPr>
          <w:rFonts w:asciiTheme="minorEastAsia" w:hAnsiTheme="minorEastAsia"/>
          <w:bCs/>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临沂</w:t>
      </w:r>
      <w:r w:rsidRPr="00EE6591">
        <w:rPr>
          <w:rFonts w:asciiTheme="minorEastAsia" w:hAnsiTheme="minorEastAsia" w:cs="宋体" w:hint="eastAsia"/>
          <w:kern w:val="0"/>
          <w:szCs w:val="21"/>
        </w:rPr>
        <w:t>）</w:t>
      </w:r>
      <w:r w:rsidRPr="00EE6591">
        <w:rPr>
          <w:rFonts w:asciiTheme="minorEastAsia" w:hAnsiTheme="minorEastAsia" w:hint="eastAsia"/>
          <w:bCs/>
          <w:color w:val="000000"/>
          <w:spacing w:val="-10"/>
          <w:szCs w:val="21"/>
        </w:rPr>
        <w:t xml:space="preserve">8 . </w:t>
      </w:r>
      <w:r w:rsidRPr="00EE6591">
        <w:rPr>
          <w:rFonts w:asciiTheme="minorEastAsia" w:hAnsiTheme="minorEastAsia"/>
          <w:bCs/>
        </w:rPr>
        <w:t>在全国中小学安全教育平台中，安全用电常识是其中一项重要的教育内容。下列做法符合</w:t>
      </w:r>
    </w:p>
    <w:p w:rsidR="00390C66" w:rsidRPr="00EE6591" w:rsidRDefault="00793E14">
      <w:pPr>
        <w:ind w:firstLineChars="100" w:firstLine="210"/>
        <w:rPr>
          <w:rFonts w:asciiTheme="minorEastAsia" w:hAnsiTheme="minorEastAsia"/>
          <w:bCs/>
        </w:rPr>
      </w:pPr>
      <w:r w:rsidRPr="00EE6591">
        <w:rPr>
          <w:rFonts w:asciiTheme="minorEastAsia" w:hAnsiTheme="minorEastAsia"/>
          <w:bCs/>
        </w:rPr>
        <w:t>安全用电要求的是</w:t>
      </w:r>
    </w:p>
    <w:p w:rsidR="00390C66" w:rsidRPr="00EE6591" w:rsidRDefault="00793E14">
      <w:pPr>
        <w:ind w:firstLineChars="150" w:firstLine="315"/>
        <w:rPr>
          <w:rFonts w:asciiTheme="minorEastAsia" w:hAnsiTheme="minorEastAsia"/>
          <w:bCs/>
        </w:rPr>
      </w:pPr>
      <w:r w:rsidRPr="00EE6591">
        <w:rPr>
          <w:rFonts w:asciiTheme="minorEastAsia" w:hAnsiTheme="minorEastAsia"/>
          <w:bCs/>
        </w:rPr>
        <w:t>A</w:t>
      </w:r>
      <w:r w:rsidRPr="00EE6591">
        <w:rPr>
          <w:rFonts w:asciiTheme="minorEastAsia" w:hAnsiTheme="minorEastAsia"/>
          <w:bCs/>
        </w:rPr>
        <w:t>．用铜丝替代保险丝</w:t>
      </w:r>
      <w:r w:rsidRPr="00EE6591">
        <w:rPr>
          <w:rFonts w:asciiTheme="minorEastAsia" w:hAnsiTheme="minorEastAsia" w:hint="eastAsia"/>
          <w:bCs/>
        </w:rPr>
        <w:t xml:space="preserve">           </w:t>
      </w:r>
      <w:r w:rsidRPr="00EE6591">
        <w:rPr>
          <w:rFonts w:asciiTheme="minorEastAsia" w:hAnsiTheme="minorEastAsia"/>
          <w:bCs/>
          <w:color w:val="FF0000"/>
        </w:rPr>
        <w:t>B</w:t>
      </w:r>
      <w:r w:rsidRPr="00EE6591">
        <w:rPr>
          <w:rFonts w:asciiTheme="minorEastAsia" w:hAnsiTheme="minorEastAsia"/>
          <w:bCs/>
          <w:color w:val="FF0000"/>
        </w:rPr>
        <w:t>．更换灯泡时断开电源开关</w:t>
      </w:r>
    </w:p>
    <w:p w:rsidR="00390C66" w:rsidRPr="00EE6591" w:rsidRDefault="00793E14">
      <w:pPr>
        <w:ind w:firstLineChars="150" w:firstLine="315"/>
        <w:rPr>
          <w:rFonts w:asciiTheme="minorEastAsia" w:hAnsiTheme="minorEastAsia"/>
          <w:bCs/>
        </w:rPr>
      </w:pPr>
      <w:r w:rsidRPr="00EE6591">
        <w:rPr>
          <w:rFonts w:asciiTheme="minorEastAsia" w:hAnsiTheme="minorEastAsia"/>
          <w:bCs/>
        </w:rPr>
        <w:t>C</w:t>
      </w:r>
      <w:r w:rsidRPr="00EE6591">
        <w:rPr>
          <w:rFonts w:asciiTheme="minorEastAsia" w:hAnsiTheme="minorEastAsia"/>
          <w:bCs/>
        </w:rPr>
        <w:t>．开关接在灯泡和零线之间</w:t>
      </w:r>
      <w:r w:rsidRPr="00EE6591">
        <w:rPr>
          <w:rFonts w:asciiTheme="minorEastAsia" w:hAnsiTheme="minorEastAsia" w:hint="eastAsia"/>
          <w:bCs/>
        </w:rPr>
        <w:t xml:space="preserve">     </w:t>
      </w:r>
      <w:r w:rsidRPr="00EE6591">
        <w:rPr>
          <w:rFonts w:asciiTheme="minorEastAsia" w:hAnsiTheme="minorEastAsia"/>
          <w:bCs/>
        </w:rPr>
        <w:t>D</w:t>
      </w:r>
      <w:r w:rsidRPr="00EE6591">
        <w:rPr>
          <w:rFonts w:asciiTheme="minorEastAsia" w:hAnsiTheme="minorEastAsia"/>
          <w:bCs/>
        </w:rPr>
        <w:t>．使用测电笔时手接触笔尖金属体</w:t>
      </w:r>
    </w:p>
    <w:p w:rsidR="00390C66" w:rsidRPr="00EE6591" w:rsidRDefault="00793E14">
      <w:pPr>
        <w:rPr>
          <w:rFonts w:asciiTheme="minorEastAsia" w:hAnsiTheme="minorEastAsia"/>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内江</w:t>
      </w:r>
      <w:r w:rsidRPr="00EE6591">
        <w:rPr>
          <w:rFonts w:asciiTheme="minorEastAsia" w:hAnsiTheme="minorEastAsia" w:cs="宋体" w:hint="eastAsia"/>
          <w:kern w:val="0"/>
          <w:szCs w:val="21"/>
        </w:rPr>
        <w:t>）</w:t>
      </w:r>
      <w:r w:rsidRPr="00EE6591">
        <w:rPr>
          <w:rFonts w:asciiTheme="minorEastAsia" w:hAnsiTheme="minorEastAsia" w:hint="eastAsia"/>
          <w:szCs w:val="21"/>
        </w:rPr>
        <w:t xml:space="preserve">7. </w:t>
      </w:r>
      <w:r w:rsidRPr="00EE6591">
        <w:rPr>
          <w:rFonts w:asciiTheme="minorEastAsia" w:hAnsiTheme="minorEastAsia"/>
          <w:szCs w:val="21"/>
        </w:rPr>
        <w:t>有关安全用电，下列做</w:t>
      </w:r>
      <w:r w:rsidRPr="00EE6591">
        <w:rPr>
          <w:rFonts w:asciiTheme="minorEastAsia" w:hAnsiTheme="minorEastAsia" w:hint="eastAsia"/>
          <w:szCs w:val="21"/>
        </w:rPr>
        <w:t>法错误的是</w:t>
      </w:r>
      <w:r w:rsidRPr="00EE6591">
        <w:rPr>
          <w:rFonts w:asciiTheme="minorEastAsia" w:hAnsiTheme="minorEastAsia" w:hint="eastAsia"/>
          <w:szCs w:val="21"/>
        </w:rPr>
        <w:t xml:space="preserve">    </w:t>
      </w:r>
    </w:p>
    <w:p w:rsidR="00390C66" w:rsidRPr="00EE6591" w:rsidRDefault="00793E14">
      <w:pPr>
        <w:rPr>
          <w:rFonts w:asciiTheme="minorEastAsia" w:hAnsiTheme="minorEastAsia"/>
          <w:szCs w:val="21"/>
        </w:rPr>
      </w:pPr>
      <w:r w:rsidRPr="00EE6591">
        <w:rPr>
          <w:rFonts w:asciiTheme="minorEastAsia" w:hAnsiTheme="minorEastAsia"/>
          <w:szCs w:val="21"/>
        </w:rPr>
        <w:t>A</w:t>
      </w:r>
      <w:r w:rsidRPr="00EE6591">
        <w:rPr>
          <w:rFonts w:asciiTheme="minorEastAsia" w:hAnsiTheme="minorEastAsia" w:hint="eastAsia"/>
          <w:szCs w:val="21"/>
        </w:rPr>
        <w:t xml:space="preserve">. </w:t>
      </w:r>
      <w:r w:rsidRPr="00EE6591">
        <w:rPr>
          <w:rFonts w:asciiTheme="minorEastAsia" w:hAnsiTheme="minorEastAsia"/>
          <w:szCs w:val="21"/>
        </w:rPr>
        <w:t>使用验电笔时手要接触验电笔后端金属部分</w:t>
      </w:r>
    </w:p>
    <w:p w:rsidR="00390C66" w:rsidRPr="00EE6591" w:rsidRDefault="00793E14">
      <w:pPr>
        <w:rPr>
          <w:rFonts w:asciiTheme="minorEastAsia" w:hAnsiTheme="minorEastAsia"/>
          <w:color w:val="FF0000"/>
          <w:szCs w:val="21"/>
        </w:rPr>
      </w:pPr>
      <w:r w:rsidRPr="00EE6591">
        <w:rPr>
          <w:rFonts w:asciiTheme="minorEastAsia" w:hAnsiTheme="minorEastAsia"/>
          <w:color w:val="FF0000"/>
          <w:szCs w:val="21"/>
        </w:rPr>
        <w:t>B</w:t>
      </w:r>
      <w:r w:rsidRPr="00EE6591">
        <w:rPr>
          <w:rFonts w:asciiTheme="minorEastAsia" w:hAnsiTheme="minorEastAsia" w:hint="eastAsia"/>
          <w:color w:val="FF0000"/>
          <w:szCs w:val="21"/>
        </w:rPr>
        <w:t xml:space="preserve">. </w:t>
      </w:r>
      <w:r w:rsidRPr="00EE6591">
        <w:rPr>
          <w:rFonts w:asciiTheme="minorEastAsia" w:hAnsiTheme="minorEastAsia"/>
          <w:color w:val="FF0000"/>
          <w:szCs w:val="21"/>
        </w:rPr>
        <w:t>为了使用方便可以剪掉</w:t>
      </w:r>
      <w:r w:rsidRPr="00EE6591">
        <w:rPr>
          <w:rFonts w:asciiTheme="minorEastAsia" w:hAnsiTheme="minorEastAsia"/>
          <w:color w:val="FF0000"/>
          <w:szCs w:val="21"/>
        </w:rPr>
        <w:t>:</w:t>
      </w:r>
      <w:r w:rsidRPr="00EE6591">
        <w:rPr>
          <w:rFonts w:asciiTheme="minorEastAsia" w:hAnsiTheme="minorEastAsia"/>
          <w:color w:val="FF0000"/>
          <w:szCs w:val="21"/>
        </w:rPr>
        <w:t>脚插头中保护接地线的脚</w:t>
      </w:r>
    </w:p>
    <w:p w:rsidR="00390C66" w:rsidRPr="00EE6591" w:rsidRDefault="00793E14">
      <w:pPr>
        <w:rPr>
          <w:rFonts w:asciiTheme="minorEastAsia" w:hAnsiTheme="minorEastAsia"/>
          <w:szCs w:val="21"/>
        </w:rPr>
      </w:pPr>
      <w:r w:rsidRPr="00EE6591">
        <w:rPr>
          <w:rFonts w:asciiTheme="minorEastAsia" w:hAnsiTheme="minorEastAsia"/>
          <w:szCs w:val="21"/>
        </w:rPr>
        <w:t>C</w:t>
      </w:r>
      <w:r w:rsidRPr="00EE6591">
        <w:rPr>
          <w:rFonts w:asciiTheme="minorEastAsia" w:hAnsiTheme="minorEastAsia" w:hint="eastAsia"/>
          <w:szCs w:val="21"/>
        </w:rPr>
        <w:t xml:space="preserve">. </w:t>
      </w:r>
      <w:r w:rsidRPr="00EE6591">
        <w:rPr>
          <w:rFonts w:asciiTheme="minorEastAsia" w:hAnsiTheme="minorEastAsia"/>
          <w:szCs w:val="21"/>
        </w:rPr>
        <w:t>接人漏电保护器，可以在导线漏电、电器短路等故障时断开电路起保护作用</w:t>
      </w:r>
    </w:p>
    <w:p w:rsidR="00390C66" w:rsidRPr="00EE6591" w:rsidRDefault="00793E14">
      <w:pPr>
        <w:rPr>
          <w:rFonts w:asciiTheme="minorEastAsia" w:hAnsiTheme="minorEastAsia"/>
          <w:szCs w:val="21"/>
        </w:rPr>
      </w:pPr>
      <w:r w:rsidRPr="00EE6591">
        <w:rPr>
          <w:rFonts w:asciiTheme="minorEastAsia" w:hAnsiTheme="minorEastAsia"/>
          <w:szCs w:val="21"/>
        </w:rPr>
        <w:t>D</w:t>
      </w:r>
      <w:r w:rsidRPr="00EE6591">
        <w:rPr>
          <w:rFonts w:asciiTheme="minorEastAsia" w:hAnsiTheme="minorEastAsia" w:hint="eastAsia"/>
          <w:szCs w:val="21"/>
        </w:rPr>
        <w:t xml:space="preserve">. </w:t>
      </w:r>
      <w:r w:rsidRPr="00EE6591">
        <w:rPr>
          <w:rFonts w:asciiTheme="minorEastAsia" w:hAnsiTheme="minorEastAsia"/>
          <w:szCs w:val="21"/>
        </w:rPr>
        <w:t>高压线发生断线落地时，人不能靠近落地处</w:t>
      </w:r>
      <w:r w:rsidRPr="00EE6591">
        <w:rPr>
          <w:rFonts w:asciiTheme="minorEastAsia" w:hAnsiTheme="minorEastAsia"/>
          <w:szCs w:val="21"/>
        </w:rPr>
        <w:t xml:space="preserve"> </w:t>
      </w:r>
    </w:p>
    <w:p w:rsidR="00390C66" w:rsidRPr="00EE6591" w:rsidRDefault="00793E14">
      <w:pPr>
        <w:rPr>
          <w:rFonts w:asciiTheme="minorEastAsia" w:hAnsiTheme="minorEastAsia" w:cs="Times New Roman"/>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衡阳</w:t>
      </w:r>
      <w:r w:rsidRPr="00EE6591">
        <w:rPr>
          <w:rFonts w:asciiTheme="minorEastAsia" w:hAnsiTheme="minorEastAsia" w:cs="宋体" w:hint="eastAsia"/>
          <w:kern w:val="0"/>
          <w:szCs w:val="21"/>
        </w:rPr>
        <w:t>）</w:t>
      </w:r>
      <w:r w:rsidRPr="00EE6591">
        <w:rPr>
          <w:rFonts w:asciiTheme="minorEastAsia" w:hAnsiTheme="minorEastAsia" w:cs="Times New Roman"/>
        </w:rPr>
        <w:t>12.</w:t>
      </w:r>
      <w:r w:rsidRPr="00EE6591">
        <w:rPr>
          <w:rFonts w:asciiTheme="minorEastAsia" w:hAnsiTheme="minorEastAsia" w:cs="Times New Roman"/>
        </w:rPr>
        <w:t>关于家庭电路及安全用电，下列说法正确的是</w:t>
      </w:r>
    </w:p>
    <w:p w:rsidR="00390C66" w:rsidRPr="00EE6591" w:rsidRDefault="00793E14">
      <w:pPr>
        <w:rPr>
          <w:rFonts w:asciiTheme="minorEastAsia" w:hAnsiTheme="minorEastAsia" w:cs="Times New Roman"/>
          <w:color w:val="FF0000"/>
        </w:rPr>
      </w:pPr>
      <w:r w:rsidRPr="00EE6591">
        <w:rPr>
          <w:rFonts w:asciiTheme="minorEastAsia" w:hAnsiTheme="minorEastAsia" w:cs="Times New Roman"/>
          <w:color w:val="FF0000"/>
        </w:rPr>
        <w:t>A</w:t>
      </w:r>
      <w:r w:rsidRPr="00EE6591">
        <w:rPr>
          <w:rFonts w:asciiTheme="minorEastAsia" w:hAnsiTheme="minorEastAsia" w:cs="Times New Roman"/>
          <w:color w:val="FF0000"/>
        </w:rPr>
        <w:t>为了防止因漏电而造成触电事故</w:t>
      </w:r>
      <w:r w:rsidRPr="00EE6591">
        <w:rPr>
          <w:rFonts w:asciiTheme="minorEastAsia" w:hAnsiTheme="minorEastAsia" w:cs="Times New Roman" w:hint="eastAsia"/>
          <w:color w:val="FF0000"/>
        </w:rPr>
        <w:t>，</w:t>
      </w:r>
      <w:r w:rsidRPr="00EE6591">
        <w:rPr>
          <w:rFonts w:asciiTheme="minorEastAsia" w:hAnsiTheme="minorEastAsia" w:cs="Times New Roman"/>
          <w:color w:val="FF0000"/>
        </w:rPr>
        <w:t>微</w:t>
      </w:r>
      <w:r w:rsidRPr="00EE6591">
        <w:rPr>
          <w:rFonts w:asciiTheme="minorEastAsia" w:hAnsiTheme="minorEastAsia" w:cs="Times New Roman" w:hint="eastAsia"/>
          <w:color w:val="FF0000"/>
        </w:rPr>
        <w:t>波</w:t>
      </w:r>
      <w:r w:rsidRPr="00EE6591">
        <w:rPr>
          <w:rFonts w:asciiTheme="minorEastAsia" w:hAnsiTheme="minorEastAsia" w:cs="Times New Roman"/>
          <w:color w:val="FF0000"/>
        </w:rPr>
        <w:t>炉的金属外壳应该与大地相连</w:t>
      </w:r>
    </w:p>
    <w:p w:rsidR="00390C66" w:rsidRPr="00EE6591" w:rsidRDefault="00793E14">
      <w:pPr>
        <w:rPr>
          <w:rFonts w:asciiTheme="minorEastAsia" w:hAnsiTheme="minorEastAsia" w:cs="Times New Roman"/>
        </w:rPr>
      </w:pPr>
      <w:r w:rsidRPr="00EE6591">
        <w:rPr>
          <w:rFonts w:asciiTheme="minorEastAsia" w:hAnsiTheme="minorEastAsia" w:cs="Times New Roman"/>
        </w:rPr>
        <w:t>B.</w:t>
      </w:r>
      <w:r w:rsidRPr="00EE6591">
        <w:rPr>
          <w:rFonts w:asciiTheme="minorEastAsia" w:hAnsiTheme="minorEastAsia" w:cs="Times New Roman"/>
        </w:rPr>
        <w:t>使用试电笔时，手指不能接触笔尾金属体，以免发生触电事故</w:t>
      </w:r>
    </w:p>
    <w:p w:rsidR="00390C66" w:rsidRPr="00EE6591" w:rsidRDefault="00793E14">
      <w:pPr>
        <w:rPr>
          <w:rFonts w:asciiTheme="minorEastAsia" w:hAnsiTheme="minorEastAsia" w:cs="Times New Roman"/>
        </w:rPr>
      </w:pPr>
      <w:r w:rsidRPr="00EE6591">
        <w:rPr>
          <w:rFonts w:asciiTheme="minorEastAsia" w:hAnsiTheme="minorEastAsia" w:cs="Times New Roman"/>
        </w:rPr>
        <w:t>C</w:t>
      </w:r>
      <w:r w:rsidRPr="00EE6591">
        <w:rPr>
          <w:rFonts w:asciiTheme="minorEastAsia" w:hAnsiTheme="minorEastAsia" w:cs="Times New Roman"/>
        </w:rPr>
        <w:t>为了防止触电，必须把用电器的开关接在零线上</w:t>
      </w:r>
    </w:p>
    <w:p w:rsidR="00390C66" w:rsidRPr="00EE6591" w:rsidRDefault="00793E14">
      <w:pPr>
        <w:rPr>
          <w:rFonts w:asciiTheme="minorEastAsia" w:hAnsiTheme="minorEastAsia" w:cs="Times New Roman"/>
        </w:rPr>
      </w:pPr>
      <w:r w:rsidRPr="00EE6591">
        <w:rPr>
          <w:rFonts w:asciiTheme="minorEastAsia" w:hAnsiTheme="minorEastAsia" w:cs="Times New Roman"/>
        </w:rPr>
        <w:t>D.</w:t>
      </w:r>
      <w:r w:rsidRPr="00EE6591">
        <w:rPr>
          <w:rFonts w:asciiTheme="minorEastAsia" w:hAnsiTheme="minorEastAsia" w:cs="Times New Roman"/>
        </w:rPr>
        <w:t>家庭电路中，空气开关</w:t>
      </w:r>
      <w:r w:rsidRPr="00EE6591">
        <w:rPr>
          <w:rFonts w:asciiTheme="minorEastAsia" w:hAnsiTheme="minorEastAsia" w:cs="Times New Roman" w:hint="eastAsia"/>
        </w:rPr>
        <w:t>跳闸</w:t>
      </w:r>
      <w:r w:rsidRPr="00EE6591">
        <w:rPr>
          <w:rFonts w:asciiTheme="minorEastAsia" w:hAnsiTheme="minorEastAsia" w:cs="Times New Roman"/>
        </w:rPr>
        <w:t>一定是因为电路发生了短路</w:t>
      </w:r>
    </w:p>
    <w:p w:rsidR="00390C66" w:rsidRPr="00EE6591" w:rsidRDefault="00793E14">
      <w:pPr>
        <w:pStyle w:val="a5"/>
        <w:widowControl/>
        <w:spacing w:beforeAutospacing="0" w:afterAutospacing="0"/>
        <w:rPr>
          <w:rFonts w:asciiTheme="minorEastAsia" w:hAnsiTheme="minorEastAsia"/>
          <w:b/>
          <w:bCs/>
          <w:sz w:val="28"/>
          <w:szCs w:val="28"/>
        </w:rPr>
      </w:pPr>
      <w:r w:rsidRPr="00EE6591">
        <w:rPr>
          <w:rFonts w:asciiTheme="minorEastAsia" w:hAnsiTheme="minorEastAsia" w:hint="eastAsia"/>
          <w:b/>
          <w:bCs/>
          <w:sz w:val="28"/>
          <w:szCs w:val="28"/>
        </w:rPr>
        <w:t>二、填空</w:t>
      </w:r>
    </w:p>
    <w:p w:rsidR="00390C66" w:rsidRPr="00EE6591" w:rsidRDefault="00793E14">
      <w:pPr>
        <w:spacing w:line="0" w:lineRule="atLeast"/>
        <w:rPr>
          <w:rFonts w:asciiTheme="minorEastAsia" w:hAnsiTheme="minorEastAsia"/>
          <w:color w:val="FF0000"/>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枣庄</w:t>
      </w:r>
      <w:r w:rsidRPr="00EE6591">
        <w:rPr>
          <w:rFonts w:asciiTheme="minorEastAsia" w:hAnsiTheme="minorEastAsia" w:cs="宋体" w:hint="eastAsia"/>
          <w:kern w:val="0"/>
          <w:szCs w:val="21"/>
        </w:rPr>
        <w:t>）</w:t>
      </w:r>
      <w:r w:rsidRPr="00EE6591">
        <w:rPr>
          <w:rFonts w:asciiTheme="minorEastAsia" w:hAnsiTheme="minorEastAsia" w:hint="eastAsia"/>
          <w:color w:val="000000"/>
          <w:szCs w:val="21"/>
        </w:rPr>
        <w:t>19</w:t>
      </w:r>
      <w:r w:rsidRPr="00EE6591">
        <w:rPr>
          <w:rFonts w:asciiTheme="minorEastAsia" w:hAnsiTheme="minorEastAsia" w:hint="eastAsia"/>
          <w:color w:val="000000"/>
          <w:spacing w:val="-44"/>
          <w:szCs w:val="21"/>
        </w:rPr>
        <w:t>．</w:t>
      </w:r>
      <w:r w:rsidRPr="00EE6591">
        <w:rPr>
          <w:rFonts w:asciiTheme="minorEastAsia" w:hAnsiTheme="minorEastAsia" w:hint="eastAsia"/>
          <w:color w:val="000000"/>
          <w:szCs w:val="21"/>
        </w:rPr>
        <w:t>如图</w:t>
      </w:r>
      <w:r w:rsidRPr="00EE6591">
        <w:rPr>
          <w:rFonts w:asciiTheme="minorEastAsia" w:hAnsiTheme="minorEastAsia" w:hint="eastAsia"/>
          <w:color w:val="000000"/>
          <w:szCs w:val="21"/>
        </w:rPr>
        <w:t>9</w:t>
      </w:r>
      <w:r w:rsidRPr="00EE6591">
        <w:rPr>
          <w:rFonts w:asciiTheme="minorEastAsia" w:hAnsiTheme="minorEastAsia" w:hint="eastAsia"/>
          <w:color w:val="000000"/>
          <w:szCs w:val="21"/>
        </w:rPr>
        <w:t>所示的电路</w:t>
      </w:r>
      <w:r w:rsidRPr="00EE6591">
        <w:rPr>
          <w:rFonts w:asciiTheme="minorEastAsia" w:hAnsiTheme="minorEastAsia" w:hint="eastAsia"/>
          <w:color w:val="000000"/>
          <w:spacing w:val="-44"/>
          <w:szCs w:val="21"/>
        </w:rPr>
        <w:t>，</w:t>
      </w:r>
      <w:r w:rsidRPr="00EE6591">
        <w:rPr>
          <w:rFonts w:asciiTheme="minorEastAsia" w:hAnsiTheme="minorEastAsia" w:hint="eastAsia"/>
          <w:color w:val="000000"/>
          <w:szCs w:val="21"/>
        </w:rPr>
        <w:t>电源电压保持不变</w:t>
      </w:r>
      <w:r w:rsidRPr="00EE6591">
        <w:rPr>
          <w:rFonts w:asciiTheme="minorEastAsia" w:hAnsiTheme="minorEastAsia" w:hint="eastAsia"/>
          <w:color w:val="000000"/>
          <w:spacing w:val="-44"/>
          <w:szCs w:val="21"/>
        </w:rPr>
        <w:t>，</w:t>
      </w:r>
      <w:r w:rsidRPr="00EE6591">
        <w:rPr>
          <w:rFonts w:asciiTheme="minorEastAsia" w:hAnsiTheme="minorEastAsia"/>
          <w:color w:val="000000"/>
          <w:szCs w:val="21"/>
        </w:rPr>
        <w:t>R</w:t>
      </w:r>
      <w:r w:rsidRPr="00EE6591">
        <w:rPr>
          <w:rFonts w:asciiTheme="minorEastAsia" w:hAnsiTheme="minorEastAsia"/>
          <w:color w:val="000000"/>
          <w:szCs w:val="21"/>
          <w:vertAlign w:val="subscript"/>
        </w:rPr>
        <w:t>1</w:t>
      </w:r>
      <w:r w:rsidRPr="00EE6591">
        <w:rPr>
          <w:rFonts w:asciiTheme="minorEastAsia" w:hAnsiTheme="minorEastAsia" w:hint="eastAsia"/>
          <w:color w:val="000000"/>
          <w:szCs w:val="21"/>
        </w:rPr>
        <w:t>是定值电阻</w:t>
      </w:r>
      <w:r w:rsidRPr="00EE6591">
        <w:rPr>
          <w:rFonts w:asciiTheme="minorEastAsia" w:hAnsiTheme="minorEastAsia" w:hint="eastAsia"/>
          <w:color w:val="000000"/>
          <w:spacing w:val="-44"/>
          <w:szCs w:val="21"/>
        </w:rPr>
        <w:t>，</w:t>
      </w:r>
      <w:r w:rsidRPr="00EE6591">
        <w:rPr>
          <w:rFonts w:asciiTheme="minorEastAsia" w:hAnsiTheme="minorEastAsia"/>
          <w:color w:val="000000"/>
          <w:szCs w:val="21"/>
        </w:rPr>
        <w:t>R</w:t>
      </w:r>
      <w:r w:rsidRPr="00EE6591">
        <w:rPr>
          <w:rFonts w:asciiTheme="minorEastAsia" w:hAnsiTheme="minorEastAsia"/>
          <w:color w:val="000000"/>
          <w:szCs w:val="21"/>
          <w:vertAlign w:val="subscript"/>
        </w:rPr>
        <w:t>2</w:t>
      </w:r>
      <w:r w:rsidRPr="00EE6591">
        <w:rPr>
          <w:rFonts w:asciiTheme="minorEastAsia" w:hAnsiTheme="minorEastAsia" w:hint="eastAsia"/>
          <w:color w:val="000000"/>
          <w:szCs w:val="21"/>
        </w:rPr>
        <w:t>是滑动变阻器</w:t>
      </w:r>
      <w:r w:rsidRPr="00EE6591">
        <w:rPr>
          <w:rFonts w:asciiTheme="minorEastAsia" w:hAnsiTheme="minorEastAsia" w:hint="eastAsia"/>
          <w:color w:val="000000"/>
          <w:spacing w:val="-44"/>
          <w:szCs w:val="21"/>
        </w:rPr>
        <w:t>。</w:t>
      </w:r>
      <w:r w:rsidRPr="00EE6591">
        <w:rPr>
          <w:rFonts w:asciiTheme="minorEastAsia" w:hAnsiTheme="minorEastAsia" w:hint="eastAsia"/>
          <w:color w:val="000000"/>
          <w:szCs w:val="21"/>
        </w:rPr>
        <w:t>当开关</w:t>
      </w:r>
      <w:r w:rsidRPr="00EE6591">
        <w:rPr>
          <w:rFonts w:asciiTheme="minorEastAsia" w:hAnsiTheme="minorEastAsia"/>
          <w:color w:val="000000"/>
          <w:szCs w:val="21"/>
        </w:rPr>
        <w:t>S</w:t>
      </w:r>
      <w:r w:rsidRPr="00EE6591">
        <w:rPr>
          <w:rFonts w:asciiTheme="minorEastAsia" w:hAnsiTheme="minorEastAsia" w:hint="eastAsia"/>
          <w:color w:val="000000"/>
          <w:spacing w:val="1"/>
          <w:szCs w:val="21"/>
        </w:rPr>
        <w:t>闭合，滑片由</w:t>
      </w:r>
      <w:r w:rsidRPr="00EE6591">
        <w:rPr>
          <w:rFonts w:asciiTheme="minorEastAsia" w:hAnsiTheme="minorEastAsia"/>
          <w:color w:val="000000"/>
          <w:spacing w:val="1"/>
          <w:szCs w:val="21"/>
        </w:rPr>
        <w:t>b</w:t>
      </w:r>
      <w:r w:rsidRPr="00EE6591">
        <w:rPr>
          <w:rFonts w:asciiTheme="minorEastAsia" w:hAnsiTheme="minorEastAsia" w:hint="eastAsia"/>
          <w:color w:val="000000"/>
          <w:szCs w:val="21"/>
        </w:rPr>
        <w:t>端向</w:t>
      </w:r>
      <w:r w:rsidRPr="00EE6591">
        <w:rPr>
          <w:rFonts w:asciiTheme="minorEastAsia" w:hAnsiTheme="minorEastAsia"/>
          <w:color w:val="000000"/>
          <w:szCs w:val="21"/>
        </w:rPr>
        <w:t>a</w:t>
      </w:r>
      <w:r w:rsidRPr="00EE6591">
        <w:rPr>
          <w:rFonts w:asciiTheme="minorEastAsia" w:hAnsiTheme="minorEastAsia" w:hint="eastAsia"/>
          <w:color w:val="000000"/>
          <w:szCs w:val="21"/>
        </w:rPr>
        <w:t>端移动的过程中，电流表示数</w:t>
      </w:r>
      <w:r w:rsidRPr="00EE6591">
        <w:rPr>
          <w:rFonts w:asciiTheme="minorEastAsia" w:hAnsiTheme="minorEastAsia" w:hint="eastAsia"/>
          <w:color w:val="000000"/>
          <w:szCs w:val="21"/>
          <w:u w:val="single"/>
        </w:rPr>
        <w:t xml:space="preserve">      </w:t>
      </w:r>
      <w:r w:rsidRPr="00EE6591">
        <w:rPr>
          <w:rFonts w:asciiTheme="minorEastAsia" w:hAnsiTheme="minorEastAsia" w:hint="eastAsia"/>
          <w:color w:val="000000"/>
          <w:szCs w:val="21"/>
        </w:rPr>
        <w:t>，电压表示数与电流表示数的比值</w:t>
      </w:r>
      <w:r w:rsidRPr="00EE6591">
        <w:rPr>
          <w:rFonts w:asciiTheme="minorEastAsia" w:hAnsiTheme="minorEastAsia" w:hint="eastAsia"/>
          <w:color w:val="000000"/>
          <w:szCs w:val="21"/>
          <w:u w:val="single"/>
        </w:rPr>
        <w:t xml:space="preserve">      </w:t>
      </w:r>
      <w:r w:rsidRPr="00EE6591">
        <w:rPr>
          <w:rFonts w:asciiTheme="minorEastAsia" w:hAnsiTheme="minorEastAsia" w:hint="eastAsia"/>
          <w:color w:val="000000"/>
          <w:szCs w:val="21"/>
        </w:rPr>
        <w:t>。</w:t>
      </w:r>
      <w:r w:rsidRPr="00EE6591">
        <w:rPr>
          <w:rFonts w:asciiTheme="minorEastAsia" w:hAnsiTheme="minorEastAsia" w:hint="eastAsia"/>
          <w:color w:val="000000"/>
          <w:szCs w:val="21"/>
        </w:rPr>
        <w:t xml:space="preserve"> </w:t>
      </w:r>
      <w:r w:rsidRPr="00EE6591">
        <w:rPr>
          <w:rFonts w:asciiTheme="minorEastAsia" w:hAnsiTheme="minorEastAsia" w:hint="eastAsia"/>
          <w:color w:val="FF0000"/>
          <w:szCs w:val="21"/>
        </w:rPr>
        <w:t xml:space="preserve"> </w:t>
      </w:r>
      <w:r w:rsidRPr="00EE6591">
        <w:rPr>
          <w:rFonts w:asciiTheme="minorEastAsia" w:hAnsiTheme="minorEastAsia" w:hint="eastAsia"/>
          <w:color w:val="FF0000"/>
          <w:szCs w:val="21"/>
        </w:rPr>
        <w:t>变大</w:t>
      </w:r>
      <w:r w:rsidRPr="00EE6591">
        <w:rPr>
          <w:rFonts w:asciiTheme="minorEastAsia" w:hAnsiTheme="minorEastAsia" w:hint="eastAsia"/>
          <w:color w:val="FF0000"/>
          <w:szCs w:val="21"/>
        </w:rPr>
        <w:t xml:space="preserve">     </w:t>
      </w:r>
      <w:r w:rsidRPr="00EE6591">
        <w:rPr>
          <w:rFonts w:asciiTheme="minorEastAsia" w:hAnsiTheme="minorEastAsia" w:hint="eastAsia"/>
          <w:color w:val="FF0000"/>
          <w:szCs w:val="21"/>
        </w:rPr>
        <w:t>不变</w:t>
      </w:r>
    </w:p>
    <w:p w:rsidR="00390C66" w:rsidRPr="00EE6591" w:rsidRDefault="00793E14">
      <w:pPr>
        <w:tabs>
          <w:tab w:val="left" w:pos="-284"/>
        </w:tabs>
        <w:ind w:leftChars="-67" w:left="-19" w:hangingChars="58" w:hanging="122"/>
        <w:rPr>
          <w:rFonts w:asciiTheme="minorEastAsia" w:hAnsiTheme="minorEastAsia" w:cs="宋体"/>
          <w:bCs/>
          <w:kern w:val="0"/>
          <w:szCs w:val="21"/>
        </w:rPr>
      </w:pPr>
      <w:r w:rsidRPr="00EE6591">
        <w:rPr>
          <w:rFonts w:asciiTheme="minorEastAsia" w:hAnsiTheme="minorEastAsia" w:cs="宋体"/>
          <w:bCs/>
          <w:noProof/>
          <w:kern w:val="0"/>
          <w:szCs w:val="21"/>
        </w:rPr>
        <w:drawing>
          <wp:anchor distT="0" distB="0" distL="114300" distR="114300" simplePos="0" relativeHeight="251645952" behindDoc="1" locked="0" layoutInCell="1" allowOverlap="1">
            <wp:simplePos x="0" y="0"/>
            <wp:positionH relativeFrom="column">
              <wp:posOffset>4093845</wp:posOffset>
            </wp:positionH>
            <wp:positionV relativeFrom="paragraph">
              <wp:posOffset>158115</wp:posOffset>
            </wp:positionV>
            <wp:extent cx="996315" cy="591185"/>
            <wp:effectExtent l="0" t="0" r="13335" b="18415"/>
            <wp:wrapTight wrapText="bothSides">
              <wp:wrapPolygon edited="0">
                <wp:start x="0" y="0"/>
                <wp:lineTo x="0" y="20881"/>
                <wp:lineTo x="21063" y="20881"/>
                <wp:lineTo x="21063" y="0"/>
                <wp:lineTo x="0" y="0"/>
              </wp:wrapPolygon>
            </wp:wrapTight>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228"/>
                    <pic:cNvPicPr>
                      <a:picLocks noChangeAspect="1" noChangeArrowheads="1"/>
                    </pic:cNvPicPr>
                  </pic:nvPicPr>
                  <pic:blipFill>
                    <a:blip r:embed="rId38" cstate="print"/>
                    <a:srcRect/>
                    <a:stretch>
                      <a:fillRect/>
                    </a:stretch>
                  </pic:blipFill>
                  <pic:spPr>
                    <a:xfrm>
                      <a:off x="0" y="0"/>
                      <a:ext cx="996315" cy="591185"/>
                    </a:xfrm>
                    <a:prstGeom prst="rect">
                      <a:avLst/>
                    </a:prstGeom>
                    <a:noFill/>
                    <a:ln w="9525">
                      <a:noFill/>
                      <a:miter lim="800000"/>
                      <a:headEnd/>
                      <a:tailEnd/>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宿迁</w:t>
      </w:r>
      <w:r w:rsidRPr="00EE6591">
        <w:rPr>
          <w:rFonts w:asciiTheme="minorEastAsia" w:hAnsiTheme="minorEastAsia" w:cs="宋体" w:hint="eastAsia"/>
          <w:kern w:val="0"/>
          <w:szCs w:val="21"/>
        </w:rPr>
        <w:t>）</w:t>
      </w:r>
      <w:r w:rsidRPr="00EE6591">
        <w:rPr>
          <w:rFonts w:asciiTheme="minorEastAsia" w:hAnsiTheme="minorEastAsia" w:cs="宋体"/>
          <w:bCs/>
          <w:kern w:val="0"/>
          <w:szCs w:val="21"/>
        </w:rPr>
        <w:t>16</w:t>
      </w:r>
      <w:r w:rsidRPr="00EE6591">
        <w:rPr>
          <w:rFonts w:asciiTheme="minorEastAsia" w:hAnsiTheme="minorEastAsia" w:cs="宋体"/>
          <w:bCs/>
          <w:kern w:val="0"/>
          <w:szCs w:val="21"/>
        </w:rPr>
        <w:t>。随着我国经济的飞速发展，汽车已经进入寻常百姓人家。如图是一种自动测定汽车油箱内油面高度的装置。</w:t>
      </w:r>
      <w:r w:rsidRPr="00EE6591">
        <w:rPr>
          <w:rFonts w:asciiTheme="minorEastAsia" w:hAnsiTheme="minorEastAsia" w:cs="宋体"/>
          <w:bCs/>
          <w:kern w:val="0"/>
          <w:szCs w:val="21"/>
        </w:rPr>
        <w:t>Ro</w:t>
      </w:r>
      <w:r w:rsidRPr="00EE6591">
        <w:rPr>
          <w:rFonts w:asciiTheme="minorEastAsia" w:hAnsiTheme="minorEastAsia" w:cs="宋体"/>
          <w:bCs/>
          <w:kern w:val="0"/>
          <w:szCs w:val="21"/>
        </w:rPr>
        <w:t>为定值电阻，</w:t>
      </w:r>
      <w:r w:rsidRPr="00EE6591">
        <w:rPr>
          <w:rFonts w:asciiTheme="minorEastAsia" w:hAnsiTheme="minorEastAsia" w:cs="宋体"/>
          <w:bCs/>
          <w:kern w:val="0"/>
          <w:szCs w:val="21"/>
        </w:rPr>
        <w:t>R</w:t>
      </w:r>
      <w:r w:rsidRPr="00EE6591">
        <w:rPr>
          <w:rFonts w:asciiTheme="minorEastAsia" w:hAnsiTheme="minorEastAsia" w:cs="宋体"/>
          <w:bCs/>
          <w:kern w:val="0"/>
          <w:szCs w:val="21"/>
        </w:rPr>
        <w:t>是滑动变阻器，它的金属滑片连在杠杆的一端。从油量表</w:t>
      </w:r>
      <w:r w:rsidRPr="00EE6591">
        <w:rPr>
          <w:rFonts w:asciiTheme="minorEastAsia" w:hAnsiTheme="minorEastAsia" w:cs="宋体"/>
          <w:bCs/>
          <w:kern w:val="0"/>
          <w:szCs w:val="21"/>
        </w:rPr>
        <w:t>(</w:t>
      </w:r>
      <w:r w:rsidRPr="00EE6591">
        <w:rPr>
          <w:rFonts w:asciiTheme="minorEastAsia" w:hAnsiTheme="minorEastAsia" w:cs="宋体"/>
          <w:bCs/>
          <w:kern w:val="0"/>
          <w:szCs w:val="21"/>
        </w:rPr>
        <w:t>有电流表改装</w:t>
      </w:r>
      <w:r w:rsidRPr="00EE6591">
        <w:rPr>
          <w:rFonts w:asciiTheme="minorEastAsia" w:hAnsiTheme="minorEastAsia" w:cs="宋体"/>
          <w:bCs/>
          <w:kern w:val="0"/>
          <w:szCs w:val="21"/>
        </w:rPr>
        <w:t>)</w:t>
      </w:r>
      <w:r w:rsidRPr="00EE6591">
        <w:rPr>
          <w:rFonts w:asciiTheme="minorEastAsia" w:hAnsiTheme="minorEastAsia" w:cs="宋体"/>
          <w:bCs/>
          <w:kern w:val="0"/>
          <w:szCs w:val="21"/>
        </w:rPr>
        <w:t>指针所指的刻度就可知道邮箱内油面高低。当油面下降时，滑动变阻器连入电路的阻值将</w:t>
      </w:r>
      <w:r w:rsidRPr="00EE6591">
        <w:rPr>
          <w:rFonts w:asciiTheme="minorEastAsia" w:hAnsiTheme="minorEastAsia" w:cs="宋体" w:hint="eastAsia"/>
          <w:bCs/>
          <w:kern w:val="0"/>
          <w:szCs w:val="21"/>
        </w:rPr>
        <w:t xml:space="preserve"> </w:t>
      </w:r>
      <w:r w:rsidRPr="00EE6591">
        <w:rPr>
          <w:rFonts w:asciiTheme="minorEastAsia" w:hAnsiTheme="minorEastAsia" w:cs="宋体" w:hint="eastAsia"/>
          <w:bCs/>
          <w:kern w:val="0"/>
          <w:szCs w:val="21"/>
          <w:u w:val="single"/>
        </w:rPr>
        <w:t xml:space="preserve">    </w:t>
      </w:r>
      <w:r w:rsidRPr="00EE6591">
        <w:rPr>
          <w:rFonts w:asciiTheme="minorEastAsia" w:hAnsiTheme="minorEastAsia" w:cs="宋体" w:hint="eastAsia"/>
          <w:bCs/>
          <w:color w:val="FF0000"/>
          <w:kern w:val="0"/>
          <w:szCs w:val="21"/>
          <w:u w:val="single"/>
        </w:rPr>
        <w:t>变大</w:t>
      </w:r>
      <w:r w:rsidRPr="00EE6591">
        <w:rPr>
          <w:rFonts w:asciiTheme="minorEastAsia" w:hAnsiTheme="minorEastAsia" w:cs="宋体" w:hint="eastAsia"/>
          <w:bCs/>
          <w:kern w:val="0"/>
          <w:szCs w:val="21"/>
          <w:u w:val="single"/>
        </w:rPr>
        <w:t xml:space="preserve">  </w:t>
      </w:r>
      <w:r w:rsidRPr="00EE6591">
        <w:rPr>
          <w:rFonts w:asciiTheme="minorEastAsia" w:hAnsiTheme="minorEastAsia" w:cs="宋体"/>
          <w:bCs/>
          <w:kern w:val="0"/>
          <w:szCs w:val="21"/>
        </w:rPr>
        <w:t>，电流表的示数将</w:t>
      </w:r>
      <w:r w:rsidRPr="00EE6591">
        <w:rPr>
          <w:rFonts w:asciiTheme="minorEastAsia" w:hAnsiTheme="minorEastAsia" w:cs="宋体" w:hint="eastAsia"/>
          <w:bCs/>
          <w:kern w:val="0"/>
          <w:szCs w:val="21"/>
        </w:rPr>
        <w:t xml:space="preserve"> </w:t>
      </w:r>
      <w:r w:rsidRPr="00EE6591">
        <w:rPr>
          <w:rFonts w:asciiTheme="minorEastAsia" w:hAnsiTheme="minorEastAsia" w:cs="宋体" w:hint="eastAsia"/>
          <w:bCs/>
          <w:kern w:val="0"/>
          <w:szCs w:val="21"/>
          <w:u w:val="single"/>
        </w:rPr>
        <w:t xml:space="preserve"> </w:t>
      </w:r>
      <w:r w:rsidRPr="00EE6591">
        <w:rPr>
          <w:rFonts w:asciiTheme="minorEastAsia" w:hAnsiTheme="minorEastAsia" w:cs="宋体" w:hint="eastAsia"/>
          <w:bCs/>
          <w:color w:val="FF0000"/>
          <w:kern w:val="0"/>
          <w:szCs w:val="21"/>
          <w:u w:val="single"/>
        </w:rPr>
        <w:t>变小</w:t>
      </w:r>
      <w:r w:rsidRPr="00EE6591">
        <w:rPr>
          <w:rFonts w:asciiTheme="minorEastAsia" w:hAnsiTheme="minorEastAsia" w:cs="宋体" w:hint="eastAsia"/>
          <w:bCs/>
          <w:kern w:val="0"/>
          <w:szCs w:val="21"/>
          <w:u w:val="single"/>
        </w:rPr>
        <w:t xml:space="preserve">     </w:t>
      </w:r>
      <w:r w:rsidRPr="00EE6591">
        <w:rPr>
          <w:rFonts w:asciiTheme="minorEastAsia" w:hAnsiTheme="minorEastAsia" w:cs="宋体"/>
          <w:bCs/>
          <w:kern w:val="0"/>
          <w:szCs w:val="21"/>
        </w:rPr>
        <w:t>(</w:t>
      </w:r>
      <w:r w:rsidRPr="00EE6591">
        <w:rPr>
          <w:rFonts w:asciiTheme="minorEastAsia" w:hAnsiTheme="minorEastAsia" w:cs="宋体"/>
          <w:bCs/>
          <w:kern w:val="0"/>
          <w:szCs w:val="21"/>
        </w:rPr>
        <w:t>选填</w:t>
      </w:r>
      <w:r w:rsidRPr="00EE6591">
        <w:rPr>
          <w:rFonts w:asciiTheme="minorEastAsia" w:hAnsiTheme="minorEastAsia" w:cs="宋体"/>
          <w:bCs/>
          <w:kern w:val="0"/>
          <w:szCs w:val="21"/>
        </w:rPr>
        <w:t>“</w:t>
      </w:r>
      <w:r w:rsidRPr="00EE6591">
        <w:rPr>
          <w:rFonts w:asciiTheme="minorEastAsia" w:hAnsiTheme="minorEastAsia" w:cs="宋体"/>
          <w:bCs/>
          <w:kern w:val="0"/>
          <w:szCs w:val="21"/>
        </w:rPr>
        <w:t>变大</w:t>
      </w:r>
      <w:r w:rsidRPr="00EE6591">
        <w:rPr>
          <w:rFonts w:asciiTheme="minorEastAsia" w:hAnsiTheme="minorEastAsia" w:cs="宋体"/>
          <w:bCs/>
          <w:kern w:val="0"/>
          <w:szCs w:val="21"/>
        </w:rPr>
        <w:t>”</w:t>
      </w:r>
      <w:r w:rsidRPr="00EE6591">
        <w:rPr>
          <w:rFonts w:asciiTheme="minorEastAsia" w:hAnsiTheme="minorEastAsia" w:cs="宋体"/>
          <w:bCs/>
          <w:kern w:val="0"/>
          <w:szCs w:val="21"/>
        </w:rPr>
        <w:t>、</w:t>
      </w:r>
      <w:r w:rsidRPr="00EE6591">
        <w:rPr>
          <w:rFonts w:asciiTheme="minorEastAsia" w:hAnsiTheme="minorEastAsia" w:cs="宋体"/>
          <w:bCs/>
          <w:kern w:val="0"/>
          <w:szCs w:val="21"/>
        </w:rPr>
        <w:t>“</w:t>
      </w:r>
      <w:r w:rsidRPr="00EE6591">
        <w:rPr>
          <w:rFonts w:asciiTheme="minorEastAsia" w:hAnsiTheme="minorEastAsia" w:cs="宋体"/>
          <w:bCs/>
          <w:kern w:val="0"/>
          <w:szCs w:val="21"/>
        </w:rPr>
        <w:t>变小</w:t>
      </w:r>
      <w:r w:rsidRPr="00EE6591">
        <w:rPr>
          <w:rFonts w:asciiTheme="minorEastAsia" w:hAnsiTheme="minorEastAsia" w:cs="宋体"/>
          <w:bCs/>
          <w:kern w:val="0"/>
          <w:szCs w:val="21"/>
        </w:rPr>
        <w:t>”</w:t>
      </w:r>
      <w:r w:rsidRPr="00EE6591">
        <w:rPr>
          <w:rFonts w:asciiTheme="minorEastAsia" w:hAnsiTheme="minorEastAsia" w:cs="宋体"/>
          <w:bCs/>
          <w:kern w:val="0"/>
          <w:szCs w:val="21"/>
        </w:rPr>
        <w:t>或</w:t>
      </w:r>
      <w:r w:rsidRPr="00EE6591">
        <w:rPr>
          <w:rFonts w:asciiTheme="minorEastAsia" w:hAnsiTheme="minorEastAsia" w:cs="宋体"/>
          <w:bCs/>
          <w:kern w:val="0"/>
          <w:szCs w:val="21"/>
        </w:rPr>
        <w:t>“</w:t>
      </w:r>
      <w:r w:rsidRPr="00EE6591">
        <w:rPr>
          <w:rFonts w:asciiTheme="minorEastAsia" w:hAnsiTheme="minorEastAsia" w:cs="宋体"/>
          <w:bCs/>
          <w:kern w:val="0"/>
          <w:szCs w:val="21"/>
        </w:rPr>
        <w:t>不变</w:t>
      </w:r>
      <w:r w:rsidRPr="00EE6591">
        <w:rPr>
          <w:rFonts w:asciiTheme="minorEastAsia" w:hAnsiTheme="minorEastAsia" w:cs="宋体"/>
          <w:bCs/>
          <w:kern w:val="0"/>
          <w:szCs w:val="21"/>
        </w:rPr>
        <w:t>”)</w:t>
      </w:r>
      <w:r w:rsidRPr="00EE6591">
        <w:rPr>
          <w:rFonts w:asciiTheme="minorEastAsia" w:hAnsiTheme="minorEastAsia" w:cs="宋体"/>
          <w:bCs/>
          <w:kern w:val="0"/>
          <w:szCs w:val="21"/>
        </w:rPr>
        <w:t>。若换用电压表改装成油量表，要求油面升高时电压表示数变大，电压表应并联在图</w:t>
      </w:r>
      <w:r w:rsidRPr="00EE6591">
        <w:rPr>
          <w:rFonts w:asciiTheme="minorEastAsia" w:hAnsiTheme="minorEastAsia" w:cs="宋体" w:hint="eastAsia"/>
          <w:bCs/>
          <w:kern w:val="0"/>
          <w:szCs w:val="21"/>
        </w:rPr>
        <w:t xml:space="preserve"> </w:t>
      </w:r>
      <w:r w:rsidRPr="00EE6591">
        <w:rPr>
          <w:rFonts w:asciiTheme="minorEastAsia" w:hAnsiTheme="minorEastAsia" w:cs="宋体" w:hint="eastAsia"/>
          <w:bCs/>
          <w:kern w:val="0"/>
          <w:szCs w:val="21"/>
          <w:u w:val="single"/>
        </w:rPr>
        <w:t xml:space="preserve">    </w:t>
      </w:r>
      <w:r w:rsidRPr="00EE6591">
        <w:rPr>
          <w:rFonts w:asciiTheme="minorEastAsia" w:hAnsiTheme="minorEastAsia" w:cs="宋体"/>
          <w:bCs/>
          <w:color w:val="FF0000"/>
          <w:kern w:val="0"/>
          <w:szCs w:val="21"/>
        </w:rPr>
        <w:t>Ro</w:t>
      </w:r>
      <w:r w:rsidRPr="00EE6591">
        <w:rPr>
          <w:rFonts w:asciiTheme="minorEastAsia" w:hAnsiTheme="minorEastAsia" w:cs="宋体" w:hint="eastAsia"/>
          <w:bCs/>
          <w:kern w:val="0"/>
          <w:szCs w:val="21"/>
          <w:u w:val="single"/>
        </w:rPr>
        <w:t xml:space="preserve">  </w:t>
      </w:r>
      <w:r w:rsidRPr="00EE6591">
        <w:rPr>
          <w:rFonts w:asciiTheme="minorEastAsia" w:hAnsiTheme="minorEastAsia" w:cs="宋体"/>
          <w:bCs/>
          <w:kern w:val="0"/>
          <w:szCs w:val="21"/>
        </w:rPr>
        <w:t>元件两端</w:t>
      </w:r>
    </w:p>
    <w:p w:rsidR="00390C66" w:rsidRPr="00EE6591" w:rsidRDefault="00793E14">
      <w:pPr>
        <w:widowControl/>
        <w:adjustRightInd w:val="0"/>
        <w:snapToGrid w:val="0"/>
        <w:jc w:val="left"/>
        <w:rPr>
          <w:rFonts w:asciiTheme="minorEastAsia" w:hAnsiTheme="minorEastAsia"/>
          <w:color w:val="C00000"/>
        </w:rPr>
      </w:pPr>
      <w:r w:rsidRPr="00EE6591">
        <w:rPr>
          <w:rFonts w:asciiTheme="minorEastAsia" w:hAnsiTheme="minorEastAsia" w:cs="宋体"/>
          <w:noProof/>
          <w:kern w:val="0"/>
          <w:szCs w:val="21"/>
        </w:rPr>
        <w:drawing>
          <wp:anchor distT="0" distB="0" distL="114300" distR="114300" simplePos="0" relativeHeight="251693056" behindDoc="1" locked="0" layoutInCell="1" allowOverlap="1">
            <wp:simplePos x="0" y="0"/>
            <wp:positionH relativeFrom="column">
              <wp:posOffset>4483735</wp:posOffset>
            </wp:positionH>
            <wp:positionV relativeFrom="paragraph">
              <wp:posOffset>17145</wp:posOffset>
            </wp:positionV>
            <wp:extent cx="626745" cy="602615"/>
            <wp:effectExtent l="0" t="0" r="1905" b="6985"/>
            <wp:wrapTight wrapText="bothSides">
              <wp:wrapPolygon edited="0">
                <wp:start x="0" y="0"/>
                <wp:lineTo x="0" y="21168"/>
                <wp:lineTo x="21009" y="21168"/>
                <wp:lineTo x="21009" y="0"/>
                <wp:lineTo x="0" y="0"/>
              </wp:wrapPolygon>
            </wp:wrapTight>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39" cstate="print">
                      <a:lum bright="10000" contrast="40000"/>
                    </a:blip>
                    <a:srcRect/>
                    <a:stretch>
                      <a:fillRect/>
                    </a:stretch>
                  </pic:blipFill>
                  <pic:spPr>
                    <a:xfrm>
                      <a:off x="0" y="0"/>
                      <a:ext cx="626745" cy="602615"/>
                    </a:xfrm>
                    <a:prstGeom prst="rect">
                      <a:avLst/>
                    </a:prstGeom>
                    <a:noFill/>
                    <a:ln w="9525">
                      <a:noFill/>
                      <a:miter lim="800000"/>
                      <a:headEnd/>
                      <a:tailEnd/>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安徽</w:t>
      </w:r>
      <w:r w:rsidRPr="00EE6591">
        <w:rPr>
          <w:rFonts w:asciiTheme="minorEastAsia" w:hAnsiTheme="minorEastAsia" w:cs="宋体" w:hint="eastAsia"/>
          <w:kern w:val="0"/>
          <w:szCs w:val="21"/>
        </w:rPr>
        <w:t>）</w:t>
      </w:r>
      <w:r w:rsidRPr="00EE6591">
        <w:rPr>
          <w:rFonts w:asciiTheme="minorEastAsia" w:hAnsiTheme="minorEastAsia" w:cs="宋体"/>
          <w:kern w:val="0"/>
          <w:szCs w:val="21"/>
        </w:rPr>
        <w:t>8.</w:t>
      </w:r>
      <w:r w:rsidRPr="00EE6591">
        <w:rPr>
          <w:rFonts w:asciiTheme="minorEastAsia" w:hAnsiTheme="minorEastAsia" w:cs="宋体"/>
          <w:kern w:val="0"/>
          <w:szCs w:val="21"/>
        </w:rPr>
        <w:t>图示为电阻</w:t>
      </w:r>
      <w:r w:rsidRPr="00EE6591">
        <w:rPr>
          <w:rFonts w:asciiTheme="minorEastAsia" w:hAnsiTheme="minorEastAsia" w:cs="宋体"/>
          <w:kern w:val="0"/>
          <w:szCs w:val="21"/>
        </w:rPr>
        <w:t>A</w:t>
      </w:r>
      <w:r w:rsidRPr="00EE6591">
        <w:rPr>
          <w:rFonts w:asciiTheme="minorEastAsia" w:hAnsiTheme="minorEastAsia" w:cs="宋体"/>
          <w:kern w:val="0"/>
          <w:szCs w:val="21"/>
        </w:rPr>
        <w:t>和</w:t>
      </w:r>
      <w:r w:rsidRPr="00EE6591">
        <w:rPr>
          <w:rFonts w:asciiTheme="minorEastAsia" w:hAnsiTheme="minorEastAsia" w:cs="宋体"/>
          <w:kern w:val="0"/>
          <w:szCs w:val="21"/>
        </w:rPr>
        <w:t>B</w:t>
      </w:r>
      <w:r w:rsidRPr="00EE6591">
        <w:rPr>
          <w:rFonts w:asciiTheme="minorEastAsia" w:hAnsiTheme="minorEastAsia" w:cs="宋体"/>
          <w:kern w:val="0"/>
          <w:szCs w:val="21"/>
        </w:rPr>
        <w:t>的</w:t>
      </w:r>
      <w:r w:rsidRPr="00EE6591">
        <w:rPr>
          <w:rFonts w:asciiTheme="minorEastAsia" w:hAnsiTheme="minorEastAsia" w:cs="宋体" w:hint="eastAsia"/>
          <w:kern w:val="0"/>
          <w:szCs w:val="21"/>
        </w:rPr>
        <w:t>I</w:t>
      </w:r>
      <w:r w:rsidRPr="00EE6591">
        <w:rPr>
          <w:rFonts w:asciiTheme="minorEastAsia" w:hAnsiTheme="minorEastAsia" w:cs="宋体"/>
          <w:kern w:val="0"/>
          <w:szCs w:val="21"/>
        </w:rPr>
        <w:t>-U</w:t>
      </w:r>
      <w:r w:rsidRPr="00EE6591">
        <w:rPr>
          <w:rFonts w:asciiTheme="minorEastAsia" w:hAnsiTheme="minorEastAsia" w:cs="宋体"/>
          <w:kern w:val="0"/>
          <w:szCs w:val="21"/>
        </w:rPr>
        <w:t>图象。若将</w:t>
      </w:r>
      <w:r w:rsidRPr="00EE6591">
        <w:rPr>
          <w:rFonts w:asciiTheme="minorEastAsia" w:hAnsiTheme="minorEastAsia" w:cs="宋体"/>
          <w:kern w:val="0"/>
          <w:szCs w:val="21"/>
        </w:rPr>
        <w:t>A.B</w:t>
      </w:r>
      <w:r w:rsidRPr="00EE6591">
        <w:rPr>
          <w:rFonts w:asciiTheme="minorEastAsia" w:hAnsiTheme="minorEastAsia" w:cs="宋体"/>
          <w:kern w:val="0"/>
          <w:szCs w:val="21"/>
        </w:rPr>
        <w:t>串联接</w:t>
      </w:r>
      <w:r w:rsidRPr="00EE6591">
        <w:rPr>
          <w:rFonts w:asciiTheme="minorEastAsia" w:hAnsiTheme="minorEastAsia" w:cs="宋体" w:hint="eastAsia"/>
          <w:kern w:val="0"/>
          <w:szCs w:val="21"/>
        </w:rPr>
        <w:t>入</w:t>
      </w:r>
      <w:r w:rsidRPr="00EE6591">
        <w:rPr>
          <w:rFonts w:asciiTheme="minorEastAsia" w:hAnsiTheme="minorEastAsia" w:cs="宋体"/>
          <w:kern w:val="0"/>
          <w:szCs w:val="21"/>
        </w:rPr>
        <w:t>某电源两端，则闭合开关后，它们两端的电压</w:t>
      </w:r>
      <w:r w:rsidRPr="00EE6591">
        <w:rPr>
          <w:rFonts w:asciiTheme="minorEastAsia" w:hAnsiTheme="minorEastAsia" w:cs="宋体"/>
          <w:kern w:val="0"/>
          <w:szCs w:val="21"/>
        </w:rPr>
        <w:t>U</w:t>
      </w:r>
      <w:r w:rsidRPr="00EE6591">
        <w:rPr>
          <w:rFonts w:asciiTheme="minorEastAsia" w:hAnsiTheme="minorEastAsia" w:cs="宋体" w:hint="eastAsia"/>
          <w:kern w:val="0"/>
          <w:szCs w:val="21"/>
          <w:vertAlign w:val="subscript"/>
        </w:rPr>
        <w:t>A</w:t>
      </w:r>
      <w:r w:rsidRPr="00EE6591">
        <w:rPr>
          <w:rFonts w:asciiTheme="minorEastAsia" w:hAnsiTheme="minorEastAsia" w:cs="宋体" w:hint="eastAsia"/>
          <w:kern w:val="0"/>
          <w:szCs w:val="21"/>
        </w:rPr>
        <w:t>、</w:t>
      </w:r>
      <w:r w:rsidRPr="00EE6591">
        <w:rPr>
          <w:rFonts w:asciiTheme="minorEastAsia" w:hAnsiTheme="minorEastAsia" w:cs="宋体"/>
          <w:kern w:val="0"/>
          <w:szCs w:val="21"/>
        </w:rPr>
        <w:t>U</w:t>
      </w:r>
      <w:r w:rsidRPr="00EE6591">
        <w:rPr>
          <w:rFonts w:asciiTheme="minorEastAsia" w:hAnsiTheme="minorEastAsia" w:cs="宋体" w:hint="eastAsia"/>
          <w:kern w:val="0"/>
          <w:szCs w:val="21"/>
          <w:vertAlign w:val="subscript"/>
        </w:rPr>
        <w:t>B</w:t>
      </w:r>
      <w:r w:rsidRPr="00EE6591">
        <w:rPr>
          <w:rFonts w:asciiTheme="minorEastAsia" w:hAnsiTheme="minorEastAsia" w:cs="宋体"/>
          <w:kern w:val="0"/>
          <w:szCs w:val="21"/>
        </w:rPr>
        <w:t>。之比是</w:t>
      </w:r>
      <w:r w:rsidRPr="00EE6591">
        <w:rPr>
          <w:rFonts w:asciiTheme="minorEastAsia" w:hAnsiTheme="minorEastAsia" w:cs="宋体"/>
          <w:kern w:val="0"/>
          <w:szCs w:val="21"/>
        </w:rPr>
        <w:t>__</w:t>
      </w:r>
      <w:r w:rsidRPr="00EE6591">
        <w:rPr>
          <w:rFonts w:asciiTheme="minorEastAsia" w:hAnsiTheme="minorEastAsia" w:cs="宋体" w:hint="eastAsia"/>
          <w:kern w:val="0"/>
          <w:szCs w:val="21"/>
        </w:rPr>
        <w:t>____</w:t>
      </w:r>
      <w:r w:rsidRPr="00EE6591">
        <w:rPr>
          <w:rFonts w:asciiTheme="minorEastAsia" w:hAnsiTheme="minorEastAsia" w:cs="宋体"/>
          <w:kern w:val="0"/>
          <w:szCs w:val="21"/>
        </w:rPr>
        <w:t>;</w:t>
      </w:r>
      <w:r w:rsidRPr="00EE6591">
        <w:rPr>
          <w:rFonts w:asciiTheme="minorEastAsia" w:hAnsiTheme="minorEastAsia" w:cs="宋体"/>
          <w:kern w:val="0"/>
          <w:szCs w:val="21"/>
        </w:rPr>
        <w:t>若将</w:t>
      </w:r>
      <w:r w:rsidRPr="00EE6591">
        <w:rPr>
          <w:rFonts w:asciiTheme="minorEastAsia" w:hAnsiTheme="minorEastAsia" w:cs="宋体"/>
          <w:kern w:val="0"/>
          <w:szCs w:val="21"/>
        </w:rPr>
        <w:t>A</w:t>
      </w:r>
      <w:r w:rsidRPr="00EE6591">
        <w:rPr>
          <w:rFonts w:asciiTheme="minorEastAsia" w:hAnsiTheme="minorEastAsia" w:cs="宋体"/>
          <w:kern w:val="0"/>
          <w:szCs w:val="21"/>
        </w:rPr>
        <w:t>、</w:t>
      </w:r>
      <w:r w:rsidRPr="00EE6591">
        <w:rPr>
          <w:rFonts w:asciiTheme="minorEastAsia" w:hAnsiTheme="minorEastAsia" w:cs="宋体"/>
          <w:kern w:val="0"/>
          <w:szCs w:val="21"/>
        </w:rPr>
        <w:t>B</w:t>
      </w:r>
      <w:r w:rsidRPr="00EE6591">
        <w:rPr>
          <w:rFonts w:asciiTheme="minorEastAsia" w:hAnsiTheme="minorEastAsia" w:cs="宋体"/>
          <w:kern w:val="0"/>
          <w:szCs w:val="21"/>
        </w:rPr>
        <w:t>并联</w:t>
      </w:r>
      <w:r w:rsidRPr="00EE6591">
        <w:rPr>
          <w:rFonts w:asciiTheme="minorEastAsia" w:hAnsiTheme="minorEastAsia" w:cs="宋体"/>
          <w:kern w:val="0"/>
          <w:szCs w:val="21"/>
        </w:rPr>
        <w:lastRenderedPageBreak/>
        <w:t>接入电源两端，闭合开关后，测得干路电流为</w:t>
      </w:r>
      <w:r w:rsidRPr="00EE6591">
        <w:rPr>
          <w:rFonts w:asciiTheme="minorEastAsia" w:hAnsiTheme="minorEastAsia" w:cs="宋体"/>
          <w:kern w:val="0"/>
          <w:szCs w:val="21"/>
        </w:rPr>
        <w:t>0.6A,</w:t>
      </w:r>
      <w:r w:rsidRPr="00EE6591">
        <w:rPr>
          <w:rFonts w:asciiTheme="minorEastAsia" w:hAnsiTheme="minorEastAsia" w:cs="宋体"/>
          <w:kern w:val="0"/>
          <w:szCs w:val="21"/>
        </w:rPr>
        <w:t>则电源电压是</w:t>
      </w:r>
      <w:r w:rsidRPr="00EE6591">
        <w:rPr>
          <w:rFonts w:asciiTheme="minorEastAsia" w:hAnsiTheme="minorEastAsia" w:cs="宋体" w:hint="eastAsia"/>
          <w:kern w:val="0"/>
          <w:szCs w:val="21"/>
        </w:rPr>
        <w:t>________</w:t>
      </w:r>
      <w:r w:rsidRPr="00EE6591">
        <w:rPr>
          <w:rFonts w:asciiTheme="minorEastAsia" w:hAnsiTheme="minorEastAsia" w:cs="宋体"/>
          <w:kern w:val="0"/>
          <w:szCs w:val="21"/>
        </w:rPr>
        <w:t xml:space="preserve">V. </w:t>
      </w:r>
      <w:r w:rsidRPr="00EE6591">
        <w:rPr>
          <w:rFonts w:asciiTheme="minorEastAsia" w:hAnsiTheme="minorEastAsia" w:hint="eastAsia"/>
        </w:rPr>
        <w:t xml:space="preserve"> </w:t>
      </w:r>
      <w:r w:rsidRPr="00EE6591">
        <w:rPr>
          <w:rFonts w:asciiTheme="minorEastAsia" w:hAnsiTheme="minorEastAsia" w:hint="eastAsia"/>
          <w:color w:val="C00000"/>
        </w:rPr>
        <w:t>1:2   2</w:t>
      </w:r>
    </w:p>
    <w:p w:rsidR="00390C66" w:rsidRPr="00EE6591" w:rsidRDefault="00793E14" w:rsidP="00EE6591">
      <w:pPr>
        <w:spacing w:line="0" w:lineRule="atLeast"/>
        <w:rPr>
          <w:rFonts w:asciiTheme="minorEastAsia" w:hAnsiTheme="minorEastAsia"/>
          <w:color w:val="000000"/>
          <w:szCs w:val="21"/>
        </w:rPr>
      </w:pPr>
      <w:r w:rsidRPr="00EE6591">
        <w:rPr>
          <w:rFonts w:asciiTheme="minorEastAsia" w:hAnsiTheme="minorEastAsia" w:hint="eastAsia"/>
          <w:szCs w:val="21"/>
        </w:rPr>
        <w:t>（</w:t>
      </w:r>
      <w:r w:rsidRPr="00EE6591">
        <w:rPr>
          <w:rFonts w:asciiTheme="minorEastAsia" w:hAnsiTheme="minorEastAsia" w:hint="eastAsia"/>
          <w:szCs w:val="21"/>
        </w:rPr>
        <w:t>2019</w:t>
      </w:r>
      <w:r w:rsidRPr="00EE6591">
        <w:rPr>
          <w:rFonts w:asciiTheme="minorEastAsia" w:hAnsiTheme="minorEastAsia" w:hint="eastAsia"/>
          <w:szCs w:val="21"/>
        </w:rPr>
        <w:t>•</w:t>
      </w:r>
      <w:r w:rsidRPr="00EE6591">
        <w:rPr>
          <w:rFonts w:asciiTheme="minorEastAsia" w:hAnsiTheme="minorEastAsia" w:hint="eastAsia"/>
          <w:szCs w:val="21"/>
        </w:rPr>
        <w:t>枣庄</w:t>
      </w:r>
      <w:r w:rsidRPr="00EE6591">
        <w:rPr>
          <w:rFonts w:asciiTheme="minorEastAsia" w:hAnsiTheme="minorEastAsia" w:hint="eastAsia"/>
          <w:szCs w:val="21"/>
        </w:rPr>
        <w:t xml:space="preserve"> </w:t>
      </w:r>
      <w:r w:rsidRPr="00EE6591">
        <w:rPr>
          <w:rFonts w:asciiTheme="minorEastAsia" w:hAnsiTheme="minorEastAsia" w:hint="eastAsia"/>
          <w:szCs w:val="21"/>
        </w:rPr>
        <w:t>）</w:t>
      </w:r>
      <w:r w:rsidRPr="00EE6591">
        <w:rPr>
          <w:rFonts w:asciiTheme="minorEastAsia" w:hAnsiTheme="minorEastAsia" w:hint="eastAsia"/>
          <w:color w:val="000000"/>
          <w:szCs w:val="21"/>
        </w:rPr>
        <w:t>20</w:t>
      </w:r>
      <w:r w:rsidRPr="00EE6591">
        <w:rPr>
          <w:rFonts w:asciiTheme="minorEastAsia" w:hAnsiTheme="minorEastAsia"/>
          <w:color w:val="000000"/>
          <w:szCs w:val="21"/>
        </w:rPr>
        <w:t>．白光</w:t>
      </w:r>
      <w:r w:rsidRPr="00EE6591">
        <w:rPr>
          <w:rFonts w:asciiTheme="minorEastAsia" w:hAnsiTheme="minorEastAsia"/>
          <w:color w:val="000000"/>
          <w:szCs w:val="21"/>
        </w:rPr>
        <w:t>LED(</w:t>
      </w:r>
      <w:r w:rsidRPr="00EE6591">
        <w:rPr>
          <w:rFonts w:asciiTheme="minorEastAsia" w:hAnsiTheme="minorEastAsia"/>
          <w:color w:val="000000"/>
          <w:szCs w:val="21"/>
        </w:rPr>
        <w:t>发光二极管</w:t>
      </w:r>
      <w:r w:rsidRPr="00EE6591">
        <w:rPr>
          <w:rFonts w:asciiTheme="minorEastAsia" w:hAnsiTheme="minorEastAsia"/>
          <w:color w:val="000000"/>
          <w:szCs w:val="21"/>
        </w:rPr>
        <w:t>)</w:t>
      </w:r>
      <w:r w:rsidRPr="00EE6591">
        <w:rPr>
          <w:rFonts w:asciiTheme="minorEastAsia" w:hAnsiTheme="minorEastAsia"/>
          <w:color w:val="000000"/>
          <w:szCs w:val="21"/>
        </w:rPr>
        <w:t>是一种新型的最被看好的</w:t>
      </w:r>
      <w:r w:rsidRPr="00EE6591">
        <w:rPr>
          <w:rFonts w:asciiTheme="minorEastAsia" w:hAnsiTheme="minorEastAsia"/>
          <w:color w:val="000000"/>
          <w:szCs w:val="21"/>
        </w:rPr>
        <w:t>LED</w:t>
      </w:r>
      <w:r w:rsidRPr="00EE6591">
        <w:rPr>
          <w:rFonts w:asciiTheme="minorEastAsia" w:hAnsiTheme="minorEastAsia"/>
          <w:color w:val="000000"/>
          <w:szCs w:val="21"/>
        </w:rPr>
        <w:t>产品，用它做成的手电筒正走进人们的生活之中，与白炽钨丝灯泡相比，</w:t>
      </w:r>
      <w:r w:rsidRPr="00EE6591">
        <w:rPr>
          <w:rFonts w:asciiTheme="minorEastAsia" w:hAnsiTheme="minorEastAsia"/>
          <w:color w:val="000000"/>
          <w:szCs w:val="21"/>
        </w:rPr>
        <w:t>LED</w:t>
      </w:r>
      <w:r w:rsidRPr="00EE6591">
        <w:rPr>
          <w:rFonts w:asciiTheme="minorEastAsia" w:hAnsiTheme="minorEastAsia"/>
          <w:color w:val="000000"/>
          <w:szCs w:val="21"/>
        </w:rPr>
        <w:t>具有体积小</w:t>
      </w:r>
      <w:r w:rsidRPr="00EE6591">
        <w:rPr>
          <w:rFonts w:asciiTheme="minorEastAsia" w:hAnsiTheme="minorEastAsia"/>
          <w:color w:val="000000"/>
          <w:szCs w:val="21"/>
        </w:rPr>
        <w:t>(</w:t>
      </w:r>
      <w:r w:rsidRPr="00EE6591">
        <w:rPr>
          <w:rFonts w:asciiTheme="minorEastAsia" w:hAnsiTheme="minorEastAsia"/>
          <w:color w:val="000000"/>
          <w:szCs w:val="21"/>
        </w:rPr>
        <w:t>多颗、多种组合</w:t>
      </w:r>
      <w:r w:rsidRPr="00EE6591">
        <w:rPr>
          <w:rFonts w:asciiTheme="minorEastAsia" w:hAnsiTheme="minorEastAsia"/>
          <w:color w:val="000000"/>
          <w:szCs w:val="21"/>
        </w:rPr>
        <w:t>)</w:t>
      </w:r>
      <w:r w:rsidRPr="00EE6591">
        <w:rPr>
          <w:rFonts w:asciiTheme="minorEastAsia" w:hAnsiTheme="minorEastAsia"/>
          <w:color w:val="000000"/>
          <w:szCs w:val="21"/>
        </w:rPr>
        <w:t>、发热量低</w:t>
      </w:r>
      <w:r w:rsidRPr="00EE6591">
        <w:rPr>
          <w:rFonts w:asciiTheme="minorEastAsia" w:hAnsiTheme="minorEastAsia"/>
          <w:color w:val="000000"/>
          <w:szCs w:val="21"/>
        </w:rPr>
        <w:t>(</w:t>
      </w:r>
      <w:r w:rsidRPr="00EE6591">
        <w:rPr>
          <w:rFonts w:asciiTheme="minorEastAsia" w:hAnsiTheme="minorEastAsia"/>
          <w:color w:val="000000"/>
          <w:szCs w:val="21"/>
        </w:rPr>
        <w:t>几乎没有热幅射</w:t>
      </w:r>
      <w:r w:rsidRPr="00EE6591">
        <w:rPr>
          <w:rFonts w:asciiTheme="minorEastAsia" w:hAnsiTheme="minorEastAsia"/>
          <w:color w:val="000000"/>
          <w:szCs w:val="21"/>
        </w:rPr>
        <w:t>)</w:t>
      </w:r>
      <w:r w:rsidRPr="00EE6591">
        <w:rPr>
          <w:rFonts w:asciiTheme="minorEastAsia" w:hAnsiTheme="minorEastAsia"/>
          <w:color w:val="000000"/>
          <w:szCs w:val="21"/>
        </w:rPr>
        <w:t>、耗电量小</w:t>
      </w:r>
      <w:r w:rsidRPr="00EE6591">
        <w:rPr>
          <w:rFonts w:asciiTheme="minorEastAsia" w:hAnsiTheme="minorEastAsia"/>
          <w:color w:val="000000"/>
          <w:szCs w:val="21"/>
        </w:rPr>
        <w:t>(</w:t>
      </w:r>
      <w:r w:rsidRPr="00EE6591">
        <w:rPr>
          <w:rFonts w:asciiTheme="minorEastAsia" w:hAnsiTheme="minorEastAsia"/>
          <w:color w:val="000000"/>
          <w:szCs w:val="21"/>
        </w:rPr>
        <w:t>低电压、低电流起动</w:t>
      </w:r>
      <w:r w:rsidRPr="00EE6591">
        <w:rPr>
          <w:rFonts w:asciiTheme="minorEastAsia" w:hAnsiTheme="minorEastAsia"/>
          <w:color w:val="000000"/>
          <w:szCs w:val="21"/>
        </w:rPr>
        <w:t>)</w:t>
      </w:r>
      <w:r w:rsidRPr="00EE6591">
        <w:rPr>
          <w:rFonts w:asciiTheme="minorEastAsia" w:hAnsiTheme="minorEastAsia"/>
          <w:color w:val="000000"/>
          <w:szCs w:val="21"/>
        </w:rPr>
        <w:t>、寿命长</w:t>
      </w:r>
      <w:r w:rsidRPr="00EE6591">
        <w:rPr>
          <w:rFonts w:asciiTheme="minorEastAsia" w:hAnsiTheme="minorEastAsia"/>
          <w:color w:val="000000"/>
          <w:szCs w:val="21"/>
        </w:rPr>
        <w:t>(1</w:t>
      </w:r>
      <w:r w:rsidRPr="00EE6591">
        <w:rPr>
          <w:rFonts w:asciiTheme="minorEastAsia" w:hAnsiTheme="minorEastAsia"/>
          <w:color w:val="000000"/>
          <w:szCs w:val="21"/>
        </w:rPr>
        <w:t>万小时以上</w:t>
      </w:r>
      <w:r w:rsidRPr="00EE6591">
        <w:rPr>
          <w:rFonts w:asciiTheme="minorEastAsia" w:hAnsiTheme="minorEastAsia"/>
          <w:color w:val="000000"/>
          <w:szCs w:val="21"/>
        </w:rPr>
        <w:t>)</w:t>
      </w:r>
      <w:r w:rsidRPr="00EE6591">
        <w:rPr>
          <w:rFonts w:asciiTheme="minorEastAsia" w:hAnsiTheme="minorEastAsia"/>
          <w:color w:val="000000"/>
          <w:szCs w:val="21"/>
        </w:rPr>
        <w:t>等优点，因此成为替代传统照明器具的一大潜力商品。如图</w:t>
      </w:r>
      <w:r w:rsidRPr="00EE6591">
        <w:rPr>
          <w:rFonts w:asciiTheme="minorEastAsia" w:hAnsiTheme="minorEastAsia" w:hint="eastAsia"/>
          <w:color w:val="000000"/>
          <w:szCs w:val="21"/>
        </w:rPr>
        <w:t>10</w:t>
      </w:r>
      <w:r w:rsidRPr="00EE6591">
        <w:rPr>
          <w:rFonts w:asciiTheme="minorEastAsia" w:hAnsiTheme="minorEastAsia"/>
          <w:color w:val="000000"/>
          <w:szCs w:val="21"/>
        </w:rPr>
        <w:t>所示是一种产品的</w:t>
      </w:r>
      <w:r w:rsidRPr="00EE6591">
        <w:rPr>
          <w:rFonts w:asciiTheme="minorEastAsia" w:hAnsiTheme="minorEastAsia"/>
          <w:color w:val="000000"/>
          <w:szCs w:val="21"/>
        </w:rPr>
        <w:t>LED</w:t>
      </w:r>
      <w:r w:rsidRPr="00EE6591">
        <w:rPr>
          <w:rFonts w:asciiTheme="minorEastAsia" w:hAnsiTheme="minorEastAsia"/>
          <w:color w:val="000000"/>
          <w:szCs w:val="21"/>
        </w:rPr>
        <w:t>手电筒，它由</w:t>
      </w:r>
      <w:r w:rsidRPr="00EE6591">
        <w:rPr>
          <w:rFonts w:asciiTheme="minorEastAsia" w:hAnsiTheme="minorEastAsia"/>
          <w:color w:val="000000"/>
          <w:szCs w:val="21"/>
        </w:rPr>
        <w:t>5</w:t>
      </w:r>
      <w:r w:rsidRPr="00EE6591">
        <w:rPr>
          <w:rFonts w:asciiTheme="minorEastAsia" w:hAnsiTheme="minorEastAsia"/>
          <w:color w:val="000000"/>
          <w:szCs w:val="21"/>
        </w:rPr>
        <w:t>个</w:t>
      </w:r>
      <w:r w:rsidRPr="00EE6591">
        <w:rPr>
          <w:rFonts w:asciiTheme="minorEastAsia" w:hAnsiTheme="minorEastAsia"/>
          <w:color w:val="000000"/>
          <w:szCs w:val="21"/>
        </w:rPr>
        <w:t>LED</w:t>
      </w:r>
      <w:r w:rsidRPr="00EE6591">
        <w:rPr>
          <w:rFonts w:asciiTheme="minorEastAsia" w:hAnsiTheme="minorEastAsia"/>
          <w:color w:val="000000"/>
          <w:szCs w:val="21"/>
        </w:rPr>
        <w:t>并联组成，用两节干</w:t>
      </w:r>
      <w:r w:rsidRPr="00EE6591">
        <w:rPr>
          <w:rFonts w:asciiTheme="minorEastAsia" w:hAnsiTheme="minorEastAsia" w:hint="eastAsia"/>
          <w:color w:val="000000"/>
          <w:szCs w:val="21"/>
        </w:rPr>
        <w:t>电</w:t>
      </w:r>
      <w:r w:rsidRPr="00EE6591">
        <w:rPr>
          <w:rFonts w:asciiTheme="minorEastAsia" w:hAnsiTheme="minorEastAsia"/>
          <w:color w:val="000000"/>
          <w:szCs w:val="21"/>
        </w:rPr>
        <w:t>池做电源，正常每只</w:t>
      </w:r>
      <w:r w:rsidRPr="00EE6591">
        <w:rPr>
          <w:rFonts w:asciiTheme="minorEastAsia" w:hAnsiTheme="minorEastAsia"/>
          <w:color w:val="000000"/>
          <w:szCs w:val="21"/>
        </w:rPr>
        <w:t>LED</w:t>
      </w:r>
      <w:r w:rsidRPr="00EE6591">
        <w:rPr>
          <w:rFonts w:asciiTheme="minorEastAsia" w:hAnsiTheme="minorEastAsia"/>
          <w:color w:val="000000"/>
          <w:szCs w:val="21"/>
        </w:rPr>
        <w:t>通过的电流为</w:t>
      </w:r>
      <w:r w:rsidRPr="00EE6591">
        <w:rPr>
          <w:rFonts w:asciiTheme="minorEastAsia" w:hAnsiTheme="minorEastAsia"/>
          <w:color w:val="000000"/>
          <w:szCs w:val="21"/>
        </w:rPr>
        <w:t>15mA</w:t>
      </w:r>
      <w:r w:rsidRPr="00EE6591">
        <w:rPr>
          <w:rFonts w:asciiTheme="minorEastAsia" w:hAnsiTheme="minorEastAsia"/>
          <w:color w:val="000000"/>
          <w:szCs w:val="21"/>
        </w:rPr>
        <w:t>，则它正常工作时的总电流为</w:t>
      </w:r>
      <w:r w:rsidRPr="00EE6591">
        <w:rPr>
          <w:rFonts w:asciiTheme="minorEastAsia" w:hAnsiTheme="minorEastAsia"/>
          <w:color w:val="000000"/>
          <w:szCs w:val="21"/>
        </w:rPr>
        <w:t>_</w:t>
      </w:r>
      <w:r w:rsidRPr="00EE6591">
        <w:rPr>
          <w:rFonts w:asciiTheme="minorEastAsia" w:hAnsiTheme="minorEastAsia" w:hint="eastAsia"/>
          <w:color w:val="000000"/>
          <w:szCs w:val="21"/>
        </w:rPr>
        <w:t>______</w:t>
      </w:r>
      <w:r w:rsidRPr="00EE6591">
        <w:rPr>
          <w:rFonts w:asciiTheme="minorEastAsia" w:hAnsiTheme="minorEastAsia"/>
          <w:color w:val="000000"/>
          <w:szCs w:val="21"/>
        </w:rPr>
        <w:t>__A</w:t>
      </w:r>
      <w:r w:rsidRPr="00EE6591">
        <w:rPr>
          <w:rFonts w:asciiTheme="minorEastAsia" w:hAnsiTheme="minorEastAsia"/>
          <w:color w:val="000000"/>
          <w:szCs w:val="21"/>
        </w:rPr>
        <w:t>，电池的输出功率为</w:t>
      </w:r>
      <w:r w:rsidRPr="00EE6591">
        <w:rPr>
          <w:rFonts w:asciiTheme="minorEastAsia" w:hAnsiTheme="minorEastAsia"/>
          <w:color w:val="000000"/>
          <w:szCs w:val="21"/>
        </w:rPr>
        <w:t>__</w:t>
      </w:r>
      <w:r w:rsidRPr="00EE6591">
        <w:rPr>
          <w:rFonts w:asciiTheme="minorEastAsia" w:hAnsiTheme="minorEastAsia" w:hint="eastAsia"/>
          <w:color w:val="000000"/>
          <w:szCs w:val="21"/>
        </w:rPr>
        <w:t>______</w:t>
      </w:r>
      <w:r w:rsidRPr="00EE6591">
        <w:rPr>
          <w:rFonts w:asciiTheme="minorEastAsia" w:hAnsiTheme="minorEastAsia"/>
          <w:color w:val="000000"/>
          <w:szCs w:val="21"/>
        </w:rPr>
        <w:t>__W</w:t>
      </w:r>
      <w:r w:rsidRPr="00EE6591">
        <w:rPr>
          <w:rFonts w:asciiTheme="minorEastAsia" w:hAnsiTheme="minorEastAsia"/>
          <w:color w:val="000000"/>
          <w:szCs w:val="21"/>
        </w:rPr>
        <w:t>。</w:t>
      </w:r>
      <w:r w:rsidRPr="00EE6591">
        <w:rPr>
          <w:rFonts w:asciiTheme="minorEastAsia" w:hAnsiTheme="minorEastAsia" w:hint="eastAsia"/>
          <w:color w:val="FF0000"/>
          <w:szCs w:val="21"/>
        </w:rPr>
        <w:t>0.075   0.22</w:t>
      </w:r>
      <w:r w:rsidRPr="00EE6591">
        <w:rPr>
          <w:rFonts w:asciiTheme="minorEastAsia" w:hAnsiTheme="minorEastAsia" w:hint="eastAsia"/>
          <w:color w:val="FF0000"/>
          <w:szCs w:val="21"/>
        </w:rPr>
        <w:t>5</w:t>
      </w:r>
    </w:p>
    <w:p w:rsidR="00390C66" w:rsidRPr="00EE6591" w:rsidRDefault="00793E14">
      <w:pPr>
        <w:spacing w:line="0" w:lineRule="atLeast"/>
        <w:rPr>
          <w:rFonts w:asciiTheme="minorEastAsia" w:hAnsiTheme="minorEastAsia"/>
          <w:color w:val="FF0000"/>
          <w:szCs w:val="21"/>
        </w:rPr>
      </w:pPr>
      <w:r w:rsidRPr="00EE6591">
        <w:rPr>
          <w:rFonts w:asciiTheme="minorEastAsia" w:hAnsiTheme="minorEastAsia" w:hint="eastAsia"/>
          <w:szCs w:val="21"/>
        </w:rPr>
        <w:t>（</w:t>
      </w:r>
      <w:r w:rsidRPr="00EE6591">
        <w:rPr>
          <w:rFonts w:asciiTheme="minorEastAsia" w:hAnsiTheme="minorEastAsia" w:hint="eastAsia"/>
          <w:szCs w:val="21"/>
        </w:rPr>
        <w:t>2019</w:t>
      </w:r>
      <w:r w:rsidRPr="00EE6591">
        <w:rPr>
          <w:rFonts w:asciiTheme="minorEastAsia" w:hAnsiTheme="minorEastAsia" w:hint="eastAsia"/>
          <w:szCs w:val="21"/>
        </w:rPr>
        <w:t>•</w:t>
      </w:r>
      <w:r w:rsidRPr="00EE6591">
        <w:rPr>
          <w:rFonts w:asciiTheme="minorEastAsia" w:hAnsiTheme="minorEastAsia" w:hint="eastAsia"/>
          <w:szCs w:val="21"/>
        </w:rPr>
        <w:t>枣庄</w:t>
      </w:r>
      <w:r w:rsidRPr="00EE6591">
        <w:rPr>
          <w:rFonts w:asciiTheme="minorEastAsia" w:hAnsiTheme="minorEastAsia" w:hint="eastAsia"/>
          <w:szCs w:val="21"/>
        </w:rPr>
        <w:t xml:space="preserve"> </w:t>
      </w:r>
      <w:r w:rsidRPr="00EE6591">
        <w:rPr>
          <w:rFonts w:asciiTheme="minorEastAsia" w:hAnsiTheme="minorEastAsia" w:hint="eastAsia"/>
          <w:szCs w:val="21"/>
        </w:rPr>
        <w:t>）</w:t>
      </w:r>
      <w:r w:rsidRPr="00EE6591">
        <w:rPr>
          <w:rFonts w:asciiTheme="minorEastAsia" w:hAnsiTheme="minorEastAsia" w:hint="eastAsia"/>
          <w:color w:val="000000"/>
          <w:szCs w:val="21"/>
        </w:rPr>
        <w:t>22.</w:t>
      </w:r>
      <w:r w:rsidRPr="00EE6591">
        <w:rPr>
          <w:rFonts w:asciiTheme="minorEastAsia" w:hAnsiTheme="minorEastAsia" w:hint="eastAsia"/>
          <w:color w:val="000000"/>
          <w:szCs w:val="21"/>
        </w:rPr>
        <w:t>小明在家看电视，突然断电，发现空气开关跳闸。原来是楼上邻居家水管漏水，水流入小明家的插座中，因为流入插座的水是</w:t>
      </w:r>
      <w:r w:rsidRPr="00EE6591">
        <w:rPr>
          <w:rFonts w:asciiTheme="minorEastAsia" w:hAnsiTheme="minorEastAsia"/>
          <w:color w:val="000000"/>
          <w:szCs w:val="21"/>
        </w:rPr>
        <w:t>__</w:t>
      </w:r>
      <w:r w:rsidRPr="00EE6591">
        <w:rPr>
          <w:rFonts w:asciiTheme="minorEastAsia" w:hAnsiTheme="minorEastAsia" w:hint="eastAsia"/>
          <w:color w:val="000000"/>
          <w:szCs w:val="21"/>
        </w:rPr>
        <w:t>______</w:t>
      </w:r>
      <w:r w:rsidRPr="00EE6591">
        <w:rPr>
          <w:rFonts w:asciiTheme="minorEastAsia" w:hAnsiTheme="minorEastAsia"/>
          <w:color w:val="000000"/>
          <w:szCs w:val="21"/>
        </w:rPr>
        <w:t>__</w:t>
      </w:r>
      <w:r w:rsidRPr="00EE6591">
        <w:rPr>
          <w:rFonts w:asciiTheme="minorEastAsia" w:hAnsiTheme="minorEastAsia" w:hint="eastAsia"/>
          <w:color w:val="000000"/>
          <w:szCs w:val="21"/>
        </w:rPr>
        <w:t>（选填“导体”或“绝缘体”），使电路发生</w:t>
      </w:r>
      <w:r w:rsidRPr="00EE6591">
        <w:rPr>
          <w:rFonts w:asciiTheme="minorEastAsia" w:hAnsiTheme="minorEastAsia"/>
          <w:color w:val="000000"/>
          <w:szCs w:val="21"/>
        </w:rPr>
        <w:t>__</w:t>
      </w:r>
      <w:r w:rsidRPr="00EE6591">
        <w:rPr>
          <w:rFonts w:asciiTheme="minorEastAsia" w:hAnsiTheme="minorEastAsia" w:hint="eastAsia"/>
          <w:color w:val="000000"/>
          <w:szCs w:val="21"/>
        </w:rPr>
        <w:t>______</w:t>
      </w:r>
      <w:r w:rsidRPr="00EE6591">
        <w:rPr>
          <w:rFonts w:asciiTheme="minorEastAsia" w:hAnsiTheme="minorEastAsia"/>
          <w:color w:val="000000"/>
          <w:szCs w:val="21"/>
        </w:rPr>
        <w:t>_</w:t>
      </w:r>
      <w:r w:rsidRPr="00EE6591">
        <w:rPr>
          <w:rFonts w:asciiTheme="minorEastAsia" w:hAnsiTheme="minorEastAsia" w:hint="eastAsia"/>
          <w:color w:val="000000"/>
          <w:szCs w:val="21"/>
        </w:rPr>
        <w:t>路，导致空气开关跳闸。</w:t>
      </w:r>
      <w:r w:rsidRPr="00EE6591">
        <w:rPr>
          <w:rFonts w:asciiTheme="minorEastAsia" w:hAnsiTheme="minorEastAsia" w:hint="eastAsia"/>
          <w:color w:val="000000"/>
          <w:szCs w:val="21"/>
        </w:rPr>
        <w:t xml:space="preserve">  </w:t>
      </w:r>
      <w:r w:rsidRPr="00EE6591">
        <w:rPr>
          <w:rFonts w:asciiTheme="minorEastAsia" w:hAnsiTheme="minorEastAsia" w:hint="eastAsia"/>
          <w:color w:val="FF0000"/>
          <w:szCs w:val="21"/>
        </w:rPr>
        <w:t>导体</w:t>
      </w:r>
      <w:r w:rsidRPr="00EE6591">
        <w:rPr>
          <w:rFonts w:asciiTheme="minorEastAsia" w:hAnsiTheme="minorEastAsia" w:hint="eastAsia"/>
          <w:color w:val="FF0000"/>
          <w:szCs w:val="21"/>
        </w:rPr>
        <w:t xml:space="preserve">     </w:t>
      </w:r>
      <w:r w:rsidRPr="00EE6591">
        <w:rPr>
          <w:rFonts w:asciiTheme="minorEastAsia" w:hAnsiTheme="minorEastAsia" w:hint="eastAsia"/>
          <w:color w:val="FF0000"/>
          <w:szCs w:val="21"/>
        </w:rPr>
        <w:t>短路</w:t>
      </w:r>
    </w:p>
    <w:p w:rsidR="00390C66" w:rsidRPr="00EE6591" w:rsidRDefault="00793E14">
      <w:pPr>
        <w:widowControl/>
        <w:adjustRightInd w:val="0"/>
        <w:snapToGrid w:val="0"/>
        <w:jc w:val="left"/>
        <w:rPr>
          <w:rFonts w:asciiTheme="minorEastAsia" w:hAnsiTheme="minorEastAsia"/>
          <w:color w:val="FF0000"/>
          <w:sz w:val="20"/>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成都</w:t>
      </w:r>
      <w:r w:rsidRPr="00EE6591">
        <w:rPr>
          <w:rFonts w:asciiTheme="minorEastAsia" w:hAnsiTheme="minorEastAsia" w:cs="宋体" w:hint="eastAsia"/>
          <w:kern w:val="0"/>
          <w:szCs w:val="21"/>
        </w:rPr>
        <w:t>）</w:t>
      </w:r>
      <w:r w:rsidRPr="00EE6591">
        <w:rPr>
          <w:rFonts w:asciiTheme="minorEastAsia" w:hAnsiTheme="minorEastAsia"/>
          <w:sz w:val="20"/>
        </w:rPr>
        <w:t>如图所示</w:t>
      </w:r>
      <w:r w:rsidRPr="00EE6591">
        <w:rPr>
          <w:rFonts w:asciiTheme="minorEastAsia" w:hAnsiTheme="minorEastAsia"/>
          <w:sz w:val="20"/>
        </w:rPr>
        <w:t>.</w:t>
      </w:r>
      <w:r w:rsidRPr="00EE6591">
        <w:rPr>
          <w:rFonts w:asciiTheme="minorEastAsia" w:hAnsiTheme="minorEastAsia"/>
          <w:sz w:val="20"/>
        </w:rPr>
        <w:t>电源电压不变</w:t>
      </w:r>
      <w:r w:rsidRPr="00EE6591">
        <w:rPr>
          <w:rFonts w:asciiTheme="minorEastAsia" w:hAnsiTheme="minorEastAsia"/>
          <w:sz w:val="20"/>
        </w:rPr>
        <w:t>,</w:t>
      </w:r>
      <w:r w:rsidRPr="00EE6591">
        <w:rPr>
          <w:rFonts w:asciiTheme="minorEastAsia" w:hAnsiTheme="minorEastAsia"/>
          <w:sz w:val="20"/>
        </w:rPr>
        <w:t>开关</w:t>
      </w:r>
      <w:r w:rsidRPr="00EE6591">
        <w:rPr>
          <w:rFonts w:asciiTheme="minorEastAsia" w:hAnsiTheme="minorEastAsia"/>
          <w:sz w:val="20"/>
        </w:rPr>
        <w:t>s</w:t>
      </w:r>
      <w:r w:rsidRPr="00EE6591">
        <w:rPr>
          <w:rFonts w:asciiTheme="minorEastAsia" w:hAnsiTheme="minorEastAsia"/>
          <w:sz w:val="20"/>
        </w:rPr>
        <w:t>闭合后</w:t>
      </w:r>
      <w:r w:rsidRPr="00EE6591">
        <w:rPr>
          <w:rFonts w:asciiTheme="minorEastAsia" w:hAnsiTheme="minorEastAsia"/>
          <w:sz w:val="20"/>
        </w:rPr>
        <w:t>,</w:t>
      </w:r>
      <w:r w:rsidRPr="00EE6591">
        <w:rPr>
          <w:rFonts w:asciiTheme="minorEastAsia" w:hAnsiTheme="minorEastAsia"/>
          <w:sz w:val="20"/>
        </w:rPr>
        <w:t>把滑片</w:t>
      </w:r>
      <w:r w:rsidRPr="00EE6591">
        <w:rPr>
          <w:rFonts w:asciiTheme="minorEastAsia" w:hAnsiTheme="minorEastAsia"/>
          <w:sz w:val="20"/>
        </w:rPr>
        <w:t>P</w:t>
      </w:r>
      <w:r w:rsidRPr="00EE6591">
        <w:rPr>
          <w:rFonts w:asciiTheme="minorEastAsia" w:hAnsiTheme="minorEastAsia"/>
          <w:sz w:val="20"/>
        </w:rPr>
        <w:t>向右移动</w:t>
      </w:r>
      <w:r w:rsidRPr="00EE6591">
        <w:rPr>
          <w:rFonts w:asciiTheme="minorEastAsia" w:hAnsiTheme="minorEastAsia"/>
          <w:sz w:val="20"/>
        </w:rPr>
        <w:t>.</w:t>
      </w:r>
      <w:r w:rsidRPr="00EE6591">
        <w:rPr>
          <w:rFonts w:asciiTheme="minorEastAsia" w:hAnsiTheme="minorEastAsia"/>
          <w:sz w:val="20"/>
        </w:rPr>
        <w:t>则滑动变阻器接入电路的阻值将</w:t>
      </w:r>
      <w:r w:rsidRPr="00EE6591">
        <w:rPr>
          <w:rFonts w:asciiTheme="minorEastAsia" w:hAnsiTheme="minorEastAsia" w:hint="eastAsia"/>
          <w:sz w:val="20"/>
          <w:u w:val="single"/>
        </w:rPr>
        <w:t xml:space="preserve">        </w:t>
      </w:r>
      <w:r w:rsidRPr="00EE6591">
        <w:rPr>
          <w:rFonts w:asciiTheme="minorEastAsia" w:hAnsiTheme="minorEastAsia"/>
          <w:sz w:val="20"/>
        </w:rPr>
        <w:t xml:space="preserve">, </w:t>
      </w:r>
      <w:r w:rsidRPr="00EE6591">
        <w:rPr>
          <w:rFonts w:asciiTheme="minorEastAsia" w:hAnsiTheme="minorEastAsia"/>
          <w:sz w:val="20"/>
        </w:rPr>
        <w:t>电压表示数将</w:t>
      </w:r>
      <w:r w:rsidRPr="00EE6591">
        <w:rPr>
          <w:rFonts w:asciiTheme="minorEastAsia" w:hAnsiTheme="minorEastAsia" w:hint="eastAsia"/>
          <w:sz w:val="20"/>
          <w:u w:val="single"/>
        </w:rPr>
        <w:t xml:space="preserve">           </w:t>
      </w:r>
      <w:r w:rsidRPr="00EE6591">
        <w:rPr>
          <w:rFonts w:asciiTheme="minorEastAsia" w:hAnsiTheme="minorEastAsia"/>
          <w:sz w:val="20"/>
        </w:rPr>
        <w:t>。</w:t>
      </w:r>
      <w:r w:rsidRPr="00EE6591">
        <w:rPr>
          <w:rFonts w:asciiTheme="minorEastAsia" w:hAnsiTheme="minorEastAsia"/>
          <w:sz w:val="20"/>
        </w:rPr>
        <w:t>(</w:t>
      </w:r>
      <w:r w:rsidRPr="00EE6591">
        <w:rPr>
          <w:rFonts w:asciiTheme="minorEastAsia" w:hAnsiTheme="minorEastAsia"/>
          <w:sz w:val="20"/>
        </w:rPr>
        <w:t>两空均选填</w:t>
      </w:r>
      <w:r w:rsidRPr="00EE6591">
        <w:rPr>
          <w:rFonts w:asciiTheme="minorEastAsia" w:hAnsiTheme="minorEastAsia"/>
          <w:sz w:val="20"/>
        </w:rPr>
        <w:t>“</w:t>
      </w:r>
      <w:r w:rsidRPr="00EE6591">
        <w:rPr>
          <w:rFonts w:asciiTheme="minorEastAsia" w:hAnsiTheme="minorEastAsia"/>
          <w:sz w:val="20"/>
        </w:rPr>
        <w:t>变大</w:t>
      </w:r>
      <w:r w:rsidRPr="00EE6591">
        <w:rPr>
          <w:rFonts w:asciiTheme="minorEastAsia" w:hAnsiTheme="minorEastAsia" w:hint="eastAsia"/>
          <w:sz w:val="20"/>
        </w:rPr>
        <w:t>”、</w:t>
      </w:r>
      <w:r w:rsidRPr="00EE6591">
        <w:rPr>
          <w:rFonts w:asciiTheme="minorEastAsia" w:hAnsiTheme="minorEastAsia"/>
          <w:sz w:val="20"/>
        </w:rPr>
        <w:t>“</w:t>
      </w:r>
      <w:r w:rsidRPr="00EE6591">
        <w:rPr>
          <w:rFonts w:asciiTheme="minorEastAsia" w:hAnsiTheme="minorEastAsia"/>
          <w:sz w:val="20"/>
        </w:rPr>
        <w:t>变小</w:t>
      </w:r>
      <w:r w:rsidRPr="00EE6591">
        <w:rPr>
          <w:rFonts w:asciiTheme="minorEastAsia" w:hAnsiTheme="minorEastAsia"/>
          <w:sz w:val="20"/>
        </w:rPr>
        <w:t>”</w:t>
      </w:r>
      <w:r w:rsidRPr="00EE6591">
        <w:rPr>
          <w:rFonts w:asciiTheme="minorEastAsia" w:hAnsiTheme="minorEastAsia"/>
          <w:sz w:val="20"/>
        </w:rPr>
        <w:t>或</w:t>
      </w:r>
      <w:r w:rsidRPr="00EE6591">
        <w:rPr>
          <w:rFonts w:asciiTheme="minorEastAsia" w:hAnsiTheme="minorEastAsia" w:hint="eastAsia"/>
          <w:sz w:val="20"/>
        </w:rPr>
        <w:t>“</w:t>
      </w:r>
      <w:r w:rsidRPr="00EE6591">
        <w:rPr>
          <w:rFonts w:asciiTheme="minorEastAsia" w:hAnsiTheme="minorEastAsia"/>
          <w:sz w:val="20"/>
        </w:rPr>
        <w:t>不变</w:t>
      </w:r>
      <w:r w:rsidRPr="00EE6591">
        <w:rPr>
          <w:rFonts w:asciiTheme="minorEastAsia" w:hAnsiTheme="minorEastAsia"/>
          <w:sz w:val="20"/>
        </w:rPr>
        <w:t>”)</w:t>
      </w:r>
      <w:r w:rsidRPr="00EE6591">
        <w:rPr>
          <w:rFonts w:asciiTheme="minorEastAsia" w:hAnsiTheme="minorEastAsia"/>
          <w:sz w:val="20"/>
        </w:rPr>
        <w:t>。</w:t>
      </w:r>
      <w:r w:rsidRPr="00EE6591">
        <w:rPr>
          <w:rFonts w:asciiTheme="minorEastAsia" w:hAnsiTheme="minorEastAsia" w:hint="eastAsia"/>
          <w:sz w:val="20"/>
        </w:rPr>
        <w:t xml:space="preserve"> </w:t>
      </w:r>
      <w:r w:rsidRPr="00EE6591">
        <w:rPr>
          <w:rFonts w:asciiTheme="minorEastAsia" w:hAnsiTheme="minorEastAsia" w:hint="eastAsia"/>
          <w:color w:val="FF0000"/>
          <w:sz w:val="20"/>
        </w:rPr>
        <w:t>变大</w:t>
      </w:r>
      <w:r w:rsidRPr="00EE6591">
        <w:rPr>
          <w:rFonts w:asciiTheme="minorEastAsia" w:hAnsiTheme="minorEastAsia" w:hint="eastAsia"/>
          <w:color w:val="FF0000"/>
          <w:sz w:val="20"/>
        </w:rPr>
        <w:t xml:space="preserve">   </w:t>
      </w:r>
      <w:r w:rsidRPr="00EE6591">
        <w:rPr>
          <w:rFonts w:asciiTheme="minorEastAsia" w:hAnsiTheme="minorEastAsia" w:hint="eastAsia"/>
          <w:color w:val="FF0000"/>
          <w:sz w:val="20"/>
        </w:rPr>
        <w:t>变小</w:t>
      </w:r>
      <w:r w:rsidRPr="00EE6591">
        <w:rPr>
          <w:rFonts w:asciiTheme="minorEastAsia" w:hAnsiTheme="minorEastAsia"/>
          <w:noProof/>
          <w:sz w:val="20"/>
        </w:rPr>
        <w:drawing>
          <wp:inline distT="0" distB="0" distL="114300" distR="114300">
            <wp:extent cx="817880" cy="662940"/>
            <wp:effectExtent l="0" t="0" r="1270" b="3810"/>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40"/>
                    <a:stretch>
                      <a:fillRect/>
                    </a:stretch>
                  </pic:blipFill>
                  <pic:spPr>
                    <a:xfrm>
                      <a:off x="0" y="0"/>
                      <a:ext cx="817880" cy="662940"/>
                    </a:xfrm>
                    <a:prstGeom prst="rect">
                      <a:avLst/>
                    </a:prstGeom>
                    <a:noFill/>
                    <a:ln>
                      <a:noFill/>
                    </a:ln>
                  </pic:spPr>
                </pic:pic>
              </a:graphicData>
            </a:graphic>
          </wp:inline>
        </w:drawing>
      </w:r>
    </w:p>
    <w:p w:rsidR="00390C66" w:rsidRPr="00EE6591" w:rsidRDefault="00793E14">
      <w:pPr>
        <w:pStyle w:val="a5"/>
        <w:shd w:val="clear" w:color="auto" w:fill="FFFFFF"/>
        <w:spacing w:beforeAutospacing="0" w:afterAutospacing="0" w:line="0" w:lineRule="atLeast"/>
        <w:rPr>
          <w:rFonts w:asciiTheme="minorEastAsia" w:hAnsiTheme="minorEastAsia" w:hint="eastAsia"/>
          <w:bCs/>
          <w:sz w:val="21"/>
          <w:szCs w:val="21"/>
        </w:rPr>
      </w:pPr>
      <w:r w:rsidRPr="00EE6591">
        <w:rPr>
          <w:rFonts w:asciiTheme="minorEastAsia" w:hAnsiTheme="minorEastAsia" w:cs="宋体" w:hint="eastAsia"/>
          <w:szCs w:val="21"/>
        </w:rPr>
        <w:t>（</w:t>
      </w:r>
      <w:r w:rsidRPr="00EE6591">
        <w:rPr>
          <w:rFonts w:asciiTheme="minorEastAsia" w:hAnsiTheme="minorEastAsia" w:cs="宋体" w:hint="eastAsia"/>
          <w:szCs w:val="21"/>
        </w:rPr>
        <w:t>2019</w:t>
      </w:r>
      <w:r w:rsidRPr="00EE6591">
        <w:rPr>
          <w:rFonts w:asciiTheme="minorEastAsia" w:hAnsiTheme="minorEastAsia" w:cs="宋体" w:hint="eastAsia"/>
          <w:szCs w:val="21"/>
        </w:rPr>
        <w:t>自贡</w:t>
      </w:r>
      <w:r w:rsidRPr="00EE6591">
        <w:rPr>
          <w:rFonts w:asciiTheme="minorEastAsia" w:hAnsiTheme="minorEastAsia" w:cs="宋体" w:hint="eastAsia"/>
          <w:szCs w:val="21"/>
        </w:rPr>
        <w:t>）</w:t>
      </w:r>
      <w:r w:rsidRPr="00EE6591">
        <w:rPr>
          <w:rFonts w:asciiTheme="minorEastAsia" w:hAnsiTheme="minorEastAsia" w:hint="eastAsia"/>
          <w:bCs/>
        </w:rPr>
        <w:t>23.</w:t>
      </w:r>
      <w:r w:rsidRPr="00EE6591">
        <w:rPr>
          <w:rFonts w:asciiTheme="minorEastAsia" w:hAnsiTheme="minorEastAsia"/>
          <w:bCs/>
          <w:sz w:val="21"/>
          <w:szCs w:val="21"/>
        </w:rPr>
        <w:t xml:space="preserve"> </w:t>
      </w:r>
      <w:r w:rsidRPr="00EE6591">
        <w:rPr>
          <w:rFonts w:asciiTheme="minorEastAsia" w:hAnsiTheme="minorEastAsia"/>
          <w:bCs/>
          <w:sz w:val="21"/>
          <w:szCs w:val="21"/>
        </w:rPr>
        <w:t>用试电笔可辨别火线和零线，使氖管发光的是</w:t>
      </w:r>
      <w:r w:rsidRPr="00EE6591">
        <w:rPr>
          <w:rFonts w:asciiTheme="minorEastAsia" w:hAnsiTheme="minorEastAsia"/>
          <w:bCs/>
          <w:sz w:val="21"/>
          <w:szCs w:val="21"/>
        </w:rPr>
        <w:t>_____</w:t>
      </w:r>
      <w:r w:rsidRPr="00EE6591">
        <w:rPr>
          <w:rFonts w:asciiTheme="minorEastAsia" w:hAnsiTheme="minorEastAsia"/>
          <w:bCs/>
          <w:sz w:val="21"/>
          <w:szCs w:val="21"/>
        </w:rPr>
        <w:t>。如图所示的电路，闭合开关后，发现电灯不亮，用试电笔测试图中的</w:t>
      </w:r>
      <w:r w:rsidRPr="00EE6591">
        <w:rPr>
          <w:rFonts w:asciiTheme="minorEastAsia" w:hAnsiTheme="minorEastAsia"/>
          <w:bCs/>
          <w:sz w:val="21"/>
          <w:szCs w:val="21"/>
        </w:rPr>
        <w:t>a</w:t>
      </w:r>
      <w:r w:rsidRPr="00EE6591">
        <w:rPr>
          <w:rFonts w:asciiTheme="minorEastAsia" w:hAnsiTheme="minorEastAsia"/>
          <w:bCs/>
          <w:sz w:val="21"/>
          <w:szCs w:val="21"/>
        </w:rPr>
        <w:t>、</w:t>
      </w:r>
      <w:r w:rsidRPr="00EE6591">
        <w:rPr>
          <w:rFonts w:asciiTheme="minorEastAsia" w:hAnsiTheme="minorEastAsia"/>
          <w:bCs/>
          <w:sz w:val="21"/>
          <w:szCs w:val="21"/>
        </w:rPr>
        <w:t>b</w:t>
      </w:r>
      <w:r w:rsidRPr="00EE6591">
        <w:rPr>
          <w:rFonts w:asciiTheme="minorEastAsia" w:hAnsiTheme="minorEastAsia"/>
          <w:bCs/>
          <w:sz w:val="21"/>
          <w:szCs w:val="21"/>
        </w:rPr>
        <w:t>、</w:t>
      </w:r>
      <w:r w:rsidRPr="00EE6591">
        <w:rPr>
          <w:rFonts w:asciiTheme="minorEastAsia" w:hAnsiTheme="minorEastAsia"/>
          <w:bCs/>
          <w:sz w:val="21"/>
          <w:szCs w:val="21"/>
        </w:rPr>
        <w:t>c</w:t>
      </w:r>
      <w:r w:rsidRPr="00EE6591">
        <w:rPr>
          <w:rFonts w:asciiTheme="minorEastAsia" w:hAnsiTheme="minorEastAsia"/>
          <w:bCs/>
          <w:sz w:val="21"/>
          <w:szCs w:val="21"/>
        </w:rPr>
        <w:t>、</w:t>
      </w:r>
      <w:r w:rsidRPr="00EE6591">
        <w:rPr>
          <w:rFonts w:asciiTheme="minorEastAsia" w:hAnsiTheme="minorEastAsia"/>
          <w:bCs/>
          <w:sz w:val="21"/>
          <w:szCs w:val="21"/>
        </w:rPr>
        <w:t>d</w:t>
      </w:r>
      <w:r w:rsidRPr="00EE6591">
        <w:rPr>
          <w:rFonts w:asciiTheme="minorEastAsia" w:hAnsiTheme="minorEastAsia"/>
          <w:bCs/>
          <w:sz w:val="21"/>
          <w:szCs w:val="21"/>
        </w:rPr>
        <w:t>四点，只有</w:t>
      </w:r>
      <w:r w:rsidRPr="00EE6591">
        <w:rPr>
          <w:rFonts w:asciiTheme="minorEastAsia" w:hAnsiTheme="minorEastAsia"/>
          <w:bCs/>
          <w:sz w:val="21"/>
          <w:szCs w:val="21"/>
        </w:rPr>
        <w:t>a</w:t>
      </w:r>
      <w:r w:rsidRPr="00EE6591">
        <w:rPr>
          <w:rFonts w:asciiTheme="minorEastAsia" w:hAnsiTheme="minorEastAsia"/>
          <w:bCs/>
          <w:sz w:val="21"/>
          <w:szCs w:val="21"/>
        </w:rPr>
        <w:t>点不发光，可能发生的故障是</w:t>
      </w:r>
      <w:r w:rsidRPr="00EE6591">
        <w:rPr>
          <w:rFonts w:asciiTheme="minorEastAsia" w:hAnsiTheme="minorEastAsia"/>
          <w:bCs/>
          <w:sz w:val="21"/>
          <w:szCs w:val="21"/>
        </w:rPr>
        <w:t>__</w:t>
      </w:r>
      <w:r w:rsidRPr="00EE6591">
        <w:rPr>
          <w:rFonts w:asciiTheme="minorEastAsia" w:hAnsiTheme="minorEastAsia" w:hint="eastAsia"/>
          <w:bCs/>
          <w:sz w:val="21"/>
          <w:szCs w:val="21"/>
        </w:rPr>
        <w:t>ab</w:t>
      </w:r>
      <w:r w:rsidRPr="00EE6591">
        <w:rPr>
          <w:rFonts w:asciiTheme="minorEastAsia" w:hAnsiTheme="minorEastAsia" w:hint="eastAsia"/>
          <w:bCs/>
          <w:sz w:val="21"/>
          <w:szCs w:val="21"/>
        </w:rPr>
        <w:t>之间断路</w:t>
      </w:r>
      <w:r w:rsidRPr="00EE6591">
        <w:rPr>
          <w:rFonts w:asciiTheme="minorEastAsia" w:hAnsiTheme="minorEastAsia"/>
          <w:bCs/>
          <w:sz w:val="21"/>
          <w:szCs w:val="21"/>
        </w:rPr>
        <w:t>___</w:t>
      </w:r>
      <w:r w:rsidRPr="00EE6591">
        <w:rPr>
          <w:rFonts w:asciiTheme="minorEastAsia" w:hAnsiTheme="minorEastAsia"/>
          <w:bCs/>
          <w:sz w:val="21"/>
          <w:szCs w:val="21"/>
        </w:rPr>
        <w:t>。</w:t>
      </w:r>
    </w:p>
    <w:p w:rsidR="00390C66" w:rsidRPr="00EE6591" w:rsidRDefault="00793E14">
      <w:pPr>
        <w:pStyle w:val="a5"/>
        <w:widowControl/>
        <w:spacing w:beforeAutospacing="0" w:afterAutospacing="0"/>
        <w:rPr>
          <w:rFonts w:asciiTheme="minorEastAsia" w:hAnsiTheme="minorEastAsia"/>
          <w:bCs/>
        </w:rPr>
      </w:pPr>
      <w:r w:rsidRPr="00EE6591">
        <w:rPr>
          <w:rFonts w:asciiTheme="minorEastAsia" w:hAnsiTheme="minorEastAsia"/>
          <w:bCs/>
          <w:noProof/>
        </w:rPr>
        <w:drawing>
          <wp:inline distT="0" distB="0" distL="114300" distR="114300">
            <wp:extent cx="1129030" cy="771525"/>
            <wp:effectExtent l="0" t="0" r="13970" b="9525"/>
            <wp:docPr id="2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5"/>
                    <pic:cNvPicPr>
                      <a:picLocks noChangeAspect="1"/>
                    </pic:cNvPicPr>
                  </pic:nvPicPr>
                  <pic:blipFill>
                    <a:blip r:embed="rId41"/>
                    <a:stretch>
                      <a:fillRect/>
                    </a:stretch>
                  </pic:blipFill>
                  <pic:spPr>
                    <a:xfrm>
                      <a:off x="0" y="0"/>
                      <a:ext cx="1129030" cy="771525"/>
                    </a:xfrm>
                    <a:prstGeom prst="rect">
                      <a:avLst/>
                    </a:prstGeom>
                    <a:noFill/>
                    <a:ln>
                      <a:noFill/>
                    </a:ln>
                  </pic:spPr>
                </pic:pic>
              </a:graphicData>
            </a:graphic>
          </wp:inline>
        </w:drawing>
      </w:r>
    </w:p>
    <w:p w:rsidR="00390C66" w:rsidRPr="00EE6591" w:rsidRDefault="00793E14">
      <w:pPr>
        <w:pStyle w:val="a5"/>
        <w:widowControl/>
        <w:spacing w:beforeAutospacing="0" w:afterAutospacing="0"/>
        <w:rPr>
          <w:rFonts w:asciiTheme="minorEastAsia" w:hAnsiTheme="minorEastAsia"/>
          <w:b/>
          <w:bCs/>
          <w:sz w:val="28"/>
          <w:szCs w:val="28"/>
        </w:rPr>
      </w:pPr>
      <w:r w:rsidRPr="00EE6591">
        <w:rPr>
          <w:rFonts w:asciiTheme="minorEastAsia" w:hAnsiTheme="minorEastAsia" w:hint="eastAsia"/>
          <w:b/>
          <w:bCs/>
          <w:sz w:val="28"/>
          <w:szCs w:val="28"/>
        </w:rPr>
        <w:t>三、实验探究</w:t>
      </w:r>
    </w:p>
    <w:p w:rsidR="00390C66" w:rsidRPr="00EE6591" w:rsidRDefault="00793E14">
      <w:pPr>
        <w:rPr>
          <w:rFonts w:asciiTheme="minorEastAsia" w:hAnsiTheme="minorEastAsia"/>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福建</w:t>
      </w:r>
      <w:r w:rsidRPr="00EE6591">
        <w:rPr>
          <w:rFonts w:asciiTheme="minorEastAsia" w:hAnsiTheme="minorEastAsia" w:cs="宋体" w:hint="eastAsia"/>
          <w:kern w:val="0"/>
          <w:szCs w:val="21"/>
        </w:rPr>
        <w:t>）</w:t>
      </w:r>
      <w:r w:rsidRPr="00EE6591">
        <w:rPr>
          <w:rFonts w:asciiTheme="minorEastAsia" w:hAnsiTheme="minorEastAsia"/>
          <w:szCs w:val="21"/>
          <w:lang w:val="zh-CN" w:bidi="zh-CN"/>
        </w:rPr>
        <w:t>24</w:t>
      </w:r>
      <w:r w:rsidRPr="00EE6591">
        <w:rPr>
          <w:rFonts w:asciiTheme="minorEastAsia" w:hAnsiTheme="minorEastAsia" w:hint="eastAsia"/>
          <w:szCs w:val="21"/>
          <w:lang w:val="zh-CN" w:bidi="zh-CN"/>
        </w:rPr>
        <w:t>．</w:t>
      </w:r>
      <w:r w:rsidRPr="00EE6591">
        <w:rPr>
          <w:rFonts w:asciiTheme="minorEastAsia" w:hAnsiTheme="minorEastAsia"/>
          <w:szCs w:val="21"/>
          <w:lang w:val="zh-CN" w:bidi="zh-CN"/>
        </w:rPr>
        <w:t>图</w:t>
      </w:r>
      <w:r w:rsidRPr="00EE6591">
        <w:rPr>
          <w:rFonts w:asciiTheme="minorEastAsia" w:hAnsiTheme="minorEastAsia"/>
          <w:szCs w:val="21"/>
          <w:lang w:val="zh-CN" w:bidi="zh-CN"/>
        </w:rPr>
        <w:t>13</w:t>
      </w:r>
      <w:r w:rsidRPr="00EE6591">
        <w:rPr>
          <w:rFonts w:asciiTheme="minorEastAsia" w:hAnsiTheme="minorEastAsia"/>
          <w:szCs w:val="21"/>
          <w:lang w:val="zh-CN" w:bidi="zh-CN"/>
        </w:rPr>
        <w:t>是部分照明电路</w:t>
      </w:r>
      <w:r w:rsidRPr="00EE6591">
        <w:rPr>
          <w:rFonts w:asciiTheme="minorEastAsia" w:hAnsiTheme="minorEastAsia" w:hint="eastAsia"/>
          <w:szCs w:val="21"/>
          <w:lang w:val="zh-CN" w:bidi="zh-CN"/>
        </w:rPr>
        <w:t>。</w:t>
      </w:r>
      <w:r w:rsidRPr="00EE6591">
        <w:rPr>
          <w:rFonts w:asciiTheme="minorEastAsia" w:hAnsiTheme="minorEastAsia"/>
          <w:szCs w:val="21"/>
          <w:lang w:val="zh-CN" w:bidi="zh-CN"/>
        </w:rPr>
        <w:t>用笔画线代替导线，将开关和电灯接入照明电路。</w:t>
      </w:r>
    </w:p>
    <w:p w:rsidR="00390C66" w:rsidRPr="00EE6591" w:rsidRDefault="00793E14">
      <w:pPr>
        <w:spacing w:line="0" w:lineRule="atLeast"/>
        <w:rPr>
          <w:rFonts w:asciiTheme="minorEastAsia" w:hAnsiTheme="minorEastAsia" w:cs="宋体"/>
          <w:kern w:val="0"/>
          <w:szCs w:val="21"/>
        </w:rPr>
      </w:pPr>
      <w:r w:rsidRPr="00EE6591">
        <w:rPr>
          <w:rFonts w:asciiTheme="minorEastAsia" w:hAnsiTheme="minorEastAsia" w:hint="eastAsia"/>
          <w:noProof/>
          <w:szCs w:val="21"/>
        </w:rPr>
        <w:drawing>
          <wp:anchor distT="0" distB="0" distL="114300" distR="114300" simplePos="0" relativeHeight="251670528" behindDoc="1" locked="0" layoutInCell="1" allowOverlap="1">
            <wp:simplePos x="0" y="0"/>
            <wp:positionH relativeFrom="column">
              <wp:posOffset>2489200</wp:posOffset>
            </wp:positionH>
            <wp:positionV relativeFrom="paragraph">
              <wp:posOffset>119380</wp:posOffset>
            </wp:positionV>
            <wp:extent cx="1619250" cy="1127760"/>
            <wp:effectExtent l="0" t="0" r="0" b="15240"/>
            <wp:wrapTight wrapText="bothSides">
              <wp:wrapPolygon edited="0">
                <wp:start x="0" y="0"/>
                <wp:lineTo x="0" y="21162"/>
                <wp:lineTo x="21346" y="21162"/>
                <wp:lineTo x="21346" y="0"/>
                <wp:lineTo x="0" y="0"/>
              </wp:wrapPolygon>
            </wp:wrapTight>
            <wp:docPr id="352" name="Picutre 45"/>
            <wp:cNvGraphicFramePr/>
            <a:graphic xmlns:a="http://schemas.openxmlformats.org/drawingml/2006/main">
              <a:graphicData uri="http://schemas.openxmlformats.org/drawingml/2006/picture">
                <pic:pic xmlns:pic="http://schemas.openxmlformats.org/drawingml/2006/picture">
                  <pic:nvPicPr>
                    <pic:cNvPr id="352" name="Picutre 45"/>
                    <pic:cNvPicPr/>
                  </pic:nvPicPr>
                  <pic:blipFill>
                    <a:blip r:embed="rId42"/>
                    <a:stretch>
                      <a:fillRect/>
                    </a:stretch>
                  </pic:blipFill>
                  <pic:spPr>
                    <a:xfrm>
                      <a:off x="0" y="0"/>
                      <a:ext cx="1619250" cy="1127760"/>
                    </a:xfrm>
                    <a:prstGeom prst="rect">
                      <a:avLst/>
                    </a:prstGeom>
                  </pic:spPr>
                </pic:pic>
              </a:graphicData>
            </a:graphic>
          </wp:anchor>
        </w:drawing>
      </w:r>
      <w:r w:rsidRPr="00EE6591">
        <w:rPr>
          <w:rFonts w:asciiTheme="minorEastAsia" w:hAnsiTheme="minorEastAsia" w:hint="eastAsia"/>
          <w:noProof/>
          <w:szCs w:val="21"/>
        </w:rPr>
        <w:drawing>
          <wp:anchor distT="0" distB="0" distL="114300" distR="114300" simplePos="0" relativeHeight="251668480" behindDoc="1" locked="0" layoutInCell="1" allowOverlap="1">
            <wp:simplePos x="0" y="0"/>
            <wp:positionH relativeFrom="column">
              <wp:posOffset>-26670</wp:posOffset>
            </wp:positionH>
            <wp:positionV relativeFrom="paragraph">
              <wp:posOffset>67945</wp:posOffset>
            </wp:positionV>
            <wp:extent cx="1866265" cy="1323975"/>
            <wp:effectExtent l="0" t="0" r="635" b="9525"/>
            <wp:wrapTight wrapText="bothSides">
              <wp:wrapPolygon edited="0">
                <wp:start x="0" y="0"/>
                <wp:lineTo x="0" y="21445"/>
                <wp:lineTo x="21387" y="21445"/>
                <wp:lineTo x="21387" y="0"/>
                <wp:lineTo x="0" y="0"/>
              </wp:wrapPolygon>
            </wp:wrapTight>
            <wp:docPr id="351" name="图片 48" desc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图片 48" descr="12.jpg"/>
                    <pic:cNvPicPr>
                      <a:picLocks noChangeAspect="1"/>
                    </pic:cNvPicPr>
                  </pic:nvPicPr>
                  <pic:blipFill>
                    <a:blip r:embed="rId43"/>
                    <a:srcRect l="59070" r="2436"/>
                    <a:stretch>
                      <a:fillRect/>
                    </a:stretch>
                  </pic:blipFill>
                  <pic:spPr>
                    <a:xfrm>
                      <a:off x="0" y="0"/>
                      <a:ext cx="1866265" cy="1323975"/>
                    </a:xfrm>
                    <a:prstGeom prst="rect">
                      <a:avLst/>
                    </a:prstGeom>
                  </pic:spPr>
                </pic:pic>
              </a:graphicData>
            </a:graphic>
          </wp:anchor>
        </w:drawing>
      </w:r>
    </w:p>
    <w:p w:rsidR="00390C66" w:rsidRPr="00EE6591" w:rsidRDefault="00390C66">
      <w:pPr>
        <w:spacing w:line="0" w:lineRule="atLeast"/>
        <w:rPr>
          <w:rFonts w:asciiTheme="minorEastAsia" w:hAnsiTheme="minorEastAsia" w:cs="宋体"/>
          <w:kern w:val="0"/>
          <w:szCs w:val="21"/>
        </w:rPr>
      </w:pPr>
    </w:p>
    <w:p w:rsidR="00390C66" w:rsidRPr="00EE6591" w:rsidRDefault="00390C66">
      <w:pPr>
        <w:spacing w:line="0" w:lineRule="atLeast"/>
        <w:rPr>
          <w:rFonts w:asciiTheme="minorEastAsia" w:hAnsiTheme="minorEastAsia" w:cs="宋体"/>
          <w:kern w:val="0"/>
          <w:szCs w:val="21"/>
        </w:rPr>
      </w:pPr>
    </w:p>
    <w:p w:rsidR="00390C66" w:rsidRPr="00EE6591" w:rsidRDefault="00390C66">
      <w:pPr>
        <w:spacing w:line="0" w:lineRule="atLeast"/>
        <w:rPr>
          <w:rFonts w:asciiTheme="minorEastAsia" w:hAnsiTheme="minorEastAsia" w:cs="宋体"/>
          <w:kern w:val="0"/>
          <w:szCs w:val="21"/>
        </w:rPr>
      </w:pPr>
    </w:p>
    <w:p w:rsidR="00390C66" w:rsidRPr="00EE6591" w:rsidRDefault="00390C66">
      <w:pPr>
        <w:spacing w:line="0" w:lineRule="atLeast"/>
        <w:rPr>
          <w:rFonts w:asciiTheme="minorEastAsia" w:hAnsiTheme="minorEastAsia" w:cs="宋体" w:hint="eastAsia"/>
          <w:kern w:val="0"/>
          <w:szCs w:val="21"/>
        </w:rPr>
      </w:pPr>
    </w:p>
    <w:p w:rsidR="00390C66" w:rsidRPr="00EE6591" w:rsidRDefault="00793E14">
      <w:pPr>
        <w:spacing w:line="0" w:lineRule="atLeast"/>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眉山</w:t>
      </w:r>
      <w:r w:rsidRPr="00EE6591">
        <w:rPr>
          <w:rFonts w:asciiTheme="minorEastAsia" w:hAnsiTheme="minorEastAsia" w:cs="宋体" w:hint="eastAsia"/>
          <w:kern w:val="0"/>
          <w:szCs w:val="21"/>
        </w:rPr>
        <w:t>）</w:t>
      </w:r>
      <w:r w:rsidRPr="00EE6591">
        <w:rPr>
          <w:rFonts w:asciiTheme="minorEastAsia" w:hAnsiTheme="minorEastAsia"/>
          <w:szCs w:val="21"/>
        </w:rPr>
        <w:fldChar w:fldCharType="begin"/>
      </w:r>
      <w:r w:rsidRPr="00EE6591">
        <w:rPr>
          <w:rFonts w:asciiTheme="minorEastAsia" w:hAnsiTheme="minorEastAsia"/>
          <w:szCs w:val="21"/>
        </w:rPr>
        <w:instrText xml:space="preserve"> AUTONUM  \* Arabic \s . </w:instrText>
      </w:r>
      <w:r w:rsidRPr="00EE6591">
        <w:rPr>
          <w:rFonts w:asciiTheme="minorEastAsia" w:hAnsiTheme="minorEastAsia"/>
          <w:szCs w:val="21"/>
        </w:rPr>
        <w:fldChar w:fldCharType="end"/>
      </w:r>
      <w:r w:rsidRPr="00EE6591">
        <w:rPr>
          <w:rFonts w:asciiTheme="minorEastAsia" w:hAnsiTheme="minorEastAsia" w:hint="eastAsia"/>
          <w:szCs w:val="21"/>
        </w:rPr>
        <w:t>．</w:t>
      </w:r>
      <w:r w:rsidRPr="00EE6591">
        <w:rPr>
          <w:rFonts w:asciiTheme="minorEastAsia" w:hAnsiTheme="minorEastAsia"/>
        </w:rPr>
        <w:t>要在教室内安装</w:t>
      </w:r>
      <w:r w:rsidRPr="00EE6591">
        <w:rPr>
          <w:rFonts w:asciiTheme="minorEastAsia" w:hAnsiTheme="minorEastAsia"/>
        </w:rPr>
        <w:t>2</w:t>
      </w:r>
      <w:r w:rsidRPr="00EE6591">
        <w:rPr>
          <w:rFonts w:asciiTheme="minorEastAsia" w:hAnsiTheme="minorEastAsia"/>
        </w:rPr>
        <w:t>盏</w:t>
      </w:r>
      <w:r w:rsidRPr="00EE6591">
        <w:rPr>
          <w:rFonts w:asciiTheme="minorEastAsia" w:hAnsiTheme="minorEastAsia"/>
        </w:rPr>
        <w:t>“220V 40W”</w:t>
      </w:r>
      <w:r w:rsidRPr="00EE6591">
        <w:rPr>
          <w:rFonts w:asciiTheme="minorEastAsia" w:hAnsiTheme="minorEastAsia"/>
        </w:rPr>
        <w:t>的电灯和</w:t>
      </w:r>
      <w:r w:rsidRPr="00EE6591">
        <w:rPr>
          <w:rFonts w:asciiTheme="minorEastAsia" w:hAnsiTheme="minorEastAsia"/>
        </w:rPr>
        <w:t>1</w:t>
      </w:r>
      <w:r w:rsidRPr="00EE6591">
        <w:rPr>
          <w:rFonts w:asciiTheme="minorEastAsia" w:hAnsiTheme="minorEastAsia"/>
        </w:rPr>
        <w:t>个插座，要求开关</w:t>
      </w:r>
      <w:r w:rsidRPr="00EE6591">
        <w:rPr>
          <w:rFonts w:asciiTheme="minorEastAsia" w:hAnsiTheme="minorEastAsia"/>
        </w:rPr>
        <w:t>S</w:t>
      </w:r>
      <w:r w:rsidRPr="00EE6591">
        <w:rPr>
          <w:rFonts w:asciiTheme="minorEastAsia" w:hAnsiTheme="minorEastAsia"/>
        </w:rPr>
        <w:t>只控制两盏灯，且每盏灯都能正常发光。其中部</w:t>
      </w:r>
      <w:r w:rsidRPr="00EE6591">
        <w:rPr>
          <w:rFonts w:asciiTheme="minorEastAsia" w:hAnsiTheme="minorEastAsia" w:hint="eastAsia"/>
        </w:rPr>
        <w:t>分</w:t>
      </w:r>
      <w:r w:rsidRPr="00EE6591">
        <w:rPr>
          <w:rFonts w:asciiTheme="minorEastAsia" w:hAnsiTheme="minorEastAsia"/>
        </w:rPr>
        <w:t>电路已经连接，请你用笔画线代替导线将电路连接完整。</w:t>
      </w:r>
    </w:p>
    <w:p w:rsidR="00390C66" w:rsidRPr="00EE6591" w:rsidRDefault="00793E14">
      <w:pPr>
        <w:spacing w:line="0" w:lineRule="atLeast"/>
        <w:rPr>
          <w:rFonts w:asciiTheme="minorEastAsia" w:hAnsiTheme="minorEastAsia"/>
        </w:rPr>
      </w:pPr>
      <w:r w:rsidRPr="00EE6591">
        <w:rPr>
          <w:rFonts w:asciiTheme="minorEastAsia" w:hAnsiTheme="minorEastAsia" w:hint="eastAsia"/>
          <w:noProof/>
        </w:rPr>
        <w:drawing>
          <wp:anchor distT="0" distB="0" distL="114300" distR="114300" simplePos="0" relativeHeight="251638784" behindDoc="1" locked="0" layoutInCell="1" allowOverlap="1">
            <wp:simplePos x="0" y="0"/>
            <wp:positionH relativeFrom="column">
              <wp:posOffset>1850390</wp:posOffset>
            </wp:positionH>
            <wp:positionV relativeFrom="paragraph">
              <wp:posOffset>77470</wp:posOffset>
            </wp:positionV>
            <wp:extent cx="1235710" cy="788035"/>
            <wp:effectExtent l="0" t="0" r="2540" b="12065"/>
            <wp:wrapTight wrapText="bothSides">
              <wp:wrapPolygon edited="0">
                <wp:start x="0" y="0"/>
                <wp:lineTo x="0" y="20886"/>
                <wp:lineTo x="21311" y="20886"/>
                <wp:lineTo x="21311" y="0"/>
                <wp:lineTo x="0" y="0"/>
              </wp:wrapPolygon>
            </wp:wrapTight>
            <wp:docPr id="204"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43"/>
                    <pic:cNvPicPr>
                      <a:picLocks noChangeAspect="1" noChangeArrowheads="1"/>
                    </pic:cNvPicPr>
                  </pic:nvPicPr>
                  <pic:blipFill>
                    <a:blip r:embed="rId44">
                      <a:lum bright="-18000" contrast="36000"/>
                    </a:blip>
                    <a:srcRect/>
                    <a:stretch>
                      <a:fillRect/>
                    </a:stretch>
                  </pic:blipFill>
                  <pic:spPr>
                    <a:xfrm>
                      <a:off x="0" y="0"/>
                      <a:ext cx="1235710" cy="788035"/>
                    </a:xfrm>
                    <a:prstGeom prst="rect">
                      <a:avLst/>
                    </a:prstGeom>
                    <a:noFill/>
                    <a:ln w="9525">
                      <a:noFill/>
                      <a:miter lim="800000"/>
                      <a:headEnd/>
                      <a:tailEnd/>
                    </a:ln>
                  </pic:spPr>
                </pic:pic>
              </a:graphicData>
            </a:graphic>
          </wp:anchor>
        </w:drawing>
      </w:r>
      <w:r w:rsidRPr="00EE6591">
        <w:rPr>
          <w:rFonts w:asciiTheme="minorEastAsia" w:hAnsiTheme="minorEastAsia" w:hint="eastAsia"/>
          <w:noProof/>
          <w:szCs w:val="21"/>
        </w:rPr>
        <w:drawing>
          <wp:inline distT="0" distB="0" distL="114300" distR="114300">
            <wp:extent cx="1679575" cy="783590"/>
            <wp:effectExtent l="0" t="0" r="15875" b="16510"/>
            <wp:docPr id="20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7"/>
                    <pic:cNvPicPr>
                      <a:picLocks noChangeAspect="1" noChangeArrowheads="1"/>
                    </pic:cNvPicPr>
                  </pic:nvPicPr>
                  <pic:blipFill>
                    <a:blip r:embed="rId45" cstate="print">
                      <a:lum bright="-24000" contrast="42000"/>
                    </a:blip>
                    <a:srcRect/>
                    <a:stretch>
                      <a:fillRect/>
                    </a:stretch>
                  </pic:blipFill>
                  <pic:spPr>
                    <a:xfrm>
                      <a:off x="0" y="0"/>
                      <a:ext cx="1679575" cy="783590"/>
                    </a:xfrm>
                    <a:prstGeom prst="rect">
                      <a:avLst/>
                    </a:prstGeom>
                    <a:noFill/>
                    <a:ln w="9525">
                      <a:noFill/>
                      <a:miter lim="800000"/>
                      <a:headEnd/>
                      <a:tailEnd/>
                    </a:ln>
                  </pic:spPr>
                </pic:pic>
              </a:graphicData>
            </a:graphic>
          </wp:inline>
        </w:drawing>
      </w:r>
    </w:p>
    <w:p w:rsidR="00390C66" w:rsidRPr="00EE6591" w:rsidRDefault="00390C66">
      <w:pPr>
        <w:spacing w:line="0" w:lineRule="atLeast"/>
        <w:rPr>
          <w:rFonts w:asciiTheme="minorEastAsia" w:hAnsiTheme="minorEastAsia"/>
        </w:rPr>
      </w:pPr>
    </w:p>
    <w:p w:rsidR="00390C66" w:rsidRPr="00EE6591" w:rsidRDefault="00793E14">
      <w:pPr>
        <w:spacing w:line="0" w:lineRule="atLeast"/>
        <w:ind w:left="273" w:hangingChars="130" w:hanging="273"/>
        <w:textAlignment w:val="center"/>
        <w:rPr>
          <w:rFonts w:asciiTheme="minorEastAsia" w:hAnsiTheme="minorEastAsia"/>
          <w:kern w:val="0"/>
        </w:rPr>
      </w:pPr>
      <w:r w:rsidRPr="00EE6591">
        <w:rPr>
          <w:rFonts w:asciiTheme="minorEastAsia" w:hAnsiTheme="minorEastAsia" w:cs="宋体" w:hint="eastAsia"/>
          <w:kern w:val="0"/>
          <w:szCs w:val="21"/>
        </w:rPr>
        <w:lastRenderedPageBreak/>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广东</w:t>
      </w:r>
      <w:r w:rsidRPr="00EE6591">
        <w:rPr>
          <w:rFonts w:asciiTheme="minorEastAsia" w:hAnsiTheme="minorEastAsia" w:cs="宋体" w:hint="eastAsia"/>
          <w:kern w:val="0"/>
          <w:szCs w:val="21"/>
        </w:rPr>
        <w:t>）</w:t>
      </w:r>
      <w:r w:rsidRPr="00EE6591">
        <w:rPr>
          <w:rFonts w:asciiTheme="minorEastAsia" w:hAnsiTheme="minorEastAsia" w:hint="eastAsia"/>
          <w:kern w:val="0"/>
          <w:szCs w:val="21"/>
        </w:rPr>
        <w:t>17</w:t>
      </w:r>
      <w:r w:rsidRPr="00EE6591">
        <w:rPr>
          <w:rFonts w:asciiTheme="minorEastAsia" w:hAnsiTheme="minorEastAsia" w:hint="eastAsia"/>
          <w:kern w:val="0"/>
          <w:szCs w:val="21"/>
        </w:rPr>
        <w:t>．（</w:t>
      </w:r>
      <w:r w:rsidRPr="00EE6591">
        <w:rPr>
          <w:rFonts w:asciiTheme="minorEastAsia" w:hAnsiTheme="minorEastAsia" w:hint="eastAsia"/>
          <w:kern w:val="0"/>
          <w:szCs w:val="21"/>
        </w:rPr>
        <w:t>3</w:t>
      </w:r>
      <w:r w:rsidRPr="00EE6591">
        <w:rPr>
          <w:rFonts w:asciiTheme="minorEastAsia" w:hAnsiTheme="minorEastAsia" w:hint="eastAsia"/>
          <w:kern w:val="0"/>
          <w:szCs w:val="21"/>
        </w:rPr>
        <w:t>分）延时开关常用于控制楼道照明。为方便找到开关的位置，延时开关面板上配有电阻很大、功率很小的指示灯。指示灯在开关闭合、照明灯发光时会自动熄灭；在开关断开、照明灯熄灭时又会自动发光。请按要求在图中设计出楼道的照明电路。</w:t>
      </w:r>
    </w:p>
    <w:p w:rsidR="00390C66" w:rsidRPr="00EE6591" w:rsidRDefault="00793E14">
      <w:pPr>
        <w:spacing w:line="0" w:lineRule="atLeast"/>
        <w:ind w:left="273" w:hangingChars="130" w:hanging="273"/>
        <w:rPr>
          <w:rFonts w:asciiTheme="minorEastAsia" w:hAnsiTheme="minorEastAsia"/>
          <w:kern w:val="0"/>
        </w:rPr>
      </w:pPr>
      <w:r w:rsidRPr="00EE6591">
        <w:rPr>
          <w:rFonts w:asciiTheme="minorEastAsia" w:hAnsiTheme="minorEastAsia"/>
          <w:noProof/>
          <w:kern w:val="0"/>
        </w:rPr>
        <w:drawing>
          <wp:inline distT="0" distB="0" distL="114300" distR="114300">
            <wp:extent cx="2639060" cy="1156970"/>
            <wp:effectExtent l="0" t="0" r="8890" b="5080"/>
            <wp:docPr id="150" name="图片 3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32" descr=" "/>
                    <pic:cNvPicPr>
                      <a:picLocks noChangeAspect="1"/>
                    </pic:cNvPicPr>
                  </pic:nvPicPr>
                  <pic:blipFill>
                    <a:blip r:embed="rId46"/>
                    <a:srcRect r="319" b="726"/>
                    <a:stretch>
                      <a:fillRect/>
                    </a:stretch>
                  </pic:blipFill>
                  <pic:spPr>
                    <a:xfrm>
                      <a:off x="0" y="0"/>
                      <a:ext cx="2639060" cy="1156970"/>
                    </a:xfrm>
                    <a:prstGeom prst="rect">
                      <a:avLst/>
                    </a:prstGeom>
                    <a:noFill/>
                    <a:ln>
                      <a:noFill/>
                    </a:ln>
                  </pic:spPr>
                </pic:pic>
              </a:graphicData>
            </a:graphic>
          </wp:inline>
        </w:drawing>
      </w:r>
    </w:p>
    <w:p w:rsidR="00390C66" w:rsidRPr="00EE6591" w:rsidRDefault="00793E14">
      <w:pPr>
        <w:spacing w:line="0" w:lineRule="atLeast"/>
        <w:ind w:left="273" w:hangingChars="130" w:hanging="273"/>
        <w:textAlignment w:val="center"/>
        <w:rPr>
          <w:rFonts w:asciiTheme="minorEastAsia" w:hAnsiTheme="minorEastAsia"/>
          <w:kern w:val="0"/>
        </w:rPr>
      </w:pPr>
      <w:r w:rsidRPr="00EE6591">
        <w:rPr>
          <w:rFonts w:asciiTheme="minorEastAsia" w:hAnsiTheme="minorEastAsia" w:hint="eastAsia"/>
          <w:color w:val="0000FF"/>
          <w:kern w:val="0"/>
          <w:szCs w:val="21"/>
        </w:rPr>
        <w:t>【分析】</w:t>
      </w:r>
      <w:r w:rsidRPr="00EE6591">
        <w:rPr>
          <w:rFonts w:asciiTheme="minorEastAsia" w:hAnsiTheme="minorEastAsia" w:hint="eastAsia"/>
          <w:kern w:val="0"/>
          <w:szCs w:val="21"/>
        </w:rPr>
        <w:t>开关闭合时，只有照明灯发光，开关断开时，照明灯熄灭，指示灯会发出微弱的光，所以当开关断开时，指示灯与照明灯串联，开关闭合时，指示灯短路，</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color w:val="0000FF"/>
          <w:kern w:val="0"/>
          <w:szCs w:val="21"/>
        </w:rPr>
        <w:t>【解答】</w:t>
      </w:r>
      <w:r w:rsidRPr="00EE6591">
        <w:rPr>
          <w:rFonts w:asciiTheme="minorEastAsia" w:hAnsiTheme="minorEastAsia" w:hint="eastAsia"/>
          <w:kern w:val="0"/>
          <w:szCs w:val="21"/>
        </w:rPr>
        <w:t>解：开关闭合时，指示灯被短路，不能发光，只有照明灯发光；开关断开时，照明灯和指示灯串联，由于指示灯的电阻过大，分担了大部分的电压，所以照明灯几乎不发光，此时照明灯不亮，指示灯会发出微弱的光，如图所示：</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noProof/>
          <w:kern w:val="0"/>
        </w:rPr>
        <w:drawing>
          <wp:inline distT="0" distB="0" distL="114300" distR="114300">
            <wp:extent cx="1723390" cy="880110"/>
            <wp:effectExtent l="0" t="0" r="10160" b="15240"/>
            <wp:docPr id="151" name="图片 3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33" descr=" "/>
                    <pic:cNvPicPr>
                      <a:picLocks noChangeAspect="1"/>
                    </pic:cNvPicPr>
                  </pic:nvPicPr>
                  <pic:blipFill>
                    <a:blip r:embed="rId47"/>
                    <a:srcRect r="586" b="711"/>
                    <a:stretch>
                      <a:fillRect/>
                    </a:stretch>
                  </pic:blipFill>
                  <pic:spPr>
                    <a:xfrm>
                      <a:off x="0" y="0"/>
                      <a:ext cx="1723390" cy="880110"/>
                    </a:xfrm>
                    <a:prstGeom prst="rect">
                      <a:avLst/>
                    </a:prstGeom>
                    <a:noFill/>
                    <a:ln>
                      <a:noFill/>
                    </a:ln>
                  </pic:spPr>
                </pic:pic>
              </a:graphicData>
            </a:graphic>
          </wp:inline>
        </w:drawing>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color w:val="0000FF"/>
          <w:kern w:val="0"/>
          <w:szCs w:val="21"/>
        </w:rPr>
        <w:t>【点评】</w:t>
      </w:r>
      <w:r w:rsidRPr="00EE6591">
        <w:rPr>
          <w:rFonts w:asciiTheme="minorEastAsia" w:hAnsiTheme="minorEastAsia" w:hint="eastAsia"/>
          <w:kern w:val="0"/>
          <w:szCs w:val="21"/>
        </w:rPr>
        <w:t>本题考查了家庭电路的连接，知道指示灯的照明灯的电阻大小关系是解答的关键。</w:t>
      </w:r>
    </w:p>
    <w:p w:rsidR="00390C66" w:rsidRPr="00EE6591" w:rsidRDefault="00793E14">
      <w:pPr>
        <w:spacing w:line="0" w:lineRule="atLeast"/>
        <w:ind w:left="273" w:hangingChars="130" w:hanging="273"/>
        <w:rPr>
          <w:rFonts w:asciiTheme="minorEastAsia" w:hAnsiTheme="minorEastAsia"/>
        </w:rPr>
      </w:pPr>
      <w:r w:rsidRPr="00EE6591">
        <w:rPr>
          <w:rFonts w:asciiTheme="minorEastAsia" w:hAnsiTheme="minorEastAsia"/>
          <w:noProof/>
        </w:rPr>
        <w:drawing>
          <wp:anchor distT="0" distB="0" distL="0" distR="0" simplePos="0" relativeHeight="251629568" behindDoc="1" locked="0" layoutInCell="1" allowOverlap="1">
            <wp:simplePos x="0" y="0"/>
            <wp:positionH relativeFrom="column">
              <wp:posOffset>4126865</wp:posOffset>
            </wp:positionH>
            <wp:positionV relativeFrom="paragraph">
              <wp:posOffset>255270</wp:posOffset>
            </wp:positionV>
            <wp:extent cx="1186180" cy="967105"/>
            <wp:effectExtent l="0" t="0" r="13970" b="4445"/>
            <wp:wrapTight wrapText="bothSides">
              <wp:wrapPolygon edited="0">
                <wp:start x="0" y="0"/>
                <wp:lineTo x="0" y="21274"/>
                <wp:lineTo x="21161" y="21274"/>
                <wp:lineTo x="21161" y="0"/>
                <wp:lineTo x="0" y="0"/>
              </wp:wrapPolygon>
            </wp:wrapTight>
            <wp:docPr id="99" name="图片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24"/>
                    <pic:cNvPicPr>
                      <a:picLocks noChangeAspect="1"/>
                    </pic:cNvPicPr>
                  </pic:nvPicPr>
                  <pic:blipFill>
                    <a:blip r:embed="rId48"/>
                    <a:stretch>
                      <a:fillRect/>
                    </a:stretch>
                  </pic:blipFill>
                  <pic:spPr>
                    <a:xfrm>
                      <a:off x="0" y="0"/>
                      <a:ext cx="1186180" cy="967105"/>
                    </a:xfrm>
                    <a:prstGeom prst="rect">
                      <a:avLst/>
                    </a:prstGeom>
                    <a:noFill/>
                    <a:ln>
                      <a:noFill/>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丽水</w:t>
      </w:r>
      <w:r w:rsidRPr="00EE6591">
        <w:rPr>
          <w:rFonts w:asciiTheme="minorEastAsia" w:hAnsiTheme="minorEastAsia" w:cs="宋体" w:hint="eastAsia"/>
          <w:kern w:val="0"/>
          <w:szCs w:val="21"/>
        </w:rPr>
        <w:t>）</w:t>
      </w:r>
      <w:r w:rsidRPr="00EE6591">
        <w:rPr>
          <w:rFonts w:asciiTheme="minorEastAsia" w:hAnsiTheme="minorEastAsia" w:hint="eastAsia"/>
          <w:szCs w:val="21"/>
        </w:rPr>
        <w:t>6</w:t>
      </w: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分）小金制作了一个利用电压表测物体重力的小作品，它能在电压表盘上读出所放物体重力的大小，如图所示。</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）当秤盘不放任何重物时，滑片</w:t>
      </w:r>
      <w:r w:rsidRPr="00EE6591">
        <w:rPr>
          <w:rFonts w:asciiTheme="minorEastAsia" w:hAnsiTheme="minorEastAsia" w:hint="eastAsia"/>
          <w:szCs w:val="21"/>
        </w:rPr>
        <w:t>P</w:t>
      </w:r>
      <w:r w:rsidRPr="00EE6591">
        <w:rPr>
          <w:rFonts w:asciiTheme="minorEastAsia" w:hAnsiTheme="minorEastAsia" w:hint="eastAsia"/>
          <w:szCs w:val="21"/>
        </w:rPr>
        <w:t>恰好处于</w:t>
      </w:r>
      <w:r w:rsidRPr="00EE6591">
        <w:rPr>
          <w:rFonts w:asciiTheme="minorEastAsia" w:hAnsiTheme="minorEastAsia" w:hint="eastAsia"/>
          <w:szCs w:val="21"/>
        </w:rPr>
        <w:t>a</w:t>
      </w:r>
      <w:r w:rsidRPr="00EE6591">
        <w:rPr>
          <w:rFonts w:asciiTheme="minorEastAsia" w:hAnsiTheme="minorEastAsia" w:hint="eastAsia"/>
          <w:szCs w:val="21"/>
        </w:rPr>
        <w:t>点。闭合开关，当秤盘上所放钩码个数增多时，电压表示数将</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rPr>
        <w:t>（填“增大”、“减小”或“不变”）；</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）一段时间后，在秤盘放</w:t>
      </w:r>
      <w:r w:rsidRPr="00EE6591">
        <w:rPr>
          <w:rFonts w:asciiTheme="minorEastAsia" w:hAnsiTheme="minorEastAsia" w:hint="eastAsia"/>
          <w:szCs w:val="21"/>
        </w:rPr>
        <w:t>2</w:t>
      </w:r>
      <w:r w:rsidRPr="00EE6591">
        <w:rPr>
          <w:rFonts w:asciiTheme="minorEastAsia" w:hAnsiTheme="minorEastAsia" w:hint="eastAsia"/>
          <w:szCs w:val="21"/>
        </w:rPr>
        <w:t>牛重的钩码时，表盘读数比</w:t>
      </w:r>
      <w:r w:rsidRPr="00EE6591">
        <w:rPr>
          <w:rFonts w:asciiTheme="minorEastAsia" w:hAnsiTheme="minorEastAsia" w:hint="eastAsia"/>
          <w:szCs w:val="21"/>
        </w:rPr>
        <w:t>2</w:t>
      </w:r>
      <w:r w:rsidRPr="00EE6591">
        <w:rPr>
          <w:rFonts w:asciiTheme="minorEastAsia" w:hAnsiTheme="minorEastAsia" w:hint="eastAsia"/>
          <w:szCs w:val="21"/>
        </w:rPr>
        <w:t>牛大，换不同重的钩码反复试验，每次读数都不同且大于钩码的重力。产生这一现象是由于</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rPr>
        <w:t>引起的（填字母）。</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A</w:t>
      </w:r>
      <w:r w:rsidRPr="00EE6591">
        <w:rPr>
          <w:rFonts w:asciiTheme="minorEastAsia" w:hAnsiTheme="minorEastAsia" w:hint="eastAsia"/>
          <w:szCs w:val="21"/>
        </w:rPr>
        <w:t>．</w:t>
      </w:r>
      <w:r w:rsidRPr="00EE6591">
        <w:rPr>
          <w:rFonts w:asciiTheme="minorEastAsia" w:hAnsiTheme="minorEastAsia" w:hint="eastAsia"/>
          <w:szCs w:val="21"/>
        </w:rPr>
        <w:t>R</w:t>
      </w:r>
      <w:r w:rsidRPr="00EE6591">
        <w:rPr>
          <w:rFonts w:asciiTheme="minorEastAsia" w:hAnsiTheme="minorEastAsia" w:hint="eastAsia"/>
          <w:sz w:val="24"/>
          <w:vertAlign w:val="subscript"/>
        </w:rPr>
        <w:t>1</w:t>
      </w:r>
      <w:r w:rsidRPr="00EE6591">
        <w:rPr>
          <w:rFonts w:asciiTheme="minorEastAsia" w:hAnsiTheme="minorEastAsia" w:hint="eastAsia"/>
          <w:szCs w:val="21"/>
        </w:rPr>
        <w:t>短路</w:t>
      </w:r>
      <w:r w:rsidRPr="00EE6591">
        <w:rPr>
          <w:rFonts w:asciiTheme="minorEastAsia" w:hAnsiTheme="minorEastAsia" w:hint="eastAsia"/>
          <w:szCs w:val="21"/>
        </w:rPr>
        <w:t xml:space="preserve">  B</w:t>
      </w:r>
      <w:r w:rsidRPr="00EE6591">
        <w:rPr>
          <w:rFonts w:asciiTheme="minorEastAsia" w:hAnsiTheme="minorEastAsia" w:hint="eastAsia"/>
          <w:szCs w:val="21"/>
        </w:rPr>
        <w:t>．</w:t>
      </w:r>
      <w:r w:rsidRPr="00EE6591">
        <w:rPr>
          <w:rFonts w:asciiTheme="minorEastAsia" w:hAnsiTheme="minorEastAsia" w:hint="eastAsia"/>
          <w:szCs w:val="21"/>
        </w:rPr>
        <w:t>R</w:t>
      </w:r>
      <w:r w:rsidRPr="00EE6591">
        <w:rPr>
          <w:rFonts w:asciiTheme="minorEastAsia" w:hAnsiTheme="minorEastAsia" w:hint="eastAsia"/>
          <w:sz w:val="24"/>
          <w:vertAlign w:val="subscript"/>
        </w:rPr>
        <w:t>1</w:t>
      </w:r>
      <w:r w:rsidRPr="00EE6591">
        <w:rPr>
          <w:rFonts w:asciiTheme="minorEastAsia" w:hAnsiTheme="minorEastAsia" w:hint="eastAsia"/>
          <w:szCs w:val="21"/>
        </w:rPr>
        <w:t>断路</w:t>
      </w:r>
      <w:r w:rsidRPr="00EE6591">
        <w:rPr>
          <w:rFonts w:asciiTheme="minorEastAsia" w:hAnsiTheme="minorEastAsia" w:hint="eastAsia"/>
          <w:szCs w:val="21"/>
        </w:rPr>
        <w:t xml:space="preserve">  C</w:t>
      </w:r>
      <w:r w:rsidRPr="00EE6591">
        <w:rPr>
          <w:rFonts w:asciiTheme="minorEastAsia" w:hAnsiTheme="minorEastAsia" w:hint="eastAsia"/>
          <w:szCs w:val="21"/>
        </w:rPr>
        <w:t>．</w:t>
      </w:r>
      <w:r w:rsidRPr="00EE6591">
        <w:rPr>
          <w:rFonts w:asciiTheme="minorEastAsia" w:hAnsiTheme="minorEastAsia" w:hint="eastAsia"/>
          <w:szCs w:val="21"/>
        </w:rPr>
        <w:t>R</w:t>
      </w:r>
      <w:r w:rsidRPr="00EE6591">
        <w:rPr>
          <w:rFonts w:asciiTheme="minorEastAsia" w:hAnsiTheme="minorEastAsia" w:hint="eastAsia"/>
          <w:sz w:val="24"/>
          <w:vertAlign w:val="subscript"/>
        </w:rPr>
        <w:t>2</w:t>
      </w:r>
      <w:r w:rsidRPr="00EE6591">
        <w:rPr>
          <w:rFonts w:asciiTheme="minorEastAsia" w:hAnsiTheme="minorEastAsia" w:hint="eastAsia"/>
          <w:szCs w:val="21"/>
        </w:rPr>
        <w:t>短路</w:t>
      </w:r>
      <w:r w:rsidRPr="00EE6591">
        <w:rPr>
          <w:rFonts w:asciiTheme="minorEastAsia" w:hAnsiTheme="minorEastAsia" w:hint="eastAsia"/>
          <w:szCs w:val="21"/>
        </w:rPr>
        <w:t xml:space="preserve">  D</w:t>
      </w:r>
      <w:r w:rsidRPr="00EE6591">
        <w:rPr>
          <w:rFonts w:asciiTheme="minorEastAsia" w:hAnsiTheme="minorEastAsia" w:hint="eastAsia"/>
          <w:szCs w:val="21"/>
        </w:rPr>
        <w:t>．</w:t>
      </w:r>
      <w:r w:rsidRPr="00EE6591">
        <w:rPr>
          <w:rFonts w:asciiTheme="minorEastAsia" w:hAnsiTheme="minorEastAsia" w:hint="eastAsia"/>
          <w:szCs w:val="21"/>
        </w:rPr>
        <w:t>R</w:t>
      </w:r>
      <w:r w:rsidRPr="00EE6591">
        <w:rPr>
          <w:rFonts w:asciiTheme="minorEastAsia" w:hAnsiTheme="minorEastAsia" w:hint="eastAsia"/>
          <w:sz w:val="24"/>
          <w:vertAlign w:val="subscript"/>
        </w:rPr>
        <w:t>2</w:t>
      </w:r>
      <w:r w:rsidRPr="00EE6591">
        <w:rPr>
          <w:rFonts w:asciiTheme="minorEastAsia" w:hAnsiTheme="minorEastAsia" w:hint="eastAsia"/>
          <w:szCs w:val="21"/>
        </w:rPr>
        <w:t>断路</w:t>
      </w:r>
    </w:p>
    <w:p w:rsidR="00390C66" w:rsidRPr="00EE6591" w:rsidRDefault="00793E14">
      <w:pPr>
        <w:spacing w:line="0" w:lineRule="atLeast"/>
        <w:ind w:left="273" w:hangingChars="130" w:hanging="273"/>
        <w:rPr>
          <w:rFonts w:asciiTheme="minorEastAsia" w:hAnsiTheme="minorEastAsia"/>
        </w:rPr>
      </w:pPr>
      <w:r w:rsidRPr="00EE6591">
        <w:rPr>
          <w:rFonts w:asciiTheme="minorEastAsia" w:hAnsiTheme="minorEastAsia" w:hint="eastAsia"/>
          <w:color w:val="0000FF"/>
          <w:szCs w:val="21"/>
        </w:rPr>
        <w:t>【解答】</w:t>
      </w:r>
      <w:r w:rsidRPr="00EE6591">
        <w:rPr>
          <w:rFonts w:asciiTheme="minorEastAsia" w:hAnsiTheme="minorEastAsia" w:hint="eastAsia"/>
          <w:szCs w:val="21"/>
        </w:rPr>
        <w:t xml:space="preserve"> </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）由电路图可知，</w:t>
      </w:r>
      <w:r w:rsidRPr="00EE6591">
        <w:rPr>
          <w:rFonts w:asciiTheme="minorEastAsia" w:hAnsiTheme="minorEastAsia" w:hint="eastAsia"/>
          <w:szCs w:val="21"/>
        </w:rPr>
        <w:t>R</w:t>
      </w:r>
      <w:r w:rsidRPr="00EE6591">
        <w:rPr>
          <w:rFonts w:asciiTheme="minorEastAsia" w:hAnsiTheme="minorEastAsia" w:hint="eastAsia"/>
          <w:sz w:val="24"/>
          <w:vertAlign w:val="subscript"/>
        </w:rPr>
        <w:t>1</w:t>
      </w:r>
      <w:r w:rsidRPr="00EE6591">
        <w:rPr>
          <w:rFonts w:asciiTheme="minorEastAsia" w:hAnsiTheme="minorEastAsia" w:hint="eastAsia"/>
          <w:szCs w:val="21"/>
        </w:rPr>
        <w:t>与</w:t>
      </w:r>
      <w:r w:rsidRPr="00EE6591">
        <w:rPr>
          <w:rFonts w:asciiTheme="minorEastAsia" w:hAnsiTheme="minorEastAsia" w:hint="eastAsia"/>
          <w:szCs w:val="21"/>
        </w:rPr>
        <w:t>R</w:t>
      </w:r>
      <w:r w:rsidRPr="00EE6591">
        <w:rPr>
          <w:rFonts w:asciiTheme="minorEastAsia" w:hAnsiTheme="minorEastAsia" w:hint="eastAsia"/>
          <w:sz w:val="24"/>
          <w:vertAlign w:val="subscript"/>
        </w:rPr>
        <w:t>2</w:t>
      </w:r>
      <w:r w:rsidRPr="00EE6591">
        <w:rPr>
          <w:rFonts w:asciiTheme="minorEastAsia" w:hAnsiTheme="minorEastAsia" w:hint="eastAsia"/>
          <w:szCs w:val="21"/>
        </w:rPr>
        <w:t>串联，电压表测滑片上面部分电阻丝</w:t>
      </w:r>
      <w:r w:rsidRPr="00EE6591">
        <w:rPr>
          <w:rFonts w:asciiTheme="minorEastAsia" w:hAnsiTheme="minorEastAsia" w:hint="eastAsia"/>
          <w:szCs w:val="21"/>
        </w:rPr>
        <w:t>aP</w:t>
      </w:r>
      <w:r w:rsidRPr="00EE6591">
        <w:rPr>
          <w:rFonts w:asciiTheme="minorEastAsia" w:hAnsiTheme="minorEastAsia" w:hint="eastAsia"/>
          <w:szCs w:val="21"/>
        </w:rPr>
        <w:t>两端的电压；</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由于电压表的内阻很大，在电路中可看作开路，所以变阻器</w:t>
      </w:r>
      <w:r w:rsidRPr="00EE6591">
        <w:rPr>
          <w:rFonts w:asciiTheme="minorEastAsia" w:hAnsiTheme="minorEastAsia" w:hint="eastAsia"/>
          <w:szCs w:val="21"/>
        </w:rPr>
        <w:t>R</w:t>
      </w:r>
      <w:r w:rsidRPr="00EE6591">
        <w:rPr>
          <w:rFonts w:asciiTheme="minorEastAsia" w:hAnsiTheme="minorEastAsia" w:hint="eastAsia"/>
          <w:sz w:val="24"/>
          <w:vertAlign w:val="subscript"/>
        </w:rPr>
        <w:t>2</w:t>
      </w:r>
      <w:r w:rsidRPr="00EE6591">
        <w:rPr>
          <w:rFonts w:asciiTheme="minorEastAsia" w:hAnsiTheme="minorEastAsia" w:hint="eastAsia"/>
          <w:szCs w:val="21"/>
        </w:rPr>
        <w:t>始终以最大阻值接入电路，则滑片移动时，电路中的总电阻不变，电路中电流保持不变；</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当秤盘上所放钩码个数增多时，滑片向下移，电阻丝</w:t>
      </w:r>
      <w:r w:rsidRPr="00EE6591">
        <w:rPr>
          <w:rFonts w:asciiTheme="minorEastAsia" w:hAnsiTheme="minorEastAsia" w:hint="eastAsia"/>
          <w:szCs w:val="21"/>
        </w:rPr>
        <w:t>aP</w:t>
      </w:r>
      <w:r w:rsidRPr="00EE6591">
        <w:rPr>
          <w:rFonts w:asciiTheme="minorEastAsia" w:hAnsiTheme="minorEastAsia" w:hint="eastAsia"/>
          <w:szCs w:val="21"/>
        </w:rPr>
        <w:t>的电阻增大，但是电路中电流保持不变，根据</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IR</w:t>
      </w:r>
      <w:r w:rsidRPr="00EE6591">
        <w:rPr>
          <w:rFonts w:asciiTheme="minorEastAsia" w:hAnsiTheme="minorEastAsia" w:hint="eastAsia"/>
          <w:szCs w:val="21"/>
        </w:rPr>
        <w:t>可知，电阻丝</w:t>
      </w:r>
      <w:r w:rsidRPr="00EE6591">
        <w:rPr>
          <w:rFonts w:asciiTheme="minorEastAsia" w:hAnsiTheme="minorEastAsia" w:hint="eastAsia"/>
          <w:szCs w:val="21"/>
        </w:rPr>
        <w:t>aP</w:t>
      </w:r>
      <w:r w:rsidRPr="00EE6591">
        <w:rPr>
          <w:rFonts w:asciiTheme="minorEastAsia" w:hAnsiTheme="minorEastAsia" w:hint="eastAsia"/>
          <w:szCs w:val="21"/>
        </w:rPr>
        <w:t>两端的电压增大，即电压表的示数增大；</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）由题知，一段时间后，电压表表盘的读数比标注的值要大，且换不同重的钩码反复试验，每次读数都不同；因两个电阻串联，电压表有示数（且物重不同时电压表示数不</w:t>
      </w:r>
      <w:r w:rsidRPr="00EE6591">
        <w:rPr>
          <w:rFonts w:asciiTheme="minorEastAsia" w:hAnsiTheme="minorEastAsia" w:hint="eastAsia"/>
          <w:szCs w:val="21"/>
        </w:rPr>
        <w:lastRenderedPageBreak/>
        <w:t>同），说明电路是通路，所以电阻</w:t>
      </w:r>
      <w:r w:rsidRPr="00EE6591">
        <w:rPr>
          <w:rFonts w:asciiTheme="minorEastAsia" w:hAnsiTheme="minorEastAsia" w:hint="eastAsia"/>
          <w:szCs w:val="21"/>
        </w:rPr>
        <w:t>R</w:t>
      </w:r>
      <w:r w:rsidRPr="00EE6591">
        <w:rPr>
          <w:rFonts w:asciiTheme="minorEastAsia" w:hAnsiTheme="minorEastAsia" w:hint="eastAsia"/>
          <w:sz w:val="24"/>
          <w:vertAlign w:val="subscript"/>
        </w:rPr>
        <w:t>1</w:t>
      </w:r>
      <w:r w:rsidRPr="00EE6591">
        <w:rPr>
          <w:rFonts w:asciiTheme="minorEastAsia" w:hAnsiTheme="minorEastAsia" w:hint="eastAsia"/>
          <w:szCs w:val="21"/>
        </w:rPr>
        <w:t>和电阻</w:t>
      </w:r>
      <w:r w:rsidRPr="00EE6591">
        <w:rPr>
          <w:rFonts w:asciiTheme="minorEastAsia" w:hAnsiTheme="minorEastAsia" w:hint="eastAsia"/>
          <w:szCs w:val="21"/>
        </w:rPr>
        <w:t>R</w:t>
      </w:r>
      <w:r w:rsidRPr="00EE6591">
        <w:rPr>
          <w:rFonts w:asciiTheme="minorEastAsia" w:hAnsiTheme="minorEastAsia" w:hint="eastAsia"/>
          <w:sz w:val="24"/>
          <w:vertAlign w:val="subscript"/>
        </w:rPr>
        <w:t>2</w:t>
      </w:r>
      <w:r w:rsidRPr="00EE6591">
        <w:rPr>
          <w:rFonts w:asciiTheme="minorEastAsia" w:hAnsiTheme="minorEastAsia" w:hint="eastAsia"/>
          <w:szCs w:val="21"/>
        </w:rPr>
        <w:t>不可能断路，故</w:t>
      </w:r>
      <w:r w:rsidRPr="00EE6591">
        <w:rPr>
          <w:rFonts w:asciiTheme="minorEastAsia" w:hAnsiTheme="minorEastAsia" w:hint="eastAsia"/>
          <w:szCs w:val="21"/>
        </w:rPr>
        <w:t>BD</w:t>
      </w:r>
      <w:r w:rsidRPr="00EE6591">
        <w:rPr>
          <w:rFonts w:asciiTheme="minorEastAsia" w:hAnsiTheme="minorEastAsia" w:hint="eastAsia"/>
          <w:szCs w:val="21"/>
        </w:rPr>
        <w:t>错误；</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电压表测滑片上面部分电阻丝</w:t>
      </w:r>
      <w:r w:rsidRPr="00EE6591">
        <w:rPr>
          <w:rFonts w:asciiTheme="minorEastAsia" w:hAnsiTheme="minorEastAsia" w:hint="eastAsia"/>
          <w:szCs w:val="21"/>
        </w:rPr>
        <w:t>aP</w:t>
      </w:r>
      <w:r w:rsidRPr="00EE6591">
        <w:rPr>
          <w:rFonts w:asciiTheme="minorEastAsia" w:hAnsiTheme="minorEastAsia" w:hint="eastAsia"/>
          <w:szCs w:val="21"/>
        </w:rPr>
        <w:t>两端的电压，在秤盘放</w:t>
      </w:r>
      <w:r w:rsidRPr="00EE6591">
        <w:rPr>
          <w:rFonts w:asciiTheme="minorEastAsia" w:hAnsiTheme="minorEastAsia" w:hint="eastAsia"/>
          <w:szCs w:val="21"/>
        </w:rPr>
        <w:t>2</w:t>
      </w:r>
      <w:r w:rsidRPr="00EE6591">
        <w:rPr>
          <w:rFonts w:asciiTheme="minorEastAsia" w:hAnsiTheme="minorEastAsia" w:hint="eastAsia"/>
          <w:szCs w:val="21"/>
        </w:rPr>
        <w:t>牛重的钩码时，表盘读数比</w:t>
      </w:r>
      <w:r w:rsidRPr="00EE6591">
        <w:rPr>
          <w:rFonts w:asciiTheme="minorEastAsia" w:hAnsiTheme="minorEastAsia" w:hint="eastAsia"/>
          <w:szCs w:val="21"/>
        </w:rPr>
        <w:t>2</w:t>
      </w:r>
      <w:r w:rsidRPr="00EE6591">
        <w:rPr>
          <w:rFonts w:asciiTheme="minorEastAsia" w:hAnsiTheme="minorEastAsia" w:hint="eastAsia"/>
          <w:szCs w:val="21"/>
        </w:rPr>
        <w:t>牛大，即电压表示数变大，根据</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IR</w:t>
      </w:r>
      <w:r w:rsidRPr="00EE6591">
        <w:rPr>
          <w:rFonts w:asciiTheme="minorEastAsia" w:hAnsiTheme="minorEastAsia" w:hint="eastAsia"/>
          <w:szCs w:val="21"/>
        </w:rPr>
        <w:t>可知电路中电流变大，说</w:t>
      </w:r>
      <w:r w:rsidRPr="00EE6591">
        <w:rPr>
          <w:rFonts w:asciiTheme="minorEastAsia" w:hAnsiTheme="minorEastAsia" w:hint="eastAsia"/>
          <w:szCs w:val="21"/>
        </w:rPr>
        <w:t>明电路的电阻变小，因此</w:t>
      </w:r>
      <w:r w:rsidRPr="00EE6591">
        <w:rPr>
          <w:rFonts w:asciiTheme="minorEastAsia" w:hAnsiTheme="minorEastAsia" w:hint="eastAsia"/>
          <w:szCs w:val="21"/>
        </w:rPr>
        <w:t>R</w:t>
      </w:r>
      <w:r w:rsidRPr="00EE6591">
        <w:rPr>
          <w:rFonts w:asciiTheme="minorEastAsia" w:hAnsiTheme="minorEastAsia" w:hint="eastAsia"/>
          <w:sz w:val="24"/>
          <w:vertAlign w:val="subscript"/>
        </w:rPr>
        <w:t>1</w:t>
      </w:r>
      <w:r w:rsidRPr="00EE6591">
        <w:rPr>
          <w:rFonts w:asciiTheme="minorEastAsia" w:hAnsiTheme="minorEastAsia" w:hint="eastAsia"/>
          <w:szCs w:val="21"/>
        </w:rPr>
        <w:t>或</w:t>
      </w:r>
      <w:r w:rsidRPr="00EE6591">
        <w:rPr>
          <w:rFonts w:asciiTheme="minorEastAsia" w:hAnsiTheme="minorEastAsia" w:hint="eastAsia"/>
          <w:szCs w:val="21"/>
        </w:rPr>
        <w:t>R</w:t>
      </w:r>
      <w:r w:rsidRPr="00EE6591">
        <w:rPr>
          <w:rFonts w:asciiTheme="minorEastAsia" w:hAnsiTheme="minorEastAsia" w:hint="eastAsia"/>
          <w:sz w:val="24"/>
          <w:vertAlign w:val="subscript"/>
        </w:rPr>
        <w:t>2</w:t>
      </w:r>
      <w:r w:rsidRPr="00EE6591">
        <w:rPr>
          <w:rFonts w:asciiTheme="minorEastAsia" w:hAnsiTheme="minorEastAsia" w:hint="eastAsia"/>
          <w:szCs w:val="21"/>
        </w:rPr>
        <w:t>出现短路，如果</w:t>
      </w:r>
      <w:r w:rsidRPr="00EE6591">
        <w:rPr>
          <w:rFonts w:asciiTheme="minorEastAsia" w:hAnsiTheme="minorEastAsia" w:hint="eastAsia"/>
          <w:szCs w:val="21"/>
        </w:rPr>
        <w:t>R</w:t>
      </w:r>
      <w:r w:rsidRPr="00EE6591">
        <w:rPr>
          <w:rFonts w:asciiTheme="minorEastAsia" w:hAnsiTheme="minorEastAsia" w:hint="eastAsia"/>
          <w:sz w:val="24"/>
          <w:vertAlign w:val="subscript"/>
        </w:rPr>
        <w:t>2</w:t>
      </w:r>
      <w:r w:rsidRPr="00EE6591">
        <w:rPr>
          <w:rFonts w:asciiTheme="minorEastAsia" w:hAnsiTheme="minorEastAsia" w:hint="eastAsia"/>
          <w:szCs w:val="21"/>
        </w:rPr>
        <w:t>短路，根据</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IR</w:t>
      </w:r>
      <w:r w:rsidRPr="00EE6591">
        <w:rPr>
          <w:rFonts w:asciiTheme="minorEastAsia" w:hAnsiTheme="minorEastAsia" w:hint="eastAsia"/>
          <w:szCs w:val="21"/>
        </w:rPr>
        <w:t>可知电压表示数为</w:t>
      </w:r>
      <w:r w:rsidRPr="00EE6591">
        <w:rPr>
          <w:rFonts w:asciiTheme="minorEastAsia" w:hAnsiTheme="minorEastAsia" w:hint="eastAsia"/>
          <w:szCs w:val="21"/>
        </w:rPr>
        <w:t>0</w:t>
      </w:r>
      <w:r w:rsidRPr="00EE6591">
        <w:rPr>
          <w:rFonts w:asciiTheme="minorEastAsia" w:hAnsiTheme="minorEastAsia" w:hint="eastAsia"/>
          <w:szCs w:val="21"/>
        </w:rPr>
        <w:t>，不符合题意，所以故障只能是</w:t>
      </w:r>
      <w:r w:rsidRPr="00EE6591">
        <w:rPr>
          <w:rFonts w:asciiTheme="minorEastAsia" w:hAnsiTheme="minorEastAsia" w:hint="eastAsia"/>
          <w:szCs w:val="21"/>
        </w:rPr>
        <w:t>R</w:t>
      </w:r>
      <w:r w:rsidRPr="00EE6591">
        <w:rPr>
          <w:rFonts w:asciiTheme="minorEastAsia" w:hAnsiTheme="minorEastAsia" w:hint="eastAsia"/>
          <w:sz w:val="24"/>
          <w:vertAlign w:val="subscript"/>
        </w:rPr>
        <w:t>1</w:t>
      </w:r>
      <w:r w:rsidRPr="00EE6591">
        <w:rPr>
          <w:rFonts w:asciiTheme="minorEastAsia" w:hAnsiTheme="minorEastAsia" w:hint="eastAsia"/>
          <w:szCs w:val="21"/>
        </w:rPr>
        <w:t>短路，故</w:t>
      </w:r>
      <w:r w:rsidRPr="00EE6591">
        <w:rPr>
          <w:rFonts w:asciiTheme="minorEastAsia" w:hAnsiTheme="minorEastAsia" w:hint="eastAsia"/>
          <w:szCs w:val="21"/>
        </w:rPr>
        <w:t>A</w:t>
      </w:r>
      <w:r w:rsidRPr="00EE6591">
        <w:rPr>
          <w:rFonts w:asciiTheme="minorEastAsia" w:hAnsiTheme="minorEastAsia" w:hint="eastAsia"/>
          <w:szCs w:val="21"/>
        </w:rPr>
        <w:t>正确，</w:t>
      </w:r>
      <w:r w:rsidRPr="00EE6591">
        <w:rPr>
          <w:rFonts w:asciiTheme="minorEastAsia" w:hAnsiTheme="minorEastAsia" w:hint="eastAsia"/>
          <w:szCs w:val="21"/>
        </w:rPr>
        <w:t>C</w:t>
      </w:r>
      <w:r w:rsidRPr="00EE6591">
        <w:rPr>
          <w:rFonts w:asciiTheme="minorEastAsia" w:hAnsiTheme="minorEastAsia" w:hint="eastAsia"/>
          <w:szCs w:val="21"/>
        </w:rPr>
        <w:t>错误。</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故答案为：（</w:t>
      </w:r>
      <w:r w:rsidRPr="00EE6591">
        <w:rPr>
          <w:rFonts w:asciiTheme="minorEastAsia" w:hAnsiTheme="minorEastAsia" w:hint="eastAsia"/>
          <w:szCs w:val="21"/>
        </w:rPr>
        <w:t>1</w:t>
      </w:r>
      <w:r w:rsidRPr="00EE6591">
        <w:rPr>
          <w:rFonts w:asciiTheme="minorEastAsia" w:hAnsiTheme="minorEastAsia" w:hint="eastAsia"/>
          <w:szCs w:val="21"/>
        </w:rPr>
        <w:t>）增大；（</w:t>
      </w:r>
      <w:r w:rsidRPr="00EE6591">
        <w:rPr>
          <w:rFonts w:asciiTheme="minorEastAsia" w:hAnsiTheme="minorEastAsia" w:hint="eastAsia"/>
          <w:szCs w:val="21"/>
        </w:rPr>
        <w:t>2</w:t>
      </w:r>
      <w:r w:rsidRPr="00EE6591">
        <w:rPr>
          <w:rFonts w:asciiTheme="minorEastAsia" w:hAnsiTheme="minorEastAsia" w:hint="eastAsia"/>
          <w:szCs w:val="21"/>
        </w:rPr>
        <w:t>）</w:t>
      </w:r>
      <w:r w:rsidRPr="00EE6591">
        <w:rPr>
          <w:rFonts w:asciiTheme="minorEastAsia" w:hAnsiTheme="minorEastAsia" w:hint="eastAsia"/>
          <w:szCs w:val="21"/>
        </w:rPr>
        <w:t>A</w:t>
      </w:r>
      <w:r w:rsidRPr="00EE6591">
        <w:rPr>
          <w:rFonts w:asciiTheme="minorEastAsia" w:hAnsiTheme="minorEastAsia" w:hint="eastAsia"/>
          <w:szCs w:val="21"/>
        </w:rPr>
        <w:t>。</w:t>
      </w:r>
    </w:p>
    <w:p w:rsidR="00390C66" w:rsidRPr="00EE6591" w:rsidRDefault="00793E14">
      <w:pPr>
        <w:spacing w:line="0" w:lineRule="atLeast"/>
        <w:ind w:left="273" w:hangingChars="130" w:hanging="273"/>
        <w:rPr>
          <w:rFonts w:asciiTheme="minorEastAsia" w:hAnsiTheme="minorEastAsia"/>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丽水</w:t>
      </w:r>
      <w:r w:rsidRPr="00EE6591">
        <w:rPr>
          <w:rFonts w:asciiTheme="minorEastAsia" w:hAnsiTheme="minorEastAsia" w:cs="宋体" w:hint="eastAsia"/>
          <w:kern w:val="0"/>
          <w:szCs w:val="21"/>
        </w:rPr>
        <w:t>）</w:t>
      </w:r>
      <w:r w:rsidRPr="00EE6591">
        <w:rPr>
          <w:rFonts w:asciiTheme="minorEastAsia" w:hAnsiTheme="minorEastAsia" w:hint="eastAsia"/>
          <w:szCs w:val="21"/>
        </w:rPr>
        <w:t>7</w:t>
      </w:r>
      <w:r w:rsidRPr="00EE6591">
        <w:rPr>
          <w:rFonts w:asciiTheme="minorEastAsia" w:hAnsiTheme="minorEastAsia" w:hint="eastAsia"/>
          <w:szCs w:val="21"/>
        </w:rPr>
        <w:t>．（</w:t>
      </w:r>
      <w:r w:rsidRPr="00EE6591">
        <w:rPr>
          <w:rFonts w:asciiTheme="minorEastAsia" w:hAnsiTheme="minorEastAsia" w:hint="eastAsia"/>
          <w:szCs w:val="21"/>
        </w:rPr>
        <w:t>8</w:t>
      </w:r>
      <w:r w:rsidRPr="00EE6591">
        <w:rPr>
          <w:rFonts w:asciiTheme="minorEastAsia" w:hAnsiTheme="minorEastAsia" w:hint="eastAsia"/>
          <w:szCs w:val="21"/>
        </w:rPr>
        <w:t>分）利用如图电路研究“电流与电阻的关系”，其中电流表量程为“</w:t>
      </w:r>
      <w:r w:rsidRPr="00EE6591">
        <w:rPr>
          <w:rFonts w:asciiTheme="minorEastAsia" w:hAnsiTheme="minorEastAsia" w:hint="eastAsia"/>
          <w:szCs w:val="21"/>
        </w:rPr>
        <w:t>0</w:t>
      </w:r>
      <w:r w:rsidRPr="00EE6591">
        <w:rPr>
          <w:rFonts w:asciiTheme="minorEastAsia" w:hAnsiTheme="minorEastAsia" w:hint="eastAsia"/>
          <w:szCs w:val="21"/>
        </w:rPr>
        <w:t>～</w:t>
      </w:r>
      <w:r w:rsidRPr="00EE6591">
        <w:rPr>
          <w:rFonts w:asciiTheme="minorEastAsia" w:hAnsiTheme="minorEastAsia" w:hint="eastAsia"/>
          <w:szCs w:val="21"/>
        </w:rPr>
        <w:t>0.6A</w:t>
      </w:r>
      <w:r w:rsidRPr="00EE6591">
        <w:rPr>
          <w:rFonts w:asciiTheme="minorEastAsia" w:hAnsiTheme="minorEastAsia" w:hint="eastAsia"/>
          <w:szCs w:val="21"/>
        </w:rPr>
        <w:t>”，电压表量程为“</w:t>
      </w:r>
      <w:r w:rsidRPr="00EE6591">
        <w:rPr>
          <w:rFonts w:asciiTheme="minorEastAsia" w:hAnsiTheme="minorEastAsia" w:hint="eastAsia"/>
          <w:szCs w:val="21"/>
        </w:rPr>
        <w:t>0</w:t>
      </w:r>
      <w:r w:rsidRPr="00EE6591">
        <w:rPr>
          <w:rFonts w:asciiTheme="minorEastAsia" w:hAnsiTheme="minorEastAsia" w:hint="eastAsia"/>
          <w:szCs w:val="21"/>
        </w:rPr>
        <w:t>～</w:t>
      </w:r>
      <w:r w:rsidRPr="00EE6591">
        <w:rPr>
          <w:rFonts w:asciiTheme="minorEastAsia" w:hAnsiTheme="minorEastAsia" w:hint="eastAsia"/>
          <w:szCs w:val="21"/>
        </w:rPr>
        <w:t>3V</w:t>
      </w:r>
      <w:r w:rsidRPr="00EE6591">
        <w:rPr>
          <w:rFonts w:asciiTheme="minorEastAsia" w:hAnsiTheme="minorEastAsia" w:hint="eastAsia"/>
          <w:szCs w:val="21"/>
        </w:rPr>
        <w:t>”，滑动变阻器的规格为“</w:t>
      </w:r>
      <w:r w:rsidRPr="00EE6591">
        <w:rPr>
          <w:rFonts w:asciiTheme="minorEastAsia" w:hAnsiTheme="minorEastAsia" w:hint="eastAsia"/>
          <w:szCs w:val="21"/>
        </w:rPr>
        <w:t>50</w:t>
      </w:r>
      <w:r w:rsidRPr="00EE6591">
        <w:rPr>
          <w:rFonts w:asciiTheme="minorEastAsia" w:hAnsiTheme="minorEastAsia"/>
          <w:szCs w:val="21"/>
        </w:rPr>
        <w:t>Ω</w:t>
      </w:r>
      <w:r w:rsidRPr="00EE6591">
        <w:rPr>
          <w:rFonts w:asciiTheme="minorEastAsia" w:hAnsiTheme="minorEastAsia" w:hint="eastAsia"/>
          <w:szCs w:val="21"/>
        </w:rPr>
        <w:t>，</w:t>
      </w:r>
      <w:r w:rsidRPr="00EE6591">
        <w:rPr>
          <w:rFonts w:asciiTheme="minorEastAsia" w:hAnsiTheme="minorEastAsia" w:hint="eastAsia"/>
          <w:szCs w:val="21"/>
        </w:rPr>
        <w:t>1A</w:t>
      </w:r>
      <w:r w:rsidRPr="00EE6591">
        <w:rPr>
          <w:rFonts w:asciiTheme="minorEastAsia" w:hAnsiTheme="minorEastAsia" w:hint="eastAsia"/>
          <w:szCs w:val="21"/>
        </w:rPr>
        <w:t>”，依次将阻值为</w:t>
      </w:r>
      <w:r w:rsidRPr="00EE6591">
        <w:rPr>
          <w:rFonts w:asciiTheme="minorEastAsia" w:hAnsiTheme="minorEastAsia" w:hint="eastAsia"/>
          <w:szCs w:val="21"/>
        </w:rPr>
        <w:t>5</w:t>
      </w:r>
      <w:r w:rsidRPr="00EE6591">
        <w:rPr>
          <w:rFonts w:asciiTheme="minorEastAsia" w:hAnsiTheme="minorEastAsia" w:hint="eastAsia"/>
          <w:szCs w:val="21"/>
        </w:rPr>
        <w:t>欧、</w:t>
      </w:r>
    </w:p>
    <w:p w:rsidR="00390C66" w:rsidRPr="00EE6591" w:rsidRDefault="00390C66">
      <w:pPr>
        <w:spacing w:line="0" w:lineRule="atLeast"/>
        <w:ind w:left="273" w:hangingChars="130" w:hanging="273"/>
        <w:rPr>
          <w:rFonts w:asciiTheme="minorEastAsia" w:hAnsiTheme="minorEastAsia"/>
          <w:szCs w:val="21"/>
        </w:rPr>
      </w:pPr>
    </w:p>
    <w:p w:rsidR="00390C66" w:rsidRPr="00EE6591" w:rsidRDefault="00793E14">
      <w:pPr>
        <w:spacing w:line="0" w:lineRule="atLeast"/>
        <w:ind w:left="273" w:hangingChars="130" w:hanging="273"/>
        <w:rPr>
          <w:rFonts w:asciiTheme="minorEastAsia" w:hAnsiTheme="minorEastAsia"/>
        </w:rPr>
      </w:pPr>
      <w:r w:rsidRPr="00EE6591">
        <w:rPr>
          <w:rFonts w:asciiTheme="minorEastAsia" w:hAnsiTheme="minorEastAsia" w:hint="eastAsia"/>
          <w:szCs w:val="21"/>
        </w:rPr>
        <w:t>10</w:t>
      </w:r>
      <w:r w:rsidRPr="00EE6591">
        <w:rPr>
          <w:rFonts w:asciiTheme="minorEastAsia" w:hAnsiTheme="minorEastAsia" w:hint="eastAsia"/>
          <w:szCs w:val="21"/>
        </w:rPr>
        <w:t>欧、</w:t>
      </w:r>
      <w:r w:rsidRPr="00EE6591">
        <w:rPr>
          <w:rFonts w:asciiTheme="minorEastAsia" w:hAnsiTheme="minorEastAsia" w:hint="eastAsia"/>
          <w:szCs w:val="21"/>
        </w:rPr>
        <w:t>20</w:t>
      </w:r>
      <w:r w:rsidRPr="00EE6591">
        <w:rPr>
          <w:rFonts w:asciiTheme="minorEastAsia" w:hAnsiTheme="minorEastAsia" w:hint="eastAsia"/>
          <w:szCs w:val="21"/>
        </w:rPr>
        <w:t>欧的定值电阻接入</w:t>
      </w:r>
      <w:r w:rsidRPr="00EE6591">
        <w:rPr>
          <w:rFonts w:asciiTheme="minorEastAsia" w:hAnsiTheme="minorEastAsia" w:hint="eastAsia"/>
          <w:szCs w:val="21"/>
        </w:rPr>
        <w:t>AB</w:t>
      </w:r>
      <w:r w:rsidRPr="00EE6591">
        <w:rPr>
          <w:rFonts w:asciiTheme="minorEastAsia" w:hAnsiTheme="minorEastAsia" w:hint="eastAsia"/>
          <w:szCs w:val="21"/>
        </w:rPr>
        <w:t>之间完成实验，获得数据如下表。</w:t>
      </w:r>
    </w:p>
    <w:tbl>
      <w:tblPr>
        <w:tblW w:w="8580" w:type="dxa"/>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Look w:val="04A0" w:firstRow="1" w:lastRow="0" w:firstColumn="1" w:lastColumn="0" w:noHBand="0" w:noVBand="1"/>
      </w:tblPr>
      <w:tblGrid>
        <w:gridCol w:w="2145"/>
        <w:gridCol w:w="2145"/>
        <w:gridCol w:w="2145"/>
        <w:gridCol w:w="2145"/>
      </w:tblGrid>
      <w:tr w:rsidR="00390C66" w:rsidRPr="00EE6591">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实验组别</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1</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2</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3</w:t>
            </w:r>
          </w:p>
        </w:tc>
      </w:tr>
      <w:tr w:rsidR="00390C66" w:rsidRPr="00EE6591">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电阻</w:t>
            </w:r>
            <w:r w:rsidRPr="00EE6591">
              <w:rPr>
                <w:rFonts w:asciiTheme="minorEastAsia" w:hAnsiTheme="minorEastAsia" w:hint="eastAsia"/>
                <w:szCs w:val="21"/>
              </w:rPr>
              <w:t>R</w:t>
            </w:r>
            <w:r w:rsidRPr="00EE6591">
              <w:rPr>
                <w:rFonts w:asciiTheme="minorEastAsia" w:hAnsiTheme="minorEastAsia" w:hint="eastAsia"/>
                <w:szCs w:val="21"/>
              </w:rPr>
              <w:t>（欧）</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5</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10</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20</w:t>
            </w:r>
          </w:p>
        </w:tc>
      </w:tr>
      <w:tr w:rsidR="00390C66" w:rsidRPr="00EE6591">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电流</w:t>
            </w:r>
            <w:r w:rsidRPr="00EE6591">
              <w:rPr>
                <w:rFonts w:asciiTheme="minorEastAsia" w:hAnsiTheme="minorEastAsia" w:hint="eastAsia"/>
                <w:szCs w:val="21"/>
              </w:rPr>
              <w:t>I</w:t>
            </w:r>
            <w:r w:rsidRPr="00EE6591">
              <w:rPr>
                <w:rFonts w:asciiTheme="minorEastAsia" w:hAnsiTheme="minorEastAsia" w:hint="eastAsia"/>
                <w:szCs w:val="21"/>
              </w:rPr>
              <w:t>（安）</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0.4</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0.2</w:t>
            </w:r>
          </w:p>
        </w:tc>
        <w:tc>
          <w:tcPr>
            <w:tcW w:w="2145" w:type="dxa"/>
          </w:tcPr>
          <w:p w:rsidR="00390C66" w:rsidRPr="00EE6591" w:rsidRDefault="00793E14">
            <w:pPr>
              <w:spacing w:line="0" w:lineRule="atLeast"/>
              <w:jc w:val="center"/>
              <w:rPr>
                <w:rFonts w:asciiTheme="minorEastAsia" w:hAnsiTheme="minorEastAsia"/>
                <w:szCs w:val="22"/>
              </w:rPr>
            </w:pPr>
            <w:r w:rsidRPr="00EE6591">
              <w:rPr>
                <w:rFonts w:asciiTheme="minorEastAsia" w:hAnsiTheme="minorEastAsia" w:hint="eastAsia"/>
                <w:szCs w:val="21"/>
              </w:rPr>
              <w:t>0.1</w:t>
            </w:r>
          </w:p>
        </w:tc>
      </w:tr>
    </w:tbl>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请回答：</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）完成第一组实验，断开开关，拆下</w:t>
      </w:r>
      <w:r w:rsidRPr="00EE6591">
        <w:rPr>
          <w:rFonts w:asciiTheme="minorEastAsia" w:hAnsiTheme="minorEastAsia" w:hint="eastAsia"/>
          <w:szCs w:val="21"/>
        </w:rPr>
        <w:t>5</w:t>
      </w:r>
      <w:r w:rsidRPr="00EE6591">
        <w:rPr>
          <w:rFonts w:asciiTheme="minorEastAsia" w:hAnsiTheme="minorEastAsia" w:hint="eastAsia"/>
          <w:szCs w:val="21"/>
        </w:rPr>
        <w:t>欧的电阻，改接</w:t>
      </w:r>
      <w:r w:rsidRPr="00EE6591">
        <w:rPr>
          <w:rFonts w:asciiTheme="minorEastAsia" w:hAnsiTheme="minorEastAsia" w:hint="eastAsia"/>
          <w:szCs w:val="21"/>
        </w:rPr>
        <w:t>10</w:t>
      </w:r>
      <w:r w:rsidRPr="00EE6591">
        <w:rPr>
          <w:rFonts w:asciiTheme="minorEastAsia" w:hAnsiTheme="minorEastAsia" w:hint="eastAsia"/>
          <w:szCs w:val="21"/>
        </w:rPr>
        <w:t>欧的电阻。继续操作有以下四步：</w:t>
      </w:r>
      <w:r w:rsidRPr="00EE6591">
        <w:rPr>
          <w:rFonts w:asciiTheme="minorEastAsia" w:hAnsiTheme="minorEastAsia"/>
          <w:szCs w:val="21"/>
        </w:rPr>
        <w:t>①</w:t>
      </w:r>
      <w:r w:rsidRPr="00EE6591">
        <w:rPr>
          <w:rFonts w:asciiTheme="minorEastAsia" w:hAnsiTheme="minorEastAsia" w:hint="eastAsia"/>
          <w:szCs w:val="21"/>
        </w:rPr>
        <w:t>闭合开关；</w:t>
      </w:r>
      <w:r w:rsidRPr="00EE6591">
        <w:rPr>
          <w:rFonts w:asciiTheme="minorEastAsia" w:hAnsiTheme="minorEastAsia"/>
          <w:szCs w:val="21"/>
        </w:rPr>
        <w:t>②</w:t>
      </w:r>
      <w:r w:rsidRPr="00EE6591">
        <w:rPr>
          <w:rFonts w:asciiTheme="minorEastAsia" w:hAnsiTheme="minorEastAsia" w:hint="eastAsia"/>
          <w:szCs w:val="21"/>
        </w:rPr>
        <w:t>将滑动变阻器的滑片移到最右端；</w:t>
      </w:r>
      <w:r w:rsidRPr="00EE6591">
        <w:rPr>
          <w:rFonts w:asciiTheme="minorEastAsia" w:hAnsiTheme="minorEastAsia"/>
          <w:szCs w:val="21"/>
        </w:rPr>
        <w:t>③</w:t>
      </w:r>
      <w:r w:rsidRPr="00EE6591">
        <w:rPr>
          <w:rFonts w:asciiTheme="minorEastAsia" w:hAnsiTheme="minorEastAsia" w:hint="eastAsia"/>
          <w:szCs w:val="21"/>
        </w:rPr>
        <w:t>记录电流表示数；</w:t>
      </w:r>
      <w:r w:rsidRPr="00EE6591">
        <w:rPr>
          <w:rFonts w:asciiTheme="minorEastAsia" w:hAnsiTheme="minorEastAsia"/>
          <w:szCs w:val="21"/>
        </w:rPr>
        <w:t>④</w:t>
      </w:r>
      <w:r w:rsidRPr="00EE6591">
        <w:rPr>
          <w:rFonts w:asciiTheme="minorEastAsia" w:hAnsiTheme="minorEastAsia" w:hint="eastAsia"/>
          <w:szCs w:val="21"/>
        </w:rPr>
        <w:t>将滑动变阻器的滑片移到适当位置。从安全和规范角度考虑，正确的顺序是</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）上述操作</w:t>
      </w:r>
      <w:r w:rsidRPr="00EE6591">
        <w:rPr>
          <w:rFonts w:asciiTheme="minorEastAsia" w:hAnsiTheme="minorEastAsia"/>
          <w:szCs w:val="21"/>
        </w:rPr>
        <w:t>④</w:t>
      </w:r>
      <w:r w:rsidRPr="00EE6591">
        <w:rPr>
          <w:rFonts w:asciiTheme="minorEastAsia" w:hAnsiTheme="minorEastAsia" w:hint="eastAsia"/>
          <w:szCs w:val="21"/>
        </w:rPr>
        <w:t>中判断滑片已处于适当位置的依据是</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）依据表中数据作出了下列图象，其中正确的是</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noProof/>
        </w:rPr>
        <w:drawing>
          <wp:anchor distT="0" distB="0" distL="0" distR="0" simplePos="0" relativeHeight="251631616" behindDoc="1" locked="0" layoutInCell="1" allowOverlap="1">
            <wp:simplePos x="0" y="0"/>
            <wp:positionH relativeFrom="column">
              <wp:posOffset>4661835</wp:posOffset>
            </wp:positionH>
            <wp:positionV relativeFrom="paragraph">
              <wp:posOffset>76548</wp:posOffset>
            </wp:positionV>
            <wp:extent cx="1134733" cy="759398"/>
            <wp:effectExtent l="0" t="0" r="8890" b="3175"/>
            <wp:wrapTight wrapText="bothSides">
              <wp:wrapPolygon edited="0">
                <wp:start x="0" y="0"/>
                <wp:lineTo x="0" y="21148"/>
                <wp:lineTo x="21406" y="21148"/>
                <wp:lineTo x="21406" y="0"/>
                <wp:lineTo x="0" y="0"/>
              </wp:wrapPolygon>
            </wp:wrapTight>
            <wp:docPr id="100" name="图片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24"/>
                    <pic:cNvPicPr>
                      <a:picLocks noChangeAspect="1"/>
                    </pic:cNvPicPr>
                  </pic:nvPicPr>
                  <pic:blipFill>
                    <a:blip r:embed="rId49"/>
                    <a:stretch>
                      <a:fillRect/>
                    </a:stretch>
                  </pic:blipFill>
                  <pic:spPr>
                    <a:xfrm>
                      <a:off x="0" y="0"/>
                      <a:ext cx="1134733" cy="759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E6591">
        <w:rPr>
          <w:rFonts w:asciiTheme="minorEastAsia" w:hAnsiTheme="minorEastAsia" w:hint="eastAsia"/>
          <w:noProof/>
          <w:szCs w:val="21"/>
        </w:rPr>
        <w:drawing>
          <wp:inline distT="0" distB="0" distL="114300" distR="114300">
            <wp:extent cx="4200442" cy="1202293"/>
            <wp:effectExtent l="0" t="0" r="0" b="0"/>
            <wp:docPr id="10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8"/>
                    <pic:cNvPicPr>
                      <a:picLocks noChangeAspect="1"/>
                    </pic:cNvPicPr>
                  </pic:nvPicPr>
                  <pic:blipFill>
                    <a:blip r:embed="rId50"/>
                    <a:stretch>
                      <a:fillRect/>
                    </a:stretch>
                  </pic:blipFill>
                  <pic:spPr>
                    <a:xfrm>
                      <a:off x="0" y="0"/>
                      <a:ext cx="4217557" cy="1207192"/>
                    </a:xfrm>
                    <a:prstGeom prst="rect">
                      <a:avLst/>
                    </a:prstGeom>
                    <a:noFill/>
                    <a:ln>
                      <a:noFill/>
                    </a:ln>
                  </pic:spPr>
                </pic:pic>
              </a:graphicData>
            </a:graphic>
          </wp:inline>
        </w:drawing>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）要完成本次实验，电源最多只能将</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 xml:space="preserve">　</w:t>
      </w:r>
      <w:r w:rsidRPr="00EE6591">
        <w:rPr>
          <w:rFonts w:asciiTheme="minorEastAsia" w:hAnsiTheme="minorEastAsia" w:hint="eastAsia"/>
          <w:szCs w:val="21"/>
        </w:rPr>
        <w:t>节干电池串联。</w:t>
      </w:r>
    </w:p>
    <w:p w:rsidR="00390C66" w:rsidRPr="00EE6591" w:rsidRDefault="00793E14" w:rsidP="00EE6591">
      <w:pPr>
        <w:spacing w:line="0" w:lineRule="atLeast"/>
        <w:ind w:left="273" w:hangingChars="130" w:hanging="273"/>
        <w:rPr>
          <w:rFonts w:asciiTheme="minorEastAsia" w:hAnsiTheme="minorEastAsia"/>
        </w:rPr>
      </w:pPr>
      <w:r w:rsidRPr="00EE6591">
        <w:rPr>
          <w:rFonts w:asciiTheme="minorEastAsia" w:hAnsiTheme="minorEastAsia" w:hint="eastAsia"/>
          <w:color w:val="0000FF"/>
          <w:szCs w:val="21"/>
        </w:rPr>
        <w:t>【解答】</w:t>
      </w:r>
      <w:r w:rsidRPr="00EE6591">
        <w:rPr>
          <w:rFonts w:asciiTheme="minorEastAsia" w:hAnsiTheme="minorEastAsia" w:hint="eastAsia"/>
          <w:szCs w:val="21"/>
        </w:rPr>
        <w:t xml:space="preserve"> </w:t>
      </w: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）改接</w:t>
      </w:r>
      <w:r w:rsidRPr="00EE6591">
        <w:rPr>
          <w:rFonts w:asciiTheme="minorEastAsia" w:hAnsiTheme="minorEastAsia" w:hint="eastAsia"/>
          <w:szCs w:val="21"/>
        </w:rPr>
        <w:t>10</w:t>
      </w:r>
      <w:r w:rsidRPr="00EE6591">
        <w:rPr>
          <w:rFonts w:asciiTheme="minorEastAsia" w:hAnsiTheme="minorEastAsia" w:hint="eastAsia"/>
          <w:szCs w:val="21"/>
        </w:rPr>
        <w:t>欧的电阻。继续操作的步骤：将滑动变阻器的滑片移到最右端；闭合开关；将滑动变阻器的滑片移到适当位置，记录电流表示数；从安全和规范角度考虑，正确的顺序是</w:t>
      </w:r>
      <w:r w:rsidRPr="00EE6591">
        <w:rPr>
          <w:rFonts w:asciiTheme="minorEastAsia" w:hAnsiTheme="minorEastAsia" w:hint="eastAsia"/>
          <w:szCs w:val="21"/>
        </w:rPr>
        <w:t xml:space="preserve"> </w:t>
      </w:r>
      <w:r w:rsidRPr="00EE6591">
        <w:rPr>
          <w:rFonts w:asciiTheme="minorEastAsia" w:hAnsiTheme="minorEastAsia"/>
          <w:szCs w:val="21"/>
        </w:rPr>
        <w:t>②①④③</w:t>
      </w:r>
      <w:r w:rsidRPr="00EE6591">
        <w:rPr>
          <w:rFonts w:asciiTheme="minorEastAsia" w:hAnsiTheme="minorEastAsia" w:hint="eastAsia"/>
          <w:szCs w:val="21"/>
        </w:rPr>
        <w:t>；</w:t>
      </w: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）研究“电流与电阻的关系“，要控制电阻的电压不变，由表中数据知，这个电压为：</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IR</w:t>
      </w:r>
      <w:r w:rsidRPr="00EE6591">
        <w:rPr>
          <w:rFonts w:asciiTheme="minorEastAsia" w:hAnsiTheme="minorEastAsia" w:hint="eastAsia"/>
          <w:szCs w:val="21"/>
        </w:rPr>
        <w:t>＝</w:t>
      </w:r>
      <w:r w:rsidRPr="00EE6591">
        <w:rPr>
          <w:rFonts w:asciiTheme="minorEastAsia" w:hAnsiTheme="minorEastAsia" w:hint="eastAsia"/>
          <w:szCs w:val="21"/>
        </w:rPr>
        <w:t>0.4A</w:t>
      </w:r>
      <w:r w:rsidRPr="00EE6591">
        <w:rPr>
          <w:rFonts w:asciiTheme="minorEastAsia" w:hAnsiTheme="minorEastAsia" w:hint="eastAsia"/>
          <w:szCs w:val="21"/>
        </w:rPr>
        <w:t>×</w:t>
      </w:r>
      <w:r w:rsidRPr="00EE6591">
        <w:rPr>
          <w:rFonts w:asciiTheme="minorEastAsia" w:hAnsiTheme="minorEastAsia" w:hint="eastAsia"/>
          <w:szCs w:val="21"/>
        </w:rPr>
        <w:t>5</w:t>
      </w:r>
      <w:r w:rsidRPr="00EE6591">
        <w:rPr>
          <w:rFonts w:asciiTheme="minorEastAsia" w:hAnsiTheme="minorEastAsia"/>
          <w:szCs w:val="21"/>
        </w:rPr>
        <w:t>Ω</w:t>
      </w:r>
      <w:r w:rsidRPr="00EE6591">
        <w:rPr>
          <w:rFonts w:asciiTheme="minorEastAsia" w:hAnsiTheme="minorEastAsia" w:hint="eastAsia"/>
          <w:szCs w:val="21"/>
        </w:rPr>
        <w:t>＝</w:t>
      </w:r>
      <w:r w:rsidRPr="00EE6591">
        <w:rPr>
          <w:rFonts w:asciiTheme="minorEastAsia" w:hAnsiTheme="minorEastAsia" w:hint="eastAsia"/>
          <w:szCs w:val="21"/>
        </w:rPr>
        <w:t>2V</w:t>
      </w:r>
      <w:r w:rsidRPr="00EE6591">
        <w:rPr>
          <w:rFonts w:asciiTheme="minorEastAsia" w:hAnsiTheme="minorEastAsia" w:hint="eastAsia"/>
          <w:szCs w:val="21"/>
        </w:rPr>
        <w:t>，上述操作</w:t>
      </w:r>
      <w:r w:rsidRPr="00EE6591">
        <w:rPr>
          <w:rFonts w:asciiTheme="minorEastAsia" w:hAnsiTheme="minorEastAsia"/>
          <w:szCs w:val="21"/>
        </w:rPr>
        <w:t>④</w:t>
      </w:r>
      <w:r w:rsidRPr="00EE6591">
        <w:rPr>
          <w:rFonts w:asciiTheme="minorEastAsia" w:hAnsiTheme="minorEastAsia" w:hint="eastAsia"/>
          <w:szCs w:val="21"/>
        </w:rPr>
        <w:t>中判断滑片已处于适当位置的依据是：电压表示数为</w:t>
      </w:r>
      <w:r w:rsidRPr="00EE6591">
        <w:rPr>
          <w:rFonts w:asciiTheme="minorEastAsia" w:hAnsiTheme="minorEastAsia" w:hint="eastAsia"/>
          <w:szCs w:val="21"/>
        </w:rPr>
        <w:t>2V</w:t>
      </w:r>
      <w:r w:rsidRPr="00EE6591">
        <w:rPr>
          <w:rFonts w:asciiTheme="minorEastAsia" w:hAnsiTheme="minorEastAsia" w:hint="eastAsia"/>
          <w:szCs w:val="21"/>
        </w:rPr>
        <w:t>；</w:t>
      </w: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）由表中数据知，电阻为原来的几倍，通过的电流为原来的几分之一倍，即电压不变时，电流与电阻成反比，</w:t>
      </w:r>
      <w:r w:rsidRPr="00EE6591">
        <w:rPr>
          <w:rFonts w:asciiTheme="minorEastAsia" w:hAnsiTheme="minorEastAsia" w:hint="eastAsia"/>
          <w:szCs w:val="21"/>
        </w:rPr>
        <w:t>A</w:t>
      </w:r>
      <w:r w:rsidRPr="00EE6591">
        <w:rPr>
          <w:rFonts w:asciiTheme="minorEastAsia" w:hAnsiTheme="minorEastAsia" w:hint="eastAsia"/>
          <w:szCs w:val="21"/>
        </w:rPr>
        <w:t>正确，</w:t>
      </w:r>
      <w:r w:rsidRPr="00EE6591">
        <w:rPr>
          <w:rFonts w:asciiTheme="minorEastAsia" w:hAnsiTheme="minorEastAsia" w:hint="eastAsia"/>
          <w:szCs w:val="21"/>
        </w:rPr>
        <w:t>D</w:t>
      </w:r>
      <w:r w:rsidRPr="00EE6591">
        <w:rPr>
          <w:rFonts w:asciiTheme="minorEastAsia" w:hAnsiTheme="minorEastAsia" w:hint="eastAsia"/>
          <w:szCs w:val="21"/>
        </w:rPr>
        <w:t>错误；</w:t>
      </w:r>
      <w:r w:rsidRPr="00EE6591">
        <w:rPr>
          <w:rFonts w:asciiTheme="minorEastAsia" w:hAnsiTheme="minorEastAsia" w:hint="eastAsia"/>
          <w:szCs w:val="21"/>
        </w:rPr>
        <w:t>电流与电阻成反比，即电流与电阻的倒数成正比，</w:t>
      </w:r>
      <w:r w:rsidRPr="00EE6591">
        <w:rPr>
          <w:rFonts w:asciiTheme="minorEastAsia" w:hAnsiTheme="minorEastAsia" w:hint="eastAsia"/>
          <w:szCs w:val="21"/>
        </w:rPr>
        <w:t>B</w:t>
      </w:r>
      <w:r w:rsidRPr="00EE6591">
        <w:rPr>
          <w:rFonts w:asciiTheme="minorEastAsia" w:hAnsiTheme="minorEastAsia" w:hint="eastAsia"/>
          <w:szCs w:val="21"/>
        </w:rPr>
        <w:t>正确，</w:t>
      </w:r>
      <w:r w:rsidRPr="00EE6591">
        <w:rPr>
          <w:rFonts w:asciiTheme="minorEastAsia" w:hAnsiTheme="minorEastAsia" w:hint="eastAsia"/>
          <w:szCs w:val="21"/>
        </w:rPr>
        <w:t>C</w:t>
      </w:r>
      <w:r w:rsidRPr="00EE6591">
        <w:rPr>
          <w:rFonts w:asciiTheme="minorEastAsia" w:hAnsiTheme="minorEastAsia" w:hint="eastAsia"/>
          <w:szCs w:val="21"/>
        </w:rPr>
        <w:t>错误。故选</w:t>
      </w:r>
      <w:r w:rsidRPr="00EE6591">
        <w:rPr>
          <w:rFonts w:asciiTheme="minorEastAsia" w:hAnsiTheme="minorEastAsia" w:hint="eastAsia"/>
          <w:szCs w:val="21"/>
        </w:rPr>
        <w:t>AB</w:t>
      </w:r>
      <w:r w:rsidRPr="00EE6591">
        <w:rPr>
          <w:rFonts w:asciiTheme="minorEastAsia" w:hAnsiTheme="minorEastAsia" w:hint="eastAsia"/>
          <w:szCs w:val="21"/>
        </w:rPr>
        <w:t>；</w:t>
      </w: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）要控制电阻的电压为</w:t>
      </w:r>
      <w:r w:rsidRPr="00EE6591">
        <w:rPr>
          <w:rFonts w:asciiTheme="minorEastAsia" w:hAnsiTheme="minorEastAsia" w:hint="eastAsia"/>
          <w:szCs w:val="21"/>
        </w:rPr>
        <w:t>2V</w:t>
      </w:r>
      <w:r w:rsidRPr="00EE6591">
        <w:rPr>
          <w:rFonts w:asciiTheme="minorEastAsia" w:hAnsiTheme="minorEastAsia" w:hint="eastAsia"/>
          <w:szCs w:val="21"/>
        </w:rPr>
        <w:t>不变，当定值电阻最大为</w:t>
      </w:r>
      <w:r w:rsidRPr="00EE6591">
        <w:rPr>
          <w:rFonts w:asciiTheme="minorEastAsia" w:hAnsiTheme="minorEastAsia" w:hint="eastAsia"/>
          <w:szCs w:val="21"/>
        </w:rPr>
        <w:t>20</w:t>
      </w:r>
      <w:r w:rsidRPr="00EE6591">
        <w:rPr>
          <w:rFonts w:asciiTheme="minorEastAsia" w:hAnsiTheme="minorEastAsia"/>
          <w:szCs w:val="21"/>
        </w:rPr>
        <w:t>Ω</w:t>
      </w:r>
      <w:r w:rsidRPr="00EE6591">
        <w:rPr>
          <w:rFonts w:asciiTheme="minorEastAsia" w:hAnsiTheme="minorEastAsia" w:hint="eastAsia"/>
          <w:szCs w:val="21"/>
        </w:rPr>
        <w:t>时，对应的变阻器的最大电阻不超过</w:t>
      </w:r>
      <w:r w:rsidRPr="00EE6591">
        <w:rPr>
          <w:rFonts w:asciiTheme="minorEastAsia" w:hAnsiTheme="minorEastAsia" w:hint="eastAsia"/>
          <w:szCs w:val="21"/>
        </w:rPr>
        <w:t>50</w:t>
      </w:r>
      <w:r w:rsidRPr="00EE6591">
        <w:rPr>
          <w:rFonts w:asciiTheme="minorEastAsia" w:hAnsiTheme="minorEastAsia"/>
          <w:szCs w:val="21"/>
        </w:rPr>
        <w:t>Ω</w:t>
      </w:r>
      <w:r w:rsidRPr="00EE6591">
        <w:rPr>
          <w:rFonts w:asciiTheme="minorEastAsia" w:hAnsiTheme="minorEastAsia" w:hint="eastAsia"/>
          <w:szCs w:val="21"/>
        </w:rPr>
        <w:t>，由压原理，变阻器的电压不超过</w:t>
      </w:r>
      <w:r w:rsidRPr="00EE6591">
        <w:rPr>
          <w:rFonts w:asciiTheme="minorEastAsia" w:hAnsiTheme="minorEastAsia" w:hint="eastAsia"/>
          <w:noProof/>
          <w:position w:val="-22"/>
          <w:szCs w:val="21"/>
        </w:rPr>
        <w:drawing>
          <wp:inline distT="0" distB="0" distL="114300" distR="114300">
            <wp:extent cx="352425" cy="333375"/>
            <wp:effectExtent l="0" t="0" r="9525" b="9525"/>
            <wp:docPr id="102" name="图片 9" descr="菁优网-jy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9" descr="菁优网-jyeoo"/>
                    <pic:cNvPicPr>
                      <a:picLocks noChangeAspect="1"/>
                    </pic:cNvPicPr>
                  </pic:nvPicPr>
                  <pic:blipFill>
                    <a:blip r:embed="rId51"/>
                    <a:stretch>
                      <a:fillRect/>
                    </a:stretch>
                  </pic:blipFill>
                  <pic:spPr>
                    <a:xfrm>
                      <a:off x="0" y="0"/>
                      <a:ext cx="352425" cy="333375"/>
                    </a:xfrm>
                    <a:prstGeom prst="rect">
                      <a:avLst/>
                    </a:prstGeom>
                    <a:noFill/>
                    <a:ln>
                      <a:noFill/>
                    </a:ln>
                  </pic:spPr>
                </pic:pic>
              </a:graphicData>
            </a:graphic>
          </wp:inline>
        </w:drawing>
      </w:r>
      <w:r w:rsidRPr="00EE6591">
        <w:rPr>
          <w:rFonts w:asciiTheme="minorEastAsia" w:hAnsiTheme="minorEastAsia" w:hint="eastAsia"/>
          <w:szCs w:val="21"/>
        </w:rPr>
        <w:t>×</w:t>
      </w:r>
      <w:r w:rsidRPr="00EE6591">
        <w:rPr>
          <w:rFonts w:asciiTheme="minorEastAsia" w:hAnsiTheme="minorEastAsia" w:hint="eastAsia"/>
          <w:szCs w:val="21"/>
        </w:rPr>
        <w:t>2V</w:t>
      </w:r>
      <w:r w:rsidRPr="00EE6591">
        <w:rPr>
          <w:rFonts w:asciiTheme="minorEastAsia" w:hAnsiTheme="minorEastAsia" w:hint="eastAsia"/>
          <w:szCs w:val="21"/>
        </w:rPr>
        <w:t>＝</w:t>
      </w:r>
      <w:r w:rsidRPr="00EE6591">
        <w:rPr>
          <w:rFonts w:asciiTheme="minorEastAsia" w:hAnsiTheme="minorEastAsia" w:hint="eastAsia"/>
          <w:szCs w:val="21"/>
        </w:rPr>
        <w:t>5V</w:t>
      </w:r>
      <w:r w:rsidRPr="00EE6591">
        <w:rPr>
          <w:rFonts w:asciiTheme="minorEastAsia" w:hAnsiTheme="minorEastAsia" w:hint="eastAsia"/>
          <w:szCs w:val="21"/>
        </w:rPr>
        <w:t>，根据串联电路电压的规律，要完成本次实验，电源最多为：</w:t>
      </w:r>
      <w:r w:rsidRPr="00EE6591">
        <w:rPr>
          <w:rFonts w:asciiTheme="minorEastAsia" w:hAnsiTheme="minorEastAsia" w:hint="eastAsia"/>
          <w:szCs w:val="21"/>
        </w:rPr>
        <w:t>2V+5V</w:t>
      </w:r>
      <w:r w:rsidRPr="00EE6591">
        <w:rPr>
          <w:rFonts w:asciiTheme="minorEastAsia" w:hAnsiTheme="minorEastAsia" w:hint="eastAsia"/>
          <w:szCs w:val="21"/>
        </w:rPr>
        <w:t>＝</w:t>
      </w:r>
      <w:r w:rsidRPr="00EE6591">
        <w:rPr>
          <w:rFonts w:asciiTheme="minorEastAsia" w:hAnsiTheme="minorEastAsia" w:hint="eastAsia"/>
          <w:szCs w:val="21"/>
        </w:rPr>
        <w:t>7V</w:t>
      </w:r>
      <w:r w:rsidRPr="00EE6591">
        <w:rPr>
          <w:rFonts w:asciiTheme="minorEastAsia" w:hAnsiTheme="minorEastAsia" w:hint="eastAsia"/>
          <w:szCs w:val="21"/>
        </w:rPr>
        <w:t>，因</w:t>
      </w:r>
      <w:r w:rsidRPr="00EE6591">
        <w:rPr>
          <w:rFonts w:asciiTheme="minorEastAsia" w:hAnsiTheme="minorEastAsia" w:hint="eastAsia"/>
          <w:szCs w:val="21"/>
        </w:rPr>
        <w:t>1</w:t>
      </w:r>
      <w:r w:rsidRPr="00EE6591">
        <w:rPr>
          <w:rFonts w:asciiTheme="minorEastAsia" w:hAnsiTheme="minorEastAsia" w:hint="eastAsia"/>
          <w:szCs w:val="21"/>
        </w:rPr>
        <w:t>节只干电池为</w:t>
      </w:r>
      <w:r w:rsidRPr="00EE6591">
        <w:rPr>
          <w:rFonts w:asciiTheme="minorEastAsia" w:hAnsiTheme="minorEastAsia" w:hint="eastAsia"/>
          <w:szCs w:val="21"/>
        </w:rPr>
        <w:t>1.5V</w:t>
      </w:r>
      <w:r w:rsidRPr="00EE6591">
        <w:rPr>
          <w:rFonts w:asciiTheme="minorEastAsia" w:hAnsiTheme="minorEastAsia" w:hint="eastAsia"/>
          <w:szCs w:val="21"/>
        </w:rPr>
        <w:t>，故电源最多只能将</w:t>
      </w:r>
      <w:r w:rsidRPr="00EE6591">
        <w:rPr>
          <w:rFonts w:asciiTheme="minorEastAsia" w:hAnsiTheme="minorEastAsia" w:hint="eastAsia"/>
          <w:szCs w:val="21"/>
        </w:rPr>
        <w:t>4</w:t>
      </w:r>
      <w:r w:rsidRPr="00EE6591">
        <w:rPr>
          <w:rFonts w:asciiTheme="minorEastAsia" w:hAnsiTheme="minorEastAsia" w:hint="eastAsia"/>
          <w:szCs w:val="21"/>
        </w:rPr>
        <w:t>节干电池串联能将</w:t>
      </w:r>
      <w:r w:rsidRPr="00EE6591">
        <w:rPr>
          <w:rFonts w:asciiTheme="minorEastAsia" w:hAnsiTheme="minorEastAsia" w:hint="eastAsia"/>
          <w:szCs w:val="21"/>
        </w:rPr>
        <w:t>4</w:t>
      </w:r>
      <w:r w:rsidRPr="00EE6591">
        <w:rPr>
          <w:rFonts w:asciiTheme="minorEastAsia" w:hAnsiTheme="minorEastAsia" w:hint="eastAsia"/>
          <w:szCs w:val="21"/>
        </w:rPr>
        <w:t>节干电池串联。</w:t>
      </w:r>
    </w:p>
    <w:p w:rsidR="00390C66" w:rsidRPr="00EE6591" w:rsidRDefault="00793E14">
      <w:pPr>
        <w:rPr>
          <w:rFonts w:asciiTheme="minorEastAsia" w:hAnsiTheme="minorEastAsia"/>
          <w:szCs w:val="21"/>
        </w:rPr>
      </w:pPr>
      <w:r w:rsidRPr="00EE6591">
        <w:rPr>
          <w:rFonts w:asciiTheme="minorEastAsia" w:hAnsiTheme="minorEastAsia" w:hint="eastAsia"/>
          <w:szCs w:val="21"/>
        </w:rPr>
        <w:lastRenderedPageBreak/>
        <w:t>故答案为：（</w:t>
      </w:r>
      <w:r w:rsidRPr="00EE6591">
        <w:rPr>
          <w:rFonts w:asciiTheme="minorEastAsia" w:hAnsiTheme="minorEastAsia" w:hint="eastAsia"/>
          <w:szCs w:val="21"/>
        </w:rPr>
        <w:t>1</w:t>
      </w:r>
      <w:r w:rsidRPr="00EE6591">
        <w:rPr>
          <w:rFonts w:asciiTheme="minorEastAsia" w:hAnsiTheme="minorEastAsia" w:hint="eastAsia"/>
          <w:szCs w:val="21"/>
        </w:rPr>
        <w:t>）</w:t>
      </w:r>
      <w:r w:rsidRPr="00EE6591">
        <w:rPr>
          <w:rFonts w:asciiTheme="minorEastAsia" w:hAnsiTheme="minorEastAsia"/>
          <w:szCs w:val="21"/>
        </w:rPr>
        <w:t>②①④③</w:t>
      </w: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）电压表示数为</w:t>
      </w:r>
      <w:r w:rsidRPr="00EE6591">
        <w:rPr>
          <w:rFonts w:asciiTheme="minorEastAsia" w:hAnsiTheme="minorEastAsia" w:hint="eastAsia"/>
          <w:szCs w:val="21"/>
        </w:rPr>
        <w:t>2V</w:t>
      </w: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w:t>
      </w:r>
      <w:r w:rsidRPr="00EE6591">
        <w:rPr>
          <w:rFonts w:asciiTheme="minorEastAsia" w:hAnsiTheme="minorEastAsia" w:hint="eastAsia"/>
          <w:szCs w:val="21"/>
        </w:rPr>
        <w:t>AB</w:t>
      </w: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w:t>
      </w:r>
    </w:p>
    <w:p w:rsidR="00390C66" w:rsidRPr="00EE6591" w:rsidRDefault="00793E14">
      <w:pPr>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武威</w:t>
      </w:r>
      <w:r w:rsidRPr="00EE6591">
        <w:rPr>
          <w:rFonts w:asciiTheme="minorEastAsia" w:hAnsiTheme="minorEastAsia" w:cs="宋体" w:hint="eastAsia"/>
          <w:kern w:val="0"/>
          <w:szCs w:val="21"/>
        </w:rPr>
        <w:t>）</w:t>
      </w:r>
      <w:r w:rsidRPr="00EE6591">
        <w:rPr>
          <w:rFonts w:asciiTheme="minorEastAsia" w:hAnsiTheme="minorEastAsia"/>
        </w:rPr>
        <w:t>20</w:t>
      </w:r>
      <w:r w:rsidRPr="00EE6591">
        <w:rPr>
          <w:rFonts w:asciiTheme="minorEastAsia" w:hAnsiTheme="minorEastAsia" w:hint="eastAsia"/>
        </w:rPr>
        <w:t>．（</w:t>
      </w:r>
      <w:r w:rsidRPr="00EE6591">
        <w:rPr>
          <w:rFonts w:asciiTheme="minorEastAsia" w:hAnsiTheme="minorEastAsia"/>
        </w:rPr>
        <w:t>10</w:t>
      </w:r>
      <w:r w:rsidRPr="00EE6591">
        <w:rPr>
          <w:rFonts w:asciiTheme="minorEastAsia" w:hAnsiTheme="minorEastAsia"/>
        </w:rPr>
        <w:t>分</w:t>
      </w:r>
      <w:r w:rsidRPr="00EE6591">
        <w:rPr>
          <w:rFonts w:asciiTheme="minorEastAsia" w:hAnsiTheme="minorEastAsia" w:hint="eastAsia"/>
        </w:rPr>
        <w:t>）</w:t>
      </w:r>
      <w:r w:rsidRPr="00EE6591">
        <w:rPr>
          <w:rFonts w:asciiTheme="minorEastAsia" w:hAnsiTheme="minorEastAsia"/>
        </w:rPr>
        <w:t>小欣利用实验探究</w:t>
      </w:r>
      <w:r w:rsidRPr="00EE6591">
        <w:rPr>
          <w:rFonts w:asciiTheme="minorEastAsia" w:hAnsiTheme="minorEastAsia"/>
        </w:rPr>
        <w:t>“</w:t>
      </w:r>
      <w:r w:rsidRPr="00EE6591">
        <w:rPr>
          <w:rFonts w:asciiTheme="minorEastAsia" w:hAnsiTheme="minorEastAsia"/>
        </w:rPr>
        <w:t>电流跟电阻的关系</w:t>
      </w:r>
      <w:r w:rsidRPr="00EE6591">
        <w:rPr>
          <w:rFonts w:asciiTheme="minorEastAsia" w:hAnsiTheme="minorEastAsia"/>
        </w:rPr>
        <w:t>”</w:t>
      </w:r>
      <w:r w:rsidRPr="00EE6591">
        <w:rPr>
          <w:rFonts w:asciiTheme="minorEastAsia" w:hAnsiTheme="minorEastAsia"/>
        </w:rPr>
        <w:t>。已知电源</w:t>
      </w:r>
      <w:r w:rsidRPr="00EE6591">
        <w:rPr>
          <w:rFonts w:asciiTheme="minorEastAsia" w:hAnsiTheme="minorEastAsia"/>
        </w:rPr>
        <w:t>电压为</w:t>
      </w:r>
      <w:r w:rsidRPr="00EE6591">
        <w:rPr>
          <w:rFonts w:asciiTheme="minorEastAsia" w:hAnsiTheme="minorEastAsia"/>
        </w:rPr>
        <w:t>6V</w:t>
      </w:r>
      <w:r w:rsidRPr="00EE6591">
        <w:rPr>
          <w:rFonts w:asciiTheme="minorEastAsia" w:hAnsiTheme="minorEastAsia"/>
        </w:rPr>
        <w:t>且保持不变，实验用到的电阻阻值分别为</w:t>
      </w:r>
      <w:r w:rsidRPr="00EE6591">
        <w:rPr>
          <w:rFonts w:asciiTheme="minorEastAsia" w:hAnsiTheme="minorEastAsia"/>
        </w:rPr>
        <w:t>5Ω</w:t>
      </w:r>
      <w:r w:rsidRPr="00EE6591">
        <w:rPr>
          <w:rFonts w:asciiTheme="minorEastAsia" w:hAnsiTheme="minorEastAsia"/>
        </w:rPr>
        <w:t>、</w:t>
      </w:r>
      <w:r w:rsidRPr="00EE6591">
        <w:rPr>
          <w:rFonts w:asciiTheme="minorEastAsia" w:hAnsiTheme="minorEastAsia"/>
        </w:rPr>
        <w:t>10Ω</w:t>
      </w:r>
      <w:r w:rsidRPr="00EE6591">
        <w:rPr>
          <w:rFonts w:asciiTheme="minorEastAsia" w:hAnsiTheme="minorEastAsia"/>
        </w:rPr>
        <w:t>、</w:t>
      </w:r>
      <w:r w:rsidRPr="00EE6591">
        <w:rPr>
          <w:rFonts w:asciiTheme="minorEastAsia" w:hAnsiTheme="minorEastAsia"/>
        </w:rPr>
        <w:t>15Ω</w:t>
      </w:r>
      <w:r w:rsidRPr="00EE6591">
        <w:rPr>
          <w:rFonts w:asciiTheme="minorEastAsia" w:hAnsiTheme="minorEastAsia"/>
        </w:rPr>
        <w:t>、</w:t>
      </w:r>
      <w:r w:rsidRPr="00EE6591">
        <w:rPr>
          <w:rFonts w:asciiTheme="minorEastAsia" w:hAnsiTheme="minorEastAsia"/>
        </w:rPr>
        <w:t>2</w:t>
      </w:r>
      <w:r w:rsidRPr="00EE6591">
        <w:rPr>
          <w:rFonts w:asciiTheme="minorEastAsia" w:hAnsiTheme="minorEastAsia" w:hint="eastAsia"/>
        </w:rPr>
        <w:t>0</w:t>
      </w:r>
      <w:r w:rsidRPr="00EE6591">
        <w:rPr>
          <w:rFonts w:asciiTheme="minorEastAsia" w:hAnsiTheme="minorEastAsia"/>
        </w:rPr>
        <w:t>Ω</w:t>
      </w:r>
      <w:r w:rsidRPr="00EE6591">
        <w:rPr>
          <w:rFonts w:asciiTheme="minorEastAsia" w:hAnsiTheme="minorEastAsia"/>
        </w:rPr>
        <w:t>、</w:t>
      </w:r>
      <w:r w:rsidRPr="00EE6591">
        <w:rPr>
          <w:rFonts w:asciiTheme="minorEastAsia" w:hAnsiTheme="minorEastAsia"/>
        </w:rPr>
        <w:t>25Ω</w:t>
      </w:r>
      <w:r w:rsidRPr="00EE6591">
        <w:rPr>
          <w:rFonts w:asciiTheme="minorEastAsia" w:hAnsiTheme="minorEastAsia"/>
        </w:rPr>
        <w:t>。</w:t>
      </w:r>
    </w:p>
    <w:p w:rsidR="00390C66" w:rsidRPr="00EE6591" w:rsidRDefault="00793E14">
      <w:pPr>
        <w:jc w:val="center"/>
        <w:rPr>
          <w:rFonts w:asciiTheme="minorEastAsia" w:hAnsiTheme="minorEastAsia"/>
        </w:rPr>
      </w:pPr>
      <w:r w:rsidRPr="00EE6591">
        <w:rPr>
          <w:rFonts w:asciiTheme="minorEastAsia" w:hAnsiTheme="minorEastAsia"/>
          <w:noProof/>
        </w:rPr>
        <w:drawing>
          <wp:inline distT="0" distB="0" distL="114300" distR="114300">
            <wp:extent cx="4241213" cy="1257539"/>
            <wp:effectExtent l="0" t="0" r="6985" b="0"/>
            <wp:docPr id="392" name="图片 15" descr="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图片 15" descr="a7"/>
                    <pic:cNvPicPr>
                      <a:picLocks noChangeAspect="1"/>
                    </pic:cNvPicPr>
                  </pic:nvPicPr>
                  <pic:blipFill>
                    <a:blip r:embed="rId52">
                      <a:lum bright="-12000" contrast="24000"/>
                    </a:blip>
                    <a:stretch>
                      <a:fillRect/>
                    </a:stretch>
                  </pic:blipFill>
                  <pic:spPr>
                    <a:xfrm>
                      <a:off x="0" y="0"/>
                      <a:ext cx="4249265" cy="1259926"/>
                    </a:xfrm>
                    <a:prstGeom prst="rect">
                      <a:avLst/>
                    </a:prstGeom>
                    <a:noFill/>
                    <a:ln>
                      <a:noFill/>
                    </a:ln>
                  </pic:spPr>
                </pic:pic>
              </a:graphicData>
            </a:graphic>
          </wp:inline>
        </w:drawing>
      </w:r>
    </w:p>
    <w:p w:rsidR="00390C66" w:rsidRPr="00EE6591" w:rsidRDefault="00793E14">
      <w:pPr>
        <w:rPr>
          <w:rFonts w:asciiTheme="minorEastAsia" w:hAnsiTheme="minorEastAsia"/>
          <w:szCs w:val="21"/>
        </w:rPr>
      </w:pPr>
      <w:r w:rsidRPr="00EE6591">
        <w:rPr>
          <w:rFonts w:asciiTheme="minorEastAsia" w:hAnsiTheme="minorEastAsia"/>
          <w:szCs w:val="21"/>
        </w:rPr>
        <w:t>（</w:t>
      </w:r>
      <w:r w:rsidRPr="00EE6591">
        <w:rPr>
          <w:rFonts w:asciiTheme="minorEastAsia" w:hAnsiTheme="minorEastAsia"/>
          <w:szCs w:val="21"/>
        </w:rPr>
        <w:t>1</w:t>
      </w:r>
      <w:r w:rsidRPr="00EE6591">
        <w:rPr>
          <w:rFonts w:asciiTheme="minorEastAsia" w:hAnsiTheme="minorEastAsia"/>
          <w:szCs w:val="21"/>
        </w:rPr>
        <w:t>）</w:t>
      </w:r>
      <w:r w:rsidRPr="00EE6591">
        <w:rPr>
          <w:rFonts w:asciiTheme="minorEastAsia" w:hAnsiTheme="minorEastAsia"/>
          <w:szCs w:val="21"/>
        </w:rPr>
        <w:t>请根据图甲所示的电路图将图乙所示的实物电路连接完整（导线不允许交叉）；</w:t>
      </w:r>
    </w:p>
    <w:p w:rsidR="00390C66" w:rsidRPr="00EE6591" w:rsidRDefault="00793E14">
      <w:pPr>
        <w:rPr>
          <w:rFonts w:asciiTheme="minorEastAsia" w:hAnsiTheme="minorEastAsia"/>
          <w:szCs w:val="21"/>
        </w:rPr>
      </w:pPr>
      <w:r w:rsidRPr="00EE6591">
        <w:rPr>
          <w:rFonts w:asciiTheme="minorEastAsia" w:hAnsiTheme="minorEastAsia"/>
          <w:szCs w:val="21"/>
        </w:rPr>
        <w:t>（</w:t>
      </w:r>
      <w:r w:rsidRPr="00EE6591">
        <w:rPr>
          <w:rFonts w:asciiTheme="minorEastAsia" w:hAnsiTheme="minorEastAsia"/>
          <w:szCs w:val="21"/>
        </w:rPr>
        <w:t>2</w:t>
      </w:r>
      <w:r w:rsidRPr="00EE6591">
        <w:rPr>
          <w:rFonts w:asciiTheme="minorEastAsia" w:hAnsiTheme="minorEastAsia"/>
          <w:szCs w:val="21"/>
        </w:rPr>
        <w:t>）</w:t>
      </w:r>
      <w:r w:rsidRPr="00EE6591">
        <w:rPr>
          <w:rFonts w:asciiTheme="minorEastAsia" w:hAnsiTheme="minorEastAsia"/>
          <w:szCs w:val="21"/>
        </w:rPr>
        <w:t>小欣把</w:t>
      </w:r>
      <w:r w:rsidRPr="00EE6591">
        <w:rPr>
          <w:rFonts w:asciiTheme="minorEastAsia" w:hAnsiTheme="minorEastAsia"/>
          <w:szCs w:val="21"/>
        </w:rPr>
        <w:t>5Ω</w:t>
      </w:r>
      <w:r w:rsidRPr="00EE6591">
        <w:rPr>
          <w:rFonts w:asciiTheme="minorEastAsia" w:hAnsiTheme="minorEastAsia"/>
          <w:szCs w:val="21"/>
        </w:rPr>
        <w:t>定值电阻接</w:t>
      </w:r>
      <w:r w:rsidRPr="00EE6591">
        <w:rPr>
          <w:rFonts w:asciiTheme="minorEastAsia" w:hAnsiTheme="minorEastAsia" w:hint="eastAsia"/>
          <w:szCs w:val="21"/>
        </w:rPr>
        <w:t>入</w:t>
      </w:r>
      <w:r w:rsidRPr="00EE6591">
        <w:rPr>
          <w:rFonts w:asciiTheme="minorEastAsia" w:hAnsiTheme="minorEastAsia"/>
          <w:szCs w:val="21"/>
        </w:rPr>
        <w:t>电路后，闭合开关</w:t>
      </w:r>
      <w:r w:rsidRPr="00EE6591">
        <w:rPr>
          <w:rFonts w:asciiTheme="minorEastAsia" w:hAnsiTheme="minorEastAsia"/>
          <w:szCs w:val="21"/>
        </w:rPr>
        <w:t>，</w:t>
      </w:r>
      <w:r w:rsidRPr="00EE6591">
        <w:rPr>
          <w:rFonts w:asciiTheme="minorEastAsia" w:hAnsiTheme="minorEastAsia"/>
          <w:szCs w:val="21"/>
        </w:rPr>
        <w:t>发现电流表无示数而电压表有示数，则电路中的故障可能是</w:t>
      </w:r>
      <w:r w:rsidRPr="00EE6591">
        <w:rPr>
          <w:rFonts w:asciiTheme="minorEastAsia" w:hAnsiTheme="minorEastAsia" w:hint="eastAsia"/>
          <w:szCs w:val="21"/>
        </w:rPr>
        <w:t>________</w:t>
      </w:r>
      <w:r w:rsidRPr="00EE6591">
        <w:rPr>
          <w:rFonts w:asciiTheme="minorEastAsia" w:hAnsiTheme="minorEastAsia"/>
          <w:szCs w:val="21"/>
        </w:rPr>
        <w:t>；</w:t>
      </w:r>
    </w:p>
    <w:p w:rsidR="00390C66" w:rsidRPr="00EE6591" w:rsidRDefault="00793E14">
      <w:pPr>
        <w:ind w:firstLineChars="200" w:firstLine="420"/>
        <w:rPr>
          <w:rFonts w:asciiTheme="minorEastAsia" w:hAnsiTheme="minorEastAsia"/>
          <w:szCs w:val="21"/>
        </w:rPr>
      </w:pPr>
      <w:r w:rsidRPr="00EE6591">
        <w:rPr>
          <w:rFonts w:asciiTheme="minorEastAsia" w:hAnsiTheme="minorEastAsia"/>
          <w:szCs w:val="21"/>
        </w:rPr>
        <w:t>A</w:t>
      </w:r>
      <w:r w:rsidRPr="00EE6591">
        <w:rPr>
          <w:rFonts w:asciiTheme="minorEastAsia" w:hAnsiTheme="minorEastAsia"/>
          <w:szCs w:val="21"/>
        </w:rPr>
        <w:t>．</w:t>
      </w:r>
      <w:r w:rsidRPr="00EE6591">
        <w:rPr>
          <w:rFonts w:asciiTheme="minorEastAsia" w:hAnsiTheme="minorEastAsia"/>
          <w:szCs w:val="21"/>
        </w:rPr>
        <w:t>电阻处短路</w:t>
      </w:r>
      <w:r w:rsidR="00EE6591">
        <w:rPr>
          <w:rFonts w:asciiTheme="minorEastAsia" w:hAnsiTheme="minorEastAsia" w:hint="eastAsia"/>
          <w:szCs w:val="21"/>
        </w:rPr>
        <w:t xml:space="preserve">       </w:t>
      </w:r>
      <w:r w:rsidRPr="00EE6591">
        <w:rPr>
          <w:rFonts w:asciiTheme="minorEastAsia" w:hAnsiTheme="minorEastAsia" w:hint="eastAsia"/>
          <w:szCs w:val="21"/>
        </w:rPr>
        <w:t xml:space="preserve">   </w:t>
      </w:r>
      <w:r w:rsidRPr="00EE6591">
        <w:rPr>
          <w:rFonts w:asciiTheme="minorEastAsia" w:hAnsiTheme="minorEastAsia"/>
          <w:szCs w:val="21"/>
        </w:rPr>
        <w:t>B</w:t>
      </w:r>
      <w:r w:rsidRPr="00EE6591">
        <w:rPr>
          <w:rFonts w:asciiTheme="minorEastAsia" w:hAnsiTheme="minorEastAsia"/>
          <w:szCs w:val="21"/>
        </w:rPr>
        <w:t>．</w:t>
      </w:r>
      <w:r w:rsidRPr="00EE6591">
        <w:rPr>
          <w:rFonts w:asciiTheme="minorEastAsia" w:hAnsiTheme="minorEastAsia"/>
          <w:szCs w:val="21"/>
        </w:rPr>
        <w:t>电阻处断路</w:t>
      </w:r>
      <w:r w:rsidR="00EE6591">
        <w:rPr>
          <w:rFonts w:asciiTheme="minorEastAsia" w:hAnsiTheme="minorEastAsia" w:hint="eastAsia"/>
          <w:szCs w:val="21"/>
        </w:rPr>
        <w:t xml:space="preserve">     </w:t>
      </w:r>
      <w:r w:rsidRPr="00EE6591">
        <w:rPr>
          <w:rFonts w:asciiTheme="minorEastAsia" w:hAnsiTheme="minorEastAsia" w:hint="eastAsia"/>
          <w:szCs w:val="21"/>
        </w:rPr>
        <w:t xml:space="preserve">    </w:t>
      </w:r>
      <w:r w:rsidRPr="00EE6591">
        <w:rPr>
          <w:rFonts w:asciiTheme="minorEastAsia" w:hAnsiTheme="minorEastAsia"/>
          <w:szCs w:val="21"/>
        </w:rPr>
        <w:t>C</w:t>
      </w:r>
      <w:r w:rsidRPr="00EE6591">
        <w:rPr>
          <w:rFonts w:asciiTheme="minorEastAsia" w:hAnsiTheme="minorEastAsia"/>
          <w:szCs w:val="21"/>
        </w:rPr>
        <w:t>．</w:t>
      </w:r>
      <w:r w:rsidRPr="00EE6591">
        <w:rPr>
          <w:rFonts w:asciiTheme="minorEastAsia" w:hAnsiTheme="minorEastAsia"/>
          <w:szCs w:val="21"/>
        </w:rPr>
        <w:t>滑动变阻器处断路</w:t>
      </w:r>
    </w:p>
    <w:p w:rsidR="00390C66" w:rsidRPr="00EE6591" w:rsidRDefault="00793E14">
      <w:pPr>
        <w:rPr>
          <w:rFonts w:asciiTheme="minorEastAsia" w:hAnsiTheme="minorEastAsia"/>
          <w:szCs w:val="21"/>
        </w:rPr>
      </w:pPr>
      <w:r w:rsidRPr="00EE6591">
        <w:rPr>
          <w:rFonts w:asciiTheme="minorEastAsia" w:hAnsiTheme="minorEastAsia"/>
          <w:szCs w:val="21"/>
        </w:rPr>
        <w:t>（</w:t>
      </w:r>
      <w:r w:rsidRPr="00EE6591">
        <w:rPr>
          <w:rFonts w:asciiTheme="minorEastAsia" w:hAnsiTheme="minorEastAsia"/>
          <w:szCs w:val="21"/>
        </w:rPr>
        <w:t>3</w:t>
      </w:r>
      <w:r w:rsidRPr="00EE6591">
        <w:rPr>
          <w:rFonts w:asciiTheme="minorEastAsia" w:hAnsiTheme="minorEastAsia"/>
          <w:szCs w:val="21"/>
        </w:rPr>
        <w:t>）</w:t>
      </w:r>
      <w:r w:rsidRPr="00EE6591">
        <w:rPr>
          <w:rFonts w:asciiTheme="minorEastAsia" w:hAnsiTheme="minorEastAsia"/>
          <w:szCs w:val="21"/>
        </w:rPr>
        <w:t>排除故障后进行实验。实验中多次改变</w:t>
      </w:r>
      <w:r w:rsidRPr="00EE6591">
        <w:rPr>
          <w:rFonts w:asciiTheme="minorEastAsia" w:hAnsiTheme="minorEastAsia" w:hint="eastAsia"/>
          <w:i/>
          <w:szCs w:val="21"/>
        </w:rPr>
        <w:t>R</w:t>
      </w:r>
      <w:r w:rsidRPr="00EE6591">
        <w:rPr>
          <w:rFonts w:asciiTheme="minorEastAsia" w:hAnsiTheme="minorEastAsia"/>
          <w:szCs w:val="21"/>
        </w:rPr>
        <w:t>的阻值，调节滑动变阻器的滑片，使电压</w:t>
      </w:r>
      <w:r w:rsidRPr="00EE6591">
        <w:rPr>
          <w:rFonts w:asciiTheme="minorEastAsia" w:hAnsiTheme="minorEastAsia" w:hint="eastAsia"/>
          <w:szCs w:val="21"/>
        </w:rPr>
        <w:t>表</w:t>
      </w:r>
      <w:r w:rsidRPr="00EE6591">
        <w:rPr>
          <w:rFonts w:asciiTheme="minorEastAsia" w:hAnsiTheme="minorEastAsia"/>
          <w:szCs w:val="21"/>
        </w:rPr>
        <w:t>示数保持不变，记下电流表的示数，得到如图丙所示的电流</w:t>
      </w:r>
      <w:r w:rsidRPr="00EE6591">
        <w:rPr>
          <w:rFonts w:asciiTheme="minorEastAsia" w:hAnsiTheme="minorEastAsia" w:hint="eastAsia"/>
          <w:i/>
          <w:szCs w:val="21"/>
        </w:rPr>
        <w:t>I</w:t>
      </w:r>
      <w:r w:rsidRPr="00EE6591">
        <w:rPr>
          <w:rFonts w:asciiTheme="minorEastAsia" w:hAnsiTheme="minorEastAsia"/>
          <w:szCs w:val="21"/>
        </w:rPr>
        <w:t>随电阻</w:t>
      </w:r>
      <w:r w:rsidRPr="00EE6591">
        <w:rPr>
          <w:rFonts w:asciiTheme="minorEastAsia" w:hAnsiTheme="minorEastAsia" w:hint="eastAsia"/>
          <w:i/>
          <w:szCs w:val="21"/>
        </w:rPr>
        <w:t>R</w:t>
      </w:r>
      <w:r w:rsidRPr="00EE6591">
        <w:rPr>
          <w:rFonts w:asciiTheme="minorEastAsia" w:hAnsiTheme="minorEastAsia"/>
          <w:szCs w:val="21"/>
        </w:rPr>
        <w:t>变化的图象。由图象可以得出结论</w:t>
      </w:r>
      <w:r w:rsidRPr="00EE6591">
        <w:rPr>
          <w:rFonts w:asciiTheme="minorEastAsia" w:hAnsiTheme="minorEastAsia" w:hint="eastAsia"/>
          <w:szCs w:val="21"/>
        </w:rPr>
        <w:t>：</w:t>
      </w:r>
      <w:r w:rsidRPr="00EE6591">
        <w:rPr>
          <w:rFonts w:asciiTheme="minorEastAsia" w:hAnsiTheme="minorEastAsia"/>
          <w:szCs w:val="21"/>
        </w:rPr>
        <w:t>电压一定时</w:t>
      </w:r>
      <w:r w:rsidRPr="00EE6591">
        <w:rPr>
          <w:rFonts w:asciiTheme="minorEastAsia" w:hAnsiTheme="minorEastAsia" w:hint="eastAsia"/>
          <w:szCs w:val="21"/>
        </w:rPr>
        <w:t>________________________</w:t>
      </w:r>
      <w:r w:rsidRPr="00EE6591">
        <w:rPr>
          <w:rFonts w:asciiTheme="minorEastAsia" w:hAnsiTheme="minorEastAsia"/>
          <w:szCs w:val="21"/>
        </w:rPr>
        <w:t>；</w:t>
      </w:r>
    </w:p>
    <w:p w:rsidR="00390C66" w:rsidRPr="00EE6591" w:rsidRDefault="00EE6591">
      <w:pPr>
        <w:rPr>
          <w:rFonts w:asciiTheme="minorEastAsia" w:hAnsiTheme="minorEastAsia"/>
          <w:szCs w:val="21"/>
        </w:rPr>
      </w:pPr>
      <w:r w:rsidRPr="00EE6591">
        <w:rPr>
          <w:rFonts w:asciiTheme="minorEastAsia" w:hAnsiTheme="minorEastAsia"/>
          <w:noProof/>
        </w:rPr>
        <w:drawing>
          <wp:anchor distT="0" distB="0" distL="114300" distR="114300" simplePos="0" relativeHeight="251702272" behindDoc="1" locked="0" layoutInCell="1" allowOverlap="1">
            <wp:simplePos x="0" y="0"/>
            <wp:positionH relativeFrom="column">
              <wp:posOffset>4047191</wp:posOffset>
            </wp:positionH>
            <wp:positionV relativeFrom="paragraph">
              <wp:posOffset>760442</wp:posOffset>
            </wp:positionV>
            <wp:extent cx="1159510" cy="845820"/>
            <wp:effectExtent l="0" t="0" r="2540" b="11430"/>
            <wp:wrapTight wrapText="bothSides">
              <wp:wrapPolygon edited="0">
                <wp:start x="0" y="0"/>
                <wp:lineTo x="0" y="20919"/>
                <wp:lineTo x="21292" y="20919"/>
                <wp:lineTo x="21292" y="0"/>
                <wp:lineTo x="0" y="0"/>
              </wp:wrapPolygon>
            </wp:wrapTight>
            <wp:docPr id="39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3"/>
                    <pic:cNvPicPr>
                      <a:picLocks noChangeAspect="1"/>
                    </pic:cNvPicPr>
                  </pic:nvPicPr>
                  <pic:blipFill>
                    <a:blip r:embed="rId53">
                      <a:lum bright="-12000" contrast="24000"/>
                    </a:blip>
                    <a:stretch>
                      <a:fillRect/>
                    </a:stretch>
                  </pic:blipFill>
                  <pic:spPr>
                    <a:xfrm>
                      <a:off x="0" y="0"/>
                      <a:ext cx="1159510" cy="845820"/>
                    </a:xfrm>
                    <a:prstGeom prst="rect">
                      <a:avLst/>
                    </a:prstGeom>
                    <a:noFill/>
                    <a:ln>
                      <a:noFill/>
                    </a:ln>
                  </pic:spPr>
                </pic:pic>
              </a:graphicData>
            </a:graphic>
          </wp:anchor>
        </w:drawing>
      </w:r>
      <w:r w:rsidR="00793E14" w:rsidRPr="00EE6591">
        <w:rPr>
          <w:rFonts w:asciiTheme="minorEastAsia" w:hAnsiTheme="minorEastAsia" w:hint="eastAsia"/>
          <w:szCs w:val="21"/>
        </w:rPr>
        <w:t>（</w:t>
      </w:r>
      <w:r w:rsidR="00793E14" w:rsidRPr="00EE6591">
        <w:rPr>
          <w:rFonts w:asciiTheme="minorEastAsia" w:hAnsiTheme="minorEastAsia" w:hint="eastAsia"/>
          <w:szCs w:val="21"/>
        </w:rPr>
        <w:t>4</w:t>
      </w:r>
      <w:r w:rsidR="00793E14" w:rsidRPr="00EE6591">
        <w:rPr>
          <w:rFonts w:asciiTheme="minorEastAsia" w:hAnsiTheme="minorEastAsia" w:hint="eastAsia"/>
          <w:szCs w:val="21"/>
        </w:rPr>
        <w:t>）</w:t>
      </w:r>
      <w:r w:rsidR="00793E14" w:rsidRPr="00EE6591">
        <w:rPr>
          <w:rFonts w:asciiTheme="minorEastAsia" w:hAnsiTheme="minorEastAsia"/>
          <w:szCs w:val="21"/>
        </w:rPr>
        <w:t>将</w:t>
      </w:r>
      <w:r w:rsidR="00793E14" w:rsidRPr="00EE6591">
        <w:rPr>
          <w:rFonts w:asciiTheme="minorEastAsia" w:hAnsiTheme="minorEastAsia"/>
          <w:szCs w:val="21"/>
        </w:rPr>
        <w:t>5Ω</w:t>
      </w:r>
      <w:r w:rsidR="00793E14" w:rsidRPr="00EE6591">
        <w:rPr>
          <w:rFonts w:asciiTheme="minorEastAsia" w:hAnsiTheme="minorEastAsia"/>
          <w:szCs w:val="21"/>
        </w:rPr>
        <w:t>定值电阻换成</w:t>
      </w:r>
      <w:r w:rsidR="00793E14" w:rsidRPr="00EE6591">
        <w:rPr>
          <w:rFonts w:asciiTheme="minorEastAsia" w:hAnsiTheme="minorEastAsia" w:hint="eastAsia"/>
          <w:szCs w:val="21"/>
        </w:rPr>
        <w:t>10</w:t>
      </w:r>
      <w:r w:rsidR="00793E14" w:rsidRPr="00EE6591">
        <w:rPr>
          <w:rFonts w:asciiTheme="minorEastAsia" w:hAnsiTheme="minorEastAsia"/>
          <w:szCs w:val="21"/>
        </w:rPr>
        <w:t>Ω</w:t>
      </w:r>
      <w:r w:rsidR="00793E14" w:rsidRPr="00EE6591">
        <w:rPr>
          <w:rFonts w:asciiTheme="minorEastAsia" w:hAnsiTheme="minorEastAsia"/>
          <w:szCs w:val="21"/>
        </w:rPr>
        <w:t>定值电阻后，闭合开关，为了保持电压表的示数为</w:t>
      </w:r>
      <w:r w:rsidR="00793E14" w:rsidRPr="00EE6591">
        <w:rPr>
          <w:rFonts w:asciiTheme="minorEastAsia" w:hAnsiTheme="minorEastAsia" w:hint="eastAsia"/>
          <w:szCs w:val="21"/>
        </w:rPr>
        <w:t>________</w:t>
      </w:r>
      <w:r w:rsidR="00793E14" w:rsidRPr="00EE6591">
        <w:rPr>
          <w:rFonts w:asciiTheme="minorEastAsia" w:hAnsiTheme="minorEastAsia"/>
          <w:szCs w:val="21"/>
        </w:rPr>
        <w:t>V</w:t>
      </w:r>
      <w:r w:rsidR="00793E14" w:rsidRPr="00EE6591">
        <w:rPr>
          <w:rFonts w:asciiTheme="minorEastAsia" w:hAnsiTheme="minorEastAsia"/>
          <w:szCs w:val="21"/>
        </w:rPr>
        <w:t>不变，应将滑动变阻器的滑片</w:t>
      </w:r>
      <w:r w:rsidR="00793E14" w:rsidRPr="00EE6591">
        <w:rPr>
          <w:rFonts w:asciiTheme="minorEastAsia" w:hAnsiTheme="minorEastAsia"/>
          <w:szCs w:val="21"/>
        </w:rPr>
        <w:t>P</w:t>
      </w:r>
      <w:r w:rsidR="00793E14" w:rsidRPr="00EE6591">
        <w:rPr>
          <w:rFonts w:asciiTheme="minorEastAsia" w:hAnsiTheme="minorEastAsia"/>
          <w:szCs w:val="21"/>
        </w:rPr>
        <w:t>向</w:t>
      </w:r>
      <w:r w:rsidR="00793E14" w:rsidRPr="00EE6591">
        <w:rPr>
          <w:rFonts w:asciiTheme="minorEastAsia" w:hAnsiTheme="minorEastAsia" w:hint="eastAsia"/>
          <w:szCs w:val="21"/>
        </w:rPr>
        <w:t>________</w:t>
      </w:r>
      <w:r w:rsidR="00793E14" w:rsidRPr="00EE6591">
        <w:rPr>
          <w:rFonts w:asciiTheme="minorEastAsia" w:hAnsiTheme="minorEastAsia"/>
          <w:szCs w:val="21"/>
        </w:rPr>
        <w:t>（</w:t>
      </w:r>
      <w:r w:rsidR="00793E14" w:rsidRPr="00EE6591">
        <w:rPr>
          <w:rFonts w:asciiTheme="minorEastAsia" w:hAnsiTheme="minorEastAsia"/>
          <w:szCs w:val="21"/>
        </w:rPr>
        <w:t>选填</w:t>
      </w:r>
      <w:r w:rsidR="00793E14" w:rsidRPr="00EE6591">
        <w:rPr>
          <w:rFonts w:asciiTheme="minorEastAsia" w:hAnsiTheme="minorEastAsia"/>
          <w:szCs w:val="21"/>
        </w:rPr>
        <w:t>“</w:t>
      </w:r>
      <w:r w:rsidR="00793E14" w:rsidRPr="00EE6591">
        <w:rPr>
          <w:rFonts w:asciiTheme="minorEastAsia" w:hAnsiTheme="minorEastAsia" w:hint="eastAsia"/>
          <w:szCs w:val="21"/>
        </w:rPr>
        <w:t>A</w:t>
      </w:r>
      <w:r w:rsidR="00793E14" w:rsidRPr="00EE6591">
        <w:rPr>
          <w:rFonts w:asciiTheme="minorEastAsia" w:hAnsiTheme="minorEastAsia"/>
          <w:szCs w:val="21"/>
        </w:rPr>
        <w:t>”</w:t>
      </w:r>
      <w:r w:rsidR="00793E14" w:rsidRPr="00EE6591">
        <w:rPr>
          <w:rFonts w:asciiTheme="minorEastAsia" w:hAnsiTheme="minorEastAsia"/>
          <w:szCs w:val="21"/>
        </w:rPr>
        <w:t>或</w:t>
      </w:r>
      <w:r w:rsidR="00793E14" w:rsidRPr="00EE6591">
        <w:rPr>
          <w:rFonts w:asciiTheme="minorEastAsia" w:hAnsiTheme="minorEastAsia"/>
          <w:szCs w:val="21"/>
        </w:rPr>
        <w:t>“</w:t>
      </w:r>
      <w:r w:rsidR="00793E14" w:rsidRPr="00EE6591">
        <w:rPr>
          <w:rFonts w:asciiTheme="minorEastAsia" w:hAnsiTheme="minorEastAsia" w:hint="eastAsia"/>
          <w:szCs w:val="21"/>
        </w:rPr>
        <w:t>B</w:t>
      </w:r>
      <w:r w:rsidR="00793E14" w:rsidRPr="00EE6591">
        <w:rPr>
          <w:rFonts w:asciiTheme="minorEastAsia" w:hAnsiTheme="minorEastAsia"/>
          <w:szCs w:val="21"/>
        </w:rPr>
        <w:t>”</w:t>
      </w:r>
      <w:r w:rsidR="00793E14" w:rsidRPr="00EE6591">
        <w:rPr>
          <w:rFonts w:asciiTheme="minorEastAsia" w:hAnsiTheme="minorEastAsia"/>
          <w:szCs w:val="21"/>
        </w:rPr>
        <w:t>）移动，记录此时各表的示数。</w:t>
      </w:r>
    </w:p>
    <w:p w:rsidR="00390C66" w:rsidRPr="00EE6591" w:rsidRDefault="00793E14" w:rsidP="00EE6591">
      <w:pPr>
        <w:rPr>
          <w:rFonts w:asciiTheme="minorEastAsia" w:hAnsiTheme="minorEastAsia"/>
          <w:color w:val="FF0000"/>
          <w:szCs w:val="21"/>
        </w:rPr>
      </w:pPr>
      <w:r w:rsidRPr="00EE6591">
        <w:rPr>
          <w:rFonts w:asciiTheme="minorEastAsia" w:hAnsiTheme="minorEastAsia" w:hint="eastAsia"/>
          <w:color w:val="FF0000"/>
          <w:szCs w:val="21"/>
        </w:rPr>
        <w:t>20</w:t>
      </w:r>
      <w:r w:rsidRPr="00EE6591">
        <w:rPr>
          <w:rFonts w:asciiTheme="minorEastAsia" w:hAnsiTheme="minorEastAsia" w:hint="eastAsia"/>
          <w:color w:val="FF0000"/>
          <w:szCs w:val="21"/>
        </w:rPr>
        <w:t>．（</w:t>
      </w:r>
      <w:r w:rsidRPr="00EE6591">
        <w:rPr>
          <w:rFonts w:asciiTheme="minorEastAsia" w:hAnsiTheme="minorEastAsia" w:hint="eastAsia"/>
          <w:color w:val="FF0000"/>
          <w:szCs w:val="21"/>
        </w:rPr>
        <w:t>1</w:t>
      </w:r>
      <w:r w:rsidRPr="00EE6591">
        <w:rPr>
          <w:rFonts w:asciiTheme="minorEastAsia" w:hAnsiTheme="minorEastAsia" w:hint="eastAsia"/>
          <w:color w:val="FF0000"/>
          <w:szCs w:val="21"/>
        </w:rPr>
        <w:t>）如图答</w:t>
      </w:r>
      <w:r w:rsidRPr="00EE6591">
        <w:rPr>
          <w:rFonts w:asciiTheme="minorEastAsia" w:hAnsiTheme="minorEastAsia" w:hint="eastAsia"/>
          <w:color w:val="FF0000"/>
          <w:szCs w:val="21"/>
        </w:rPr>
        <w:t>4</w:t>
      </w:r>
      <w:r w:rsidRPr="00EE6591">
        <w:rPr>
          <w:rFonts w:asciiTheme="minorEastAsia" w:hAnsiTheme="minorEastAsia" w:hint="eastAsia"/>
          <w:color w:val="FF0000"/>
          <w:szCs w:val="21"/>
        </w:rPr>
        <w:t>所示</w:t>
      </w:r>
      <w:r w:rsidR="00EE6591">
        <w:rPr>
          <w:rFonts w:asciiTheme="minorEastAsia" w:hAnsiTheme="minorEastAsia" w:hint="eastAsia"/>
          <w:color w:val="FF0000"/>
          <w:szCs w:val="21"/>
        </w:rPr>
        <w:t xml:space="preserve"> </w:t>
      </w:r>
      <w:r w:rsidR="00EE6591">
        <w:rPr>
          <w:rFonts w:asciiTheme="minorEastAsia" w:hAnsiTheme="minorEastAsia"/>
          <w:color w:val="FF0000"/>
          <w:szCs w:val="21"/>
        </w:rPr>
        <w:t xml:space="preserve">     </w:t>
      </w:r>
      <w:r w:rsidRPr="00EE6591">
        <w:rPr>
          <w:rFonts w:asciiTheme="minorEastAsia" w:hAnsiTheme="minorEastAsia" w:hint="eastAsia"/>
          <w:color w:val="FF0000"/>
          <w:szCs w:val="21"/>
        </w:rPr>
        <w:t>（</w:t>
      </w:r>
      <w:r w:rsidRPr="00EE6591">
        <w:rPr>
          <w:rFonts w:asciiTheme="minorEastAsia" w:hAnsiTheme="minorEastAsia" w:hint="eastAsia"/>
          <w:color w:val="FF0000"/>
          <w:szCs w:val="21"/>
        </w:rPr>
        <w:t>2</w:t>
      </w:r>
      <w:r w:rsidRPr="00EE6591">
        <w:rPr>
          <w:rFonts w:asciiTheme="minorEastAsia" w:hAnsiTheme="minorEastAsia" w:hint="eastAsia"/>
          <w:color w:val="FF0000"/>
          <w:szCs w:val="21"/>
        </w:rPr>
        <w:t>）</w:t>
      </w:r>
      <w:r w:rsidRPr="00EE6591">
        <w:rPr>
          <w:rFonts w:asciiTheme="minorEastAsia" w:hAnsiTheme="minorEastAsia"/>
          <w:color w:val="FF0000"/>
          <w:szCs w:val="21"/>
        </w:rPr>
        <w:t>B</w:t>
      </w:r>
    </w:p>
    <w:p w:rsidR="00390C66" w:rsidRPr="00EE6591" w:rsidRDefault="00793E14">
      <w:pPr>
        <w:ind w:firstLineChars="150" w:firstLine="315"/>
        <w:rPr>
          <w:rFonts w:asciiTheme="minorEastAsia" w:hAnsiTheme="minorEastAsia"/>
          <w:color w:val="FF0000"/>
          <w:szCs w:val="21"/>
        </w:rPr>
      </w:pPr>
      <w:r w:rsidRPr="00EE6591">
        <w:rPr>
          <w:rFonts w:asciiTheme="minorEastAsia" w:hAnsiTheme="minorEastAsia" w:hint="eastAsia"/>
          <w:color w:val="FF0000"/>
          <w:szCs w:val="21"/>
        </w:rPr>
        <w:t>（</w:t>
      </w:r>
      <w:r w:rsidRPr="00EE6591">
        <w:rPr>
          <w:rFonts w:asciiTheme="minorEastAsia" w:hAnsiTheme="minorEastAsia" w:hint="eastAsia"/>
          <w:color w:val="FF0000"/>
          <w:szCs w:val="21"/>
        </w:rPr>
        <w:t>3</w:t>
      </w:r>
      <w:r w:rsidRPr="00EE6591">
        <w:rPr>
          <w:rFonts w:asciiTheme="minorEastAsia" w:hAnsiTheme="minorEastAsia" w:hint="eastAsia"/>
          <w:color w:val="FF0000"/>
          <w:szCs w:val="21"/>
        </w:rPr>
        <w:t>）导体中的电流跟导体的电阻成反比</w:t>
      </w:r>
    </w:p>
    <w:p w:rsidR="00390C66" w:rsidRPr="00EE6591" w:rsidRDefault="00793E14">
      <w:pPr>
        <w:ind w:firstLineChars="150" w:firstLine="315"/>
        <w:rPr>
          <w:rFonts w:asciiTheme="minorEastAsia" w:hAnsiTheme="minorEastAsia"/>
          <w:color w:val="FF0000"/>
          <w:szCs w:val="21"/>
        </w:rPr>
      </w:pPr>
      <w:r w:rsidRPr="00EE6591">
        <w:rPr>
          <w:rFonts w:asciiTheme="minorEastAsia" w:hAnsiTheme="minorEastAsia" w:hint="eastAsia"/>
          <w:color w:val="FF0000"/>
          <w:szCs w:val="21"/>
        </w:rPr>
        <w:t>（</w:t>
      </w:r>
      <w:r w:rsidRPr="00EE6591">
        <w:rPr>
          <w:rFonts w:asciiTheme="minorEastAsia" w:hAnsiTheme="minorEastAsia" w:hint="eastAsia"/>
          <w:color w:val="FF0000"/>
          <w:szCs w:val="21"/>
        </w:rPr>
        <w:t>4</w:t>
      </w:r>
      <w:r w:rsidRPr="00EE6591">
        <w:rPr>
          <w:rFonts w:asciiTheme="minorEastAsia" w:hAnsiTheme="minorEastAsia" w:hint="eastAsia"/>
          <w:color w:val="FF0000"/>
          <w:szCs w:val="21"/>
        </w:rPr>
        <w:t>）</w:t>
      </w:r>
      <w:r w:rsidRPr="00EE6591">
        <w:rPr>
          <w:rFonts w:asciiTheme="minorEastAsia" w:hAnsiTheme="minorEastAsia"/>
          <w:color w:val="FF0000"/>
          <w:szCs w:val="21"/>
        </w:rPr>
        <w:t>2.5 A</w:t>
      </w:r>
    </w:p>
    <w:p w:rsidR="00390C66" w:rsidRPr="00EE6591" w:rsidRDefault="00793E14">
      <w:pPr>
        <w:spacing w:line="0" w:lineRule="atLeast"/>
        <w:ind w:left="420" w:hangingChars="200" w:hanging="420"/>
        <w:jc w:val="left"/>
        <w:rPr>
          <w:rFonts w:asciiTheme="minorEastAsia" w:hAnsiTheme="minorEastAsia" w:cs="Times New Roman"/>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新疆建设兵团</w:t>
      </w:r>
      <w:r w:rsidRPr="00EE6591">
        <w:rPr>
          <w:rFonts w:asciiTheme="minorEastAsia" w:hAnsiTheme="minorEastAsia" w:cs="宋体" w:hint="eastAsia"/>
          <w:kern w:val="0"/>
          <w:szCs w:val="21"/>
        </w:rPr>
        <w:t>）</w:t>
      </w:r>
      <w:r w:rsidRPr="00EE6591">
        <w:rPr>
          <w:rFonts w:asciiTheme="minorEastAsia" w:hAnsiTheme="minorEastAsia" w:cs="Times New Roman"/>
        </w:rPr>
        <w:t>1</w:t>
      </w:r>
      <w:r w:rsidRPr="00EE6591">
        <w:rPr>
          <w:rFonts w:asciiTheme="minorEastAsia" w:hAnsiTheme="minorEastAsia" w:cs="Times New Roman"/>
        </w:rPr>
        <w:t>9</w:t>
      </w:r>
      <w:r w:rsidRPr="00EE6591">
        <w:rPr>
          <w:rFonts w:asciiTheme="minorEastAsia" w:hAnsiTheme="minorEastAsia" w:cs="Times New Roman"/>
        </w:rPr>
        <w:t>．</w:t>
      </w:r>
      <w:r w:rsidRPr="00EE6591">
        <w:rPr>
          <w:rFonts w:asciiTheme="minorEastAsia" w:hAnsiTheme="minorEastAsia" w:cs="Times New Roman"/>
        </w:rPr>
        <w:t>小华在</w:t>
      </w:r>
      <w:r w:rsidRPr="00EE6591">
        <w:rPr>
          <w:rFonts w:asciiTheme="minorEastAsia" w:hAnsiTheme="minorEastAsia" w:cs="Times New Roman"/>
        </w:rPr>
        <w:t>“</w:t>
      </w:r>
      <w:r w:rsidRPr="00EE6591">
        <w:rPr>
          <w:rFonts w:asciiTheme="minorEastAsia" w:hAnsiTheme="minorEastAsia" w:cs="Times New Roman"/>
        </w:rPr>
        <w:t>探究电流很电阻的关系</w:t>
      </w:r>
      <w:r w:rsidRPr="00EE6591">
        <w:rPr>
          <w:rFonts w:asciiTheme="minorEastAsia" w:hAnsiTheme="minorEastAsia" w:cs="Times New Roman"/>
        </w:rPr>
        <w:t>”</w:t>
      </w:r>
      <w:r w:rsidRPr="00EE6591">
        <w:rPr>
          <w:rFonts w:asciiTheme="minorEastAsia" w:hAnsiTheme="minorEastAsia" w:cs="Times New Roman"/>
        </w:rPr>
        <w:t>的实验中，设计了如图甲所示的电路。</w:t>
      </w:r>
    </w:p>
    <w:p w:rsidR="00390C66" w:rsidRPr="00EE6591" w:rsidRDefault="00793E14">
      <w:pPr>
        <w:spacing w:line="0" w:lineRule="atLeast"/>
        <w:ind w:left="420" w:hangingChars="200" w:hanging="420"/>
        <w:jc w:val="left"/>
        <w:rPr>
          <w:rFonts w:asciiTheme="minorEastAsia" w:hAnsiTheme="minorEastAsia" w:cs="Times New Roman"/>
        </w:rPr>
      </w:pPr>
      <w:r w:rsidRPr="00EE6591">
        <w:rPr>
          <w:rFonts w:asciiTheme="minorEastAsia" w:hAnsiTheme="minorEastAsia" w:cs="Times New Roman"/>
        </w:rPr>
        <w:t>（</w:t>
      </w:r>
      <w:r w:rsidRPr="00EE6591">
        <w:rPr>
          <w:rFonts w:asciiTheme="minorEastAsia" w:hAnsiTheme="minorEastAsia" w:cs="Times New Roman"/>
        </w:rPr>
        <w:t>1</w:t>
      </w:r>
      <w:r w:rsidRPr="00EE6591">
        <w:rPr>
          <w:rFonts w:asciiTheme="minorEastAsia" w:hAnsiTheme="minorEastAsia" w:cs="Times New Roman"/>
        </w:rPr>
        <w:t>）请根据图甲，用笔画线代替导线，将图乙中的电路连接完整。</w:t>
      </w:r>
    </w:p>
    <w:p w:rsidR="00390C66" w:rsidRPr="00EE6591" w:rsidRDefault="00793E14">
      <w:pPr>
        <w:spacing w:line="0" w:lineRule="atLeast"/>
        <w:ind w:leftChars="200" w:left="945" w:hangingChars="250" w:hanging="525"/>
        <w:jc w:val="left"/>
        <w:rPr>
          <w:rFonts w:asciiTheme="minorEastAsia" w:hAnsiTheme="minorEastAsia" w:cs="Times New Roman"/>
        </w:rPr>
      </w:pPr>
      <w:r w:rsidRPr="00EE6591">
        <w:rPr>
          <w:rFonts w:asciiTheme="minorEastAsia" w:hAnsiTheme="minorEastAsia" w:cs="Times New Roman"/>
          <w:noProof/>
        </w:rPr>
        <w:drawing>
          <wp:inline distT="0" distB="0" distL="114300" distR="114300">
            <wp:extent cx="4940935" cy="1386840"/>
            <wp:effectExtent l="0" t="0" r="12065" b="3810"/>
            <wp:docPr id="3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5"/>
                    <pic:cNvPicPr>
                      <a:picLocks noChangeAspect="1"/>
                    </pic:cNvPicPr>
                  </pic:nvPicPr>
                  <pic:blipFill>
                    <a:blip r:embed="rId54"/>
                    <a:stretch>
                      <a:fillRect/>
                    </a:stretch>
                  </pic:blipFill>
                  <pic:spPr>
                    <a:xfrm>
                      <a:off x="0" y="0"/>
                      <a:ext cx="4940935" cy="1386840"/>
                    </a:xfrm>
                    <a:prstGeom prst="rect">
                      <a:avLst/>
                    </a:prstGeom>
                    <a:noFill/>
                    <a:ln>
                      <a:noFill/>
                    </a:ln>
                  </pic:spPr>
                </pic:pic>
              </a:graphicData>
            </a:graphic>
          </wp:inline>
        </w:drawing>
      </w:r>
    </w:p>
    <w:p w:rsidR="00390C66" w:rsidRPr="00EE6591" w:rsidRDefault="00793E14">
      <w:pPr>
        <w:spacing w:line="0" w:lineRule="atLeast"/>
        <w:ind w:left="525" w:hangingChars="250" w:hanging="525"/>
        <w:jc w:val="left"/>
        <w:rPr>
          <w:rFonts w:asciiTheme="minorEastAsia" w:hAnsiTheme="minorEastAsia" w:cs="Times New Roman"/>
        </w:rPr>
      </w:pPr>
      <w:r w:rsidRPr="00EE6591">
        <w:rPr>
          <w:rFonts w:asciiTheme="minorEastAsia" w:hAnsiTheme="minorEastAsia" w:cs="Times New Roman"/>
        </w:rPr>
        <w:lastRenderedPageBreak/>
        <w:t>（</w:t>
      </w:r>
      <w:r w:rsidRPr="00EE6591">
        <w:rPr>
          <w:rFonts w:asciiTheme="minorEastAsia" w:hAnsiTheme="minorEastAsia" w:cs="Times New Roman"/>
        </w:rPr>
        <w:t>2</w:t>
      </w:r>
      <w:r w:rsidRPr="00EE6591">
        <w:rPr>
          <w:rFonts w:asciiTheme="minorEastAsia" w:hAnsiTheme="minorEastAsia" w:cs="Times New Roman"/>
        </w:rPr>
        <w:t>）闭合开关后发现，电流表示数为零，电压表有明显偏转，则该电路故障是</w:t>
      </w:r>
      <w:r w:rsidRPr="00EE6591">
        <w:rPr>
          <w:rFonts w:asciiTheme="minorEastAsia" w:hAnsiTheme="minorEastAsia" w:cs="Times New Roman"/>
          <w:u w:val="single"/>
        </w:rPr>
        <w:t xml:space="preserve">         </w:t>
      </w:r>
      <w:r w:rsidRPr="00EE6591">
        <w:rPr>
          <w:rFonts w:asciiTheme="minorEastAsia" w:hAnsiTheme="minorEastAsia" w:cs="Times New Roman"/>
        </w:rPr>
        <w:t>处断路。</w:t>
      </w:r>
    </w:p>
    <w:p w:rsidR="00390C66" w:rsidRPr="00EE6591" w:rsidRDefault="00793E14">
      <w:pPr>
        <w:spacing w:line="0" w:lineRule="atLeast"/>
        <w:ind w:left="525" w:hangingChars="250" w:hanging="525"/>
        <w:jc w:val="left"/>
        <w:rPr>
          <w:rFonts w:asciiTheme="minorEastAsia" w:hAnsiTheme="minorEastAsia" w:cs="Times New Roman"/>
        </w:rPr>
      </w:pPr>
      <w:r w:rsidRPr="00EE6591">
        <w:rPr>
          <w:rFonts w:asciiTheme="minorEastAsia" w:hAnsiTheme="minorEastAsia" w:cs="Times New Roman"/>
        </w:rPr>
        <w:t>（</w:t>
      </w:r>
      <w:r w:rsidRPr="00EE6591">
        <w:rPr>
          <w:rFonts w:asciiTheme="minorEastAsia" w:hAnsiTheme="minorEastAsia" w:cs="Times New Roman"/>
        </w:rPr>
        <w:t>3</w:t>
      </w:r>
      <w:r w:rsidRPr="00EE6591">
        <w:rPr>
          <w:rFonts w:asciiTheme="minorEastAsia" w:hAnsiTheme="minorEastAsia" w:cs="Times New Roman"/>
        </w:rPr>
        <w:t>）</w:t>
      </w:r>
      <w:r w:rsidRPr="00EE6591">
        <w:rPr>
          <w:rFonts w:asciiTheme="minorEastAsia" w:hAnsiTheme="minorEastAsia" w:cs="Times New Roman"/>
        </w:rPr>
        <w:t>小华</w:t>
      </w:r>
      <w:r w:rsidRPr="00EE6591">
        <w:rPr>
          <w:rFonts w:asciiTheme="minorEastAsia" w:hAnsiTheme="minorEastAsia" w:cs="Times New Roman"/>
        </w:rPr>
        <w:t>排除电路故障后，先将</w:t>
      </w:r>
      <w:r w:rsidRPr="00EE6591">
        <w:rPr>
          <w:rFonts w:asciiTheme="minorEastAsia" w:hAnsiTheme="minorEastAsia" w:cs="Times New Roman"/>
        </w:rPr>
        <w:t>5Ω</w:t>
      </w:r>
      <w:r w:rsidRPr="00EE6591">
        <w:rPr>
          <w:rFonts w:asciiTheme="minorEastAsia" w:hAnsiTheme="minorEastAsia" w:cs="Times New Roman"/>
        </w:rPr>
        <w:t>的定值电阻接入电路中，闭合开关，移动滑动变阻器的滑片，使电压表的示数如图丙所示，记下此时的电流值。取下</w:t>
      </w:r>
      <w:r w:rsidRPr="00EE6591">
        <w:rPr>
          <w:rFonts w:asciiTheme="minorEastAsia" w:hAnsiTheme="minorEastAsia" w:cs="Times New Roman"/>
        </w:rPr>
        <w:t>5Ω</w:t>
      </w:r>
      <w:r w:rsidRPr="00EE6591">
        <w:rPr>
          <w:rFonts w:asciiTheme="minorEastAsia" w:hAnsiTheme="minorEastAsia" w:cs="Times New Roman"/>
        </w:rPr>
        <w:t>的电阻，再分别接入</w:t>
      </w:r>
      <w:r w:rsidRPr="00EE6591">
        <w:rPr>
          <w:rFonts w:asciiTheme="minorEastAsia" w:hAnsiTheme="minorEastAsia" w:cs="Times New Roman"/>
        </w:rPr>
        <w:t>10Ω</w:t>
      </w:r>
      <w:r w:rsidRPr="00EE6591">
        <w:rPr>
          <w:rFonts w:asciiTheme="minorEastAsia" w:hAnsiTheme="minorEastAsia" w:cs="Times New Roman"/>
        </w:rPr>
        <w:t>、</w:t>
      </w:r>
      <w:r w:rsidRPr="00EE6591">
        <w:rPr>
          <w:rFonts w:asciiTheme="minorEastAsia" w:hAnsiTheme="minorEastAsia" w:cs="Times New Roman"/>
        </w:rPr>
        <w:t>15Ω</w:t>
      </w:r>
      <w:r w:rsidRPr="00EE6591">
        <w:rPr>
          <w:rFonts w:asciiTheme="minorEastAsia" w:hAnsiTheme="minorEastAsia" w:cs="Times New Roman"/>
        </w:rPr>
        <w:t>的电阻，移动滑动变阻器的滑片，使电压表的示数均为</w:t>
      </w:r>
      <w:r w:rsidRPr="00EE6591">
        <w:rPr>
          <w:rFonts w:asciiTheme="minorEastAsia" w:hAnsiTheme="minorEastAsia" w:cs="Times New Roman"/>
          <w:u w:val="single"/>
        </w:rPr>
        <w:t xml:space="preserve">        </w:t>
      </w:r>
      <w:r w:rsidRPr="00EE6591">
        <w:rPr>
          <w:rFonts w:asciiTheme="minorEastAsia" w:hAnsiTheme="minorEastAsia" w:cs="Times New Roman"/>
        </w:rPr>
        <w:t>V</w:t>
      </w:r>
      <w:r w:rsidRPr="00EE6591">
        <w:rPr>
          <w:rFonts w:asciiTheme="minorEastAsia" w:hAnsiTheme="minorEastAsia" w:cs="Times New Roman"/>
        </w:rPr>
        <w:t>，记下对应的电流值。通过实验可得出的结论是：当电压一定时，电流与电阻成</w:t>
      </w:r>
      <w:r w:rsidRPr="00EE6591">
        <w:rPr>
          <w:rFonts w:asciiTheme="minorEastAsia" w:hAnsiTheme="minorEastAsia" w:cs="Times New Roman"/>
          <w:u w:val="single"/>
        </w:rPr>
        <w:t xml:space="preserve">         </w:t>
      </w:r>
      <w:r w:rsidRPr="00EE6591">
        <w:rPr>
          <w:rFonts w:asciiTheme="minorEastAsia" w:hAnsiTheme="minorEastAsia" w:cs="Times New Roman"/>
        </w:rPr>
        <w:t>。</w:t>
      </w:r>
    </w:p>
    <w:p w:rsidR="00390C66" w:rsidRPr="00EE6591" w:rsidRDefault="00793E14">
      <w:pPr>
        <w:pStyle w:val="a5"/>
        <w:shd w:val="clear" w:color="auto" w:fill="FFFFFF"/>
        <w:spacing w:beforeAutospacing="0" w:afterAutospacing="0" w:line="0" w:lineRule="atLeast"/>
        <w:rPr>
          <w:rFonts w:asciiTheme="minorEastAsia" w:hAnsiTheme="minorEastAsia" w:cs="Times New Roman"/>
          <w:color w:val="FF0000"/>
          <w:szCs w:val="32"/>
        </w:rPr>
      </w:pPr>
      <w:r w:rsidRPr="00EE6591">
        <w:rPr>
          <w:rFonts w:asciiTheme="minorEastAsia" w:hAnsiTheme="minorEastAsia" w:cs="Times New Roman"/>
          <w:color w:val="FF0000"/>
          <w:szCs w:val="32"/>
        </w:rPr>
        <w:t>（</w:t>
      </w:r>
      <w:r w:rsidRPr="00EE6591">
        <w:rPr>
          <w:rFonts w:asciiTheme="minorEastAsia" w:hAnsiTheme="minorEastAsia" w:cs="Times New Roman"/>
          <w:color w:val="FF0000"/>
          <w:szCs w:val="32"/>
        </w:rPr>
        <w:t>1</w:t>
      </w:r>
      <w:r w:rsidRPr="00EE6591">
        <w:rPr>
          <w:rFonts w:asciiTheme="minorEastAsia" w:hAnsiTheme="minorEastAsia" w:cs="Times New Roman"/>
          <w:color w:val="FF0000"/>
          <w:szCs w:val="32"/>
        </w:rPr>
        <w:t>）连图</w:t>
      </w:r>
      <w:r w:rsidRPr="00EE6591">
        <w:rPr>
          <w:rFonts w:asciiTheme="minorEastAsia" w:hAnsiTheme="minorEastAsia" w:cs="Times New Roman"/>
          <w:noProof/>
          <w:color w:val="FF0000"/>
          <w:szCs w:val="32"/>
        </w:rPr>
        <w:drawing>
          <wp:inline distT="0" distB="0" distL="114300" distR="114300">
            <wp:extent cx="635" cy="0"/>
            <wp:effectExtent l="0" t="0" r="0" b="0"/>
            <wp:docPr id="34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5"/>
                    <pic:cNvPicPr>
                      <a:picLocks noChangeAspect="1"/>
                    </pic:cNvPicPr>
                  </pic:nvPicPr>
                  <pic:blipFill>
                    <a:blip r:embed="rId55"/>
                    <a:stretch>
                      <a:fillRect/>
                    </a:stretch>
                  </pic:blipFill>
                  <pic:spPr>
                    <a:xfrm>
                      <a:off x="0" y="0"/>
                      <a:ext cx="635" cy="0"/>
                    </a:xfrm>
                    <a:prstGeom prst="rect">
                      <a:avLst/>
                    </a:prstGeom>
                    <a:noFill/>
                    <a:ln>
                      <a:noFill/>
                    </a:ln>
                  </pic:spPr>
                </pic:pic>
              </a:graphicData>
            </a:graphic>
          </wp:inline>
        </w:drawing>
      </w:r>
      <w:r w:rsidRPr="00EE6591">
        <w:rPr>
          <w:rFonts w:asciiTheme="minorEastAsia" w:hAnsiTheme="minorEastAsia" w:cs="Times New Roman"/>
          <w:noProof/>
          <w:color w:val="FF0000"/>
          <w:szCs w:val="32"/>
        </w:rPr>
        <w:drawing>
          <wp:inline distT="0" distB="0" distL="114300" distR="114300">
            <wp:extent cx="635" cy="0"/>
            <wp:effectExtent l="0" t="0" r="0" b="0"/>
            <wp:docPr id="349" name="图片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图片 349"/>
                    <pic:cNvPicPr>
                      <a:picLocks noChangeAspect="1"/>
                    </pic:cNvPicPr>
                  </pic:nvPicPr>
                  <pic:blipFill>
                    <a:blip r:embed="rId55"/>
                    <a:stretch>
                      <a:fillRect/>
                    </a:stretch>
                  </pic:blipFill>
                  <pic:spPr>
                    <a:xfrm>
                      <a:off x="0" y="0"/>
                      <a:ext cx="635" cy="0"/>
                    </a:xfrm>
                    <a:prstGeom prst="rect">
                      <a:avLst/>
                    </a:prstGeom>
                    <a:noFill/>
                    <a:ln>
                      <a:noFill/>
                    </a:ln>
                  </pic:spPr>
                </pic:pic>
              </a:graphicData>
            </a:graphic>
          </wp:inline>
        </w:drawing>
      </w:r>
      <w:r w:rsidRPr="00EE6591">
        <w:rPr>
          <w:rFonts w:asciiTheme="minorEastAsia" w:hAnsiTheme="minorEastAsia" w:cs="Times New Roman"/>
          <w:noProof/>
          <w:color w:val="FF0000"/>
          <w:szCs w:val="32"/>
        </w:rPr>
        <w:drawing>
          <wp:inline distT="0" distB="0" distL="114300" distR="114300">
            <wp:extent cx="1399540" cy="954405"/>
            <wp:effectExtent l="0" t="0" r="10160" b="17145"/>
            <wp:docPr id="35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图片 7"/>
                    <pic:cNvPicPr>
                      <a:picLocks noChangeAspect="1"/>
                    </pic:cNvPicPr>
                  </pic:nvPicPr>
                  <pic:blipFill>
                    <a:blip r:embed="rId56"/>
                    <a:stretch>
                      <a:fillRect/>
                    </a:stretch>
                  </pic:blipFill>
                  <pic:spPr>
                    <a:xfrm>
                      <a:off x="0" y="0"/>
                      <a:ext cx="1399540" cy="954405"/>
                    </a:xfrm>
                    <a:prstGeom prst="rect">
                      <a:avLst/>
                    </a:prstGeom>
                    <a:noFill/>
                    <a:ln>
                      <a:noFill/>
                    </a:ln>
                  </pic:spPr>
                </pic:pic>
              </a:graphicData>
            </a:graphic>
          </wp:inline>
        </w:drawing>
      </w:r>
      <w:r w:rsidRPr="00EE6591">
        <w:rPr>
          <w:rFonts w:asciiTheme="minorEastAsia" w:hAnsiTheme="minorEastAsia" w:cs="Times New Roman"/>
          <w:color w:val="FF0000"/>
          <w:szCs w:val="32"/>
        </w:rPr>
        <w:t>；（</w:t>
      </w:r>
      <w:r w:rsidRPr="00EE6591">
        <w:rPr>
          <w:rFonts w:asciiTheme="minorEastAsia" w:hAnsiTheme="minorEastAsia" w:cs="Times New Roman"/>
          <w:color w:val="FF0000"/>
          <w:szCs w:val="32"/>
        </w:rPr>
        <w:t>2</w:t>
      </w:r>
      <w:r w:rsidRPr="00EE6591">
        <w:rPr>
          <w:rFonts w:asciiTheme="minorEastAsia" w:hAnsiTheme="minorEastAsia" w:cs="Times New Roman"/>
          <w:color w:val="FF0000"/>
          <w:szCs w:val="32"/>
        </w:rPr>
        <w:t>）</w:t>
      </w:r>
      <w:r w:rsidRPr="00EE6591">
        <w:rPr>
          <w:rFonts w:asciiTheme="minorEastAsia" w:hAnsiTheme="minorEastAsia" w:cs="Times New Roman"/>
          <w:color w:val="FF0000"/>
          <w:szCs w:val="32"/>
        </w:rPr>
        <w:t>定值电阻；</w:t>
      </w:r>
      <w:r w:rsidRPr="00EE6591">
        <w:rPr>
          <w:rFonts w:asciiTheme="minorEastAsia" w:hAnsiTheme="minorEastAsia" w:cs="Times New Roman"/>
          <w:color w:val="FF0000"/>
          <w:szCs w:val="32"/>
        </w:rPr>
        <w:t>1.5</w:t>
      </w:r>
      <w:r w:rsidRPr="00EE6591">
        <w:rPr>
          <w:rFonts w:asciiTheme="minorEastAsia" w:hAnsiTheme="minorEastAsia" w:cs="Times New Roman"/>
          <w:color w:val="FF0000"/>
          <w:szCs w:val="32"/>
        </w:rPr>
        <w:t>；反比；</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宋体" w:hint="eastAsia"/>
          <w:szCs w:val="21"/>
        </w:rPr>
        <w:t>（</w:t>
      </w:r>
      <w:r w:rsidRPr="00EE6591">
        <w:rPr>
          <w:rFonts w:asciiTheme="minorEastAsia" w:hAnsiTheme="minorEastAsia" w:cs="宋体" w:hint="eastAsia"/>
          <w:szCs w:val="21"/>
        </w:rPr>
        <w:t>2019</w:t>
      </w:r>
      <w:r w:rsidRPr="00EE6591">
        <w:rPr>
          <w:rFonts w:asciiTheme="minorEastAsia" w:hAnsiTheme="minorEastAsia" w:cs="宋体" w:hint="eastAsia"/>
          <w:szCs w:val="21"/>
        </w:rPr>
        <w:t>自贡</w:t>
      </w:r>
      <w:r w:rsidRPr="00EE6591">
        <w:rPr>
          <w:rFonts w:asciiTheme="minorEastAsia" w:hAnsiTheme="minorEastAsia" w:cs="宋体" w:hint="eastAsia"/>
          <w:szCs w:val="21"/>
        </w:rPr>
        <w:t>）</w:t>
      </w:r>
      <w:r w:rsidRPr="00EE6591">
        <w:rPr>
          <w:rFonts w:asciiTheme="minorEastAsia" w:hAnsiTheme="minorEastAsia" w:hint="eastAsia"/>
          <w:bCs/>
        </w:rPr>
        <w:t>27.</w:t>
      </w:r>
      <w:r w:rsidRPr="00EE6591">
        <w:rPr>
          <w:rFonts w:asciiTheme="minorEastAsia" w:hAnsiTheme="minorEastAsia" w:cs="Arial"/>
          <w:bCs/>
          <w:sz w:val="21"/>
          <w:szCs w:val="21"/>
        </w:rPr>
        <w:t xml:space="preserve"> </w:t>
      </w:r>
      <w:r w:rsidRPr="00EE6591">
        <w:rPr>
          <w:rFonts w:asciiTheme="minorEastAsia" w:hAnsiTheme="minorEastAsia" w:cs="Arial"/>
          <w:bCs/>
          <w:sz w:val="21"/>
          <w:szCs w:val="21"/>
        </w:rPr>
        <w:t>小聪同学用伏安法测电阻，实验电路图如图甲所示。</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bCs/>
          <w:noProof/>
        </w:rPr>
        <w:drawing>
          <wp:inline distT="0" distB="0" distL="114300" distR="114300">
            <wp:extent cx="4639310" cy="1144905"/>
            <wp:effectExtent l="0" t="0" r="8890" b="17145"/>
            <wp:docPr id="21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11"/>
                    <pic:cNvPicPr>
                      <a:picLocks noChangeAspect="1"/>
                    </pic:cNvPicPr>
                  </pic:nvPicPr>
                  <pic:blipFill>
                    <a:blip r:embed="rId57"/>
                    <a:stretch>
                      <a:fillRect/>
                    </a:stretch>
                  </pic:blipFill>
                  <pic:spPr>
                    <a:xfrm>
                      <a:off x="0" y="0"/>
                      <a:ext cx="4639310" cy="1144905"/>
                    </a:xfrm>
                    <a:prstGeom prst="rect">
                      <a:avLst/>
                    </a:prstGeom>
                    <a:noFill/>
                    <a:ln>
                      <a:noFill/>
                    </a:ln>
                  </pic:spPr>
                </pic:pic>
              </a:graphicData>
            </a:graphic>
          </wp:inline>
        </w:drawing>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Arial"/>
          <w:bCs/>
          <w:sz w:val="21"/>
          <w:szCs w:val="21"/>
        </w:rPr>
        <w:t>(1)</w:t>
      </w:r>
      <w:r w:rsidRPr="00EE6591">
        <w:rPr>
          <w:rFonts w:asciiTheme="minorEastAsia" w:hAnsiTheme="minorEastAsia" w:cs="Arial"/>
          <w:bCs/>
          <w:sz w:val="21"/>
          <w:szCs w:val="21"/>
        </w:rPr>
        <w:t>该实验的原理是</w:t>
      </w:r>
      <w:r w:rsidRPr="00EE6591">
        <w:rPr>
          <w:rFonts w:asciiTheme="minorEastAsia" w:hAnsiTheme="minorEastAsia" w:cs="Arial" w:hint="eastAsia"/>
          <w:bCs/>
          <w:sz w:val="21"/>
          <w:szCs w:val="21"/>
          <w:u w:val="single"/>
        </w:rPr>
        <w:t xml:space="preserve">    R=U/I         </w:t>
      </w:r>
      <w:r w:rsidRPr="00EE6591">
        <w:rPr>
          <w:rFonts w:asciiTheme="minorEastAsia" w:hAnsiTheme="minorEastAsia" w:cs="Arial"/>
          <w:bCs/>
          <w:sz w:val="21"/>
          <w:szCs w:val="21"/>
        </w:rPr>
        <w:t>。</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Arial"/>
          <w:bCs/>
          <w:sz w:val="21"/>
          <w:szCs w:val="21"/>
        </w:rPr>
        <w:t>(2)</w:t>
      </w:r>
      <w:r w:rsidRPr="00EE6591">
        <w:rPr>
          <w:rFonts w:asciiTheme="minorEastAsia" w:hAnsiTheme="minorEastAsia" w:cs="Arial"/>
          <w:bCs/>
          <w:sz w:val="21"/>
          <w:szCs w:val="21"/>
        </w:rPr>
        <w:t>闭合开关</w:t>
      </w:r>
      <w:r w:rsidRPr="00EE6591">
        <w:rPr>
          <w:rStyle w:val="ps"/>
          <w:rFonts w:asciiTheme="minorEastAsia" w:hAnsiTheme="minorEastAsia" w:cs="Arial"/>
          <w:bCs/>
          <w:i/>
          <w:iCs/>
          <w:sz w:val="21"/>
          <w:szCs w:val="21"/>
        </w:rPr>
        <w:t>S</w:t>
      </w:r>
      <w:r w:rsidRPr="00EE6591">
        <w:rPr>
          <w:rFonts w:asciiTheme="minorEastAsia" w:hAnsiTheme="minorEastAsia" w:cs="Arial"/>
          <w:bCs/>
          <w:sz w:val="21"/>
          <w:szCs w:val="21"/>
        </w:rPr>
        <w:t>前</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滑动变阻器滑片</w:t>
      </w:r>
      <w:r w:rsidRPr="00EE6591">
        <w:rPr>
          <w:rStyle w:val="ps"/>
          <w:rFonts w:asciiTheme="minorEastAsia" w:hAnsiTheme="minorEastAsia" w:cs="Arial"/>
          <w:bCs/>
          <w:i/>
          <w:iCs/>
          <w:sz w:val="21"/>
          <w:szCs w:val="21"/>
        </w:rPr>
        <w:t>P</w:t>
      </w:r>
      <w:r w:rsidRPr="00EE6591">
        <w:rPr>
          <w:rFonts w:asciiTheme="minorEastAsia" w:hAnsiTheme="minorEastAsia" w:cs="Arial"/>
          <w:bCs/>
          <w:sz w:val="21"/>
          <w:szCs w:val="21"/>
        </w:rPr>
        <w:t>应置于</w:t>
      </w:r>
      <w:r w:rsidRPr="00EE6591">
        <w:rPr>
          <w:rFonts w:asciiTheme="minorEastAsia" w:hAnsiTheme="minorEastAsia" w:cs="Arial" w:hint="eastAsia"/>
          <w:bCs/>
          <w:sz w:val="21"/>
          <w:szCs w:val="21"/>
          <w:u w:val="single"/>
        </w:rPr>
        <w:t xml:space="preserve">      b    </w:t>
      </w:r>
      <w:r w:rsidRPr="00EE6591">
        <w:rPr>
          <w:rFonts w:asciiTheme="minorEastAsia" w:hAnsiTheme="minorEastAsia" w:cs="Arial"/>
          <w:bCs/>
          <w:sz w:val="21"/>
          <w:szCs w:val="21"/>
        </w:rPr>
        <w:t>端</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选填</w:t>
      </w:r>
      <w:r w:rsidRPr="00EE6591">
        <w:rPr>
          <w:rFonts w:asciiTheme="minorEastAsia" w:hAnsiTheme="minorEastAsia" w:cs="Arial"/>
          <w:bCs/>
          <w:sz w:val="21"/>
          <w:szCs w:val="21"/>
        </w:rPr>
        <w:t>“</w:t>
      </w:r>
      <w:r w:rsidRPr="00EE6591">
        <w:rPr>
          <w:rStyle w:val="ps"/>
          <w:rFonts w:asciiTheme="minorEastAsia" w:hAnsiTheme="minorEastAsia" w:cs="Arial"/>
          <w:bCs/>
          <w:i/>
          <w:iCs/>
          <w:sz w:val="21"/>
          <w:szCs w:val="21"/>
        </w:rPr>
        <w:t>a</w:t>
      </w:r>
      <w:r w:rsidRPr="00EE6591">
        <w:rPr>
          <w:rFonts w:asciiTheme="minorEastAsia" w:hAnsiTheme="minorEastAsia" w:cs="Arial"/>
          <w:bCs/>
          <w:sz w:val="21"/>
          <w:szCs w:val="21"/>
        </w:rPr>
        <w:t>”</w:t>
      </w:r>
      <w:r w:rsidRPr="00EE6591">
        <w:rPr>
          <w:rFonts w:asciiTheme="minorEastAsia" w:hAnsiTheme="minorEastAsia" w:cs="Arial"/>
          <w:bCs/>
          <w:sz w:val="21"/>
          <w:szCs w:val="21"/>
        </w:rPr>
        <w:t>或</w:t>
      </w:r>
      <w:r w:rsidRPr="00EE6591">
        <w:rPr>
          <w:rFonts w:asciiTheme="minorEastAsia" w:hAnsiTheme="minorEastAsia" w:cs="Arial"/>
          <w:bCs/>
          <w:sz w:val="21"/>
          <w:szCs w:val="21"/>
        </w:rPr>
        <w:t>“</w:t>
      </w:r>
      <w:r w:rsidRPr="00EE6591">
        <w:rPr>
          <w:rStyle w:val="ps"/>
          <w:rFonts w:asciiTheme="minorEastAsia" w:hAnsiTheme="minorEastAsia" w:cs="Arial"/>
          <w:bCs/>
          <w:i/>
          <w:iCs/>
          <w:sz w:val="21"/>
          <w:szCs w:val="21"/>
        </w:rPr>
        <w:t>b</w:t>
      </w:r>
      <w:r w:rsidRPr="00EE6591">
        <w:rPr>
          <w:rFonts w:asciiTheme="minorEastAsia" w:hAnsiTheme="minorEastAsia" w:cs="Arial"/>
          <w:bCs/>
          <w:sz w:val="21"/>
          <w:szCs w:val="21"/>
        </w:rPr>
        <w:t>”</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Arial"/>
          <w:bCs/>
          <w:sz w:val="21"/>
          <w:szCs w:val="21"/>
        </w:rPr>
        <w:t>(3)</w:t>
      </w:r>
      <w:r w:rsidRPr="00EE6591">
        <w:rPr>
          <w:rFonts w:asciiTheme="minorEastAsia" w:hAnsiTheme="minorEastAsia" w:cs="Arial"/>
          <w:bCs/>
          <w:sz w:val="21"/>
          <w:szCs w:val="21"/>
        </w:rPr>
        <w:t>假如小聪同学用完好的器材按如图甲所示实验电路图正确连接电路，实验时正确操作，刚一</w:t>
      </w:r>
      <w:r w:rsidRPr="00EE6591">
        <w:rPr>
          <w:rFonts w:asciiTheme="minorEastAsia" w:hAnsiTheme="minorEastAsia" w:cs="Arial"/>
          <w:bCs/>
          <w:sz w:val="21"/>
          <w:szCs w:val="21"/>
        </w:rPr>
        <w:t>“</w:t>
      </w:r>
      <w:r w:rsidRPr="00EE6591">
        <w:rPr>
          <w:rFonts w:asciiTheme="minorEastAsia" w:hAnsiTheme="minorEastAsia" w:cs="Arial"/>
          <w:bCs/>
          <w:sz w:val="21"/>
          <w:szCs w:val="21"/>
        </w:rPr>
        <w:t>试触</w:t>
      </w:r>
      <w:r w:rsidRPr="00EE6591">
        <w:rPr>
          <w:rFonts w:asciiTheme="minorEastAsia" w:hAnsiTheme="minorEastAsia" w:cs="Arial"/>
          <w:bCs/>
          <w:sz w:val="21"/>
          <w:szCs w:val="21"/>
        </w:rPr>
        <w:t>”</w:t>
      </w:r>
      <w:r w:rsidRPr="00EE6591">
        <w:rPr>
          <w:rFonts w:asciiTheme="minorEastAsia" w:hAnsiTheme="minorEastAsia" w:cs="Arial"/>
          <w:bCs/>
          <w:sz w:val="21"/>
          <w:szCs w:val="21"/>
        </w:rPr>
        <w:t>，就发现电流表的指针迅速摆动到最大刻度，其原因可能是：</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hint="eastAsia"/>
          <w:bCs/>
          <w:sz w:val="21"/>
          <w:szCs w:val="21"/>
        </w:rPr>
        <w:t>①</w:t>
      </w:r>
      <w:r w:rsidRPr="00EE6591">
        <w:rPr>
          <w:rFonts w:asciiTheme="minorEastAsia" w:hAnsiTheme="minorEastAsia" w:cs="Arial"/>
          <w:bCs/>
          <w:sz w:val="21"/>
          <w:szCs w:val="21"/>
        </w:rPr>
        <w:t>；</w:t>
      </w:r>
      <w:r w:rsidRPr="00EE6591">
        <w:rPr>
          <w:rFonts w:asciiTheme="minorEastAsia" w:hAnsiTheme="minorEastAsia" w:cs="Arial" w:hint="eastAsia"/>
          <w:bCs/>
          <w:sz w:val="21"/>
          <w:szCs w:val="21"/>
          <w:u w:val="single"/>
        </w:rPr>
        <w:t xml:space="preserve"> </w:t>
      </w:r>
      <w:r w:rsidRPr="00EE6591">
        <w:rPr>
          <w:rFonts w:asciiTheme="minorEastAsia" w:hAnsiTheme="minorEastAsia" w:cs="Arial" w:hint="eastAsia"/>
          <w:bCs/>
          <w:sz w:val="21"/>
          <w:szCs w:val="21"/>
          <w:u w:val="single"/>
        </w:rPr>
        <w:t>电源电压过大</w:t>
      </w:r>
      <w:r w:rsidRPr="00EE6591">
        <w:rPr>
          <w:rFonts w:asciiTheme="minorEastAsia" w:hAnsiTheme="minorEastAsia" w:cs="Arial" w:hint="eastAsia"/>
          <w:bCs/>
          <w:sz w:val="21"/>
          <w:szCs w:val="21"/>
          <w:u w:val="single"/>
        </w:rPr>
        <w:t xml:space="preserve">                   </w:t>
      </w:r>
      <w:r w:rsidRPr="00EE6591">
        <w:rPr>
          <w:rFonts w:asciiTheme="minorEastAsia" w:hAnsiTheme="minorEastAsia" w:hint="eastAsia"/>
          <w:bCs/>
          <w:sz w:val="21"/>
          <w:szCs w:val="21"/>
        </w:rPr>
        <w:t>②</w:t>
      </w:r>
      <w:r w:rsidRPr="00EE6591">
        <w:rPr>
          <w:rFonts w:asciiTheme="minorEastAsia" w:hAnsiTheme="minorEastAsia" w:cs="Arial"/>
          <w:bCs/>
          <w:sz w:val="21"/>
          <w:szCs w:val="21"/>
        </w:rPr>
        <w:t>。</w:t>
      </w:r>
      <w:r w:rsidRPr="00EE6591">
        <w:rPr>
          <w:rFonts w:asciiTheme="minorEastAsia" w:hAnsiTheme="minorEastAsia" w:cs="Arial" w:hint="eastAsia"/>
          <w:bCs/>
          <w:sz w:val="21"/>
          <w:szCs w:val="21"/>
          <w:u w:val="single"/>
        </w:rPr>
        <w:t xml:space="preserve">  </w:t>
      </w:r>
      <w:r w:rsidRPr="00EE6591">
        <w:rPr>
          <w:rFonts w:asciiTheme="minorEastAsia" w:hAnsiTheme="minorEastAsia" w:cs="Arial" w:hint="eastAsia"/>
          <w:bCs/>
          <w:sz w:val="21"/>
          <w:szCs w:val="21"/>
          <w:u w:val="single"/>
        </w:rPr>
        <w:t>选用电流表量程太小</w:t>
      </w:r>
      <w:r w:rsidRPr="00EE6591">
        <w:rPr>
          <w:rFonts w:asciiTheme="minorEastAsia" w:hAnsiTheme="minorEastAsia" w:cs="Arial" w:hint="eastAsia"/>
          <w:bCs/>
          <w:sz w:val="21"/>
          <w:szCs w:val="21"/>
          <w:u w:val="single"/>
        </w:rPr>
        <w:t xml:space="preserve">                     </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Arial"/>
          <w:bCs/>
          <w:sz w:val="21"/>
          <w:szCs w:val="21"/>
        </w:rPr>
        <w:t>(4)</w:t>
      </w:r>
      <w:r w:rsidRPr="00EE6591">
        <w:rPr>
          <w:rFonts w:asciiTheme="minorEastAsia" w:hAnsiTheme="minorEastAsia" w:cs="Arial"/>
          <w:bCs/>
          <w:sz w:val="21"/>
          <w:szCs w:val="21"/>
        </w:rPr>
        <w:t>小聪同学重新按图甲所示的实验电路图正确连接电路</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进行实验</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某次实验中电压表示数如图乙所示</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电流表示数如图丙所示</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被测电阻</w:t>
      </w:r>
      <w:r w:rsidRPr="00EE6591">
        <w:rPr>
          <w:rStyle w:val="ps"/>
          <w:rFonts w:asciiTheme="minorEastAsia" w:hAnsiTheme="minorEastAsia" w:cs="Arial"/>
          <w:bCs/>
          <w:i/>
          <w:iCs/>
          <w:sz w:val="21"/>
          <w:szCs w:val="21"/>
        </w:rPr>
        <w:t>R</w:t>
      </w:r>
      <w:r w:rsidRPr="00EE6591">
        <w:rPr>
          <w:rStyle w:val="ps"/>
          <w:rFonts w:asciiTheme="minorEastAsia" w:hAnsiTheme="minorEastAsia" w:cs="Arial"/>
          <w:bCs/>
          <w:i/>
          <w:iCs/>
          <w:sz w:val="18"/>
          <w:szCs w:val="18"/>
        </w:rPr>
        <w:t>x</w:t>
      </w:r>
      <w:r w:rsidRPr="00EE6591">
        <w:rPr>
          <w:rStyle w:val="ps"/>
          <w:rFonts w:asciiTheme="minorEastAsia" w:hAnsiTheme="minorEastAsia" w:cs="Arial"/>
          <w:bCs/>
          <w:sz w:val="21"/>
          <w:szCs w:val="21"/>
        </w:rPr>
        <w:t>=</w:t>
      </w:r>
      <w:r w:rsidRPr="00EE6591">
        <w:rPr>
          <w:rStyle w:val="ps"/>
          <w:rFonts w:asciiTheme="minorEastAsia" w:hAnsiTheme="minorEastAsia" w:cs="Arial" w:hint="eastAsia"/>
          <w:bCs/>
          <w:sz w:val="21"/>
          <w:szCs w:val="21"/>
        </w:rPr>
        <w:t xml:space="preserve"> </w:t>
      </w:r>
      <w:r w:rsidRPr="00EE6591">
        <w:rPr>
          <w:rStyle w:val="ps"/>
          <w:rFonts w:asciiTheme="minorEastAsia" w:hAnsiTheme="minorEastAsia" w:cs="Arial" w:hint="eastAsia"/>
          <w:bCs/>
          <w:sz w:val="21"/>
          <w:szCs w:val="21"/>
          <w:u w:val="single"/>
        </w:rPr>
        <w:t xml:space="preserve">    </w:t>
      </w:r>
      <w:r w:rsidRPr="00EE6591">
        <w:rPr>
          <w:rStyle w:val="ps"/>
          <w:rFonts w:asciiTheme="minorEastAsia" w:hAnsiTheme="minorEastAsia" w:cs="Arial" w:hint="eastAsia"/>
          <w:bCs/>
          <w:sz w:val="21"/>
          <w:szCs w:val="21"/>
        </w:rPr>
        <w:t xml:space="preserve">8 </w:t>
      </w:r>
      <w:r w:rsidRPr="00EE6591">
        <w:rPr>
          <w:rStyle w:val="ps"/>
          <w:rFonts w:asciiTheme="minorEastAsia" w:hAnsiTheme="minorEastAsia" w:cs="Arial" w:hint="eastAsia"/>
          <w:bCs/>
          <w:sz w:val="21"/>
          <w:szCs w:val="21"/>
          <w:u w:val="single"/>
        </w:rPr>
        <w:t xml:space="preserve">    </w:t>
      </w:r>
      <w:r w:rsidRPr="00EE6591">
        <w:rPr>
          <w:rStyle w:val="ps"/>
          <w:rFonts w:asciiTheme="minorEastAsia" w:hAnsiTheme="minorEastAsia" w:cs="Arial"/>
          <w:bCs/>
          <w:sz w:val="21"/>
          <w:szCs w:val="21"/>
        </w:rPr>
        <w:t>Ω</w:t>
      </w:r>
      <w:r w:rsidRPr="00EE6591">
        <w:rPr>
          <w:rFonts w:asciiTheme="minorEastAsia" w:hAnsiTheme="minorEastAsia" w:cs="Arial"/>
          <w:bCs/>
          <w:sz w:val="21"/>
          <w:szCs w:val="21"/>
        </w:rPr>
        <w:t>。</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Arial"/>
          <w:bCs/>
          <w:sz w:val="21"/>
          <w:szCs w:val="21"/>
        </w:rPr>
        <w:t>(5)</w:t>
      </w:r>
      <w:r w:rsidRPr="00EE6591">
        <w:rPr>
          <w:rFonts w:asciiTheme="minorEastAsia" w:hAnsiTheme="minorEastAsia" w:cs="Arial"/>
          <w:bCs/>
          <w:sz w:val="21"/>
          <w:szCs w:val="21"/>
        </w:rPr>
        <w:t>若滑动变阻器的最大阻值为</w:t>
      </w:r>
      <w:r w:rsidRPr="00EE6591">
        <w:rPr>
          <w:rStyle w:val="ps"/>
          <w:rFonts w:asciiTheme="minorEastAsia" w:hAnsiTheme="minorEastAsia" w:cs="Arial"/>
          <w:bCs/>
          <w:i/>
          <w:iCs/>
          <w:sz w:val="21"/>
          <w:szCs w:val="21"/>
        </w:rPr>
        <w:t>R</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被测电阻的阻值为</w:t>
      </w:r>
      <w:r w:rsidRPr="00EE6591">
        <w:rPr>
          <w:rStyle w:val="ps"/>
          <w:rFonts w:asciiTheme="minorEastAsia" w:hAnsiTheme="minorEastAsia" w:cs="Arial"/>
          <w:bCs/>
          <w:i/>
          <w:iCs/>
          <w:sz w:val="21"/>
          <w:szCs w:val="21"/>
        </w:rPr>
        <w:t>R</w:t>
      </w:r>
      <w:r w:rsidRPr="00EE6591">
        <w:rPr>
          <w:rStyle w:val="ps"/>
          <w:rFonts w:asciiTheme="minorEastAsia" w:hAnsiTheme="minorEastAsia" w:cs="Arial"/>
          <w:bCs/>
          <w:i/>
          <w:iCs/>
          <w:sz w:val="18"/>
          <w:szCs w:val="18"/>
        </w:rPr>
        <w:t>x</w:t>
      </w:r>
      <w:r w:rsidRPr="00EE6591">
        <w:rPr>
          <w:rFonts w:asciiTheme="minorEastAsia" w:hAnsiTheme="minorEastAsia" w:cs="Arial"/>
          <w:bCs/>
          <w:sz w:val="21"/>
          <w:szCs w:val="21"/>
        </w:rPr>
        <w:t>，实验过程中电流表突然烧坏，不能正常使用了，他想出一个方法，应用现有的器材，也能测出电阻</w:t>
      </w:r>
      <w:r w:rsidRPr="00EE6591">
        <w:rPr>
          <w:rStyle w:val="ps"/>
          <w:rFonts w:asciiTheme="minorEastAsia" w:hAnsiTheme="minorEastAsia" w:cs="Arial"/>
          <w:bCs/>
          <w:i/>
          <w:iCs/>
          <w:sz w:val="21"/>
          <w:szCs w:val="21"/>
        </w:rPr>
        <w:t>Rx</w:t>
      </w:r>
      <w:r w:rsidRPr="00EE6591">
        <w:rPr>
          <w:rFonts w:asciiTheme="minorEastAsia" w:hAnsiTheme="minorEastAsia" w:cs="Arial"/>
          <w:bCs/>
          <w:sz w:val="21"/>
          <w:szCs w:val="21"/>
        </w:rPr>
        <w:t>的阻值。</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Arial"/>
          <w:bCs/>
          <w:sz w:val="21"/>
          <w:szCs w:val="21"/>
        </w:rPr>
        <w:t>实验步骤如下：</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cs="Arial"/>
          <w:bCs/>
          <w:sz w:val="21"/>
          <w:szCs w:val="21"/>
        </w:rPr>
        <w:fldChar w:fldCharType="begin"/>
      </w:r>
      <w:r w:rsidRPr="00EE6591">
        <w:rPr>
          <w:rFonts w:asciiTheme="minorEastAsia" w:hAnsiTheme="minorEastAsia" w:cs="Arial"/>
          <w:bCs/>
          <w:sz w:val="21"/>
          <w:szCs w:val="21"/>
        </w:rPr>
        <w:instrText xml:space="preserve"> </w:instrText>
      </w:r>
      <w:r w:rsidRPr="00EE6591">
        <w:rPr>
          <w:rFonts w:asciiTheme="minorEastAsia" w:hAnsiTheme="minorEastAsia" w:cs="Arial" w:hint="eastAsia"/>
          <w:bCs/>
          <w:sz w:val="21"/>
          <w:szCs w:val="21"/>
        </w:rPr>
        <w:instrText>eq \o\ac(</w:instrText>
      </w:r>
      <w:r w:rsidRPr="00EE6591">
        <w:rPr>
          <w:rFonts w:asciiTheme="minorEastAsia" w:hAnsiTheme="minorEastAsia" w:cs="Arial" w:hint="eastAsia"/>
          <w:bCs/>
          <w:sz w:val="21"/>
          <w:szCs w:val="21"/>
        </w:rPr>
        <w:instrText>○</w:instrText>
      </w:r>
      <w:r w:rsidRPr="00EE6591">
        <w:rPr>
          <w:rFonts w:asciiTheme="minorEastAsia" w:hAnsiTheme="minorEastAsia" w:cs="Arial" w:hint="eastAsia"/>
          <w:bCs/>
          <w:sz w:val="21"/>
          <w:szCs w:val="21"/>
        </w:rPr>
        <w:instrText>,</w:instrText>
      </w:r>
      <w:r w:rsidRPr="00EE6591">
        <w:rPr>
          <w:rFonts w:asciiTheme="minorEastAsia" w:hAnsiTheme="minorEastAsia" w:cs="Arial" w:hint="eastAsia"/>
          <w:bCs/>
          <w:position w:val="2"/>
          <w:sz w:val="14"/>
          <w:szCs w:val="21"/>
        </w:rPr>
        <w:instrText>1</w:instrText>
      </w:r>
      <w:r w:rsidRPr="00EE6591">
        <w:rPr>
          <w:rFonts w:asciiTheme="minorEastAsia" w:hAnsiTheme="minorEastAsia" w:cs="Arial" w:hint="eastAsia"/>
          <w:bCs/>
          <w:sz w:val="21"/>
          <w:szCs w:val="21"/>
        </w:rPr>
        <w:instrText>)</w:instrText>
      </w:r>
      <w:r w:rsidRPr="00EE6591">
        <w:rPr>
          <w:rFonts w:asciiTheme="minorEastAsia" w:hAnsiTheme="minorEastAsia" w:cs="Arial"/>
          <w:bCs/>
          <w:sz w:val="21"/>
          <w:szCs w:val="21"/>
        </w:rPr>
        <w:fldChar w:fldCharType="end"/>
      </w:r>
      <w:r w:rsidRPr="00EE6591">
        <w:rPr>
          <w:rFonts w:asciiTheme="minorEastAsia" w:hAnsiTheme="minorEastAsia" w:cs="Arial"/>
          <w:bCs/>
          <w:sz w:val="21"/>
          <w:szCs w:val="21"/>
        </w:rPr>
        <w:t>将滑动变阻器滑到</w:t>
      </w:r>
      <w:r w:rsidRPr="00EE6591">
        <w:rPr>
          <w:rStyle w:val="ps"/>
          <w:rFonts w:asciiTheme="minorEastAsia" w:hAnsiTheme="minorEastAsia" w:cs="Arial"/>
          <w:bCs/>
          <w:i/>
          <w:iCs/>
          <w:sz w:val="21"/>
          <w:szCs w:val="21"/>
        </w:rPr>
        <w:t>a</w:t>
      </w:r>
      <w:r w:rsidRPr="00EE6591">
        <w:rPr>
          <w:rFonts w:asciiTheme="minorEastAsia" w:hAnsiTheme="minorEastAsia" w:cs="Arial"/>
          <w:bCs/>
          <w:sz w:val="21"/>
          <w:szCs w:val="21"/>
        </w:rPr>
        <w:t>端</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闭合开关</w:t>
      </w:r>
      <w:r w:rsidRPr="00EE6591">
        <w:rPr>
          <w:rStyle w:val="ps"/>
          <w:rFonts w:asciiTheme="minorEastAsia" w:hAnsiTheme="minorEastAsia" w:cs="Arial"/>
          <w:bCs/>
          <w:i/>
          <w:iCs/>
          <w:sz w:val="21"/>
          <w:szCs w:val="21"/>
        </w:rPr>
        <w:t>S</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读出电压表的读数</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记为</w:t>
      </w:r>
      <w:r w:rsidRPr="00EE6591">
        <w:rPr>
          <w:rStyle w:val="ps"/>
          <w:rFonts w:asciiTheme="minorEastAsia" w:hAnsiTheme="minorEastAsia" w:cs="Arial"/>
          <w:bCs/>
          <w:i/>
          <w:iCs/>
          <w:sz w:val="21"/>
          <w:szCs w:val="21"/>
        </w:rPr>
        <w:t>U</w:t>
      </w:r>
      <w:r w:rsidRPr="00EE6591">
        <w:rPr>
          <w:rStyle w:val="ps"/>
          <w:rFonts w:asciiTheme="minorEastAsia" w:hAnsiTheme="minorEastAsia" w:cs="Arial"/>
          <w:bCs/>
          <w:sz w:val="18"/>
          <w:szCs w:val="18"/>
        </w:rPr>
        <w:t>1</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hint="eastAsia"/>
          <w:bCs/>
          <w:sz w:val="21"/>
          <w:szCs w:val="21"/>
        </w:rPr>
        <w:t>②</w:t>
      </w:r>
      <w:r w:rsidRPr="00EE6591">
        <w:rPr>
          <w:rFonts w:asciiTheme="minorEastAsia" w:hAnsiTheme="minorEastAsia" w:hint="eastAsia"/>
          <w:bCs/>
          <w:sz w:val="21"/>
          <w:szCs w:val="21"/>
          <w:u w:val="single"/>
        </w:rPr>
        <w:t xml:space="preserve">  </w:t>
      </w:r>
      <w:r w:rsidRPr="00EE6591">
        <w:rPr>
          <w:rFonts w:asciiTheme="minorEastAsia" w:hAnsiTheme="minorEastAsia" w:cs="Arial"/>
          <w:bCs/>
          <w:sz w:val="21"/>
          <w:szCs w:val="21"/>
        </w:rPr>
        <w:t>将滑动变阻器滑到</w:t>
      </w:r>
      <w:r w:rsidRPr="00EE6591">
        <w:rPr>
          <w:rStyle w:val="ps"/>
          <w:rFonts w:asciiTheme="minorEastAsia" w:hAnsiTheme="minorEastAsia" w:cs="Arial" w:hint="eastAsia"/>
          <w:bCs/>
          <w:i/>
          <w:iCs/>
          <w:sz w:val="21"/>
          <w:szCs w:val="21"/>
        </w:rPr>
        <w:t>b</w:t>
      </w:r>
      <w:r w:rsidRPr="00EE6591">
        <w:rPr>
          <w:rFonts w:asciiTheme="minorEastAsia" w:hAnsiTheme="minorEastAsia" w:cs="Arial"/>
          <w:bCs/>
          <w:sz w:val="21"/>
          <w:szCs w:val="21"/>
        </w:rPr>
        <w:t>端</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闭合开关</w:t>
      </w:r>
      <w:r w:rsidRPr="00EE6591">
        <w:rPr>
          <w:rStyle w:val="ps"/>
          <w:rFonts w:asciiTheme="minorEastAsia" w:hAnsiTheme="minorEastAsia" w:cs="Arial"/>
          <w:bCs/>
          <w:i/>
          <w:iCs/>
          <w:sz w:val="21"/>
          <w:szCs w:val="21"/>
        </w:rPr>
        <w:t>S</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读出电压表的读数</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记为</w:t>
      </w:r>
      <w:r w:rsidRPr="00EE6591">
        <w:rPr>
          <w:rStyle w:val="ps"/>
          <w:rFonts w:asciiTheme="minorEastAsia" w:hAnsiTheme="minorEastAsia" w:cs="Arial"/>
          <w:bCs/>
          <w:i/>
          <w:iCs/>
          <w:sz w:val="21"/>
          <w:szCs w:val="21"/>
        </w:rPr>
        <w:t>U</w:t>
      </w:r>
      <w:r w:rsidRPr="00EE6591">
        <w:rPr>
          <w:rStyle w:val="ps"/>
          <w:rFonts w:asciiTheme="minorEastAsia" w:hAnsiTheme="minorEastAsia" w:cs="Arial" w:hint="eastAsia"/>
          <w:bCs/>
          <w:sz w:val="18"/>
          <w:szCs w:val="18"/>
        </w:rPr>
        <w:t>2</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u w:val="single"/>
        </w:rPr>
      </w:pPr>
      <w:r w:rsidRPr="00EE6591">
        <w:rPr>
          <w:rFonts w:asciiTheme="minorEastAsia" w:hAnsiTheme="minorEastAsia" w:hint="eastAsia"/>
          <w:bCs/>
          <w:sz w:val="21"/>
          <w:szCs w:val="21"/>
          <w:u w:val="single"/>
        </w:rPr>
        <w:t xml:space="preserve"> </w:t>
      </w:r>
      <w:r w:rsidRPr="00EE6591">
        <w:rPr>
          <w:rFonts w:asciiTheme="minorEastAsia" w:hAnsiTheme="minorEastAsia" w:cs="Arial" w:hint="eastAsia"/>
          <w:bCs/>
          <w:sz w:val="21"/>
          <w:szCs w:val="21"/>
          <w:u w:val="single"/>
        </w:rPr>
        <w:t xml:space="preserve">    </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hint="eastAsia"/>
          <w:bCs/>
          <w:sz w:val="21"/>
          <w:szCs w:val="21"/>
        </w:rPr>
        <w:t>③</w:t>
      </w:r>
      <w:r w:rsidRPr="00EE6591">
        <w:rPr>
          <w:rFonts w:asciiTheme="minorEastAsia" w:hAnsiTheme="minorEastAsia" w:cs="Arial"/>
          <w:bCs/>
          <w:sz w:val="21"/>
          <w:szCs w:val="21"/>
        </w:rPr>
        <w:t>读出滑动变阻器的最大值</w:t>
      </w:r>
      <w:r w:rsidRPr="00EE6591">
        <w:rPr>
          <w:rStyle w:val="ps"/>
          <w:rFonts w:asciiTheme="minorEastAsia" w:hAnsiTheme="minorEastAsia" w:cs="Arial"/>
          <w:bCs/>
          <w:i/>
          <w:iCs/>
          <w:sz w:val="21"/>
          <w:szCs w:val="21"/>
        </w:rPr>
        <w:t>R</w:t>
      </w:r>
    </w:p>
    <w:p w:rsidR="00390C66" w:rsidRPr="00EE6591" w:rsidRDefault="00793E14">
      <w:pPr>
        <w:pStyle w:val="a5"/>
        <w:shd w:val="clear" w:color="auto" w:fill="FFFFFF"/>
        <w:spacing w:beforeAutospacing="0" w:afterAutospacing="0" w:line="0" w:lineRule="atLeast"/>
        <w:rPr>
          <w:rFonts w:asciiTheme="minorEastAsia" w:hAnsiTheme="minorEastAsia" w:cs="Arial"/>
          <w:bCs/>
          <w:sz w:val="21"/>
          <w:szCs w:val="21"/>
        </w:rPr>
      </w:pPr>
      <w:r w:rsidRPr="00EE6591">
        <w:rPr>
          <w:rFonts w:asciiTheme="minorEastAsia" w:hAnsiTheme="minorEastAsia" w:hint="eastAsia"/>
          <w:bCs/>
          <w:sz w:val="21"/>
          <w:szCs w:val="21"/>
        </w:rPr>
        <w:t>④</w:t>
      </w:r>
      <w:r w:rsidRPr="00EE6591">
        <w:rPr>
          <w:rFonts w:asciiTheme="minorEastAsia" w:hAnsiTheme="minorEastAsia" w:cs="Arial"/>
          <w:bCs/>
          <w:sz w:val="21"/>
          <w:szCs w:val="21"/>
        </w:rPr>
        <w:t>则被测电阻</w:t>
      </w:r>
      <w:r w:rsidRPr="00EE6591">
        <w:rPr>
          <w:rStyle w:val="ps"/>
          <w:rFonts w:asciiTheme="minorEastAsia" w:hAnsiTheme="minorEastAsia" w:cs="Arial"/>
          <w:bCs/>
          <w:i/>
          <w:iCs/>
          <w:sz w:val="21"/>
          <w:szCs w:val="21"/>
        </w:rPr>
        <w:t>R</w:t>
      </w:r>
      <w:r w:rsidRPr="00EE6591">
        <w:rPr>
          <w:rStyle w:val="ps"/>
          <w:rFonts w:asciiTheme="minorEastAsia" w:hAnsiTheme="minorEastAsia" w:cs="Arial"/>
          <w:bCs/>
          <w:i/>
          <w:iCs/>
          <w:sz w:val="18"/>
          <w:szCs w:val="18"/>
        </w:rPr>
        <w:t>x</w:t>
      </w:r>
      <w:r w:rsidRPr="00EE6591">
        <w:rPr>
          <w:rFonts w:asciiTheme="minorEastAsia" w:hAnsiTheme="minorEastAsia" w:cs="Arial"/>
          <w:bCs/>
          <w:sz w:val="21"/>
          <w:szCs w:val="21"/>
        </w:rPr>
        <w:t>的阻值为：</w:t>
      </w:r>
      <w:r w:rsidRPr="00EE6591">
        <w:rPr>
          <w:rStyle w:val="ps"/>
          <w:rFonts w:asciiTheme="minorEastAsia" w:hAnsiTheme="minorEastAsia" w:cs="Arial"/>
          <w:bCs/>
          <w:i/>
          <w:iCs/>
          <w:sz w:val="21"/>
          <w:szCs w:val="21"/>
        </w:rPr>
        <w:t>R</w:t>
      </w:r>
      <w:r w:rsidRPr="00EE6591">
        <w:rPr>
          <w:rStyle w:val="ps"/>
          <w:rFonts w:asciiTheme="minorEastAsia" w:hAnsiTheme="minorEastAsia" w:cs="Arial"/>
          <w:bCs/>
          <w:i/>
          <w:iCs/>
          <w:sz w:val="18"/>
          <w:szCs w:val="18"/>
        </w:rPr>
        <w:t>x</w:t>
      </w:r>
      <w:r w:rsidRPr="00EE6591">
        <w:rPr>
          <w:rStyle w:val="ps"/>
          <w:rFonts w:asciiTheme="minorEastAsia" w:hAnsiTheme="minorEastAsia" w:cs="Arial"/>
          <w:bCs/>
          <w:sz w:val="21"/>
          <w:szCs w:val="21"/>
        </w:rPr>
        <w:t>= </w:t>
      </w:r>
      <w:r w:rsidRPr="00EE6591">
        <w:rPr>
          <w:rStyle w:val="ps"/>
          <w:rFonts w:asciiTheme="minorEastAsia" w:hAnsiTheme="minorEastAsia" w:cs="Arial" w:hint="eastAsia"/>
          <w:bCs/>
          <w:sz w:val="21"/>
          <w:szCs w:val="21"/>
        </w:rPr>
        <w:t xml:space="preserve"> </w:t>
      </w:r>
      <w:r w:rsidRPr="00EE6591">
        <w:rPr>
          <w:rStyle w:val="ps"/>
          <w:rFonts w:asciiTheme="minorEastAsia" w:hAnsiTheme="minorEastAsia"/>
          <w:bCs/>
          <w:sz w:val="21"/>
          <w:szCs w:val="21"/>
          <w:shd w:val="clear" w:color="auto" w:fill="FFFFFF"/>
        </w:rPr>
        <w:t> </w:t>
      </w:r>
      <w:r w:rsidRPr="00EE6591">
        <w:rPr>
          <w:rStyle w:val="ps"/>
          <w:rFonts w:asciiTheme="minorEastAsia" w:hAnsiTheme="minorEastAsia" w:cs="Arial"/>
          <w:bCs/>
          <w:i/>
          <w:iCs/>
          <w:sz w:val="21"/>
          <w:szCs w:val="21"/>
          <w:shd w:val="clear" w:color="auto" w:fill="FFFFFF"/>
        </w:rPr>
        <w:t>U</w:t>
      </w:r>
      <w:r w:rsidRPr="00EE6591">
        <w:rPr>
          <w:rStyle w:val="ps"/>
          <w:rFonts w:asciiTheme="minorEastAsia" w:hAnsiTheme="minorEastAsia" w:cs="Arial"/>
          <w:bCs/>
          <w:sz w:val="18"/>
          <w:szCs w:val="18"/>
          <w:shd w:val="clear" w:color="auto" w:fill="FFFFFF"/>
        </w:rPr>
        <w:t>2</w:t>
      </w:r>
      <w:r w:rsidRPr="00EE6591">
        <w:rPr>
          <w:rStyle w:val="ps"/>
          <w:rFonts w:asciiTheme="minorEastAsia" w:hAnsiTheme="minorEastAsia" w:cs="Arial"/>
          <w:bCs/>
          <w:i/>
          <w:iCs/>
          <w:sz w:val="21"/>
          <w:szCs w:val="21"/>
          <w:shd w:val="clear" w:color="auto" w:fill="FFFFFF"/>
        </w:rPr>
        <w:t>R</w:t>
      </w:r>
      <w:r w:rsidRPr="00EE6591">
        <w:rPr>
          <w:rStyle w:val="ps"/>
          <w:rFonts w:asciiTheme="minorEastAsia" w:hAnsiTheme="minorEastAsia" w:cs="Arial" w:hint="eastAsia"/>
          <w:bCs/>
          <w:i/>
          <w:iCs/>
          <w:sz w:val="21"/>
          <w:szCs w:val="21"/>
          <w:shd w:val="clear" w:color="auto" w:fill="FFFFFF"/>
        </w:rPr>
        <w:t>/</w:t>
      </w:r>
      <w:r w:rsidRPr="00EE6591">
        <w:rPr>
          <w:rStyle w:val="ps"/>
          <w:rFonts w:asciiTheme="minorEastAsia" w:hAnsiTheme="minorEastAsia" w:cs="Arial" w:hint="eastAsia"/>
          <w:bCs/>
          <w:i/>
          <w:iCs/>
          <w:sz w:val="21"/>
          <w:szCs w:val="21"/>
          <w:shd w:val="clear" w:color="auto" w:fill="FFFFFF"/>
        </w:rPr>
        <w:t>（</w:t>
      </w:r>
      <w:r w:rsidRPr="00EE6591">
        <w:rPr>
          <w:rStyle w:val="ps"/>
          <w:rFonts w:asciiTheme="minorEastAsia" w:hAnsiTheme="minorEastAsia" w:cs="Arial"/>
          <w:bCs/>
          <w:i/>
          <w:iCs/>
          <w:sz w:val="21"/>
          <w:szCs w:val="21"/>
          <w:shd w:val="clear" w:color="auto" w:fill="FFFFFF"/>
        </w:rPr>
        <w:t>U</w:t>
      </w:r>
      <w:r w:rsidRPr="00EE6591">
        <w:rPr>
          <w:rStyle w:val="ps"/>
          <w:rFonts w:asciiTheme="minorEastAsia" w:hAnsiTheme="minorEastAsia" w:cs="Arial"/>
          <w:bCs/>
          <w:sz w:val="18"/>
          <w:szCs w:val="18"/>
          <w:shd w:val="clear" w:color="auto" w:fill="FFFFFF"/>
        </w:rPr>
        <w:t>1</w:t>
      </w:r>
      <w:r w:rsidRPr="00EE6591">
        <w:rPr>
          <w:rStyle w:val="ps"/>
          <w:rFonts w:ascii="MS Gothic" w:hAnsi="MS Gothic" w:cs="MS Gothic"/>
          <w:bCs/>
          <w:sz w:val="21"/>
          <w:szCs w:val="21"/>
          <w:shd w:val="clear" w:color="auto" w:fill="FFFFFF"/>
        </w:rPr>
        <w:t>−</w:t>
      </w:r>
      <w:r w:rsidRPr="00EE6591">
        <w:rPr>
          <w:rStyle w:val="ps"/>
          <w:rFonts w:asciiTheme="minorEastAsia" w:hAnsiTheme="minorEastAsia" w:cs="Arial"/>
          <w:bCs/>
          <w:i/>
          <w:iCs/>
          <w:sz w:val="21"/>
          <w:szCs w:val="21"/>
          <w:shd w:val="clear" w:color="auto" w:fill="FFFFFF"/>
        </w:rPr>
        <w:t>U</w:t>
      </w:r>
      <w:r w:rsidRPr="00EE6591">
        <w:rPr>
          <w:rStyle w:val="ps"/>
          <w:rFonts w:asciiTheme="minorEastAsia" w:hAnsiTheme="minorEastAsia" w:cs="Arial"/>
          <w:bCs/>
          <w:sz w:val="18"/>
          <w:szCs w:val="18"/>
          <w:shd w:val="clear" w:color="auto" w:fill="FFFFFF"/>
        </w:rPr>
        <w:t>2</w:t>
      </w:r>
      <w:r w:rsidRPr="00EE6591">
        <w:rPr>
          <w:rStyle w:val="ps"/>
          <w:rFonts w:asciiTheme="minorEastAsia" w:hAnsiTheme="minorEastAsia" w:cs="Arial" w:hint="eastAsia"/>
          <w:bCs/>
          <w:i/>
          <w:iCs/>
          <w:sz w:val="21"/>
          <w:szCs w:val="21"/>
          <w:shd w:val="clear" w:color="auto" w:fill="FFFFFF"/>
        </w:rPr>
        <w:t>）</w:t>
      </w:r>
      <w:r w:rsidRPr="00EE6591">
        <w:rPr>
          <w:rStyle w:val="ps"/>
          <w:rFonts w:asciiTheme="minorEastAsia" w:hAnsiTheme="minorEastAsia" w:cs="Arial" w:hint="eastAsia"/>
          <w:bCs/>
          <w:sz w:val="21"/>
          <w:szCs w:val="21"/>
        </w:rPr>
        <w:t xml:space="preserve">      </w:t>
      </w:r>
      <w:r w:rsidRPr="00EE6591">
        <w:rPr>
          <w:rStyle w:val="ps"/>
          <w:rFonts w:asciiTheme="minorEastAsia" w:hAnsiTheme="minorEastAsia" w:cs="Arial"/>
          <w:bCs/>
          <w:sz w:val="21"/>
          <w:szCs w:val="21"/>
        </w:rPr>
        <w:t>(</w:t>
      </w:r>
      <w:r w:rsidRPr="00EE6591">
        <w:rPr>
          <w:rFonts w:asciiTheme="minorEastAsia" w:hAnsiTheme="minorEastAsia" w:cs="Arial"/>
          <w:bCs/>
          <w:sz w:val="21"/>
          <w:szCs w:val="21"/>
        </w:rPr>
        <w:t>写出表达式</w:t>
      </w:r>
      <w:r w:rsidRPr="00EE6591">
        <w:rPr>
          <w:rStyle w:val="ps"/>
          <w:rFonts w:asciiTheme="minorEastAsia" w:hAnsiTheme="minorEastAsia" w:cs="Arial"/>
          <w:bCs/>
          <w:sz w:val="21"/>
          <w:szCs w:val="21"/>
        </w:rPr>
        <w:t>)</w:t>
      </w:r>
    </w:p>
    <w:p w:rsidR="00390C66" w:rsidRPr="00EE6591" w:rsidRDefault="00793E14">
      <w:pPr>
        <w:rPr>
          <w:rFonts w:asciiTheme="minorEastAsia" w:hAnsiTheme="minorEastAsia"/>
          <w:bCs/>
        </w:rPr>
      </w:pPr>
      <w:r w:rsidRPr="00EE6591">
        <w:rPr>
          <w:rFonts w:asciiTheme="minorEastAsia" w:hAnsiTheme="minorEastAsia"/>
          <w:bCs/>
          <w:noProof/>
        </w:rPr>
        <w:drawing>
          <wp:anchor distT="0" distB="0" distL="114300" distR="114300" simplePos="0" relativeHeight="251627520" behindDoc="0" locked="0" layoutInCell="1" allowOverlap="1">
            <wp:simplePos x="0" y="0"/>
            <wp:positionH relativeFrom="column">
              <wp:posOffset>2406015</wp:posOffset>
            </wp:positionH>
            <wp:positionV relativeFrom="paragraph">
              <wp:posOffset>361950</wp:posOffset>
            </wp:positionV>
            <wp:extent cx="2776855" cy="890905"/>
            <wp:effectExtent l="0" t="0" r="4445" b="4445"/>
            <wp:wrapSquare wrapText="bothSides"/>
            <wp:docPr id="91" name="图片 10" descr="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0" descr="26"/>
                    <pic:cNvPicPr>
                      <a:picLocks noChangeAspect="1"/>
                    </pic:cNvPicPr>
                  </pic:nvPicPr>
                  <pic:blipFill>
                    <a:blip r:embed="rId58"/>
                    <a:stretch>
                      <a:fillRect/>
                    </a:stretch>
                  </pic:blipFill>
                  <pic:spPr>
                    <a:xfrm>
                      <a:off x="0" y="0"/>
                      <a:ext cx="2776855" cy="890905"/>
                    </a:xfrm>
                    <a:prstGeom prst="rect">
                      <a:avLst/>
                    </a:prstGeom>
                    <a:noFill/>
                    <a:ln>
                      <a:noFill/>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临沂</w:t>
      </w:r>
      <w:r w:rsidRPr="00EE6591">
        <w:rPr>
          <w:rFonts w:asciiTheme="minorEastAsia" w:hAnsiTheme="minorEastAsia" w:cs="宋体" w:hint="eastAsia"/>
          <w:kern w:val="0"/>
          <w:szCs w:val="21"/>
        </w:rPr>
        <w:t>）</w:t>
      </w:r>
      <w:r w:rsidRPr="00EE6591">
        <w:rPr>
          <w:rFonts w:asciiTheme="minorEastAsia" w:hAnsiTheme="minorEastAsia" w:hint="eastAsia"/>
          <w:bCs/>
        </w:rPr>
        <w:t>32.</w:t>
      </w:r>
      <w:r w:rsidRPr="00EE6591">
        <w:rPr>
          <w:rFonts w:asciiTheme="minorEastAsia" w:hAnsiTheme="minorEastAsia"/>
          <w:bCs/>
        </w:rPr>
        <w:t xml:space="preserve"> </w:t>
      </w:r>
      <w:r w:rsidRPr="00EE6591">
        <w:rPr>
          <w:rFonts w:asciiTheme="minorEastAsia" w:hAnsiTheme="minorEastAsia"/>
          <w:bCs/>
        </w:rPr>
        <w:t>在</w:t>
      </w:r>
      <w:r w:rsidRPr="00EE6591">
        <w:rPr>
          <w:rFonts w:asciiTheme="minorEastAsia" w:hAnsiTheme="minorEastAsia"/>
          <w:bCs/>
        </w:rPr>
        <w:t>“</w:t>
      </w:r>
      <w:r w:rsidRPr="00EE6591">
        <w:rPr>
          <w:rFonts w:asciiTheme="minorEastAsia" w:hAnsiTheme="minorEastAsia"/>
          <w:bCs/>
        </w:rPr>
        <w:t>探究电流与电阻关系</w:t>
      </w:r>
      <w:r w:rsidRPr="00EE6591">
        <w:rPr>
          <w:rFonts w:asciiTheme="minorEastAsia" w:hAnsiTheme="minorEastAsia"/>
          <w:bCs/>
        </w:rPr>
        <w:t>”</w:t>
      </w:r>
      <w:r w:rsidRPr="00EE6591">
        <w:rPr>
          <w:rFonts w:asciiTheme="minorEastAsia" w:hAnsiTheme="minorEastAsia"/>
          <w:bCs/>
        </w:rPr>
        <w:t>的实验中，小明依次选用阻值为</w:t>
      </w:r>
      <w:r w:rsidRPr="00EE6591">
        <w:rPr>
          <w:rFonts w:asciiTheme="minorEastAsia" w:hAnsiTheme="minorEastAsia"/>
          <w:bCs/>
        </w:rPr>
        <w:t>5</w:t>
      </w:r>
      <w:r w:rsidRPr="00EE6591">
        <w:rPr>
          <w:rFonts w:asciiTheme="minorEastAsia" w:hAnsiTheme="minorEastAsia" w:hint="eastAsia"/>
          <w:bCs/>
        </w:rPr>
        <w:t>Ω</w:t>
      </w:r>
      <w:r w:rsidRPr="00EE6591">
        <w:rPr>
          <w:rFonts w:asciiTheme="minorEastAsia" w:hAnsiTheme="minorEastAsia"/>
          <w:bCs/>
        </w:rPr>
        <w:t>、</w:t>
      </w:r>
      <w:r w:rsidRPr="00EE6591">
        <w:rPr>
          <w:rFonts w:asciiTheme="minorEastAsia" w:hAnsiTheme="minorEastAsia"/>
          <w:bCs/>
        </w:rPr>
        <w:t>10</w:t>
      </w:r>
      <w:r w:rsidRPr="00EE6591">
        <w:rPr>
          <w:rFonts w:asciiTheme="minorEastAsia" w:hAnsiTheme="minorEastAsia" w:hint="eastAsia"/>
          <w:bCs/>
        </w:rPr>
        <w:t>Ω</w:t>
      </w:r>
      <w:r w:rsidRPr="00EE6591">
        <w:rPr>
          <w:rFonts w:asciiTheme="minorEastAsia" w:hAnsiTheme="minorEastAsia"/>
          <w:bCs/>
        </w:rPr>
        <w:t>、</w:t>
      </w:r>
      <w:r w:rsidRPr="00EE6591">
        <w:rPr>
          <w:rFonts w:asciiTheme="minorEastAsia" w:hAnsiTheme="minorEastAsia"/>
          <w:bCs/>
        </w:rPr>
        <w:t>20</w:t>
      </w:r>
      <w:r w:rsidRPr="00EE6591">
        <w:rPr>
          <w:rFonts w:asciiTheme="minorEastAsia" w:hAnsiTheme="minorEastAsia" w:hint="eastAsia"/>
          <w:bCs/>
        </w:rPr>
        <w:t>Ω</w:t>
      </w:r>
      <w:r w:rsidRPr="00EE6591">
        <w:rPr>
          <w:rFonts w:asciiTheme="minorEastAsia" w:hAnsiTheme="minorEastAsia"/>
          <w:bCs/>
        </w:rPr>
        <w:t>的定值电阻进行实验。</w:t>
      </w:r>
    </w:p>
    <w:p w:rsidR="00390C66" w:rsidRPr="00EE6591" w:rsidRDefault="00793E14">
      <w:pPr>
        <w:rPr>
          <w:rFonts w:asciiTheme="minorEastAsia" w:hAnsiTheme="minorEastAsia"/>
          <w:bCs/>
        </w:rPr>
      </w:pPr>
      <w:r w:rsidRPr="00EE6591">
        <w:rPr>
          <w:rFonts w:asciiTheme="minorEastAsia" w:hAnsiTheme="minorEastAsia"/>
          <w:bCs/>
        </w:rPr>
        <w:t>（</w:t>
      </w:r>
      <w:r w:rsidRPr="00EE6591">
        <w:rPr>
          <w:rFonts w:asciiTheme="minorEastAsia" w:hAnsiTheme="minorEastAsia"/>
          <w:bCs/>
        </w:rPr>
        <w:t>1</w:t>
      </w:r>
      <w:r w:rsidRPr="00EE6591">
        <w:rPr>
          <w:rFonts w:asciiTheme="minorEastAsia" w:hAnsiTheme="minorEastAsia"/>
          <w:bCs/>
        </w:rPr>
        <w:t>）图甲是实验的实物连线图，其中有一条导线连接错误，请在该导线上打</w:t>
      </w:r>
      <w:r w:rsidRPr="00EE6591">
        <w:rPr>
          <w:rFonts w:asciiTheme="minorEastAsia" w:hAnsiTheme="minorEastAsia"/>
          <w:bCs/>
        </w:rPr>
        <w:t>“x”</w:t>
      </w:r>
      <w:r w:rsidRPr="00EE6591">
        <w:rPr>
          <w:rFonts w:asciiTheme="minorEastAsia" w:hAnsiTheme="minorEastAsia"/>
          <w:bCs/>
        </w:rPr>
        <w:t>并画出正确连线。</w:t>
      </w:r>
    </w:p>
    <w:p w:rsidR="00390C66" w:rsidRPr="00EE6591" w:rsidRDefault="00793E14">
      <w:pPr>
        <w:rPr>
          <w:rFonts w:asciiTheme="minorEastAsia" w:hAnsiTheme="minorEastAsia"/>
          <w:bCs/>
        </w:rPr>
      </w:pPr>
      <w:r w:rsidRPr="00EE6591">
        <w:rPr>
          <w:rFonts w:asciiTheme="minorEastAsia" w:hAnsiTheme="minorEastAsia"/>
          <w:bCs/>
        </w:rPr>
        <w:t>（</w:t>
      </w:r>
      <w:r w:rsidRPr="00EE6591">
        <w:rPr>
          <w:rFonts w:asciiTheme="minorEastAsia" w:hAnsiTheme="minorEastAsia"/>
          <w:bCs/>
        </w:rPr>
        <w:t>2</w:t>
      </w:r>
      <w:r w:rsidRPr="00EE6591">
        <w:rPr>
          <w:rFonts w:asciiTheme="minorEastAsia" w:hAnsiTheme="minorEastAsia"/>
          <w:bCs/>
        </w:rPr>
        <w:t>）改正错误后闭合开关，电流表有示数而电压表无示数，电路故障可能是</w:t>
      </w:r>
      <w:r w:rsidRPr="00EE6591">
        <w:rPr>
          <w:rFonts w:asciiTheme="minorEastAsia" w:hAnsiTheme="minorEastAsia" w:hint="eastAsia"/>
          <w:bCs/>
        </w:rPr>
        <w:t>__</w:t>
      </w:r>
      <w:r w:rsidRPr="00EE6591">
        <w:rPr>
          <w:rFonts w:asciiTheme="minorEastAsia" w:hAnsiTheme="minorEastAsia" w:hint="eastAsia"/>
          <w:bCs/>
          <w:color w:val="FF0000"/>
        </w:rPr>
        <w:t>电阻短路</w:t>
      </w:r>
      <w:r w:rsidRPr="00EE6591">
        <w:rPr>
          <w:rFonts w:asciiTheme="minorEastAsia" w:hAnsiTheme="minorEastAsia" w:hint="eastAsia"/>
          <w:bCs/>
        </w:rPr>
        <w:t>________</w:t>
      </w:r>
      <w:r w:rsidRPr="00EE6591">
        <w:rPr>
          <w:rFonts w:asciiTheme="minorEastAsia" w:hAnsiTheme="minorEastAsia" w:hint="eastAsia"/>
          <w:bCs/>
        </w:rPr>
        <w:t>。</w:t>
      </w:r>
    </w:p>
    <w:p w:rsidR="00390C66" w:rsidRPr="00EE6591" w:rsidRDefault="00793E14">
      <w:pPr>
        <w:ind w:leftChars="100" w:left="315" w:hangingChars="50" w:hanging="105"/>
        <w:rPr>
          <w:rFonts w:asciiTheme="minorEastAsia" w:hAnsiTheme="minorEastAsia"/>
          <w:bCs/>
        </w:rPr>
      </w:pPr>
      <w:r w:rsidRPr="00EE6591">
        <w:rPr>
          <w:rFonts w:asciiTheme="minorEastAsia" w:hAnsiTheme="minorEastAsia"/>
          <w:bCs/>
        </w:rPr>
        <w:t>（</w:t>
      </w:r>
      <w:r w:rsidRPr="00EE6591">
        <w:rPr>
          <w:rFonts w:asciiTheme="minorEastAsia" w:hAnsiTheme="minorEastAsia"/>
          <w:bCs/>
        </w:rPr>
        <w:t>3</w:t>
      </w:r>
      <w:r w:rsidRPr="00EE6591">
        <w:rPr>
          <w:rFonts w:asciiTheme="minorEastAsia" w:hAnsiTheme="minorEastAsia"/>
          <w:bCs/>
        </w:rPr>
        <w:t>）排除故障后闭合开关，移动滑动变阻器的滑片至某一位置，电流表的示数如图乙所示，此时电路中的电流为</w:t>
      </w:r>
      <w:r w:rsidRPr="00EE6591">
        <w:rPr>
          <w:rFonts w:asciiTheme="minorEastAsia" w:hAnsiTheme="minorEastAsia" w:hint="eastAsia"/>
          <w:bCs/>
        </w:rPr>
        <w:t>_</w:t>
      </w:r>
      <w:r w:rsidRPr="00EE6591">
        <w:rPr>
          <w:rFonts w:asciiTheme="minorEastAsia" w:hAnsiTheme="minorEastAsia" w:hint="eastAsia"/>
          <w:bCs/>
          <w:color w:val="FF0000"/>
        </w:rPr>
        <w:t>0.4</w:t>
      </w:r>
      <w:r w:rsidRPr="00EE6591">
        <w:rPr>
          <w:rFonts w:asciiTheme="minorEastAsia" w:hAnsiTheme="minorEastAsia" w:hint="eastAsia"/>
          <w:bCs/>
        </w:rPr>
        <w:t>_______</w:t>
      </w:r>
      <w:r w:rsidRPr="00EE6591">
        <w:rPr>
          <w:rFonts w:asciiTheme="minorEastAsia" w:hAnsiTheme="minorEastAsia"/>
          <w:bCs/>
        </w:rPr>
        <w:t>A</w:t>
      </w:r>
      <w:r w:rsidRPr="00EE6591">
        <w:rPr>
          <w:rFonts w:asciiTheme="minorEastAsia" w:hAnsiTheme="minorEastAsia"/>
          <w:bCs/>
        </w:rPr>
        <w:t>。</w:t>
      </w:r>
    </w:p>
    <w:p w:rsidR="00390C66" w:rsidRPr="00EE6591" w:rsidRDefault="00793E14">
      <w:pPr>
        <w:ind w:leftChars="100" w:left="315" w:hangingChars="50" w:hanging="105"/>
        <w:rPr>
          <w:rFonts w:asciiTheme="minorEastAsia" w:hAnsiTheme="minorEastAsia"/>
          <w:bCs/>
        </w:rPr>
      </w:pPr>
      <w:r w:rsidRPr="00EE6591">
        <w:rPr>
          <w:rFonts w:asciiTheme="minorEastAsia" w:hAnsiTheme="minorEastAsia"/>
          <w:bCs/>
        </w:rPr>
        <w:lastRenderedPageBreak/>
        <w:t>（</w:t>
      </w:r>
      <w:r w:rsidRPr="00EE6591">
        <w:rPr>
          <w:rFonts w:asciiTheme="minorEastAsia" w:hAnsiTheme="minorEastAsia"/>
          <w:bCs/>
        </w:rPr>
        <w:t>4</w:t>
      </w:r>
      <w:r w:rsidRPr="00EE6591">
        <w:rPr>
          <w:rFonts w:asciiTheme="minorEastAsia" w:hAnsiTheme="minorEastAsia"/>
          <w:bCs/>
        </w:rPr>
        <w:t>）断开开关，将</w:t>
      </w:r>
      <w:r w:rsidRPr="00EE6591">
        <w:rPr>
          <w:rFonts w:asciiTheme="minorEastAsia" w:hAnsiTheme="minorEastAsia"/>
          <w:bCs/>
        </w:rPr>
        <w:t>5</w:t>
      </w:r>
      <w:r w:rsidRPr="00EE6591">
        <w:rPr>
          <w:rFonts w:asciiTheme="minorEastAsia" w:hAnsiTheme="minorEastAsia" w:hint="eastAsia"/>
          <w:bCs/>
        </w:rPr>
        <w:t>Ω</w:t>
      </w:r>
      <w:r w:rsidRPr="00EE6591">
        <w:rPr>
          <w:rFonts w:asciiTheme="minorEastAsia" w:hAnsiTheme="minorEastAsia"/>
          <w:bCs/>
        </w:rPr>
        <w:t>的定值电阻换成</w:t>
      </w:r>
      <w:r w:rsidRPr="00EE6591">
        <w:rPr>
          <w:rFonts w:asciiTheme="minorEastAsia" w:hAnsiTheme="minorEastAsia"/>
          <w:bCs/>
        </w:rPr>
        <w:t>10</w:t>
      </w:r>
      <w:r w:rsidRPr="00EE6591">
        <w:rPr>
          <w:rFonts w:asciiTheme="minorEastAsia" w:hAnsiTheme="minorEastAsia" w:hint="eastAsia"/>
          <w:bCs/>
        </w:rPr>
        <w:t>Ω</w:t>
      </w:r>
      <w:r w:rsidRPr="00EE6591">
        <w:rPr>
          <w:rFonts w:asciiTheme="minorEastAsia" w:hAnsiTheme="minorEastAsia"/>
          <w:bCs/>
        </w:rPr>
        <w:t>的并闭合开关，此时应将滑动变阻器的滑片</w:t>
      </w:r>
      <w:r w:rsidRPr="00EE6591">
        <w:rPr>
          <w:rFonts w:asciiTheme="minorEastAsia" w:hAnsiTheme="minorEastAsia" w:hint="eastAsia"/>
          <w:bCs/>
        </w:rPr>
        <w:t>向</w:t>
      </w:r>
      <w:r w:rsidRPr="00EE6591">
        <w:rPr>
          <w:rFonts w:asciiTheme="minorEastAsia" w:hAnsiTheme="minorEastAsia" w:hint="eastAsia"/>
          <w:bCs/>
        </w:rPr>
        <w:t>__</w:t>
      </w:r>
      <w:r w:rsidRPr="00EE6591">
        <w:rPr>
          <w:rFonts w:asciiTheme="minorEastAsia" w:hAnsiTheme="minorEastAsia" w:hint="eastAsia"/>
          <w:bCs/>
          <w:color w:val="FF0000"/>
        </w:rPr>
        <w:t>右</w:t>
      </w:r>
      <w:r w:rsidRPr="00EE6591">
        <w:rPr>
          <w:rFonts w:asciiTheme="minorEastAsia" w:hAnsiTheme="minorEastAsia" w:hint="eastAsia"/>
          <w:bCs/>
          <w:color w:val="FF0000"/>
        </w:rPr>
        <w:t>_</w:t>
      </w:r>
      <w:r w:rsidRPr="00EE6591">
        <w:rPr>
          <w:rFonts w:asciiTheme="minorEastAsia" w:hAnsiTheme="minorEastAsia" w:hint="eastAsia"/>
          <w:bCs/>
        </w:rPr>
        <w:t>__</w:t>
      </w:r>
      <w:r w:rsidRPr="00EE6591">
        <w:rPr>
          <w:rFonts w:asciiTheme="minorEastAsia" w:hAnsiTheme="minorEastAsia"/>
          <w:bCs/>
        </w:rPr>
        <w:t>（选填</w:t>
      </w:r>
      <w:r w:rsidRPr="00EE6591">
        <w:rPr>
          <w:rFonts w:asciiTheme="minorEastAsia" w:hAnsiTheme="minorEastAsia"/>
          <w:bCs/>
        </w:rPr>
        <w:t>“</w:t>
      </w:r>
      <w:r w:rsidRPr="00EE6591">
        <w:rPr>
          <w:rFonts w:asciiTheme="minorEastAsia" w:hAnsiTheme="minorEastAsia"/>
          <w:bCs/>
        </w:rPr>
        <w:t>左</w:t>
      </w:r>
      <w:r w:rsidRPr="00EE6591">
        <w:rPr>
          <w:rFonts w:asciiTheme="minorEastAsia" w:hAnsiTheme="minorEastAsia"/>
          <w:bCs/>
        </w:rPr>
        <w:t>”</w:t>
      </w:r>
      <w:r w:rsidRPr="00EE6591">
        <w:rPr>
          <w:rFonts w:asciiTheme="minorEastAsia" w:hAnsiTheme="minorEastAsia"/>
          <w:bCs/>
        </w:rPr>
        <w:t>或</w:t>
      </w:r>
      <w:r w:rsidRPr="00EE6591">
        <w:rPr>
          <w:rFonts w:asciiTheme="minorEastAsia" w:hAnsiTheme="minorEastAsia"/>
          <w:bCs/>
        </w:rPr>
        <w:t>“</w:t>
      </w:r>
      <w:r w:rsidRPr="00EE6591">
        <w:rPr>
          <w:rFonts w:asciiTheme="minorEastAsia" w:hAnsiTheme="minorEastAsia"/>
          <w:bCs/>
        </w:rPr>
        <w:t>右</w:t>
      </w:r>
      <w:r w:rsidRPr="00EE6591">
        <w:rPr>
          <w:rFonts w:asciiTheme="minorEastAsia" w:hAnsiTheme="minorEastAsia"/>
          <w:bCs/>
        </w:rPr>
        <w:t>”</w:t>
      </w:r>
      <w:r w:rsidRPr="00EE6591">
        <w:rPr>
          <w:rFonts w:asciiTheme="minorEastAsia" w:hAnsiTheme="minorEastAsia"/>
          <w:bCs/>
        </w:rPr>
        <w:t>）端移动，这一过程中眼晴要一直观察</w:t>
      </w:r>
      <w:r w:rsidRPr="00EE6591">
        <w:rPr>
          <w:rFonts w:asciiTheme="minorEastAsia" w:hAnsiTheme="minorEastAsia" w:hint="eastAsia"/>
          <w:bCs/>
        </w:rPr>
        <w:t>___</w:t>
      </w:r>
      <w:r w:rsidRPr="00EE6591">
        <w:rPr>
          <w:rFonts w:asciiTheme="minorEastAsia" w:hAnsiTheme="minorEastAsia" w:hint="eastAsia"/>
          <w:bCs/>
          <w:color w:val="FF0000"/>
        </w:rPr>
        <w:t>电压</w:t>
      </w:r>
      <w:r w:rsidRPr="00EE6591">
        <w:rPr>
          <w:rFonts w:asciiTheme="minorEastAsia" w:hAnsiTheme="minorEastAsia" w:hint="eastAsia"/>
          <w:bCs/>
        </w:rPr>
        <w:t>___</w:t>
      </w:r>
      <w:r w:rsidRPr="00EE6591">
        <w:rPr>
          <w:rFonts w:asciiTheme="minorEastAsia" w:hAnsiTheme="minorEastAsia"/>
          <w:bCs/>
        </w:rPr>
        <w:t>表示数的变化</w:t>
      </w:r>
      <w:r w:rsidRPr="00EE6591">
        <w:rPr>
          <w:rFonts w:asciiTheme="minorEastAsia" w:hAnsiTheme="minorEastAsia" w:hint="eastAsia"/>
          <w:bCs/>
        </w:rPr>
        <w:t>。</w:t>
      </w:r>
    </w:p>
    <w:tbl>
      <w:tblPr>
        <w:tblW w:w="3915" w:type="dxa"/>
        <w:tblInd w:w="1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47"/>
        <w:gridCol w:w="633"/>
        <w:gridCol w:w="841"/>
        <w:gridCol w:w="794"/>
      </w:tblGrid>
      <w:tr w:rsidR="00390C66" w:rsidRPr="00EE6591">
        <w:trPr>
          <w:trHeight w:val="323"/>
        </w:trPr>
        <w:tc>
          <w:tcPr>
            <w:tcW w:w="1647" w:type="dxa"/>
          </w:tcPr>
          <w:p w:rsidR="00390C66" w:rsidRPr="00EE6591" w:rsidRDefault="00793E14">
            <w:pPr>
              <w:rPr>
                <w:rFonts w:asciiTheme="minorEastAsia" w:hAnsiTheme="minorEastAsia"/>
                <w:bCs/>
              </w:rPr>
            </w:pPr>
            <w:r w:rsidRPr="00EE6591">
              <w:rPr>
                <w:rFonts w:asciiTheme="minorEastAsia" w:hAnsiTheme="minorEastAsia" w:hint="eastAsia"/>
                <w:bCs/>
              </w:rPr>
              <w:t>实验次数</w:t>
            </w:r>
          </w:p>
        </w:tc>
        <w:tc>
          <w:tcPr>
            <w:tcW w:w="633" w:type="dxa"/>
          </w:tcPr>
          <w:p w:rsidR="00390C66" w:rsidRPr="00EE6591" w:rsidRDefault="00793E14">
            <w:pPr>
              <w:rPr>
                <w:rFonts w:asciiTheme="minorEastAsia" w:hAnsiTheme="minorEastAsia"/>
                <w:bCs/>
              </w:rPr>
            </w:pPr>
            <w:r w:rsidRPr="00EE6591">
              <w:rPr>
                <w:rFonts w:asciiTheme="minorEastAsia" w:hAnsiTheme="minorEastAsia" w:hint="eastAsia"/>
                <w:bCs/>
              </w:rPr>
              <w:t>1</w:t>
            </w:r>
          </w:p>
        </w:tc>
        <w:tc>
          <w:tcPr>
            <w:tcW w:w="841" w:type="dxa"/>
          </w:tcPr>
          <w:p w:rsidR="00390C66" w:rsidRPr="00EE6591" w:rsidRDefault="00793E14">
            <w:pPr>
              <w:rPr>
                <w:rFonts w:asciiTheme="minorEastAsia" w:hAnsiTheme="minorEastAsia"/>
                <w:bCs/>
              </w:rPr>
            </w:pPr>
            <w:r w:rsidRPr="00EE6591">
              <w:rPr>
                <w:rFonts w:asciiTheme="minorEastAsia" w:hAnsiTheme="minorEastAsia" w:hint="eastAsia"/>
                <w:bCs/>
              </w:rPr>
              <w:t>2</w:t>
            </w:r>
          </w:p>
        </w:tc>
        <w:tc>
          <w:tcPr>
            <w:tcW w:w="794" w:type="dxa"/>
          </w:tcPr>
          <w:p w:rsidR="00390C66" w:rsidRPr="00EE6591" w:rsidRDefault="00793E14">
            <w:pPr>
              <w:rPr>
                <w:rFonts w:asciiTheme="minorEastAsia" w:hAnsiTheme="minorEastAsia"/>
                <w:bCs/>
              </w:rPr>
            </w:pPr>
            <w:r w:rsidRPr="00EE6591">
              <w:rPr>
                <w:rFonts w:asciiTheme="minorEastAsia" w:hAnsiTheme="minorEastAsia" w:hint="eastAsia"/>
                <w:bCs/>
              </w:rPr>
              <w:t>3</w:t>
            </w:r>
          </w:p>
        </w:tc>
      </w:tr>
      <w:tr w:rsidR="00390C66" w:rsidRPr="00EE6591">
        <w:trPr>
          <w:trHeight w:val="379"/>
        </w:trPr>
        <w:tc>
          <w:tcPr>
            <w:tcW w:w="1647" w:type="dxa"/>
          </w:tcPr>
          <w:p w:rsidR="00390C66" w:rsidRPr="00EE6591" w:rsidRDefault="00793E14">
            <w:pPr>
              <w:rPr>
                <w:rFonts w:asciiTheme="minorEastAsia" w:hAnsiTheme="minorEastAsia"/>
                <w:bCs/>
              </w:rPr>
            </w:pPr>
            <w:r w:rsidRPr="00EE6591">
              <w:rPr>
                <w:rFonts w:asciiTheme="minorEastAsia" w:hAnsiTheme="minorEastAsia" w:hint="eastAsia"/>
                <w:bCs/>
              </w:rPr>
              <w:t>定值电阻</w:t>
            </w:r>
            <w:r w:rsidRPr="00EE6591">
              <w:rPr>
                <w:rFonts w:asciiTheme="minorEastAsia" w:hAnsiTheme="minorEastAsia" w:hint="eastAsia"/>
                <w:bCs/>
              </w:rPr>
              <w:t>R/</w:t>
            </w:r>
            <w:r w:rsidRPr="00EE6591">
              <w:rPr>
                <w:rFonts w:asciiTheme="minorEastAsia" w:hAnsiTheme="minorEastAsia" w:hint="eastAsia"/>
                <w:bCs/>
              </w:rPr>
              <w:t>Ω</w:t>
            </w:r>
          </w:p>
        </w:tc>
        <w:tc>
          <w:tcPr>
            <w:tcW w:w="633" w:type="dxa"/>
          </w:tcPr>
          <w:p w:rsidR="00390C66" w:rsidRPr="00EE6591" w:rsidRDefault="00793E14">
            <w:pPr>
              <w:rPr>
                <w:rFonts w:asciiTheme="minorEastAsia" w:hAnsiTheme="minorEastAsia"/>
                <w:bCs/>
              </w:rPr>
            </w:pPr>
            <w:r w:rsidRPr="00EE6591">
              <w:rPr>
                <w:rFonts w:asciiTheme="minorEastAsia" w:hAnsiTheme="minorEastAsia" w:hint="eastAsia"/>
                <w:bCs/>
              </w:rPr>
              <w:t>5</w:t>
            </w:r>
          </w:p>
        </w:tc>
        <w:tc>
          <w:tcPr>
            <w:tcW w:w="841" w:type="dxa"/>
          </w:tcPr>
          <w:p w:rsidR="00390C66" w:rsidRPr="00EE6591" w:rsidRDefault="00793E14">
            <w:pPr>
              <w:rPr>
                <w:rFonts w:asciiTheme="minorEastAsia" w:hAnsiTheme="minorEastAsia"/>
                <w:bCs/>
              </w:rPr>
            </w:pPr>
            <w:r w:rsidRPr="00EE6591">
              <w:rPr>
                <w:rFonts w:asciiTheme="minorEastAsia" w:hAnsiTheme="minorEastAsia" w:hint="eastAsia"/>
                <w:bCs/>
              </w:rPr>
              <w:t>10</w:t>
            </w:r>
          </w:p>
        </w:tc>
        <w:tc>
          <w:tcPr>
            <w:tcW w:w="794" w:type="dxa"/>
          </w:tcPr>
          <w:p w:rsidR="00390C66" w:rsidRPr="00EE6591" w:rsidRDefault="00793E14">
            <w:pPr>
              <w:rPr>
                <w:rFonts w:asciiTheme="minorEastAsia" w:hAnsiTheme="minorEastAsia"/>
                <w:bCs/>
              </w:rPr>
            </w:pPr>
            <w:r w:rsidRPr="00EE6591">
              <w:rPr>
                <w:rFonts w:asciiTheme="minorEastAsia" w:hAnsiTheme="minorEastAsia" w:hint="eastAsia"/>
                <w:bCs/>
              </w:rPr>
              <w:t>20</w:t>
            </w:r>
          </w:p>
        </w:tc>
      </w:tr>
      <w:tr w:rsidR="00390C66" w:rsidRPr="00EE6591">
        <w:trPr>
          <w:trHeight w:val="319"/>
        </w:trPr>
        <w:tc>
          <w:tcPr>
            <w:tcW w:w="1647" w:type="dxa"/>
          </w:tcPr>
          <w:p w:rsidR="00390C66" w:rsidRPr="00EE6591" w:rsidRDefault="00793E14">
            <w:pPr>
              <w:rPr>
                <w:rFonts w:asciiTheme="minorEastAsia" w:hAnsiTheme="minorEastAsia"/>
                <w:bCs/>
              </w:rPr>
            </w:pPr>
            <w:r w:rsidRPr="00EE6591">
              <w:rPr>
                <w:rFonts w:asciiTheme="minorEastAsia" w:hAnsiTheme="minorEastAsia" w:hint="eastAsia"/>
                <w:bCs/>
              </w:rPr>
              <w:t>电流</w:t>
            </w:r>
            <w:r w:rsidRPr="00EE6591">
              <w:rPr>
                <w:rFonts w:asciiTheme="minorEastAsia" w:hAnsiTheme="minorEastAsia" w:hint="eastAsia"/>
                <w:bCs/>
              </w:rPr>
              <w:t>I/A</w:t>
            </w:r>
          </w:p>
        </w:tc>
        <w:tc>
          <w:tcPr>
            <w:tcW w:w="633" w:type="dxa"/>
          </w:tcPr>
          <w:p w:rsidR="00390C66" w:rsidRPr="00EE6591" w:rsidRDefault="00390C66">
            <w:pPr>
              <w:rPr>
                <w:rFonts w:asciiTheme="minorEastAsia" w:hAnsiTheme="minorEastAsia"/>
                <w:bCs/>
              </w:rPr>
            </w:pPr>
          </w:p>
        </w:tc>
        <w:tc>
          <w:tcPr>
            <w:tcW w:w="841" w:type="dxa"/>
          </w:tcPr>
          <w:p w:rsidR="00390C66" w:rsidRPr="00EE6591" w:rsidRDefault="00793E14">
            <w:pPr>
              <w:rPr>
                <w:rFonts w:asciiTheme="minorEastAsia" w:hAnsiTheme="minorEastAsia"/>
                <w:bCs/>
              </w:rPr>
            </w:pPr>
            <w:r w:rsidRPr="00EE6591">
              <w:rPr>
                <w:rFonts w:asciiTheme="minorEastAsia" w:hAnsiTheme="minorEastAsia" w:hint="eastAsia"/>
                <w:bCs/>
              </w:rPr>
              <w:t>0.2</w:t>
            </w:r>
          </w:p>
        </w:tc>
        <w:tc>
          <w:tcPr>
            <w:tcW w:w="794" w:type="dxa"/>
          </w:tcPr>
          <w:p w:rsidR="00390C66" w:rsidRPr="00EE6591" w:rsidRDefault="00793E14">
            <w:pPr>
              <w:rPr>
                <w:rFonts w:asciiTheme="minorEastAsia" w:hAnsiTheme="minorEastAsia"/>
                <w:bCs/>
              </w:rPr>
            </w:pPr>
            <w:r w:rsidRPr="00EE6591">
              <w:rPr>
                <w:rFonts w:asciiTheme="minorEastAsia" w:hAnsiTheme="minorEastAsia" w:hint="eastAsia"/>
                <w:bCs/>
              </w:rPr>
              <w:t>0.1</w:t>
            </w:r>
          </w:p>
        </w:tc>
      </w:tr>
    </w:tbl>
    <w:p w:rsidR="00390C66" w:rsidRPr="00EE6591" w:rsidRDefault="00793E14">
      <w:pPr>
        <w:ind w:firstLineChars="100" w:firstLine="210"/>
        <w:rPr>
          <w:rFonts w:asciiTheme="minorEastAsia" w:hAnsiTheme="minorEastAsia"/>
          <w:bCs/>
        </w:rPr>
      </w:pPr>
      <w:r w:rsidRPr="00EE6591">
        <w:rPr>
          <w:rFonts w:asciiTheme="minorEastAsia" w:hAnsiTheme="minorEastAsia" w:hint="eastAsia"/>
          <w:bCs/>
        </w:rPr>
        <w:t xml:space="preserve"> </w:t>
      </w:r>
      <w:r w:rsidRPr="00EE6591">
        <w:rPr>
          <w:rFonts w:asciiTheme="minorEastAsia" w:hAnsiTheme="minorEastAsia"/>
          <w:bCs/>
        </w:rPr>
        <w:t>①</w:t>
      </w:r>
      <w:r w:rsidRPr="00EE6591">
        <w:rPr>
          <w:rFonts w:asciiTheme="minorEastAsia" w:hAnsiTheme="minorEastAsia" w:hint="eastAsia"/>
          <w:bCs/>
        </w:rPr>
        <w:t xml:space="preserve"> </w:t>
      </w:r>
      <w:r w:rsidRPr="00EE6591">
        <w:rPr>
          <w:rFonts w:asciiTheme="minorEastAsia" w:hAnsiTheme="minorEastAsia"/>
          <w:bCs/>
        </w:rPr>
        <w:t>10</w:t>
      </w:r>
      <w:r w:rsidRPr="00EE6591">
        <w:rPr>
          <w:rFonts w:asciiTheme="minorEastAsia" w:hAnsiTheme="minorEastAsia" w:hint="eastAsia"/>
          <w:bCs/>
        </w:rPr>
        <w:t>Ω</w:t>
      </w:r>
      <w:r w:rsidRPr="00EE6591">
        <w:rPr>
          <w:rFonts w:asciiTheme="minorEastAsia" w:hAnsiTheme="minorEastAsia"/>
          <w:bCs/>
        </w:rPr>
        <w:t>定值电阻的功率为</w:t>
      </w:r>
      <w:r w:rsidRPr="00EE6591">
        <w:rPr>
          <w:rFonts w:asciiTheme="minorEastAsia" w:hAnsiTheme="minorEastAsia" w:hint="eastAsia"/>
          <w:bCs/>
        </w:rPr>
        <w:t>___</w:t>
      </w:r>
      <w:r w:rsidRPr="00EE6591">
        <w:rPr>
          <w:rFonts w:asciiTheme="minorEastAsia" w:hAnsiTheme="minorEastAsia" w:hint="eastAsia"/>
          <w:bCs/>
          <w:color w:val="FF0000"/>
        </w:rPr>
        <w:t>0.4</w:t>
      </w:r>
      <w:r w:rsidRPr="00EE6591">
        <w:rPr>
          <w:rFonts w:asciiTheme="minorEastAsia" w:hAnsiTheme="minorEastAsia" w:hint="eastAsia"/>
          <w:bCs/>
        </w:rPr>
        <w:t>____</w:t>
      </w:r>
      <w:r w:rsidRPr="00EE6591">
        <w:rPr>
          <w:rFonts w:asciiTheme="minorEastAsia" w:hAnsiTheme="minorEastAsia"/>
          <w:bCs/>
        </w:rPr>
        <w:t>W</w:t>
      </w:r>
      <w:r w:rsidRPr="00EE6591">
        <w:rPr>
          <w:rFonts w:asciiTheme="minorEastAsia" w:hAnsiTheme="minorEastAsia"/>
          <w:bCs/>
        </w:rPr>
        <w:t>。</w:t>
      </w:r>
    </w:p>
    <w:p w:rsidR="00390C66" w:rsidRPr="00EE6591" w:rsidRDefault="00793E14">
      <w:pPr>
        <w:ind w:firstLineChars="150" w:firstLine="315"/>
        <w:rPr>
          <w:rFonts w:asciiTheme="minorEastAsia" w:hAnsiTheme="minorEastAsia"/>
          <w:bCs/>
        </w:rPr>
      </w:pPr>
      <w:r w:rsidRPr="00EE6591">
        <w:rPr>
          <w:rFonts w:asciiTheme="minorEastAsia" w:hAnsiTheme="minorEastAsia"/>
          <w:bCs/>
        </w:rPr>
        <w:t>②</w:t>
      </w:r>
      <w:r w:rsidRPr="00EE6591">
        <w:rPr>
          <w:rFonts w:asciiTheme="minorEastAsia" w:hAnsiTheme="minorEastAsia"/>
          <w:bCs/>
        </w:rPr>
        <w:t>当导体两端的电压一定时，通过导体的电流与导体的电阻成</w:t>
      </w:r>
      <w:r w:rsidRPr="00EE6591">
        <w:rPr>
          <w:rFonts w:asciiTheme="minorEastAsia" w:hAnsiTheme="minorEastAsia" w:hint="eastAsia"/>
          <w:bCs/>
        </w:rPr>
        <w:t>___</w:t>
      </w:r>
      <w:r w:rsidRPr="00EE6591">
        <w:rPr>
          <w:rFonts w:asciiTheme="minorEastAsia" w:hAnsiTheme="minorEastAsia" w:hint="eastAsia"/>
          <w:bCs/>
          <w:color w:val="FF0000"/>
        </w:rPr>
        <w:t>反</w:t>
      </w:r>
      <w:r w:rsidRPr="00EE6591">
        <w:rPr>
          <w:rFonts w:asciiTheme="minorEastAsia" w:hAnsiTheme="minorEastAsia" w:hint="eastAsia"/>
          <w:bCs/>
        </w:rPr>
        <w:t>___</w:t>
      </w:r>
      <w:r w:rsidRPr="00EE6591">
        <w:rPr>
          <w:rFonts w:asciiTheme="minorEastAsia" w:hAnsiTheme="minorEastAsia"/>
          <w:bCs/>
        </w:rPr>
        <w:t>比</w:t>
      </w:r>
      <w:r w:rsidRPr="00EE6591">
        <w:rPr>
          <w:rFonts w:asciiTheme="minorEastAsia" w:hAnsiTheme="minorEastAsia" w:hint="eastAsia"/>
          <w:bCs/>
        </w:rPr>
        <w:t>。</w:t>
      </w:r>
    </w:p>
    <w:p w:rsidR="00390C66" w:rsidRPr="00EE6591" w:rsidRDefault="00793E14">
      <w:pPr>
        <w:widowControl/>
        <w:adjustRightInd w:val="0"/>
        <w:snapToGrid w:val="0"/>
        <w:jc w:val="left"/>
        <w:rPr>
          <w:rFonts w:asciiTheme="minorEastAsia" w:hAnsiTheme="minorEastAsia" w:cs="宋体"/>
          <w:kern w:val="0"/>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安徽</w:t>
      </w:r>
      <w:r w:rsidRPr="00EE6591">
        <w:rPr>
          <w:rFonts w:asciiTheme="minorEastAsia" w:hAnsiTheme="minorEastAsia" w:cs="宋体" w:hint="eastAsia"/>
          <w:kern w:val="0"/>
          <w:szCs w:val="21"/>
        </w:rPr>
        <w:t>)</w:t>
      </w:r>
      <w:r w:rsidRPr="00EE6591">
        <w:rPr>
          <w:rFonts w:asciiTheme="minorEastAsia" w:hAnsiTheme="minorEastAsia" w:cs="宋体"/>
          <w:kern w:val="0"/>
          <w:szCs w:val="21"/>
        </w:rPr>
        <w:t>20.</w:t>
      </w:r>
      <w:r w:rsidRPr="00EE6591">
        <w:rPr>
          <w:rFonts w:asciiTheme="minorEastAsia" w:hAnsiTheme="minorEastAsia" w:cs="宋体"/>
          <w:kern w:val="0"/>
          <w:szCs w:val="21"/>
        </w:rPr>
        <w:t>图甲为伏安法测电阻的实验电路图。</w:t>
      </w:r>
    </w:p>
    <w:p w:rsidR="00390C66" w:rsidRPr="00EE6591" w:rsidRDefault="00793E14">
      <w:pPr>
        <w:widowControl/>
        <w:adjustRightInd w:val="0"/>
        <w:snapToGrid w:val="0"/>
        <w:jc w:val="left"/>
        <w:rPr>
          <w:rFonts w:asciiTheme="minorEastAsia" w:hAnsiTheme="minorEastAsia" w:cs="宋体"/>
          <w:kern w:val="0"/>
          <w:szCs w:val="21"/>
        </w:rPr>
      </w:pPr>
      <w:r w:rsidRPr="00EE6591">
        <w:rPr>
          <w:rFonts w:asciiTheme="minorEastAsia" w:hAnsiTheme="minorEastAsia" w:cs="宋体"/>
          <w:kern w:val="0"/>
          <w:szCs w:val="21"/>
        </w:rPr>
        <w:t>(1)</w:t>
      </w:r>
      <w:r w:rsidRPr="00EE6591">
        <w:rPr>
          <w:rFonts w:asciiTheme="minorEastAsia" w:hAnsiTheme="minorEastAsia" w:cs="宋体"/>
          <w:kern w:val="0"/>
          <w:szCs w:val="21"/>
        </w:rPr>
        <w:t>闭合开关前</w:t>
      </w:r>
      <w:r w:rsidRPr="00EE6591">
        <w:rPr>
          <w:rFonts w:asciiTheme="minorEastAsia" w:hAnsiTheme="minorEastAsia" w:cs="宋体"/>
          <w:kern w:val="0"/>
          <w:szCs w:val="21"/>
        </w:rPr>
        <w:t>,</w:t>
      </w:r>
      <w:r w:rsidRPr="00EE6591">
        <w:rPr>
          <w:rFonts w:asciiTheme="minorEastAsia" w:hAnsiTheme="minorEastAsia" w:cs="宋体"/>
          <w:kern w:val="0"/>
          <w:szCs w:val="21"/>
        </w:rPr>
        <w:t>滑动变阻器的滑片</w:t>
      </w:r>
      <w:r w:rsidRPr="00EE6591">
        <w:rPr>
          <w:rFonts w:asciiTheme="minorEastAsia" w:hAnsiTheme="minorEastAsia" w:cs="宋体"/>
          <w:kern w:val="0"/>
          <w:szCs w:val="21"/>
        </w:rPr>
        <w:t>P</w:t>
      </w:r>
      <w:r w:rsidRPr="00EE6591">
        <w:rPr>
          <w:rFonts w:asciiTheme="minorEastAsia" w:hAnsiTheme="minorEastAsia" w:cs="宋体"/>
          <w:kern w:val="0"/>
          <w:szCs w:val="21"/>
        </w:rPr>
        <w:t>应置于</w:t>
      </w:r>
      <w:r w:rsidRPr="00EE6591">
        <w:rPr>
          <w:rFonts w:asciiTheme="minorEastAsia" w:hAnsiTheme="minorEastAsia" w:cs="宋体"/>
          <w:kern w:val="0"/>
          <w:szCs w:val="21"/>
        </w:rPr>
        <w:t>_</w:t>
      </w:r>
      <w:r w:rsidRPr="00EE6591">
        <w:rPr>
          <w:rFonts w:asciiTheme="minorEastAsia" w:hAnsiTheme="minorEastAsia" w:cs="宋体" w:hint="eastAsia"/>
          <w:kern w:val="0"/>
          <w:szCs w:val="21"/>
        </w:rPr>
        <w:t>_____</w:t>
      </w:r>
      <w:r w:rsidRPr="00EE6591">
        <w:rPr>
          <w:rFonts w:asciiTheme="minorEastAsia" w:hAnsiTheme="minorEastAsia" w:cs="宋体"/>
          <w:kern w:val="0"/>
          <w:szCs w:val="21"/>
        </w:rPr>
        <w:t>(</w:t>
      </w:r>
      <w:r w:rsidRPr="00EE6591">
        <w:rPr>
          <w:rFonts w:asciiTheme="minorEastAsia" w:hAnsiTheme="minorEastAsia" w:cs="宋体"/>
          <w:kern w:val="0"/>
          <w:szCs w:val="21"/>
        </w:rPr>
        <w:t>选填</w:t>
      </w:r>
      <w:r w:rsidRPr="00EE6591">
        <w:rPr>
          <w:rFonts w:asciiTheme="minorEastAsia" w:hAnsiTheme="minorEastAsia" w:cs="宋体"/>
          <w:kern w:val="0"/>
          <w:szCs w:val="21"/>
        </w:rPr>
        <w:t>“a”</w:t>
      </w:r>
      <w:r w:rsidRPr="00EE6591">
        <w:rPr>
          <w:rFonts w:asciiTheme="minorEastAsia" w:hAnsiTheme="minorEastAsia" w:cs="宋体"/>
          <w:kern w:val="0"/>
          <w:szCs w:val="21"/>
        </w:rPr>
        <w:t>或</w:t>
      </w:r>
      <w:r w:rsidRPr="00EE6591">
        <w:rPr>
          <w:rFonts w:asciiTheme="minorEastAsia" w:hAnsiTheme="minorEastAsia" w:cs="宋体"/>
          <w:kern w:val="0"/>
          <w:szCs w:val="21"/>
        </w:rPr>
        <w:t>“b”)</w:t>
      </w:r>
      <w:r w:rsidRPr="00EE6591">
        <w:rPr>
          <w:rFonts w:asciiTheme="minorEastAsia" w:hAnsiTheme="minorEastAsia" w:cs="宋体"/>
          <w:kern w:val="0"/>
          <w:szCs w:val="21"/>
        </w:rPr>
        <w:t>端</w:t>
      </w:r>
      <w:r w:rsidRPr="00EE6591">
        <w:rPr>
          <w:rFonts w:asciiTheme="minorEastAsia" w:hAnsiTheme="minorEastAsia" w:cs="宋体"/>
          <w:kern w:val="0"/>
          <w:szCs w:val="21"/>
        </w:rPr>
        <w:t>;</w:t>
      </w:r>
      <w:r w:rsidRPr="00EE6591">
        <w:rPr>
          <w:rFonts w:asciiTheme="minorEastAsia" w:hAnsiTheme="minorEastAsia" w:cs="宋体"/>
          <w:kern w:val="0"/>
          <w:szCs w:val="21"/>
        </w:rPr>
        <w:br/>
      </w:r>
      <w:r w:rsidRPr="00EE6591">
        <w:rPr>
          <w:rFonts w:asciiTheme="minorEastAsia" w:hAnsiTheme="minorEastAsia" w:cs="宋体"/>
          <w:kern w:val="0"/>
          <w:szCs w:val="21"/>
        </w:rPr>
        <w:t>(2)</w:t>
      </w:r>
      <w:r w:rsidRPr="00EE6591">
        <w:rPr>
          <w:rFonts w:asciiTheme="minorEastAsia" w:hAnsiTheme="minorEastAsia" w:cs="宋体"/>
          <w:kern w:val="0"/>
          <w:szCs w:val="21"/>
        </w:rPr>
        <w:t>小亮同学用完好的器材按图甲正确连接好电路</w:t>
      </w:r>
      <w:r w:rsidRPr="00EE6591">
        <w:rPr>
          <w:rFonts w:asciiTheme="minorEastAsia" w:hAnsiTheme="minorEastAsia" w:cs="宋体"/>
          <w:kern w:val="0"/>
          <w:szCs w:val="21"/>
        </w:rPr>
        <w:t>,“</w:t>
      </w:r>
      <w:r w:rsidRPr="00EE6591">
        <w:rPr>
          <w:rFonts w:asciiTheme="minorEastAsia" w:hAnsiTheme="minorEastAsia" w:cs="宋体"/>
          <w:kern w:val="0"/>
          <w:szCs w:val="21"/>
        </w:rPr>
        <w:t>试触</w:t>
      </w:r>
      <w:r w:rsidRPr="00EE6591">
        <w:rPr>
          <w:rFonts w:asciiTheme="minorEastAsia" w:hAnsiTheme="minorEastAsia" w:cs="宋体"/>
          <w:kern w:val="0"/>
          <w:szCs w:val="21"/>
        </w:rPr>
        <w:t>”</w:t>
      </w:r>
      <w:r w:rsidRPr="00EE6591">
        <w:rPr>
          <w:rFonts w:asciiTheme="minorEastAsia" w:hAnsiTheme="minorEastAsia" w:cs="宋体"/>
          <w:kern w:val="0"/>
          <w:szCs w:val="21"/>
        </w:rPr>
        <w:t>时，发现电流表的指针偏转很小</w:t>
      </w:r>
      <w:r w:rsidRPr="00EE6591">
        <w:rPr>
          <w:rFonts w:asciiTheme="minorEastAsia" w:hAnsiTheme="minorEastAsia" w:cs="宋体"/>
          <w:kern w:val="0"/>
          <w:szCs w:val="21"/>
        </w:rPr>
        <w:t>;</w:t>
      </w:r>
      <w:r w:rsidRPr="00EE6591">
        <w:rPr>
          <w:rFonts w:asciiTheme="minorEastAsia" w:hAnsiTheme="minorEastAsia" w:cs="宋体"/>
          <w:kern w:val="0"/>
          <w:szCs w:val="21"/>
        </w:rPr>
        <w:t>移动滑动变阻器的滑片，发现指针偏转仍然较小。产生该现象的原因可能是</w:t>
      </w:r>
      <w:r w:rsidRPr="00EE6591">
        <w:rPr>
          <w:rFonts w:asciiTheme="minorEastAsia" w:hAnsiTheme="minorEastAsia" w:cs="宋体"/>
          <w:kern w:val="0"/>
          <w:szCs w:val="21"/>
        </w:rPr>
        <w:t>:</w:t>
      </w:r>
      <w:r w:rsidRPr="00EE6591">
        <w:rPr>
          <w:rFonts w:asciiTheme="minorEastAsia" w:hAnsiTheme="minorEastAsia" w:cs="宋体" w:hint="eastAsia"/>
          <w:kern w:val="0"/>
          <w:szCs w:val="21"/>
        </w:rPr>
        <w:t>____________</w:t>
      </w:r>
      <w:r w:rsidRPr="00EE6591">
        <w:rPr>
          <w:rFonts w:asciiTheme="minorEastAsia" w:hAnsiTheme="minorEastAsia" w:cs="宋体" w:hint="eastAsia"/>
          <w:kern w:val="0"/>
          <w:szCs w:val="21"/>
        </w:rPr>
        <w:t>；</w:t>
      </w:r>
    </w:p>
    <w:p w:rsidR="00390C66" w:rsidRPr="00EE6591" w:rsidRDefault="00793E14">
      <w:pPr>
        <w:widowControl/>
        <w:adjustRightInd w:val="0"/>
        <w:snapToGrid w:val="0"/>
        <w:jc w:val="left"/>
        <w:rPr>
          <w:rFonts w:asciiTheme="minorEastAsia" w:hAnsiTheme="minorEastAsia" w:cs="宋体"/>
          <w:kern w:val="0"/>
          <w:szCs w:val="21"/>
        </w:rPr>
      </w:pPr>
      <w:r w:rsidRPr="00EE6591">
        <w:rPr>
          <w:rFonts w:asciiTheme="minorEastAsia" w:hAnsiTheme="minorEastAsia" w:cs="宋体"/>
          <w:kern w:val="0"/>
          <w:szCs w:val="21"/>
        </w:rPr>
        <w:t>(3)</w:t>
      </w:r>
      <w:r w:rsidRPr="00EE6591">
        <w:rPr>
          <w:rFonts w:asciiTheme="minorEastAsia" w:hAnsiTheme="minorEastAsia" w:cs="宋体"/>
          <w:kern w:val="0"/>
          <w:szCs w:val="21"/>
        </w:rPr>
        <w:t>电路调试完成后</w:t>
      </w:r>
      <w:r w:rsidRPr="00EE6591">
        <w:rPr>
          <w:rFonts w:asciiTheme="minorEastAsia" w:hAnsiTheme="minorEastAsia" w:cs="宋体"/>
          <w:kern w:val="0"/>
          <w:szCs w:val="21"/>
        </w:rPr>
        <w:t>,</w:t>
      </w:r>
      <w:r w:rsidRPr="00EE6591">
        <w:rPr>
          <w:rFonts w:asciiTheme="minorEastAsia" w:hAnsiTheme="minorEastAsia" w:cs="宋体"/>
          <w:kern w:val="0"/>
          <w:szCs w:val="21"/>
        </w:rPr>
        <w:t>某次实验中电压表和电流表示数如图乙和丙所示，则此时被测电阻两端的电压为</w:t>
      </w:r>
      <w:r w:rsidRPr="00EE6591">
        <w:rPr>
          <w:rFonts w:asciiTheme="minorEastAsia" w:hAnsiTheme="minorEastAsia" w:cs="宋体"/>
          <w:kern w:val="0"/>
          <w:szCs w:val="21"/>
        </w:rPr>
        <w:t>____V </w:t>
      </w:r>
      <w:r w:rsidRPr="00EE6591">
        <w:rPr>
          <w:rFonts w:asciiTheme="minorEastAsia" w:hAnsiTheme="minorEastAsia" w:cs="宋体"/>
          <w:kern w:val="0"/>
          <w:szCs w:val="21"/>
        </w:rPr>
        <w:t>，该电阻的阻值为</w:t>
      </w:r>
      <w:r w:rsidRPr="00EE6591">
        <w:rPr>
          <w:rFonts w:asciiTheme="minorEastAsia" w:hAnsiTheme="minorEastAsia" w:cs="宋体" w:hint="eastAsia"/>
          <w:kern w:val="0"/>
          <w:szCs w:val="21"/>
        </w:rPr>
        <w:t>_______</w:t>
      </w:r>
      <w:r w:rsidRPr="00EE6591">
        <w:rPr>
          <w:rFonts w:asciiTheme="minorEastAsia" w:hAnsiTheme="minorEastAsia" w:cs="宋体" w:hint="eastAsia"/>
          <w:kern w:val="0"/>
          <w:szCs w:val="21"/>
        </w:rPr>
        <w:t>Ω</w:t>
      </w:r>
    </w:p>
    <w:p w:rsidR="00390C66" w:rsidRPr="00EE6591" w:rsidRDefault="00793E14">
      <w:pPr>
        <w:rPr>
          <w:rFonts w:asciiTheme="minorEastAsia" w:hAnsiTheme="minorEastAsia" w:cs="宋体"/>
          <w:kern w:val="0"/>
          <w:szCs w:val="21"/>
        </w:rPr>
      </w:pPr>
      <w:r w:rsidRPr="00EE6591">
        <w:rPr>
          <w:rFonts w:asciiTheme="minorEastAsia" w:hAnsiTheme="minorEastAsia" w:cs="宋体" w:hint="eastAsia"/>
          <w:noProof/>
          <w:kern w:val="0"/>
          <w:szCs w:val="21"/>
        </w:rPr>
        <w:drawing>
          <wp:inline distT="0" distB="0" distL="0" distR="0">
            <wp:extent cx="3871595" cy="1143000"/>
            <wp:effectExtent l="0" t="0" r="1460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noChangeArrowheads="1"/>
                    </pic:cNvPicPr>
                  </pic:nvPicPr>
                  <pic:blipFill>
                    <a:blip r:embed="rId59" cstate="print">
                      <a:lum contrast="40000"/>
                    </a:blip>
                    <a:srcRect t="2834"/>
                    <a:stretch>
                      <a:fillRect/>
                    </a:stretch>
                  </pic:blipFill>
                  <pic:spPr>
                    <a:xfrm>
                      <a:off x="0" y="0"/>
                      <a:ext cx="3871912" cy="1143000"/>
                    </a:xfrm>
                    <a:prstGeom prst="rect">
                      <a:avLst/>
                    </a:prstGeom>
                    <a:noFill/>
                    <a:ln w="9525">
                      <a:noFill/>
                      <a:miter lim="800000"/>
                      <a:headEnd/>
                      <a:tailEnd/>
                    </a:ln>
                  </pic:spPr>
                </pic:pic>
              </a:graphicData>
            </a:graphic>
          </wp:inline>
        </w:drawing>
      </w:r>
    </w:p>
    <w:p w:rsidR="00390C66" w:rsidRPr="00EE6591" w:rsidRDefault="00793E14">
      <w:pPr>
        <w:adjustRightInd w:val="0"/>
        <w:snapToGrid w:val="0"/>
        <w:rPr>
          <w:rFonts w:asciiTheme="minorEastAsia" w:hAnsiTheme="minorEastAsia"/>
          <w:color w:val="FF0000"/>
        </w:rPr>
      </w:pPr>
      <w:r w:rsidRPr="00EE6591">
        <w:rPr>
          <w:rFonts w:asciiTheme="minorEastAsia" w:hAnsiTheme="minorEastAsia" w:hint="eastAsia"/>
          <w:color w:val="FF0000"/>
        </w:rPr>
        <w:t>（</w:t>
      </w:r>
      <w:r w:rsidRPr="00EE6591">
        <w:rPr>
          <w:rFonts w:asciiTheme="minorEastAsia" w:hAnsiTheme="minorEastAsia" w:hint="eastAsia"/>
          <w:color w:val="FF0000"/>
        </w:rPr>
        <w:t>1</w:t>
      </w:r>
      <w:r w:rsidRPr="00EE6591">
        <w:rPr>
          <w:rFonts w:asciiTheme="minorEastAsia" w:hAnsiTheme="minorEastAsia" w:hint="eastAsia"/>
          <w:color w:val="FF0000"/>
        </w:rPr>
        <w:t>）</w:t>
      </w:r>
      <w:r w:rsidRPr="00EE6591">
        <w:rPr>
          <w:rFonts w:asciiTheme="minorEastAsia" w:hAnsiTheme="minorEastAsia" w:hint="eastAsia"/>
          <w:color w:val="FF0000"/>
        </w:rPr>
        <w:t xml:space="preserve">a </w:t>
      </w:r>
      <w:r w:rsidRPr="00EE6591">
        <w:rPr>
          <w:rFonts w:asciiTheme="minorEastAsia" w:hAnsiTheme="minorEastAsia" w:hint="eastAsia"/>
          <w:color w:val="FF0000"/>
        </w:rPr>
        <w:t>（</w:t>
      </w:r>
      <w:r w:rsidRPr="00EE6591">
        <w:rPr>
          <w:rFonts w:asciiTheme="minorEastAsia" w:hAnsiTheme="minorEastAsia" w:hint="eastAsia"/>
          <w:color w:val="FF0000"/>
        </w:rPr>
        <w:t>2</w:t>
      </w:r>
      <w:r w:rsidRPr="00EE6591">
        <w:rPr>
          <w:rFonts w:asciiTheme="minorEastAsia" w:hAnsiTheme="minorEastAsia" w:hint="eastAsia"/>
          <w:color w:val="FF0000"/>
        </w:rPr>
        <w:t>）电流表量程过大</w:t>
      </w:r>
      <w:r w:rsidRPr="00EE6591">
        <w:rPr>
          <w:rFonts w:asciiTheme="minorEastAsia" w:hAnsiTheme="minorEastAsia" w:hint="eastAsia"/>
          <w:color w:val="FF0000"/>
        </w:rPr>
        <w:t xml:space="preserve"> </w:t>
      </w:r>
      <w:r w:rsidRPr="00EE6591">
        <w:rPr>
          <w:rFonts w:asciiTheme="minorEastAsia" w:hAnsiTheme="minorEastAsia" w:hint="eastAsia"/>
          <w:color w:val="FF0000"/>
        </w:rPr>
        <w:t>（</w:t>
      </w:r>
      <w:r w:rsidRPr="00EE6591">
        <w:rPr>
          <w:rFonts w:asciiTheme="minorEastAsia" w:hAnsiTheme="minorEastAsia" w:hint="eastAsia"/>
          <w:color w:val="FF0000"/>
        </w:rPr>
        <w:t>3</w:t>
      </w:r>
      <w:r w:rsidRPr="00EE6591">
        <w:rPr>
          <w:rFonts w:asciiTheme="minorEastAsia" w:hAnsiTheme="minorEastAsia" w:hint="eastAsia"/>
          <w:color w:val="FF0000"/>
        </w:rPr>
        <w:t>）</w:t>
      </w:r>
      <w:r w:rsidRPr="00EE6591">
        <w:rPr>
          <w:rFonts w:asciiTheme="minorEastAsia" w:hAnsiTheme="minorEastAsia" w:hint="eastAsia"/>
          <w:color w:val="FF0000"/>
        </w:rPr>
        <w:t>2.4</w:t>
      </w:r>
      <w:r w:rsidRPr="00EE6591">
        <w:rPr>
          <w:rFonts w:asciiTheme="minorEastAsia" w:hAnsiTheme="minorEastAsia" w:hint="eastAsia"/>
          <w:color w:val="FF0000"/>
        </w:rPr>
        <w:t>；</w:t>
      </w:r>
      <w:r w:rsidRPr="00EE6591">
        <w:rPr>
          <w:rFonts w:asciiTheme="minorEastAsia" w:hAnsiTheme="minorEastAsia" w:hint="eastAsia"/>
          <w:color w:val="FF0000"/>
        </w:rPr>
        <w:t xml:space="preserve"> 10</w:t>
      </w:r>
    </w:p>
    <w:p w:rsidR="00390C66" w:rsidRPr="00EE6591" w:rsidRDefault="00793E14">
      <w:pPr>
        <w:spacing w:line="0" w:lineRule="atLeast"/>
        <w:ind w:left="273" w:hangingChars="130" w:hanging="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7</w:t>
      </w:r>
      <w:r w:rsidRPr="00EE6591">
        <w:rPr>
          <w:rFonts w:asciiTheme="minorEastAsia" w:hAnsiTheme="minorEastAsia" w:hint="eastAsia"/>
          <w:szCs w:val="21"/>
        </w:rPr>
        <w:t>分）（</w:t>
      </w:r>
      <w:r w:rsidRPr="00EE6591">
        <w:rPr>
          <w:rFonts w:asciiTheme="minorEastAsia" w:hAnsiTheme="minorEastAsia" w:hint="eastAsia"/>
          <w:szCs w:val="21"/>
        </w:rPr>
        <w:t>2019</w:t>
      </w:r>
      <w:r w:rsidRPr="00EE6591">
        <w:rPr>
          <w:rFonts w:asciiTheme="minorEastAsia" w:hAnsiTheme="minorEastAsia" w:hint="eastAsia"/>
          <w:szCs w:val="21"/>
        </w:rPr>
        <w:t>•德州）探究“电流与电压和电阻的关系”：</w:t>
      </w:r>
    </w:p>
    <w:tbl>
      <w:tblPr>
        <w:tblW w:w="9532" w:type="dxa"/>
        <w:tblInd w:w="280" w:type="dxa"/>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Look w:val="04A0" w:firstRow="1" w:lastRow="0" w:firstColumn="1" w:lastColumn="0" w:noHBand="0" w:noVBand="1"/>
      </w:tblPr>
      <w:tblGrid>
        <w:gridCol w:w="639"/>
        <w:gridCol w:w="8893"/>
      </w:tblGrid>
      <w:tr w:rsidR="00390C66" w:rsidRPr="00EE6591">
        <w:tc>
          <w:tcPr>
            <w:tcW w:w="639"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实验电路</w:t>
            </w:r>
          </w:p>
        </w:tc>
        <w:tc>
          <w:tcPr>
            <w:tcW w:w="8893"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）请根据图（甲）中电路图，用笔画线代替导线将实物图（乙）连接</w:t>
            </w:r>
            <w:r w:rsidRPr="00EE6591">
              <w:rPr>
                <w:rFonts w:asciiTheme="minorEastAsia" w:hAnsiTheme="minorEastAsia" w:hint="eastAsia"/>
                <w:szCs w:val="21"/>
              </w:rPr>
              <w:t>完整，使滑动变阻器的滑片</w:t>
            </w:r>
            <w:r w:rsidRPr="00EE6591">
              <w:rPr>
                <w:rFonts w:asciiTheme="minorEastAsia" w:hAnsiTheme="minorEastAsia" w:hint="eastAsia"/>
                <w:szCs w:val="21"/>
              </w:rPr>
              <w:t>P</w:t>
            </w:r>
            <w:r w:rsidRPr="00EE6591">
              <w:rPr>
                <w:rFonts w:asciiTheme="minorEastAsia" w:hAnsiTheme="minorEastAsia" w:hint="eastAsia"/>
                <w:szCs w:val="21"/>
              </w:rPr>
              <w:t>向右移动时，接入电路的电阻变大。</w:t>
            </w:r>
            <w:r w:rsidRPr="00EE6591">
              <w:rPr>
                <w:rFonts w:asciiTheme="minorEastAsia" w:hAnsiTheme="minorEastAsia" w:hint="eastAsia"/>
                <w:szCs w:val="21"/>
              </w:rPr>
              <w:t xml:space="preserve"> </w:t>
            </w:r>
            <w:r w:rsidRPr="00EE6591">
              <w:rPr>
                <w:rFonts w:asciiTheme="minorEastAsia" w:hAnsiTheme="minorEastAsia" w:hint="eastAsia"/>
                <w:noProof/>
                <w:szCs w:val="21"/>
              </w:rPr>
              <w:drawing>
                <wp:inline distT="0" distB="0" distL="0" distR="0">
                  <wp:extent cx="2122805" cy="1008380"/>
                  <wp:effectExtent l="0" t="0" r="10795" b="1270"/>
                  <wp:docPr id="61"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24" descr=" "/>
                          <pic:cNvPicPr>
                            <a:picLocks noChangeAspect="1"/>
                          </pic:cNvPicPr>
                        </pic:nvPicPr>
                        <pic:blipFill>
                          <a:blip r:embed="rId60" cstate="print"/>
                          <a:stretch>
                            <a:fillRect/>
                          </a:stretch>
                        </pic:blipFill>
                        <pic:spPr>
                          <a:xfrm>
                            <a:off x="0" y="0"/>
                            <a:ext cx="2122805" cy="1008380"/>
                          </a:xfrm>
                          <a:prstGeom prst="rect">
                            <a:avLst/>
                          </a:prstGeom>
                        </pic:spPr>
                      </pic:pic>
                    </a:graphicData>
                  </a:graphic>
                </wp:inline>
              </w:drawing>
            </w:r>
          </w:p>
        </w:tc>
      </w:tr>
      <w:tr w:rsidR="00390C66" w:rsidRPr="00EE6591">
        <w:tc>
          <w:tcPr>
            <w:tcW w:w="639"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实验步骤</w:t>
            </w:r>
          </w:p>
        </w:tc>
        <w:tc>
          <w:tcPr>
            <w:tcW w:w="8893"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）探究“电流与电压的关系”时，某小组在</w:t>
            </w:r>
            <w:r w:rsidRPr="00EE6591">
              <w:rPr>
                <w:rFonts w:asciiTheme="minorEastAsia" w:hAnsiTheme="minorEastAsia" w:hint="eastAsia"/>
                <w:szCs w:val="21"/>
              </w:rPr>
              <w:t>ab</w:t>
            </w:r>
            <w:r w:rsidRPr="00EE6591">
              <w:rPr>
                <w:rFonts w:asciiTheme="minorEastAsia" w:hAnsiTheme="minorEastAsia" w:hint="eastAsia"/>
                <w:szCs w:val="21"/>
              </w:rPr>
              <w:t>间接入电阻</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，移动滑片</w:t>
            </w:r>
            <w:r w:rsidRPr="00EE6591">
              <w:rPr>
                <w:rFonts w:asciiTheme="minorEastAsia" w:hAnsiTheme="minorEastAsia" w:hint="eastAsia"/>
                <w:szCs w:val="21"/>
              </w:rPr>
              <w:t>P</w:t>
            </w:r>
            <w:r w:rsidRPr="00EE6591">
              <w:rPr>
                <w:rFonts w:asciiTheme="minorEastAsia" w:hAnsiTheme="minorEastAsia" w:hint="eastAsia"/>
                <w:szCs w:val="21"/>
              </w:rPr>
              <w:t>，将测量数据记录在表一中，当电压表示数为</w:t>
            </w:r>
            <w:r w:rsidRPr="00EE6591">
              <w:rPr>
                <w:rFonts w:asciiTheme="minorEastAsia" w:hAnsiTheme="minorEastAsia" w:hint="eastAsia"/>
                <w:szCs w:val="21"/>
              </w:rPr>
              <w:t>2.0V</w:t>
            </w:r>
            <w:r w:rsidRPr="00EE6591">
              <w:rPr>
                <w:rFonts w:asciiTheme="minorEastAsia" w:hAnsiTheme="minorEastAsia" w:hint="eastAsia"/>
                <w:szCs w:val="21"/>
              </w:rPr>
              <w:t>时，对应的电流值如图（丙）所示，为</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0.4</w:t>
            </w:r>
            <w:r w:rsidRPr="00EE6591">
              <w:rPr>
                <w:rFonts w:asciiTheme="minorEastAsia" w:hAnsiTheme="minorEastAsia" w:hint="eastAsia"/>
                <w:szCs w:val="21"/>
                <w:u w:val="single"/>
              </w:rPr>
              <w:t xml:space="preserve">　</w:t>
            </w:r>
            <w:r w:rsidRPr="00EE6591">
              <w:rPr>
                <w:rFonts w:asciiTheme="minorEastAsia" w:hAnsiTheme="minorEastAsia" w:hint="eastAsia"/>
                <w:szCs w:val="21"/>
              </w:rPr>
              <w:t>A</w:t>
            </w:r>
            <w:r w:rsidRPr="00EE6591">
              <w:rPr>
                <w:rFonts w:asciiTheme="minorEastAsia" w:hAnsiTheme="minorEastAsia" w:hint="eastAsia"/>
                <w:szCs w:val="21"/>
              </w:rPr>
              <w:t>．另一小组使用其它阻值的电阻</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，测量数据如表二所示，根据两组数据描绘出相应的</w:t>
            </w:r>
            <w:r w:rsidRPr="00EE6591">
              <w:rPr>
                <w:rFonts w:asciiTheme="minorEastAsia" w:hAnsiTheme="minorEastAsia" w:hint="eastAsia"/>
                <w:szCs w:val="21"/>
              </w:rPr>
              <w:t>I</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szCs w:val="21"/>
              </w:rPr>
              <w:t>图象。</w:t>
            </w:r>
          </w:p>
          <w:tbl>
            <w:tblPr>
              <w:tblW w:w="8831" w:type="dxa"/>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Look w:val="04A0" w:firstRow="1" w:lastRow="0" w:firstColumn="1" w:lastColumn="0" w:noHBand="0" w:noVBand="1"/>
            </w:tblPr>
            <w:tblGrid>
              <w:gridCol w:w="7496"/>
              <w:gridCol w:w="480"/>
              <w:gridCol w:w="375"/>
              <w:gridCol w:w="480"/>
            </w:tblGrid>
            <w:tr w:rsidR="00390C66" w:rsidRPr="00EE6591">
              <w:trPr>
                <w:jc w:val="center"/>
              </w:trPr>
              <w:tc>
                <w:tcPr>
                  <w:tcW w:w="8831" w:type="dxa"/>
                  <w:gridSpan w:val="4"/>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表一（</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w:t>
                  </w:r>
                </w:p>
              </w:tc>
            </w:tr>
            <w:tr w:rsidR="00390C66" w:rsidRPr="00EE6591">
              <w:trPr>
                <w:jc w:val="center"/>
              </w:trPr>
              <w:tc>
                <w:tcPr>
                  <w:tcW w:w="7496"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lastRenderedPageBreak/>
                    <w:t>U/V</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1.0</w:t>
                  </w:r>
                </w:p>
              </w:tc>
              <w:tc>
                <w:tcPr>
                  <w:tcW w:w="375"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2.0</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3.0</w:t>
                  </w:r>
                </w:p>
              </w:tc>
            </w:tr>
            <w:tr w:rsidR="00390C66" w:rsidRPr="00EE6591">
              <w:trPr>
                <w:jc w:val="center"/>
              </w:trPr>
              <w:tc>
                <w:tcPr>
                  <w:tcW w:w="7496"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I/V</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0.20</w:t>
                  </w:r>
                </w:p>
              </w:tc>
              <w:tc>
                <w:tcPr>
                  <w:tcW w:w="375" w:type="dxa"/>
                </w:tcPr>
                <w:p w:rsidR="00390C66" w:rsidRPr="00EE6591" w:rsidRDefault="00390C66">
                  <w:pPr>
                    <w:spacing w:line="0" w:lineRule="atLeast"/>
                    <w:rPr>
                      <w:rFonts w:asciiTheme="minorEastAsia" w:hAnsiTheme="minorEastAsia"/>
                    </w:rPr>
                  </w:pP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0.60</w:t>
                  </w:r>
                </w:p>
              </w:tc>
            </w:tr>
          </w:tbl>
          <w:p w:rsidR="00390C66" w:rsidRPr="00EE6591" w:rsidRDefault="00390C66">
            <w:pPr>
              <w:spacing w:line="0" w:lineRule="atLeast"/>
              <w:rPr>
                <w:rFonts w:asciiTheme="minorEastAsia" w:hAnsiTheme="minorEastAsia"/>
              </w:rPr>
            </w:pPr>
          </w:p>
          <w:tbl>
            <w:tblPr>
              <w:tblW w:w="8831" w:type="dxa"/>
              <w:jc w:val="center"/>
              <w:tblBorders>
                <w:top w:val="single" w:sz="0" w:space="0" w:color="000000"/>
                <w:left w:val="single" w:sz="0" w:space="0" w:color="000000"/>
                <w:bottom w:val="single" w:sz="0" w:space="0" w:color="000000"/>
                <w:right w:val="single" w:sz="0" w:space="0" w:color="000000"/>
                <w:insideH w:val="single" w:sz="0" w:space="0" w:color="000000"/>
                <w:insideV w:val="single" w:sz="0" w:space="0" w:color="000000"/>
              </w:tblBorders>
              <w:tblLayout w:type="fixed"/>
              <w:tblCellMar>
                <w:top w:w="30" w:type="dxa"/>
                <w:left w:w="30" w:type="dxa"/>
                <w:bottom w:w="30" w:type="dxa"/>
                <w:right w:w="30" w:type="dxa"/>
              </w:tblCellMar>
              <w:tblLook w:val="04A0" w:firstRow="1" w:lastRow="0" w:firstColumn="1" w:lastColumn="0" w:noHBand="0" w:noVBand="1"/>
            </w:tblPr>
            <w:tblGrid>
              <w:gridCol w:w="7391"/>
              <w:gridCol w:w="480"/>
              <w:gridCol w:w="480"/>
              <w:gridCol w:w="480"/>
            </w:tblGrid>
            <w:tr w:rsidR="00390C66" w:rsidRPr="00EE6591">
              <w:trPr>
                <w:jc w:val="center"/>
              </w:trPr>
              <w:tc>
                <w:tcPr>
                  <w:tcW w:w="8831" w:type="dxa"/>
                  <w:gridSpan w:val="4"/>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表二（</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w:t>
                  </w:r>
                </w:p>
              </w:tc>
            </w:tr>
            <w:tr w:rsidR="00390C66" w:rsidRPr="00EE6591">
              <w:trPr>
                <w:jc w:val="center"/>
              </w:trPr>
              <w:tc>
                <w:tcPr>
                  <w:tcW w:w="7391"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U/V</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0.8</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1.6</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2.6</w:t>
                  </w:r>
                </w:p>
              </w:tc>
            </w:tr>
            <w:tr w:rsidR="00390C66" w:rsidRPr="00EE6591">
              <w:trPr>
                <w:jc w:val="center"/>
              </w:trPr>
              <w:tc>
                <w:tcPr>
                  <w:tcW w:w="7391"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I/V</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0.08</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0.16</w:t>
                  </w:r>
                </w:p>
              </w:tc>
              <w:tc>
                <w:tcPr>
                  <w:tcW w:w="480"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0.26</w:t>
                  </w:r>
                </w:p>
              </w:tc>
            </w:tr>
          </w:tbl>
          <w:p w:rsidR="00390C66" w:rsidRPr="00EE6591" w:rsidRDefault="00793E14">
            <w:pPr>
              <w:spacing w:line="0" w:lineRule="atLeast"/>
              <w:rPr>
                <w:rFonts w:asciiTheme="minorEastAsia" w:hAnsiTheme="minorEastAsia"/>
              </w:rPr>
            </w:pPr>
            <w:r w:rsidRPr="00EE6591">
              <w:rPr>
                <w:rFonts w:asciiTheme="minorEastAsia" w:hAnsiTheme="minorEastAsia" w:hint="eastAsia"/>
                <w:noProof/>
                <w:szCs w:val="21"/>
              </w:rPr>
              <w:drawing>
                <wp:inline distT="0" distB="0" distL="0" distR="0">
                  <wp:extent cx="1965325" cy="914400"/>
                  <wp:effectExtent l="0" t="0" r="15875" b="0"/>
                  <wp:docPr id="62"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24" descr=" "/>
                          <pic:cNvPicPr>
                            <a:picLocks noChangeAspect="1"/>
                          </pic:cNvPicPr>
                        </pic:nvPicPr>
                        <pic:blipFill>
                          <a:blip r:embed="rId61" cstate="print"/>
                          <a:stretch>
                            <a:fillRect/>
                          </a:stretch>
                        </pic:blipFill>
                        <pic:spPr>
                          <a:xfrm>
                            <a:off x="0" y="0"/>
                            <a:ext cx="1965325" cy="914400"/>
                          </a:xfrm>
                          <a:prstGeom prst="rect">
                            <a:avLst/>
                          </a:prstGeom>
                        </pic:spPr>
                      </pic:pic>
                    </a:graphicData>
                  </a:graphic>
                </wp:inline>
              </w:drawing>
            </w:r>
          </w:p>
        </w:tc>
      </w:tr>
      <w:tr w:rsidR="00390C66" w:rsidRPr="00EE6591">
        <w:tc>
          <w:tcPr>
            <w:tcW w:w="639"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lastRenderedPageBreak/>
              <w:t>实验结论</w:t>
            </w:r>
          </w:p>
        </w:tc>
        <w:tc>
          <w:tcPr>
            <w:tcW w:w="8893"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）根据描绘出的</w:t>
            </w:r>
            <w:r w:rsidRPr="00EE6591">
              <w:rPr>
                <w:rFonts w:asciiTheme="minorEastAsia" w:hAnsiTheme="minorEastAsia" w:hint="eastAsia"/>
                <w:szCs w:val="21"/>
              </w:rPr>
              <w:t>I</w:t>
            </w:r>
            <w:r w:rsidRPr="00EE6591">
              <w:rPr>
                <w:rFonts w:asciiTheme="minorEastAsia" w:hAnsiTheme="minorEastAsia" w:hint="eastAsia"/>
                <w:szCs w:val="21"/>
              </w:rPr>
              <w:t>一</w:t>
            </w:r>
            <w:r w:rsidRPr="00EE6591">
              <w:rPr>
                <w:rFonts w:asciiTheme="minorEastAsia" w:hAnsiTheme="minorEastAsia" w:hint="eastAsia"/>
                <w:szCs w:val="21"/>
              </w:rPr>
              <w:t>U</w:t>
            </w:r>
            <w:r w:rsidRPr="00EE6591">
              <w:rPr>
                <w:rFonts w:asciiTheme="minorEastAsia" w:hAnsiTheme="minorEastAsia" w:hint="eastAsia"/>
                <w:szCs w:val="21"/>
              </w:rPr>
              <w:t>图象可以得出结论：在电阻一定时，通过导体的电流与导体两端的电压成</w:t>
            </w:r>
            <w:r w:rsidRPr="00EE6591">
              <w:rPr>
                <w:rFonts w:asciiTheme="minorEastAsia" w:hAnsiTheme="minorEastAsia" w:hint="eastAsia"/>
                <w:szCs w:val="21"/>
                <w:u w:val="single"/>
              </w:rPr>
              <w:t xml:space="preserve">　正比　</w:t>
            </w:r>
            <w:r w:rsidRPr="00EE6591">
              <w:rPr>
                <w:rFonts w:asciiTheme="minorEastAsia" w:hAnsiTheme="minorEastAsia" w:hint="eastAsia"/>
                <w:szCs w:val="21"/>
              </w:rPr>
              <w:t>；其中图线</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a</w:t>
            </w:r>
            <w:r w:rsidRPr="00EE6591">
              <w:rPr>
                <w:rFonts w:asciiTheme="minorEastAsia" w:hAnsiTheme="minorEastAsia" w:hint="eastAsia"/>
                <w:szCs w:val="21"/>
                <w:u w:val="single"/>
              </w:rPr>
              <w:t xml:space="preserve">　</w:t>
            </w:r>
            <w:r w:rsidRPr="00EE6591">
              <w:rPr>
                <w:rFonts w:asciiTheme="minorEastAsia" w:hAnsiTheme="minorEastAsia" w:hint="eastAsia"/>
                <w:szCs w:val="21"/>
              </w:rPr>
              <w:t>表示的是</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的</w:t>
            </w:r>
            <w:r w:rsidRPr="00EE6591">
              <w:rPr>
                <w:rFonts w:asciiTheme="minorEastAsia" w:hAnsiTheme="minorEastAsia" w:hint="eastAsia"/>
                <w:szCs w:val="21"/>
              </w:rPr>
              <w:t>I</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szCs w:val="21"/>
              </w:rPr>
              <w:t>图象。</w:t>
            </w:r>
          </w:p>
        </w:tc>
      </w:tr>
      <w:tr w:rsidR="00390C66" w:rsidRPr="00EE6591">
        <w:tc>
          <w:tcPr>
            <w:tcW w:w="639"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问题讨论</w:t>
            </w:r>
          </w:p>
        </w:tc>
        <w:tc>
          <w:tcPr>
            <w:tcW w:w="8893" w:type="dxa"/>
          </w:tcPr>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）探究“电流与电压的关系”时，进行了多组数据的测量，其目的是为了</w:t>
            </w:r>
            <w:r w:rsidRPr="00EE6591">
              <w:rPr>
                <w:rFonts w:asciiTheme="minorEastAsia" w:hAnsiTheme="minorEastAsia" w:hint="eastAsia"/>
                <w:szCs w:val="21"/>
                <w:u w:val="single"/>
              </w:rPr>
              <w:t xml:space="preserve">　</w:t>
            </w:r>
            <w:r w:rsidRPr="00EE6591">
              <w:rPr>
                <w:rFonts w:asciiTheme="minorEastAsia" w:hAnsiTheme="minorEastAsia" w:hint="eastAsia"/>
                <w:szCs w:val="21"/>
                <w:u w:val="single"/>
              </w:rPr>
              <w:t>A</w:t>
            </w:r>
            <w:r w:rsidRPr="00EE6591">
              <w:rPr>
                <w:rFonts w:asciiTheme="minorEastAsia" w:hAnsiTheme="minorEastAsia" w:hint="eastAsia"/>
                <w:szCs w:val="21"/>
                <w:u w:val="single"/>
              </w:rPr>
              <w:t xml:space="preserve">　</w:t>
            </w:r>
            <w:r w:rsidRPr="00EE6591">
              <w:rPr>
                <w:rFonts w:asciiTheme="minorEastAsia" w:hAnsiTheme="minorEastAsia" w:hint="eastAsia"/>
                <w:szCs w:val="21"/>
              </w:rPr>
              <w:t>（填字母序号）。</w:t>
            </w:r>
          </w:p>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A</w:t>
            </w:r>
            <w:r w:rsidRPr="00EE6591">
              <w:rPr>
                <w:rFonts w:asciiTheme="minorEastAsia" w:hAnsiTheme="minorEastAsia" w:hint="eastAsia"/>
                <w:szCs w:val="21"/>
              </w:rPr>
              <w:t>．寻找普遍规律</w:t>
            </w:r>
            <w:r w:rsidRPr="00EE6591">
              <w:rPr>
                <w:rFonts w:asciiTheme="minorEastAsia" w:hAnsiTheme="minorEastAsia" w:hint="eastAsia"/>
                <w:szCs w:val="21"/>
              </w:rPr>
              <w:t xml:space="preserve">      B</w:t>
            </w:r>
            <w:r w:rsidRPr="00EE6591">
              <w:rPr>
                <w:rFonts w:asciiTheme="minorEastAsia" w:hAnsiTheme="minorEastAsia" w:hint="eastAsia"/>
                <w:szCs w:val="21"/>
              </w:rPr>
              <w:t>．取平均值减小误差</w:t>
            </w:r>
          </w:p>
          <w:p w:rsidR="00390C66" w:rsidRPr="00EE6591" w:rsidRDefault="00793E14">
            <w:pPr>
              <w:spacing w:line="0" w:lineRule="atLeast"/>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5</w:t>
            </w:r>
            <w:r w:rsidRPr="00EE6591">
              <w:rPr>
                <w:rFonts w:asciiTheme="minorEastAsia" w:hAnsiTheme="minorEastAsia" w:hint="eastAsia"/>
                <w:szCs w:val="21"/>
              </w:rPr>
              <w:t>）某同学继续探究“电流与电阻的关系”时，先测出了</w:t>
            </w:r>
            <w:r w:rsidRPr="00EE6591">
              <w:rPr>
                <w:rFonts w:asciiTheme="minorEastAsia" w:hAnsiTheme="minorEastAsia" w:hint="eastAsia"/>
                <w:szCs w:val="21"/>
              </w:rPr>
              <w:t>5</w:t>
            </w:r>
            <w:r w:rsidRPr="00EE6591">
              <w:rPr>
                <w:rFonts w:asciiTheme="minorEastAsia" w:hAnsiTheme="minorEastAsia"/>
                <w:szCs w:val="21"/>
              </w:rPr>
              <w:t>Ω</w:t>
            </w:r>
            <w:r w:rsidRPr="00EE6591">
              <w:rPr>
                <w:rFonts w:asciiTheme="minorEastAsia" w:hAnsiTheme="minorEastAsia" w:hint="eastAsia"/>
                <w:szCs w:val="21"/>
              </w:rPr>
              <w:t>电阻在</w:t>
            </w:r>
            <w:r w:rsidRPr="00EE6591">
              <w:rPr>
                <w:rFonts w:asciiTheme="minorEastAsia" w:hAnsiTheme="minorEastAsia" w:hint="eastAsia"/>
                <w:szCs w:val="21"/>
              </w:rPr>
              <w:t>2.0V</w:t>
            </w:r>
            <w:r w:rsidRPr="00EE6591">
              <w:rPr>
                <w:rFonts w:asciiTheme="minorEastAsia" w:hAnsiTheme="minorEastAsia" w:hint="eastAsia"/>
                <w:szCs w:val="21"/>
              </w:rPr>
              <w:t>电压下的电流，然后断开开关，将</w:t>
            </w:r>
            <w:r w:rsidRPr="00EE6591">
              <w:rPr>
                <w:rFonts w:asciiTheme="minorEastAsia" w:hAnsiTheme="minorEastAsia" w:hint="eastAsia"/>
                <w:szCs w:val="21"/>
              </w:rPr>
              <w:t>5Q</w:t>
            </w:r>
            <w:r w:rsidRPr="00EE6591">
              <w:rPr>
                <w:rFonts w:asciiTheme="minorEastAsia" w:hAnsiTheme="minorEastAsia" w:hint="eastAsia"/>
                <w:szCs w:val="21"/>
              </w:rPr>
              <w:t>电阻换成</w:t>
            </w:r>
            <w:r w:rsidRPr="00EE6591">
              <w:rPr>
                <w:rFonts w:asciiTheme="minorEastAsia" w:hAnsiTheme="minorEastAsia" w:hint="eastAsia"/>
                <w:szCs w:val="21"/>
              </w:rPr>
              <w:t>10</w:t>
            </w:r>
            <w:r w:rsidRPr="00EE6591">
              <w:rPr>
                <w:rFonts w:asciiTheme="minorEastAsia" w:hAnsiTheme="minorEastAsia"/>
                <w:szCs w:val="21"/>
              </w:rPr>
              <w:t>Ω</w:t>
            </w:r>
            <w:r w:rsidRPr="00EE6591">
              <w:rPr>
                <w:rFonts w:asciiTheme="minorEastAsia" w:hAnsiTheme="minorEastAsia" w:hint="eastAsia"/>
                <w:szCs w:val="21"/>
              </w:rPr>
              <w:t>电阻，闭合开关，直接读出电流值，这种做法</w:t>
            </w:r>
            <w:r w:rsidRPr="00EE6591">
              <w:rPr>
                <w:rFonts w:asciiTheme="minorEastAsia" w:hAnsiTheme="minorEastAsia" w:hint="eastAsia"/>
                <w:szCs w:val="21"/>
                <w:u w:val="single"/>
              </w:rPr>
              <w:t xml:space="preserve">　错误　</w:t>
            </w:r>
            <w:r w:rsidRPr="00EE6591">
              <w:rPr>
                <w:rFonts w:asciiTheme="minorEastAsia" w:hAnsiTheme="minorEastAsia" w:hint="eastAsia"/>
                <w:szCs w:val="21"/>
              </w:rPr>
              <w:t>（选填“正确”或“错误”），理由是</w:t>
            </w:r>
            <w:r w:rsidRPr="00EE6591">
              <w:rPr>
                <w:rFonts w:asciiTheme="minorEastAsia" w:hAnsiTheme="minorEastAsia" w:hint="eastAsia"/>
                <w:szCs w:val="21"/>
                <w:u w:val="single"/>
              </w:rPr>
              <w:t xml:space="preserve">　没有</w:t>
            </w:r>
            <w:r w:rsidRPr="00EE6591">
              <w:rPr>
                <w:rFonts w:asciiTheme="minorEastAsia" w:hAnsiTheme="minorEastAsia" w:hint="eastAsia"/>
                <w:szCs w:val="21"/>
                <w:u w:val="single"/>
              </w:rPr>
              <w:t xml:space="preserve">控制电阻的电压不变　</w:t>
            </w:r>
            <w:r w:rsidRPr="00EE6591">
              <w:rPr>
                <w:rFonts w:asciiTheme="minorEastAsia" w:hAnsiTheme="minorEastAsia" w:hint="eastAsia"/>
                <w:szCs w:val="21"/>
              </w:rPr>
              <w:t>。</w:t>
            </w:r>
          </w:p>
        </w:tc>
      </w:tr>
    </w:tbl>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color w:val="0000FF"/>
          <w:szCs w:val="21"/>
        </w:rPr>
        <w:t>【分析】</w:t>
      </w: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）根据滑动变阻器的滑片</w:t>
      </w:r>
      <w:r w:rsidRPr="00EE6591">
        <w:rPr>
          <w:rFonts w:asciiTheme="minorEastAsia" w:hAnsiTheme="minorEastAsia" w:hint="eastAsia"/>
          <w:szCs w:val="21"/>
        </w:rPr>
        <w:t>P</w:t>
      </w:r>
      <w:r w:rsidRPr="00EE6591">
        <w:rPr>
          <w:rFonts w:asciiTheme="minorEastAsia" w:hAnsiTheme="minorEastAsia" w:hint="eastAsia"/>
          <w:szCs w:val="21"/>
        </w:rPr>
        <w:t>向右移动时，接入电路的电阻变大确定变阻器左下接线柱连入电路中；</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）根据电流表选用小量程确定分度值读数；</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）根据描绘出的</w:t>
      </w:r>
      <w:r w:rsidRPr="00EE6591">
        <w:rPr>
          <w:rFonts w:asciiTheme="minorEastAsia" w:hAnsiTheme="minorEastAsia" w:hint="eastAsia"/>
          <w:szCs w:val="21"/>
        </w:rPr>
        <w:t>I</w:t>
      </w:r>
      <w:r w:rsidRPr="00EE6591">
        <w:rPr>
          <w:rFonts w:asciiTheme="minorEastAsia" w:hAnsiTheme="minorEastAsia" w:hint="eastAsia"/>
          <w:szCs w:val="21"/>
        </w:rPr>
        <w:t>一</w:t>
      </w:r>
      <w:r w:rsidRPr="00EE6591">
        <w:rPr>
          <w:rFonts w:asciiTheme="minorEastAsia" w:hAnsiTheme="minorEastAsia" w:hint="eastAsia"/>
          <w:szCs w:val="21"/>
        </w:rPr>
        <w:t>U</w:t>
      </w:r>
      <w:r w:rsidRPr="00EE6591">
        <w:rPr>
          <w:rFonts w:asciiTheme="minorEastAsia" w:hAnsiTheme="minorEastAsia" w:hint="eastAsia"/>
          <w:szCs w:val="21"/>
        </w:rPr>
        <w:t>图象为过原点的直线回答；由欧姆定律得出</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和</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；由电压相等时，通过</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的电流大回答；</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）探究“电流与电压的关系”时，进行了多组数据的测量，其目的是为了寻找普遍规律；</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5</w:t>
      </w:r>
      <w:r w:rsidRPr="00EE6591">
        <w:rPr>
          <w:rFonts w:asciiTheme="minorEastAsia" w:hAnsiTheme="minorEastAsia" w:hint="eastAsia"/>
          <w:szCs w:val="21"/>
        </w:rPr>
        <w:t>）探究“电流与电阻的关系”时，要控制电阻的电压不变。</w:t>
      </w:r>
    </w:p>
    <w:p w:rsidR="00390C66" w:rsidRPr="00EE6591" w:rsidRDefault="00793E14" w:rsidP="00EE6591">
      <w:pPr>
        <w:spacing w:line="0" w:lineRule="atLeast"/>
        <w:ind w:leftChars="130" w:left="273"/>
        <w:rPr>
          <w:rFonts w:asciiTheme="minorEastAsia" w:hAnsiTheme="minorEastAsia" w:hint="eastAsia"/>
        </w:rPr>
      </w:pPr>
      <w:r w:rsidRPr="00EE6591">
        <w:rPr>
          <w:rFonts w:asciiTheme="minorEastAsia" w:hAnsiTheme="minorEastAsia" w:hint="eastAsia"/>
          <w:color w:val="0000FF"/>
          <w:szCs w:val="21"/>
        </w:rPr>
        <w:t>【解答】</w:t>
      </w:r>
      <w:r w:rsidRPr="00EE6591">
        <w:rPr>
          <w:rFonts w:asciiTheme="minorEastAsia" w:hAnsiTheme="minorEastAsia" w:hint="eastAsia"/>
          <w:szCs w:val="21"/>
        </w:rPr>
        <w:t>解：（</w:t>
      </w:r>
      <w:r w:rsidRPr="00EE6591">
        <w:rPr>
          <w:rFonts w:asciiTheme="minorEastAsia" w:hAnsiTheme="minorEastAsia" w:hint="eastAsia"/>
          <w:szCs w:val="21"/>
        </w:rPr>
        <w:t>1</w:t>
      </w:r>
      <w:r w:rsidRPr="00EE6591">
        <w:rPr>
          <w:rFonts w:asciiTheme="minorEastAsia" w:hAnsiTheme="minorEastAsia" w:hint="eastAsia"/>
          <w:szCs w:val="21"/>
        </w:rPr>
        <w:t>）使滑动变阻器的滑片</w:t>
      </w:r>
      <w:r w:rsidRPr="00EE6591">
        <w:rPr>
          <w:rFonts w:asciiTheme="minorEastAsia" w:hAnsiTheme="minorEastAsia" w:hint="eastAsia"/>
          <w:szCs w:val="21"/>
        </w:rPr>
        <w:t>P</w:t>
      </w:r>
      <w:r w:rsidRPr="00EE6591">
        <w:rPr>
          <w:rFonts w:asciiTheme="minorEastAsia" w:hAnsiTheme="minorEastAsia" w:hint="eastAsia"/>
          <w:szCs w:val="21"/>
        </w:rPr>
        <w:t>向右移动时，接入电路的电阻变大，故变阻器左下接线柱连入电路中，如下左所示：</w:t>
      </w:r>
      <w:r w:rsidRPr="00EE6591">
        <w:rPr>
          <w:rFonts w:asciiTheme="minorEastAsia" w:hAnsiTheme="minorEastAsia" w:hint="eastAsia"/>
          <w:noProof/>
          <w:szCs w:val="21"/>
        </w:rPr>
        <w:drawing>
          <wp:inline distT="0" distB="0" distL="0" distR="0">
            <wp:extent cx="2667000" cy="1093470"/>
            <wp:effectExtent l="0" t="0" r="0" b="11430"/>
            <wp:docPr id="63"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24" descr=" "/>
                    <pic:cNvPicPr>
                      <a:picLocks noChangeAspect="1"/>
                    </pic:cNvPicPr>
                  </pic:nvPicPr>
                  <pic:blipFill>
                    <a:blip r:embed="rId62" cstate="print"/>
                    <a:stretch>
                      <a:fillRect/>
                    </a:stretch>
                  </pic:blipFill>
                  <pic:spPr>
                    <a:xfrm>
                      <a:off x="0" y="0"/>
                      <a:ext cx="2667000" cy="1093470"/>
                    </a:xfrm>
                    <a:prstGeom prst="rect">
                      <a:avLst/>
                    </a:prstGeom>
                  </pic:spPr>
                </pic:pic>
              </a:graphicData>
            </a:graphic>
          </wp:inline>
        </w:drawing>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）当电压表示数为</w:t>
      </w:r>
      <w:r w:rsidRPr="00EE6591">
        <w:rPr>
          <w:rFonts w:asciiTheme="minorEastAsia" w:hAnsiTheme="minorEastAsia" w:hint="eastAsia"/>
          <w:szCs w:val="21"/>
        </w:rPr>
        <w:t>2.0V</w:t>
      </w:r>
      <w:r w:rsidRPr="00EE6591">
        <w:rPr>
          <w:rFonts w:asciiTheme="minorEastAsia" w:hAnsiTheme="minorEastAsia" w:hint="eastAsia"/>
          <w:szCs w:val="21"/>
        </w:rPr>
        <w:t>时，对应的电流值如图（丙）所示，电流表选用小量程，分度值为</w:t>
      </w:r>
      <w:r w:rsidRPr="00EE6591">
        <w:rPr>
          <w:rFonts w:asciiTheme="minorEastAsia" w:hAnsiTheme="minorEastAsia" w:hint="eastAsia"/>
          <w:szCs w:val="21"/>
        </w:rPr>
        <w:t>0.02A</w:t>
      </w:r>
      <w:r w:rsidRPr="00EE6591">
        <w:rPr>
          <w:rFonts w:asciiTheme="minorEastAsia" w:hAnsiTheme="minorEastAsia" w:hint="eastAsia"/>
          <w:szCs w:val="21"/>
        </w:rPr>
        <w:t>，电流为</w:t>
      </w:r>
      <w:r w:rsidRPr="00EE6591">
        <w:rPr>
          <w:rFonts w:asciiTheme="minorEastAsia" w:hAnsiTheme="minorEastAsia" w:hint="eastAsia"/>
          <w:szCs w:val="21"/>
        </w:rPr>
        <w:t xml:space="preserve"> 0.4 A</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lastRenderedPageBreak/>
        <w:t>（</w:t>
      </w:r>
      <w:r w:rsidRPr="00EE6591">
        <w:rPr>
          <w:rFonts w:asciiTheme="minorEastAsia" w:hAnsiTheme="minorEastAsia" w:hint="eastAsia"/>
          <w:szCs w:val="21"/>
        </w:rPr>
        <w:t>3</w:t>
      </w:r>
      <w:r w:rsidRPr="00EE6591">
        <w:rPr>
          <w:rFonts w:asciiTheme="minorEastAsia" w:hAnsiTheme="minorEastAsia" w:hint="eastAsia"/>
          <w:szCs w:val="21"/>
        </w:rPr>
        <w:t>）根据描绘出的</w:t>
      </w:r>
      <w:r w:rsidRPr="00EE6591">
        <w:rPr>
          <w:rFonts w:asciiTheme="minorEastAsia" w:hAnsiTheme="minorEastAsia" w:hint="eastAsia"/>
          <w:szCs w:val="21"/>
        </w:rPr>
        <w:t>I</w:t>
      </w:r>
      <w:r w:rsidRPr="00EE6591">
        <w:rPr>
          <w:rFonts w:asciiTheme="minorEastAsia" w:hAnsiTheme="minorEastAsia" w:hint="eastAsia"/>
          <w:szCs w:val="21"/>
        </w:rPr>
        <w:t>一</w:t>
      </w:r>
      <w:r w:rsidRPr="00EE6591">
        <w:rPr>
          <w:rFonts w:asciiTheme="minorEastAsia" w:hAnsiTheme="minorEastAsia" w:hint="eastAsia"/>
          <w:szCs w:val="21"/>
        </w:rPr>
        <w:t>U</w:t>
      </w:r>
      <w:r w:rsidRPr="00EE6591">
        <w:rPr>
          <w:rFonts w:asciiTheme="minorEastAsia" w:hAnsiTheme="minorEastAsia" w:hint="eastAsia"/>
          <w:szCs w:val="21"/>
        </w:rPr>
        <w:t>图象为过原点的直线，故可以得出结论：在电阻一定时，通过导体的电流与导体两端的电压成正比；</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由欧姆定律，</w:t>
      </w:r>
      <w:r w:rsidRPr="00EE6591">
        <w:rPr>
          <w:rFonts w:asciiTheme="minorEastAsia" w:hAnsiTheme="minorEastAsia" w:hint="eastAsia"/>
          <w:szCs w:val="21"/>
        </w:rPr>
        <w:t>R</w:t>
      </w:r>
      <w:r w:rsidRPr="00EE6591">
        <w:rPr>
          <w:rFonts w:asciiTheme="minorEastAsia" w:hAnsiTheme="minorEastAsia" w:hint="eastAsia"/>
          <w:vertAlign w:val="subscript"/>
        </w:rPr>
        <w:t>1</w:t>
      </w:r>
      <m:oMath>
        <m:r>
          <w:rPr>
            <w:rFonts w:ascii="Cambria Math" w:hAnsi="Cambria Math" w:hint="eastAsia"/>
            <w:szCs w:val="21"/>
          </w:rPr>
          <m:t>=</m:t>
        </m:r>
        <m:f>
          <m:fPr>
            <m:ctrlPr>
              <w:rPr>
                <w:rFonts w:ascii="Cambria Math" w:hAnsi="Cambria Math"/>
                <w:szCs w:val="28"/>
              </w:rPr>
            </m:ctrlPr>
          </m:fPr>
          <m:num>
            <m:sSub>
              <m:sSubPr>
                <m:ctrlPr>
                  <w:rPr>
                    <w:rFonts w:ascii="Cambria Math" w:hAnsi="Cambria Math"/>
                  </w:rPr>
                </m:ctrlPr>
              </m:sSubPr>
              <m:e>
                <m:r>
                  <w:rPr>
                    <w:rFonts w:ascii="Cambria Math" w:hAnsi="Cambria Math"/>
                    <w:szCs w:val="28"/>
                  </w:rPr>
                  <m:t>U</m:t>
                </m:r>
              </m:e>
              <m:sub>
                <m:r>
                  <w:rPr>
                    <w:rFonts w:ascii="Cambria Math" w:hAnsi="Cambria Math"/>
                    <w:szCs w:val="28"/>
                  </w:rPr>
                  <m:t>1</m:t>
                </m:r>
              </m:sub>
            </m:sSub>
          </m:num>
          <m:den>
            <m:sSub>
              <m:sSubPr>
                <m:ctrlPr>
                  <w:rPr>
                    <w:rFonts w:ascii="Cambria Math" w:hAnsi="Cambria Math"/>
                  </w:rPr>
                </m:ctrlPr>
              </m:sSubPr>
              <m:e>
                <m:r>
                  <w:rPr>
                    <w:rFonts w:ascii="Cambria Math" w:hAnsi="Cambria Math"/>
                    <w:szCs w:val="28"/>
                  </w:rPr>
                  <m:t>I</m:t>
                </m:r>
              </m:e>
              <m:sub>
                <m:r>
                  <w:rPr>
                    <w:rFonts w:ascii="Cambria Math" w:hAnsi="Cambria Math"/>
                    <w:szCs w:val="28"/>
                  </w:rPr>
                  <m:t>1</m:t>
                </m:r>
              </m:sub>
            </m:sSub>
          </m:den>
        </m:f>
        <m:r>
          <w:rPr>
            <w:rFonts w:ascii="Cambria Math" w:hAnsi="Cambria Math"/>
            <w:szCs w:val="21"/>
          </w:rPr>
          <m:t>=</m:t>
        </m:r>
        <m:f>
          <m:fPr>
            <m:ctrlPr>
              <w:rPr>
                <w:rFonts w:ascii="Cambria Math" w:hAnsi="Cambria Math" w:hint="eastAsia"/>
                <w:szCs w:val="28"/>
              </w:rPr>
            </m:ctrlPr>
          </m:fPr>
          <m:num>
            <m:r>
              <w:rPr>
                <w:rFonts w:ascii="Cambria Math" w:hAnsi="Cambria Math"/>
                <w:szCs w:val="28"/>
              </w:rPr>
              <m:t>1.0</m:t>
            </m:r>
            <m:r>
              <w:rPr>
                <w:rFonts w:ascii="Cambria Math" w:hAnsi="Cambria Math"/>
                <w:szCs w:val="28"/>
              </w:rPr>
              <m:t>V</m:t>
            </m:r>
          </m:num>
          <m:den>
            <m:r>
              <w:rPr>
                <w:rFonts w:ascii="Cambria Math" w:hAnsi="Cambria Math"/>
                <w:szCs w:val="28"/>
              </w:rPr>
              <m:t>0.20</m:t>
            </m:r>
            <m:r>
              <w:rPr>
                <w:rFonts w:ascii="Cambria Math" w:hAnsi="Cambria Math"/>
                <w:szCs w:val="28"/>
              </w:rPr>
              <m:t>A</m:t>
            </m:r>
          </m:den>
        </m:f>
        <m:r>
          <w:rPr>
            <w:rFonts w:ascii="Cambria Math" w:hAnsi="Cambria Math"/>
            <w:szCs w:val="21"/>
          </w:rPr>
          <m:t>=</m:t>
        </m:r>
      </m:oMath>
      <w:r w:rsidRPr="00EE6591">
        <w:rPr>
          <w:rFonts w:asciiTheme="minorEastAsia" w:hAnsiTheme="minorEastAsia" w:hint="eastAsia"/>
          <w:szCs w:val="21"/>
        </w:rPr>
        <w:t>5</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R</w:t>
      </w:r>
      <w:r w:rsidRPr="00EE6591">
        <w:rPr>
          <w:rFonts w:asciiTheme="minorEastAsia" w:hAnsiTheme="minorEastAsia" w:hint="eastAsia"/>
          <w:vertAlign w:val="subscript"/>
        </w:rPr>
        <w:t>2</w:t>
      </w:r>
      <m:oMath>
        <m:r>
          <w:rPr>
            <w:rFonts w:ascii="Cambria Math" w:hAnsi="Cambria Math" w:hint="eastAsia"/>
            <w:szCs w:val="21"/>
          </w:rPr>
          <m:t>=</m:t>
        </m:r>
        <m:f>
          <m:fPr>
            <m:ctrlPr>
              <w:rPr>
                <w:rFonts w:ascii="Cambria Math" w:hAnsi="Cambria Math"/>
                <w:szCs w:val="28"/>
              </w:rPr>
            </m:ctrlPr>
          </m:fPr>
          <m:num>
            <m:sSub>
              <m:sSubPr>
                <m:ctrlPr>
                  <w:rPr>
                    <w:rFonts w:ascii="Cambria Math" w:hAnsi="Cambria Math"/>
                  </w:rPr>
                </m:ctrlPr>
              </m:sSubPr>
              <m:e>
                <m:r>
                  <w:rPr>
                    <w:rFonts w:ascii="Cambria Math" w:hAnsi="Cambria Math"/>
                    <w:szCs w:val="28"/>
                  </w:rPr>
                  <m:t>U</m:t>
                </m:r>
              </m:e>
              <m:sub>
                <m:r>
                  <w:rPr>
                    <w:rFonts w:ascii="Cambria Math" w:hAnsi="Cambria Math"/>
                    <w:szCs w:val="28"/>
                  </w:rPr>
                  <m:t>2</m:t>
                </m:r>
              </m:sub>
            </m:sSub>
          </m:num>
          <m:den>
            <m:sSub>
              <m:sSubPr>
                <m:ctrlPr>
                  <w:rPr>
                    <w:rFonts w:ascii="Cambria Math" w:hAnsi="Cambria Math"/>
                  </w:rPr>
                </m:ctrlPr>
              </m:sSubPr>
              <m:e>
                <m:r>
                  <w:rPr>
                    <w:rFonts w:ascii="Cambria Math" w:hAnsi="Cambria Math"/>
                    <w:szCs w:val="28"/>
                  </w:rPr>
                  <m:t>I</m:t>
                </m:r>
              </m:e>
              <m:sub>
                <m:r>
                  <w:rPr>
                    <w:rFonts w:ascii="Cambria Math" w:hAnsi="Cambria Math"/>
                    <w:szCs w:val="28"/>
                  </w:rPr>
                  <m:t>2</m:t>
                </m:r>
              </m:sub>
            </m:sSub>
          </m:den>
        </m:f>
        <m:r>
          <w:rPr>
            <w:rFonts w:ascii="Cambria Math" w:hAnsi="Cambria Math"/>
            <w:szCs w:val="21"/>
          </w:rPr>
          <m:t>=</m:t>
        </m:r>
        <m:f>
          <m:fPr>
            <m:ctrlPr>
              <w:rPr>
                <w:rFonts w:ascii="Cambria Math" w:hAnsi="Cambria Math" w:hint="eastAsia"/>
                <w:szCs w:val="28"/>
              </w:rPr>
            </m:ctrlPr>
          </m:fPr>
          <m:num>
            <m:r>
              <w:rPr>
                <w:rFonts w:ascii="Cambria Math" w:hAnsi="Cambria Math"/>
                <w:szCs w:val="28"/>
              </w:rPr>
              <m:t>0.8</m:t>
            </m:r>
            <m:r>
              <w:rPr>
                <w:rFonts w:ascii="Cambria Math" w:hAnsi="Cambria Math"/>
                <w:szCs w:val="28"/>
              </w:rPr>
              <m:t>V</m:t>
            </m:r>
          </m:num>
          <m:den>
            <m:r>
              <w:rPr>
                <w:rFonts w:ascii="Cambria Math" w:hAnsi="Cambria Math"/>
                <w:szCs w:val="28"/>
              </w:rPr>
              <m:t>0.08</m:t>
            </m:r>
            <m:r>
              <w:rPr>
                <w:rFonts w:ascii="Cambria Math" w:hAnsi="Cambria Math"/>
                <w:szCs w:val="28"/>
              </w:rPr>
              <m:t>A</m:t>
            </m:r>
          </m:den>
        </m:f>
        <m:r>
          <w:rPr>
            <w:rFonts w:ascii="Cambria Math" w:hAnsi="Cambria Math"/>
            <w:szCs w:val="21"/>
          </w:rPr>
          <m:t>=</m:t>
        </m:r>
      </m:oMath>
      <w:r w:rsidRPr="00EE6591">
        <w:rPr>
          <w:rFonts w:asciiTheme="minorEastAsia" w:hAnsiTheme="minorEastAsia" w:hint="eastAsia"/>
          <w:szCs w:val="21"/>
        </w:rPr>
        <w:t>10</w:t>
      </w:r>
      <w:r w:rsidRPr="00EE6591">
        <w:rPr>
          <w:rFonts w:asciiTheme="minorEastAsia" w:hAnsiTheme="minorEastAsia"/>
          <w:szCs w:val="21"/>
        </w:rPr>
        <w:t>Ω</w:t>
      </w:r>
      <w:r w:rsidRPr="00EE6591">
        <w:rPr>
          <w:rFonts w:asciiTheme="minorEastAsia" w:hAnsiTheme="minorEastAsia" w:hint="eastAsia"/>
          <w:szCs w:val="21"/>
        </w:rPr>
        <w:t>＞</w:t>
      </w:r>
      <w:r w:rsidRPr="00EE6591">
        <w:rPr>
          <w:rFonts w:asciiTheme="minorEastAsia" w:hAnsiTheme="minorEastAsia" w:hint="eastAsia"/>
          <w:szCs w:val="21"/>
        </w:rPr>
        <w:t>5</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故电压相等时，通过</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的电流大，</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其中图线</w:t>
      </w:r>
      <w:r w:rsidRPr="00EE6591">
        <w:rPr>
          <w:rFonts w:asciiTheme="minorEastAsia" w:hAnsiTheme="minorEastAsia" w:hint="eastAsia"/>
          <w:szCs w:val="21"/>
        </w:rPr>
        <w:t>a</w:t>
      </w:r>
      <w:r w:rsidRPr="00EE6591">
        <w:rPr>
          <w:rFonts w:asciiTheme="minorEastAsia" w:hAnsiTheme="minorEastAsia" w:hint="eastAsia"/>
          <w:szCs w:val="21"/>
        </w:rPr>
        <w:t>表示的是</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的</w:t>
      </w:r>
      <w:r w:rsidRPr="00EE6591">
        <w:rPr>
          <w:rFonts w:asciiTheme="minorEastAsia" w:hAnsiTheme="minorEastAsia" w:hint="eastAsia"/>
          <w:szCs w:val="21"/>
        </w:rPr>
        <w:t>I</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szCs w:val="21"/>
        </w:rPr>
        <w:t>图象；</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）探究“电流与电压的关系”时，进行了多组数据的测量，其目的是为了寻找普遍规律，选</w:t>
      </w:r>
      <w:r w:rsidRPr="00EE6591">
        <w:rPr>
          <w:rFonts w:asciiTheme="minorEastAsia" w:hAnsiTheme="minorEastAsia" w:hint="eastAsia"/>
          <w:szCs w:val="21"/>
        </w:rPr>
        <w:t>A</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5</w:t>
      </w:r>
      <w:r w:rsidRPr="00EE6591">
        <w:rPr>
          <w:rFonts w:asciiTheme="minorEastAsia" w:hAnsiTheme="minorEastAsia" w:hint="eastAsia"/>
          <w:szCs w:val="21"/>
        </w:rPr>
        <w:t>）探究“电流与电阻的关系”时，要控制电阻的电压不变，先测出了</w:t>
      </w:r>
      <w:r w:rsidRPr="00EE6591">
        <w:rPr>
          <w:rFonts w:asciiTheme="minorEastAsia" w:hAnsiTheme="minorEastAsia" w:hint="eastAsia"/>
          <w:szCs w:val="21"/>
        </w:rPr>
        <w:t>5</w:t>
      </w:r>
      <w:r w:rsidRPr="00EE6591">
        <w:rPr>
          <w:rFonts w:asciiTheme="minorEastAsia" w:hAnsiTheme="minorEastAsia"/>
          <w:szCs w:val="21"/>
        </w:rPr>
        <w:t>Ω</w:t>
      </w:r>
      <w:r w:rsidRPr="00EE6591">
        <w:rPr>
          <w:rFonts w:asciiTheme="minorEastAsia" w:hAnsiTheme="minorEastAsia" w:hint="eastAsia"/>
          <w:szCs w:val="21"/>
        </w:rPr>
        <w:t>电阻在</w:t>
      </w:r>
      <w:r w:rsidRPr="00EE6591">
        <w:rPr>
          <w:rFonts w:asciiTheme="minorEastAsia" w:hAnsiTheme="minorEastAsia" w:hint="eastAsia"/>
          <w:szCs w:val="21"/>
        </w:rPr>
        <w:t>2.0V</w:t>
      </w:r>
      <w:r w:rsidRPr="00EE6591">
        <w:rPr>
          <w:rFonts w:asciiTheme="minorEastAsia" w:hAnsiTheme="minorEastAsia" w:hint="eastAsia"/>
          <w:szCs w:val="21"/>
        </w:rPr>
        <w:t>电压下的电流，然后断开开关，将</w:t>
      </w:r>
      <w:r w:rsidRPr="00EE6591">
        <w:rPr>
          <w:rFonts w:asciiTheme="minorEastAsia" w:hAnsiTheme="minorEastAsia" w:hint="eastAsia"/>
          <w:szCs w:val="21"/>
        </w:rPr>
        <w:t>5Q</w:t>
      </w:r>
      <w:r w:rsidRPr="00EE6591">
        <w:rPr>
          <w:rFonts w:asciiTheme="minorEastAsia" w:hAnsiTheme="minorEastAsia" w:hint="eastAsia"/>
          <w:szCs w:val="21"/>
        </w:rPr>
        <w:t>电阻换成</w:t>
      </w:r>
      <w:r w:rsidRPr="00EE6591">
        <w:rPr>
          <w:rFonts w:asciiTheme="minorEastAsia" w:hAnsiTheme="minorEastAsia" w:hint="eastAsia"/>
          <w:szCs w:val="21"/>
        </w:rPr>
        <w:t>10</w:t>
      </w:r>
      <w:r w:rsidRPr="00EE6591">
        <w:rPr>
          <w:rFonts w:asciiTheme="minorEastAsia" w:hAnsiTheme="minorEastAsia"/>
          <w:szCs w:val="21"/>
        </w:rPr>
        <w:t>Ω</w:t>
      </w:r>
      <w:r w:rsidRPr="00EE6591">
        <w:rPr>
          <w:rFonts w:asciiTheme="minorEastAsia" w:hAnsiTheme="minorEastAsia" w:hint="eastAsia"/>
          <w:szCs w:val="21"/>
        </w:rPr>
        <w:t>电阻，闭合开关，直接读出电流值，由分压原理，电阻的电压大于</w:t>
      </w:r>
      <w:r w:rsidRPr="00EE6591">
        <w:rPr>
          <w:rFonts w:asciiTheme="minorEastAsia" w:hAnsiTheme="minorEastAsia" w:hint="eastAsia"/>
          <w:szCs w:val="21"/>
        </w:rPr>
        <w:t>2V</w:t>
      </w:r>
      <w:r w:rsidRPr="00EE6591">
        <w:rPr>
          <w:rFonts w:asciiTheme="minorEastAsia" w:hAnsiTheme="minorEastAsia" w:hint="eastAsia"/>
          <w:szCs w:val="21"/>
        </w:rPr>
        <w:t>，故这种做法错误，理由是没有控制电阻的电压不变。</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故答案为：（</w:t>
      </w:r>
      <w:r w:rsidRPr="00EE6591">
        <w:rPr>
          <w:rFonts w:asciiTheme="minorEastAsia" w:hAnsiTheme="minorEastAsia" w:hint="eastAsia"/>
          <w:szCs w:val="21"/>
        </w:rPr>
        <w:t>1</w:t>
      </w:r>
      <w:r w:rsidRPr="00EE6591">
        <w:rPr>
          <w:rFonts w:asciiTheme="minorEastAsia" w:hAnsiTheme="minorEastAsia" w:hint="eastAsia"/>
          <w:szCs w:val="21"/>
        </w:rPr>
        <w:t>）如上左所示；（</w:t>
      </w:r>
      <w:r w:rsidRPr="00EE6591">
        <w:rPr>
          <w:rFonts w:asciiTheme="minorEastAsia" w:hAnsiTheme="minorEastAsia" w:hint="eastAsia"/>
          <w:szCs w:val="21"/>
        </w:rPr>
        <w:t>2</w:t>
      </w:r>
      <w:r w:rsidRPr="00EE6591">
        <w:rPr>
          <w:rFonts w:asciiTheme="minorEastAsia" w:hAnsiTheme="minorEastAsia" w:hint="eastAsia"/>
          <w:szCs w:val="21"/>
        </w:rPr>
        <w:t>）</w:t>
      </w:r>
      <w:r w:rsidRPr="00EE6591">
        <w:rPr>
          <w:rFonts w:asciiTheme="minorEastAsia" w:hAnsiTheme="minorEastAsia" w:hint="eastAsia"/>
          <w:szCs w:val="21"/>
        </w:rPr>
        <w:t>0.4</w:t>
      </w: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）正比；</w:t>
      </w:r>
      <w:r w:rsidRPr="00EE6591">
        <w:rPr>
          <w:rFonts w:asciiTheme="minorEastAsia" w:hAnsiTheme="minorEastAsia" w:hint="eastAsia"/>
          <w:szCs w:val="21"/>
        </w:rPr>
        <w:t>a</w:t>
      </w:r>
      <w:r w:rsidRPr="00EE6591">
        <w:rPr>
          <w:rFonts w:asciiTheme="minorEastAsia" w:hAnsiTheme="minorEastAsia" w:hint="eastAsia"/>
          <w:szCs w:val="21"/>
        </w:rPr>
        <w:t>；（</w:t>
      </w:r>
      <w:r w:rsidRPr="00EE6591">
        <w:rPr>
          <w:rFonts w:asciiTheme="minorEastAsia" w:hAnsiTheme="minorEastAsia" w:hint="eastAsia"/>
          <w:szCs w:val="21"/>
        </w:rPr>
        <w:t>4</w:t>
      </w:r>
      <w:r w:rsidRPr="00EE6591">
        <w:rPr>
          <w:rFonts w:asciiTheme="minorEastAsia" w:hAnsiTheme="minorEastAsia" w:hint="eastAsia"/>
          <w:szCs w:val="21"/>
        </w:rPr>
        <w:t>）</w:t>
      </w:r>
      <w:r w:rsidRPr="00EE6591">
        <w:rPr>
          <w:rFonts w:asciiTheme="minorEastAsia" w:hAnsiTheme="minorEastAsia" w:hint="eastAsia"/>
          <w:szCs w:val="21"/>
        </w:rPr>
        <w:t>A</w:t>
      </w:r>
      <w:r w:rsidRPr="00EE6591">
        <w:rPr>
          <w:rFonts w:asciiTheme="minorEastAsia" w:hAnsiTheme="minorEastAsia" w:hint="eastAsia"/>
          <w:szCs w:val="21"/>
        </w:rPr>
        <w:t>；（</w:t>
      </w:r>
      <w:r w:rsidRPr="00EE6591">
        <w:rPr>
          <w:rFonts w:asciiTheme="minorEastAsia" w:hAnsiTheme="minorEastAsia" w:hint="eastAsia"/>
          <w:szCs w:val="21"/>
        </w:rPr>
        <w:t>5</w:t>
      </w:r>
      <w:r w:rsidRPr="00EE6591">
        <w:rPr>
          <w:rFonts w:asciiTheme="minorEastAsia" w:hAnsiTheme="minorEastAsia" w:hint="eastAsia"/>
          <w:szCs w:val="21"/>
        </w:rPr>
        <w:t>）错误；没有控制电阻的电压不变。</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color w:val="0000FF"/>
          <w:szCs w:val="21"/>
        </w:rPr>
        <w:t>【点评】</w:t>
      </w:r>
      <w:r w:rsidRPr="00EE6591">
        <w:rPr>
          <w:rFonts w:asciiTheme="minorEastAsia" w:hAnsiTheme="minorEastAsia" w:hint="eastAsia"/>
          <w:szCs w:val="21"/>
        </w:rPr>
        <w:t>本题研究电流与电压和电阻的关系，考查电路连接、电流表读数、控制变量法、数据分析和处理。</w:t>
      </w:r>
    </w:p>
    <w:p w:rsidR="00390C66" w:rsidRPr="00EE6591" w:rsidRDefault="00793E14">
      <w:pPr>
        <w:spacing w:line="240" w:lineRule="auto"/>
        <w:ind w:left="420" w:hanging="420"/>
        <w:rPr>
          <w:rFonts w:asciiTheme="minorEastAsia" w:hAnsiTheme="minorEastAsia"/>
          <w:szCs w:val="21"/>
        </w:rPr>
      </w:pPr>
      <w:r w:rsidRPr="00EE6591">
        <w:rPr>
          <w:rFonts w:asciiTheme="minorEastAsia" w:hAnsiTheme="minorEastAsia" w:hint="eastAsia"/>
          <w:szCs w:val="21"/>
        </w:rPr>
        <w:t>（</w:t>
      </w:r>
      <w:r w:rsidRPr="00EE6591">
        <w:rPr>
          <w:rFonts w:asciiTheme="minorEastAsia" w:hAnsiTheme="minorEastAsia" w:hint="eastAsia"/>
          <w:szCs w:val="21"/>
        </w:rPr>
        <w:t>2019</w:t>
      </w:r>
      <w:r w:rsidRPr="00EE6591">
        <w:rPr>
          <w:rFonts w:asciiTheme="minorEastAsia" w:hAnsiTheme="minorEastAsia" w:hint="eastAsia"/>
          <w:szCs w:val="21"/>
        </w:rPr>
        <w:t>•</w:t>
      </w:r>
      <w:r w:rsidRPr="00EE6591">
        <w:rPr>
          <w:rFonts w:asciiTheme="minorEastAsia" w:hAnsiTheme="minorEastAsia" w:hint="eastAsia"/>
          <w:szCs w:val="21"/>
        </w:rPr>
        <w:t>乐山</w:t>
      </w:r>
      <w:r w:rsidRPr="00EE6591">
        <w:rPr>
          <w:rFonts w:asciiTheme="minorEastAsia" w:hAnsiTheme="minorEastAsia" w:hint="eastAsia"/>
          <w:szCs w:val="21"/>
        </w:rPr>
        <w:t>）</w:t>
      </w:r>
      <w:r w:rsidRPr="00EE6591">
        <w:rPr>
          <w:rFonts w:asciiTheme="minorEastAsia" w:hAnsiTheme="minorEastAsia"/>
          <w:szCs w:val="21"/>
        </w:rPr>
        <w:t>38</w:t>
      </w:r>
      <w:r w:rsidRPr="00EE6591">
        <w:rPr>
          <w:rFonts w:asciiTheme="minorEastAsia" w:hAnsiTheme="minorEastAsia"/>
          <w:szCs w:val="21"/>
        </w:rPr>
        <w:t>．小明利用如图甲所示电路图来测量电源电压</w:t>
      </w:r>
      <w:r w:rsidRPr="00EE6591">
        <w:rPr>
          <w:rFonts w:asciiTheme="minorEastAsia" w:hAnsiTheme="minorEastAsia"/>
          <w:i/>
          <w:szCs w:val="21"/>
        </w:rPr>
        <w:t>U</w:t>
      </w:r>
      <w:r w:rsidRPr="00EE6591">
        <w:rPr>
          <w:rFonts w:asciiTheme="minorEastAsia" w:hAnsiTheme="minorEastAsia"/>
          <w:szCs w:val="21"/>
        </w:rPr>
        <w:t>和电阻</w:t>
      </w:r>
      <w:r w:rsidRPr="00EE6591">
        <w:rPr>
          <w:rFonts w:asciiTheme="minorEastAsia" w:hAnsiTheme="minorEastAsia"/>
          <w:i/>
          <w:szCs w:val="21"/>
        </w:rPr>
        <w:t>R</w:t>
      </w:r>
      <w:r w:rsidRPr="00EE6591">
        <w:rPr>
          <w:rFonts w:asciiTheme="minorEastAsia" w:hAnsiTheme="minorEastAsia"/>
          <w:szCs w:val="21"/>
          <w:vertAlign w:val="subscript"/>
        </w:rPr>
        <w:t>1</w:t>
      </w:r>
      <w:r w:rsidRPr="00EE6591">
        <w:rPr>
          <w:rFonts w:asciiTheme="minorEastAsia" w:hAnsiTheme="minorEastAsia"/>
          <w:szCs w:val="21"/>
        </w:rPr>
        <w:t>的阻值</w:t>
      </w:r>
    </w:p>
    <w:p w:rsidR="00390C66" w:rsidRPr="00EE6591" w:rsidRDefault="00793E14">
      <w:pPr>
        <w:spacing w:line="240" w:lineRule="auto"/>
        <w:ind w:left="420" w:hanging="420"/>
        <w:jc w:val="center"/>
        <w:rPr>
          <w:rFonts w:asciiTheme="minorEastAsia" w:hAnsiTheme="minorEastAsia"/>
          <w:szCs w:val="21"/>
        </w:rPr>
      </w:pPr>
      <w:r w:rsidRPr="00EE6591">
        <w:rPr>
          <w:rFonts w:asciiTheme="minorEastAsia" w:hAnsiTheme="minorEastAsia"/>
          <w:noProof/>
          <w:szCs w:val="21"/>
        </w:rPr>
        <w:drawing>
          <wp:inline distT="0" distB="0" distL="114300" distR="114300">
            <wp:extent cx="4848633" cy="1332402"/>
            <wp:effectExtent l="0" t="0" r="0" b="1270"/>
            <wp:docPr id="190" name="图片 57" descr="WL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57" descr="WL38"/>
                    <pic:cNvPicPr>
                      <a:picLocks noChangeAspect="1"/>
                    </pic:cNvPicPr>
                  </pic:nvPicPr>
                  <pic:blipFill>
                    <a:blip r:embed="rId63"/>
                    <a:stretch>
                      <a:fillRect/>
                    </a:stretch>
                  </pic:blipFill>
                  <pic:spPr>
                    <a:xfrm>
                      <a:off x="0" y="0"/>
                      <a:ext cx="4858081" cy="1334998"/>
                    </a:xfrm>
                    <a:prstGeom prst="rect">
                      <a:avLst/>
                    </a:prstGeom>
                    <a:noFill/>
                    <a:ln>
                      <a:noFill/>
                    </a:ln>
                  </pic:spPr>
                </pic:pic>
              </a:graphicData>
            </a:graphic>
          </wp:inline>
        </w:drawing>
      </w:r>
    </w:p>
    <w:p w:rsidR="00390C66" w:rsidRPr="00EE6591" w:rsidRDefault="00793E14">
      <w:pPr>
        <w:spacing w:line="240" w:lineRule="auto"/>
        <w:ind w:leftChars="203" w:left="991" w:hangingChars="269" w:hanging="565"/>
        <w:rPr>
          <w:rFonts w:asciiTheme="minorEastAsia" w:hAnsiTheme="minorEastAsia"/>
          <w:szCs w:val="21"/>
        </w:rPr>
      </w:pPr>
      <w:r w:rsidRPr="00EE6591">
        <w:rPr>
          <w:rFonts w:asciiTheme="minorEastAsia" w:hAnsiTheme="minorEastAsia"/>
          <w:szCs w:val="21"/>
        </w:rPr>
        <w:t>（</w:t>
      </w:r>
      <w:r w:rsidRPr="00EE6591">
        <w:rPr>
          <w:rFonts w:asciiTheme="minorEastAsia" w:hAnsiTheme="minorEastAsia"/>
          <w:szCs w:val="21"/>
        </w:rPr>
        <w:t>1</w:t>
      </w:r>
      <w:r w:rsidRPr="00EE6591">
        <w:rPr>
          <w:rFonts w:asciiTheme="minorEastAsia" w:hAnsiTheme="minorEastAsia"/>
          <w:szCs w:val="21"/>
        </w:rPr>
        <w:t>）请按照图甲所示的电路图，用笔画线表示导线，在图乙中完成实物连接。要求：闭合开关后，当滑动变阻器滑片</w:t>
      </w:r>
      <w:r w:rsidRPr="00EE6591">
        <w:rPr>
          <w:rFonts w:asciiTheme="minorEastAsia" w:hAnsiTheme="minorEastAsia"/>
          <w:szCs w:val="21"/>
        </w:rPr>
        <w:t>P</w:t>
      </w:r>
      <w:r w:rsidRPr="00EE6591">
        <w:rPr>
          <w:rFonts w:asciiTheme="minorEastAsia" w:hAnsiTheme="minorEastAsia"/>
          <w:szCs w:val="21"/>
        </w:rPr>
        <w:t>向右移动时，电流表示数增大；</w:t>
      </w:r>
    </w:p>
    <w:p w:rsidR="00390C66" w:rsidRPr="00EE6591" w:rsidRDefault="00793E14">
      <w:pPr>
        <w:widowControl/>
        <w:shd w:val="clear" w:color="auto" w:fill="FFFFFF"/>
        <w:spacing w:line="240" w:lineRule="auto"/>
        <w:ind w:leftChars="202" w:left="991" w:hangingChars="270" w:hanging="567"/>
        <w:jc w:val="left"/>
        <w:rPr>
          <w:rFonts w:asciiTheme="minorEastAsia" w:hAnsiTheme="minorEastAsia"/>
          <w:szCs w:val="21"/>
        </w:rPr>
      </w:pPr>
      <w:r w:rsidRPr="00EE6591">
        <w:rPr>
          <w:rFonts w:asciiTheme="minorEastAsia" w:hAnsiTheme="minorEastAsia"/>
          <w:szCs w:val="21"/>
        </w:rPr>
        <w:t>（</w:t>
      </w:r>
      <w:r w:rsidRPr="00EE6591">
        <w:rPr>
          <w:rFonts w:asciiTheme="minorEastAsia" w:hAnsiTheme="minorEastAsia"/>
          <w:szCs w:val="21"/>
        </w:rPr>
        <w:t>2</w:t>
      </w:r>
      <w:r w:rsidRPr="00EE6591">
        <w:rPr>
          <w:rFonts w:asciiTheme="minorEastAsia" w:hAnsiTheme="minorEastAsia"/>
          <w:szCs w:val="21"/>
        </w:rPr>
        <w:t>）小明调节滑动变阻器的滑片</w:t>
      </w:r>
      <w:r w:rsidRPr="00EE6591">
        <w:rPr>
          <w:rFonts w:asciiTheme="minorEastAsia" w:hAnsiTheme="minorEastAsia"/>
          <w:szCs w:val="21"/>
        </w:rPr>
        <w:t>P</w:t>
      </w:r>
      <w:r w:rsidRPr="00EE6591">
        <w:rPr>
          <w:rFonts w:asciiTheme="minorEastAsia" w:hAnsiTheme="minorEastAsia"/>
          <w:szCs w:val="21"/>
        </w:rPr>
        <w:t>，当电流表如图丙所示时，其读数为</w:t>
      </w:r>
      <w:r w:rsidRPr="00EE6591">
        <w:rPr>
          <w:rFonts w:asciiTheme="minorEastAsia" w:hAnsiTheme="minorEastAsia"/>
          <w:szCs w:val="21"/>
          <w:u w:val="single"/>
        </w:rPr>
        <w:t xml:space="preserve">  ▲  </w:t>
      </w:r>
      <w:r w:rsidRPr="00EE6591">
        <w:rPr>
          <w:rFonts w:asciiTheme="minorEastAsia" w:hAnsiTheme="minorEastAsia"/>
          <w:szCs w:val="21"/>
        </w:rPr>
        <w:t>A</w:t>
      </w:r>
      <w:r w:rsidRPr="00EE6591">
        <w:rPr>
          <w:rFonts w:asciiTheme="minorEastAsia" w:hAnsiTheme="minorEastAsia"/>
          <w:szCs w:val="21"/>
        </w:rPr>
        <w:t>；并将在移动滑片</w:t>
      </w:r>
      <w:r w:rsidRPr="00EE6591">
        <w:rPr>
          <w:rFonts w:asciiTheme="minorEastAsia" w:hAnsiTheme="minorEastAsia"/>
          <w:szCs w:val="21"/>
        </w:rPr>
        <w:t>P</w:t>
      </w:r>
      <w:r w:rsidRPr="00EE6591">
        <w:rPr>
          <w:rFonts w:asciiTheme="minorEastAsia" w:hAnsiTheme="minorEastAsia"/>
          <w:szCs w:val="21"/>
        </w:rPr>
        <w:t>的过程中得到的多组电压表、电流表读数，绘成图丁所示的图象。由图象得出电源的电压</w:t>
      </w:r>
      <w:r w:rsidRPr="00EE6591">
        <w:rPr>
          <w:rFonts w:asciiTheme="minorEastAsia" w:hAnsiTheme="minorEastAsia"/>
          <w:i/>
          <w:szCs w:val="21"/>
        </w:rPr>
        <w:t>U</w:t>
      </w:r>
      <w:r w:rsidRPr="00EE6591">
        <w:rPr>
          <w:rFonts w:asciiTheme="minorEastAsia" w:hAnsiTheme="minorEastAsia"/>
          <w:szCs w:val="21"/>
        </w:rPr>
        <w:t>=</w:t>
      </w:r>
      <w:r w:rsidRPr="00EE6591">
        <w:rPr>
          <w:rFonts w:asciiTheme="minorEastAsia" w:hAnsiTheme="minorEastAsia"/>
          <w:szCs w:val="21"/>
          <w:u w:val="single"/>
        </w:rPr>
        <w:t xml:space="preserve">  ▲  </w:t>
      </w:r>
      <w:r w:rsidRPr="00EE6591">
        <w:rPr>
          <w:rFonts w:asciiTheme="minorEastAsia" w:hAnsiTheme="minorEastAsia"/>
          <w:szCs w:val="21"/>
        </w:rPr>
        <w:t>V</w:t>
      </w:r>
      <w:r w:rsidRPr="00EE6591">
        <w:rPr>
          <w:rFonts w:asciiTheme="minorEastAsia" w:hAnsiTheme="minorEastAsia"/>
          <w:szCs w:val="21"/>
        </w:rPr>
        <w:t>和电阻</w:t>
      </w:r>
      <w:r w:rsidRPr="00EE6591">
        <w:rPr>
          <w:rFonts w:asciiTheme="minorEastAsia" w:hAnsiTheme="minorEastAsia"/>
          <w:i/>
          <w:szCs w:val="21"/>
        </w:rPr>
        <w:t>R</w:t>
      </w:r>
      <w:r w:rsidRPr="00EE6591">
        <w:rPr>
          <w:rFonts w:asciiTheme="minorEastAsia" w:hAnsiTheme="minorEastAsia"/>
          <w:szCs w:val="21"/>
          <w:vertAlign w:val="subscript"/>
        </w:rPr>
        <w:t>1</w:t>
      </w:r>
      <w:r w:rsidRPr="00EE6591">
        <w:rPr>
          <w:rFonts w:asciiTheme="minorEastAsia" w:hAnsiTheme="minorEastAsia"/>
          <w:szCs w:val="21"/>
        </w:rPr>
        <w:t>的阻值</w:t>
      </w:r>
      <w:r w:rsidRPr="00EE6591">
        <w:rPr>
          <w:rFonts w:asciiTheme="minorEastAsia" w:hAnsiTheme="minorEastAsia"/>
          <w:i/>
          <w:szCs w:val="21"/>
        </w:rPr>
        <w:t>R</w:t>
      </w:r>
      <w:r w:rsidRPr="00EE6591">
        <w:rPr>
          <w:rFonts w:asciiTheme="minorEastAsia" w:hAnsiTheme="minorEastAsia"/>
          <w:szCs w:val="21"/>
          <w:vertAlign w:val="subscript"/>
        </w:rPr>
        <w:t>1</w:t>
      </w:r>
      <w:r w:rsidRPr="00EE6591">
        <w:rPr>
          <w:rFonts w:asciiTheme="minorEastAsia" w:hAnsiTheme="minorEastAsia"/>
          <w:szCs w:val="21"/>
        </w:rPr>
        <w:t>=</w:t>
      </w:r>
      <w:r w:rsidRPr="00EE6591">
        <w:rPr>
          <w:rFonts w:asciiTheme="minorEastAsia" w:hAnsiTheme="minorEastAsia"/>
          <w:szCs w:val="21"/>
          <w:u w:val="single"/>
        </w:rPr>
        <w:t xml:space="preserve">  ▲  </w:t>
      </w:r>
      <w:r w:rsidRPr="00EE6591">
        <w:rPr>
          <w:rFonts w:asciiTheme="minorEastAsia" w:hAnsiTheme="minorEastAsia"/>
          <w:szCs w:val="21"/>
        </w:rPr>
        <w:t>Ω</w:t>
      </w:r>
      <w:r w:rsidRPr="00EE6591">
        <w:rPr>
          <w:rFonts w:asciiTheme="minorEastAsia" w:hAnsiTheme="minorEastAsia"/>
          <w:szCs w:val="21"/>
        </w:rPr>
        <w:t>；</w:t>
      </w:r>
    </w:p>
    <w:p w:rsidR="00390C66" w:rsidRPr="00EE6591" w:rsidRDefault="00793E14">
      <w:pPr>
        <w:spacing w:line="240" w:lineRule="auto"/>
        <w:ind w:leftChars="202" w:left="991" w:hangingChars="270" w:hanging="567"/>
        <w:rPr>
          <w:rFonts w:asciiTheme="minorEastAsia" w:hAnsiTheme="minorEastAsia"/>
          <w:color w:val="FF0000"/>
        </w:rPr>
      </w:pPr>
      <w:r w:rsidRPr="00EE6591">
        <w:rPr>
          <w:rFonts w:asciiTheme="minorEastAsia" w:hAnsiTheme="minorEastAsia"/>
          <w:noProof/>
        </w:rPr>
        <w:drawing>
          <wp:anchor distT="0" distB="0" distL="114300" distR="114300" simplePos="0" relativeHeight="251636736" behindDoc="0" locked="0" layoutInCell="1" allowOverlap="1">
            <wp:simplePos x="0" y="0"/>
            <wp:positionH relativeFrom="column">
              <wp:posOffset>3446780</wp:posOffset>
            </wp:positionH>
            <wp:positionV relativeFrom="paragraph">
              <wp:posOffset>212090</wp:posOffset>
            </wp:positionV>
            <wp:extent cx="894080" cy="683260"/>
            <wp:effectExtent l="0" t="0" r="1270" b="2540"/>
            <wp:wrapSquare wrapText="bothSides"/>
            <wp:docPr id="191" name="图片 9" descr="38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9" descr="38答"/>
                    <pic:cNvPicPr>
                      <a:picLocks noChangeAspect="1"/>
                    </pic:cNvPicPr>
                  </pic:nvPicPr>
                  <pic:blipFill>
                    <a:blip r:embed="rId64"/>
                    <a:stretch>
                      <a:fillRect/>
                    </a:stretch>
                  </pic:blipFill>
                  <pic:spPr>
                    <a:xfrm>
                      <a:off x="0" y="0"/>
                      <a:ext cx="894080" cy="683260"/>
                    </a:xfrm>
                    <a:prstGeom prst="rect">
                      <a:avLst/>
                    </a:prstGeom>
                    <a:noFill/>
                    <a:ln>
                      <a:noFill/>
                    </a:ln>
                  </pic:spPr>
                </pic:pic>
              </a:graphicData>
            </a:graphic>
          </wp:anchor>
        </w:drawing>
      </w:r>
      <w:r w:rsidRPr="00EE6591">
        <w:rPr>
          <w:rFonts w:asciiTheme="minorEastAsia" w:hAnsiTheme="minorEastAsia"/>
          <w:szCs w:val="21"/>
        </w:rPr>
        <w:t>（</w:t>
      </w:r>
      <w:r w:rsidRPr="00EE6591">
        <w:rPr>
          <w:rFonts w:asciiTheme="minorEastAsia" w:hAnsiTheme="minorEastAsia"/>
          <w:szCs w:val="21"/>
        </w:rPr>
        <w:t>3</w:t>
      </w:r>
      <w:r w:rsidRPr="00EE6591">
        <w:rPr>
          <w:rFonts w:asciiTheme="minorEastAsia" w:hAnsiTheme="minorEastAsia"/>
          <w:szCs w:val="21"/>
        </w:rPr>
        <w:t>）小明继续探究，移动滑片</w:t>
      </w:r>
      <w:r w:rsidRPr="00EE6591">
        <w:rPr>
          <w:rFonts w:asciiTheme="minorEastAsia" w:hAnsiTheme="minorEastAsia"/>
          <w:szCs w:val="21"/>
        </w:rPr>
        <w:t>P</w:t>
      </w:r>
      <w:r w:rsidRPr="00EE6591">
        <w:rPr>
          <w:rFonts w:asciiTheme="minorEastAsia" w:hAnsiTheme="minorEastAsia"/>
          <w:szCs w:val="21"/>
        </w:rPr>
        <w:t>的过程中，电流表的最小示数为</w:t>
      </w:r>
      <w:r w:rsidRPr="00EE6591">
        <w:rPr>
          <w:rFonts w:asciiTheme="minorEastAsia" w:hAnsiTheme="minorEastAsia"/>
          <w:szCs w:val="21"/>
        </w:rPr>
        <w:t>0.25A</w:t>
      </w:r>
      <w:r w:rsidRPr="00EE6591">
        <w:rPr>
          <w:rFonts w:asciiTheme="minorEastAsia" w:hAnsiTheme="minorEastAsia"/>
          <w:szCs w:val="21"/>
        </w:rPr>
        <w:t>，则滑动变阻器的最大阻值为</w:t>
      </w:r>
      <w:r w:rsidRPr="00EE6591">
        <w:rPr>
          <w:rFonts w:asciiTheme="minorEastAsia" w:hAnsiTheme="minorEastAsia"/>
          <w:szCs w:val="21"/>
          <w:u w:val="single"/>
        </w:rPr>
        <w:t xml:space="preserve">  ▲  </w:t>
      </w:r>
      <w:r w:rsidRPr="00EE6591">
        <w:rPr>
          <w:rFonts w:asciiTheme="minorEastAsia" w:hAnsiTheme="minorEastAsia"/>
          <w:szCs w:val="21"/>
        </w:rPr>
        <w:t>Ω</w:t>
      </w:r>
      <w:r w:rsidRPr="00EE6591">
        <w:rPr>
          <w:rFonts w:asciiTheme="minorEastAsia" w:hAnsiTheme="minorEastAsia"/>
          <w:szCs w:val="21"/>
        </w:rPr>
        <w:t>。</w:t>
      </w:r>
    </w:p>
    <w:p w:rsidR="00390C66" w:rsidRPr="00EE6591" w:rsidRDefault="00793E14">
      <w:pPr>
        <w:autoSpaceDE w:val="0"/>
        <w:autoSpaceDN w:val="0"/>
        <w:adjustRightInd w:val="0"/>
        <w:spacing w:line="240" w:lineRule="auto"/>
        <w:ind w:left="420" w:hanging="420"/>
        <w:rPr>
          <w:rFonts w:asciiTheme="minorEastAsia" w:hAnsiTheme="minorEastAsia"/>
          <w:color w:val="FF0000"/>
        </w:rPr>
      </w:pPr>
      <w:r w:rsidRPr="00EE6591">
        <w:rPr>
          <w:rFonts w:asciiTheme="minorEastAsia" w:hAnsiTheme="minorEastAsia"/>
          <w:color w:val="FF0000"/>
        </w:rPr>
        <w:t>（</w:t>
      </w:r>
      <w:r w:rsidRPr="00EE6591">
        <w:rPr>
          <w:rFonts w:asciiTheme="minorEastAsia" w:hAnsiTheme="minorEastAsia"/>
          <w:color w:val="FF0000"/>
        </w:rPr>
        <w:t>1</w:t>
      </w:r>
      <w:r w:rsidRPr="00EE6591">
        <w:rPr>
          <w:rFonts w:asciiTheme="minorEastAsia" w:hAnsiTheme="minorEastAsia"/>
          <w:color w:val="FF0000"/>
        </w:rPr>
        <w:t>）如图</w:t>
      </w:r>
      <w:r w:rsidRPr="00EE6591">
        <w:rPr>
          <w:rFonts w:asciiTheme="minorEastAsia" w:hAnsiTheme="minorEastAsia" w:hint="eastAsia"/>
          <w:color w:val="FF0000"/>
        </w:rPr>
        <w:t>乙</w:t>
      </w:r>
      <w:r w:rsidRPr="00EE6591">
        <w:rPr>
          <w:rFonts w:asciiTheme="minorEastAsia" w:hAnsiTheme="minorEastAsia"/>
          <w:color w:val="FF0000"/>
        </w:rPr>
        <w:t>所示</w:t>
      </w:r>
    </w:p>
    <w:p w:rsidR="00390C66" w:rsidRPr="00EE6591" w:rsidRDefault="00793E14">
      <w:pPr>
        <w:autoSpaceDE w:val="0"/>
        <w:autoSpaceDN w:val="0"/>
        <w:adjustRightInd w:val="0"/>
        <w:spacing w:line="240" w:lineRule="auto"/>
        <w:ind w:left="420" w:hanging="420"/>
        <w:rPr>
          <w:rFonts w:asciiTheme="minorEastAsia" w:hAnsiTheme="minorEastAsia"/>
          <w:color w:val="FF0000"/>
        </w:rPr>
      </w:pPr>
      <w:r w:rsidRPr="00EE6591">
        <w:rPr>
          <w:rFonts w:asciiTheme="minorEastAsia" w:hAnsiTheme="minorEastAsia"/>
          <w:color w:val="FF0000"/>
        </w:rPr>
        <w:t>（</w:t>
      </w:r>
      <w:r w:rsidRPr="00EE6591">
        <w:rPr>
          <w:rFonts w:asciiTheme="minorEastAsia" w:hAnsiTheme="minorEastAsia"/>
          <w:color w:val="FF0000"/>
        </w:rPr>
        <w:t>2</w:t>
      </w:r>
      <w:r w:rsidRPr="00EE6591">
        <w:rPr>
          <w:rFonts w:asciiTheme="minorEastAsia" w:hAnsiTheme="minorEastAsia"/>
          <w:color w:val="FF0000"/>
        </w:rPr>
        <w:t>）</w:t>
      </w:r>
      <w:r w:rsidRPr="00EE6591">
        <w:rPr>
          <w:rFonts w:asciiTheme="minorEastAsia" w:hAnsiTheme="minorEastAsia"/>
          <w:color w:val="FF0000"/>
        </w:rPr>
        <w:t>0.6</w:t>
      </w:r>
      <w:r w:rsidRPr="00EE6591">
        <w:rPr>
          <w:rFonts w:asciiTheme="minorEastAsia" w:hAnsiTheme="minorEastAsia"/>
          <w:color w:val="FF0000"/>
        </w:rPr>
        <w:tab/>
      </w:r>
      <w:r w:rsidRPr="00EE6591">
        <w:rPr>
          <w:rFonts w:asciiTheme="minorEastAsia" w:hAnsiTheme="minorEastAsia"/>
          <w:color w:val="FF0000"/>
        </w:rPr>
        <w:tab/>
      </w:r>
      <w:r w:rsidRPr="00EE6591">
        <w:rPr>
          <w:rFonts w:asciiTheme="minorEastAsia" w:hAnsiTheme="minorEastAsia"/>
          <w:color w:val="FF0000"/>
        </w:rPr>
        <w:tab/>
      </w:r>
      <w:r w:rsidRPr="00EE6591">
        <w:rPr>
          <w:rFonts w:asciiTheme="minorEastAsia" w:hAnsiTheme="minorEastAsia"/>
          <w:color w:val="FF0000"/>
          <w:szCs w:val="21"/>
        </w:rPr>
        <w:t>3</w:t>
      </w:r>
      <w:r w:rsidRPr="00EE6591">
        <w:rPr>
          <w:rFonts w:asciiTheme="minorEastAsia" w:hAnsiTheme="minorEastAsia"/>
          <w:color w:val="FF0000"/>
          <w:szCs w:val="21"/>
        </w:rPr>
        <w:tab/>
      </w:r>
      <w:r w:rsidRPr="00EE6591">
        <w:rPr>
          <w:rFonts w:asciiTheme="minorEastAsia" w:hAnsiTheme="minorEastAsia"/>
          <w:color w:val="FF0000"/>
          <w:szCs w:val="21"/>
        </w:rPr>
        <w:tab/>
      </w:r>
      <w:r w:rsidRPr="00EE6591">
        <w:rPr>
          <w:rFonts w:asciiTheme="minorEastAsia" w:hAnsiTheme="minorEastAsia"/>
          <w:color w:val="FF0000"/>
          <w:szCs w:val="21"/>
        </w:rPr>
        <w:tab/>
        <w:t>2</w:t>
      </w:r>
    </w:p>
    <w:p w:rsidR="00390C66" w:rsidRPr="00EE6591" w:rsidRDefault="00793E14">
      <w:pPr>
        <w:autoSpaceDE w:val="0"/>
        <w:autoSpaceDN w:val="0"/>
        <w:adjustRightInd w:val="0"/>
        <w:spacing w:line="240" w:lineRule="auto"/>
        <w:ind w:left="420" w:hanging="420"/>
        <w:rPr>
          <w:rFonts w:asciiTheme="minorEastAsia" w:hAnsiTheme="minorEastAsia"/>
          <w:color w:val="FF0000"/>
        </w:rPr>
      </w:pPr>
      <w:r w:rsidRPr="00EE6591">
        <w:rPr>
          <w:rFonts w:asciiTheme="minorEastAsia" w:hAnsiTheme="minorEastAsia"/>
          <w:color w:val="FF0000"/>
        </w:rPr>
        <w:t>（</w:t>
      </w:r>
      <w:r w:rsidRPr="00EE6591">
        <w:rPr>
          <w:rFonts w:asciiTheme="minorEastAsia" w:hAnsiTheme="minorEastAsia"/>
          <w:color w:val="FF0000"/>
        </w:rPr>
        <w:t>3</w:t>
      </w:r>
      <w:r w:rsidRPr="00EE6591">
        <w:rPr>
          <w:rFonts w:asciiTheme="minorEastAsia" w:hAnsiTheme="minorEastAsia"/>
          <w:color w:val="FF0000"/>
        </w:rPr>
        <w:t>）</w:t>
      </w:r>
      <w:r w:rsidRPr="00EE6591">
        <w:rPr>
          <w:rFonts w:asciiTheme="minorEastAsia" w:hAnsiTheme="minorEastAsia"/>
          <w:color w:val="FF0000"/>
        </w:rPr>
        <w:t>10</w:t>
      </w:r>
    </w:p>
    <w:p w:rsidR="00EE6591" w:rsidRDefault="00EE6591">
      <w:pPr>
        <w:ind w:left="360" w:hanging="360"/>
        <w:rPr>
          <w:rFonts w:asciiTheme="minorEastAsia" w:hAnsiTheme="minorEastAsia"/>
          <w:szCs w:val="21"/>
        </w:rPr>
      </w:pPr>
    </w:p>
    <w:p w:rsidR="00390C66" w:rsidRPr="00EE6591" w:rsidRDefault="00793E14">
      <w:pPr>
        <w:ind w:left="360" w:hanging="360"/>
        <w:rPr>
          <w:rFonts w:asciiTheme="minorEastAsia" w:hAnsiTheme="minorEastAsia"/>
          <w:szCs w:val="21"/>
        </w:rPr>
      </w:pPr>
      <w:r w:rsidRPr="00EE6591">
        <w:rPr>
          <w:rFonts w:asciiTheme="minorEastAsia" w:hAnsiTheme="minorEastAsia" w:hint="eastAsia"/>
          <w:noProof/>
          <w:szCs w:val="21"/>
        </w:rPr>
        <w:lastRenderedPageBreak/>
        <w:drawing>
          <wp:anchor distT="0" distB="0" distL="114300" distR="114300" simplePos="0" relativeHeight="251672576" behindDoc="0" locked="0" layoutInCell="1" allowOverlap="1">
            <wp:simplePos x="0" y="0"/>
            <wp:positionH relativeFrom="column">
              <wp:posOffset>2493645</wp:posOffset>
            </wp:positionH>
            <wp:positionV relativeFrom="paragraph">
              <wp:posOffset>548640</wp:posOffset>
            </wp:positionV>
            <wp:extent cx="1435100" cy="948055"/>
            <wp:effectExtent l="0" t="0" r="12700" b="4445"/>
            <wp:wrapNone/>
            <wp:docPr id="356" name="Picutre 40"/>
            <wp:cNvGraphicFramePr/>
            <a:graphic xmlns:a="http://schemas.openxmlformats.org/drawingml/2006/main">
              <a:graphicData uri="http://schemas.openxmlformats.org/drawingml/2006/picture">
                <pic:pic xmlns:pic="http://schemas.openxmlformats.org/drawingml/2006/picture">
                  <pic:nvPicPr>
                    <pic:cNvPr id="356" name="Picutre 40"/>
                    <pic:cNvPicPr/>
                  </pic:nvPicPr>
                  <pic:blipFill>
                    <a:blip r:embed="rId65"/>
                    <a:stretch>
                      <a:fillRect/>
                    </a:stretch>
                  </pic:blipFill>
                  <pic:spPr>
                    <a:xfrm>
                      <a:off x="0" y="0"/>
                      <a:ext cx="1435100" cy="948055"/>
                    </a:xfrm>
                    <a:prstGeom prst="rect">
                      <a:avLst/>
                    </a:prstGeom>
                  </pic:spPr>
                </pic:pic>
              </a:graphicData>
            </a:graphic>
          </wp:anchor>
        </w:drawing>
      </w:r>
      <w:r w:rsidRPr="00EE6591">
        <w:rPr>
          <w:rFonts w:asciiTheme="minorEastAsia" w:hAnsiTheme="minorEastAsia" w:hint="eastAsia"/>
          <w:noProof/>
          <w:szCs w:val="21"/>
        </w:rPr>
        <w:drawing>
          <wp:anchor distT="0" distB="0" distL="114300" distR="114300" simplePos="0" relativeHeight="251678720" behindDoc="0" locked="0" layoutInCell="1" allowOverlap="1">
            <wp:simplePos x="0" y="0"/>
            <wp:positionH relativeFrom="column">
              <wp:posOffset>754380</wp:posOffset>
            </wp:positionH>
            <wp:positionV relativeFrom="paragraph">
              <wp:posOffset>516255</wp:posOffset>
            </wp:positionV>
            <wp:extent cx="1493520" cy="1092200"/>
            <wp:effectExtent l="0" t="0" r="11430" b="12700"/>
            <wp:wrapNone/>
            <wp:docPr id="357" name="Picutre 38"/>
            <wp:cNvGraphicFramePr/>
            <a:graphic xmlns:a="http://schemas.openxmlformats.org/drawingml/2006/main">
              <a:graphicData uri="http://schemas.openxmlformats.org/drawingml/2006/picture">
                <pic:pic xmlns:pic="http://schemas.openxmlformats.org/drawingml/2006/picture">
                  <pic:nvPicPr>
                    <pic:cNvPr id="357" name="Picutre 38"/>
                    <pic:cNvPicPr/>
                  </pic:nvPicPr>
                  <pic:blipFill>
                    <a:blip r:embed="rId66"/>
                    <a:stretch>
                      <a:fillRect/>
                    </a:stretch>
                  </pic:blipFill>
                  <pic:spPr>
                    <a:xfrm>
                      <a:off x="0" y="0"/>
                      <a:ext cx="1493520" cy="1092200"/>
                    </a:xfrm>
                    <a:prstGeom prst="rect">
                      <a:avLst/>
                    </a:prstGeom>
                  </pic:spPr>
                </pic:pic>
              </a:graphicData>
            </a:graphic>
          </wp:anchor>
        </w:drawing>
      </w:r>
      <w:r w:rsidRPr="00EE6591">
        <w:rPr>
          <w:rFonts w:asciiTheme="minorEastAsia" w:hAnsiTheme="minorEastAsia" w:hint="eastAsia"/>
          <w:szCs w:val="21"/>
        </w:rPr>
        <w:t>（</w:t>
      </w:r>
      <w:r w:rsidRPr="00EE6591">
        <w:rPr>
          <w:rFonts w:asciiTheme="minorEastAsia" w:hAnsiTheme="minorEastAsia" w:hint="eastAsia"/>
          <w:szCs w:val="21"/>
        </w:rPr>
        <w:t>2019</w:t>
      </w:r>
      <w:r w:rsidRPr="00EE6591">
        <w:rPr>
          <w:rFonts w:asciiTheme="minorEastAsia" w:hAnsiTheme="minorEastAsia" w:hint="eastAsia"/>
          <w:szCs w:val="21"/>
        </w:rPr>
        <w:t>•</w:t>
      </w:r>
      <w:r w:rsidRPr="00EE6591">
        <w:rPr>
          <w:rFonts w:asciiTheme="minorEastAsia" w:hAnsiTheme="minorEastAsia" w:hint="eastAsia"/>
          <w:szCs w:val="21"/>
        </w:rPr>
        <w:t>福建</w:t>
      </w:r>
      <w:r w:rsidRPr="00EE6591">
        <w:rPr>
          <w:rFonts w:asciiTheme="minorEastAsia" w:hAnsiTheme="minorEastAsia" w:hint="eastAsia"/>
          <w:szCs w:val="21"/>
        </w:rPr>
        <w:t>）</w:t>
      </w:r>
      <w:r w:rsidRPr="00EE6591">
        <w:rPr>
          <w:rFonts w:asciiTheme="minorEastAsia" w:hAnsiTheme="minorEastAsia"/>
          <w:szCs w:val="21"/>
        </w:rPr>
        <w:t>30.</w:t>
      </w:r>
      <w:r w:rsidRPr="00EE6591">
        <w:rPr>
          <w:rFonts w:asciiTheme="minorEastAsia" w:hAnsiTheme="minorEastAsia"/>
          <w:szCs w:val="21"/>
          <w:lang w:val="zh-CN" w:bidi="zh-CN"/>
        </w:rPr>
        <w:t>（</w:t>
      </w:r>
      <w:r w:rsidRPr="00EE6591">
        <w:rPr>
          <w:rFonts w:asciiTheme="minorEastAsia" w:hAnsiTheme="minorEastAsia"/>
          <w:szCs w:val="21"/>
          <w:lang w:val="zh-CN" w:bidi="zh-CN"/>
        </w:rPr>
        <w:t>8</w:t>
      </w:r>
      <w:r w:rsidRPr="00EE6591">
        <w:rPr>
          <w:rFonts w:asciiTheme="minorEastAsia" w:hAnsiTheme="minorEastAsia"/>
          <w:szCs w:val="21"/>
          <w:lang w:val="zh-CN" w:bidi="zh-CN"/>
        </w:rPr>
        <w:t>分）现要测量电阻</w:t>
      </w:r>
      <w:r w:rsidRPr="00EE6591">
        <w:rPr>
          <w:rFonts w:asciiTheme="minorEastAsia" w:hAnsiTheme="minorEastAsia" w:hint="eastAsia"/>
          <w:szCs w:val="21"/>
          <w:lang w:val="zh-CN" w:bidi="zh-CN"/>
        </w:rPr>
        <w:t>R</w:t>
      </w:r>
      <w:r w:rsidRPr="00EE6591">
        <w:rPr>
          <w:rFonts w:asciiTheme="minorEastAsia" w:hAnsiTheme="minorEastAsia" w:hint="eastAsia"/>
          <w:szCs w:val="21"/>
          <w:vertAlign w:val="subscript"/>
          <w:lang w:val="zh-CN" w:bidi="zh-CN"/>
        </w:rPr>
        <w:t>X</w:t>
      </w:r>
      <w:r w:rsidRPr="00EE6591">
        <w:rPr>
          <w:rFonts w:asciiTheme="minorEastAsia" w:hAnsiTheme="minorEastAsia"/>
          <w:szCs w:val="21"/>
          <w:lang w:val="zh-CN" w:bidi="zh-CN"/>
        </w:rPr>
        <w:t>的阻值，提供的实验器材</w:t>
      </w:r>
      <w:r w:rsidRPr="00EE6591">
        <w:rPr>
          <w:rFonts w:asciiTheme="minorEastAsia" w:hAnsiTheme="minorEastAsia" w:hint="eastAsia"/>
          <w:szCs w:val="21"/>
          <w:lang w:val="zh-CN" w:bidi="zh-CN"/>
        </w:rPr>
        <w:t>有</w:t>
      </w:r>
      <w:r w:rsidRPr="00EE6591">
        <w:rPr>
          <w:rFonts w:asciiTheme="minorEastAsia" w:hAnsiTheme="minorEastAsia"/>
          <w:szCs w:val="21"/>
          <w:lang w:val="zh-CN" w:bidi="zh-CN"/>
        </w:rPr>
        <w:t>：待测电阻</w:t>
      </w:r>
      <w:r w:rsidRPr="00EE6591">
        <w:rPr>
          <w:rFonts w:asciiTheme="minorEastAsia" w:hAnsiTheme="minorEastAsia" w:hint="eastAsia"/>
          <w:szCs w:val="21"/>
          <w:lang w:val="zh-CN" w:bidi="zh-CN"/>
        </w:rPr>
        <w:t>R</w:t>
      </w:r>
      <w:r w:rsidRPr="00EE6591">
        <w:rPr>
          <w:rFonts w:asciiTheme="minorEastAsia" w:hAnsiTheme="minorEastAsia" w:hint="eastAsia"/>
          <w:szCs w:val="21"/>
          <w:vertAlign w:val="subscript"/>
          <w:lang w:val="zh-CN" w:bidi="zh-CN"/>
        </w:rPr>
        <w:t>X</w:t>
      </w:r>
      <w:r w:rsidRPr="00EE6591">
        <w:rPr>
          <w:rFonts w:asciiTheme="minorEastAsia" w:hAnsiTheme="minorEastAsia"/>
          <w:szCs w:val="21"/>
          <w:lang w:val="zh-CN" w:bidi="zh-CN"/>
        </w:rPr>
        <w:t>（约</w:t>
      </w:r>
      <w:r w:rsidRPr="00EE6591">
        <w:rPr>
          <w:rFonts w:asciiTheme="minorEastAsia" w:hAnsiTheme="minorEastAsia"/>
          <w:szCs w:val="21"/>
          <w:lang w:val="zh-CN" w:bidi="zh-CN"/>
        </w:rPr>
        <w:t xml:space="preserve">5 </w:t>
      </w:r>
      <w:r w:rsidRPr="00EE6591">
        <w:rPr>
          <w:rFonts w:asciiTheme="minorEastAsia" w:hAnsiTheme="minorEastAsia" w:hint="eastAsia"/>
          <w:szCs w:val="21"/>
        </w:rPr>
        <w:t>Ω</w:t>
      </w:r>
      <w:r w:rsidRPr="00EE6591">
        <w:rPr>
          <w:rFonts w:asciiTheme="minorEastAsia" w:hAnsiTheme="minorEastAsia"/>
          <w:szCs w:val="21"/>
        </w:rPr>
        <w:t>）</w:t>
      </w:r>
      <w:r w:rsidRPr="00EE6591">
        <w:rPr>
          <w:rFonts w:asciiTheme="minorEastAsia" w:hAnsiTheme="minorEastAsia"/>
          <w:szCs w:val="21"/>
          <w:lang w:val="zh-CN" w:bidi="zh-CN"/>
        </w:rPr>
        <w:t>、两节干电池、电流表、电压表、</w:t>
      </w:r>
      <w:r w:rsidRPr="00EE6591">
        <w:rPr>
          <w:rFonts w:asciiTheme="minorEastAsia" w:hAnsiTheme="minorEastAsia"/>
          <w:szCs w:val="21"/>
          <w:lang w:val="zh-CN" w:bidi="zh-CN"/>
        </w:rPr>
        <w:t xml:space="preserve"> </w:t>
      </w:r>
      <w:r w:rsidRPr="00EE6591">
        <w:rPr>
          <w:rFonts w:asciiTheme="minorEastAsia" w:hAnsiTheme="minorEastAsia"/>
          <w:szCs w:val="21"/>
          <w:lang w:val="zh-CN" w:bidi="zh-CN"/>
        </w:rPr>
        <w:t>滑动变阻器、开关及导线若干</w:t>
      </w:r>
      <w:r w:rsidRPr="00EE6591">
        <w:rPr>
          <w:rFonts w:asciiTheme="minorEastAsia" w:hAnsiTheme="minorEastAsia"/>
          <w:szCs w:val="21"/>
          <w:lang w:val="zh-CN" w:bidi="zh-CN"/>
        </w:rPr>
        <w:t>°</w:t>
      </w:r>
    </w:p>
    <w:p w:rsidR="00390C66" w:rsidRPr="00EE6591" w:rsidRDefault="00793E14">
      <w:pPr>
        <w:rPr>
          <w:rFonts w:asciiTheme="minorEastAsia" w:hAnsiTheme="minorEastAsia"/>
          <w:szCs w:val="21"/>
        </w:rPr>
      </w:pPr>
      <w:r w:rsidRPr="00EE6591">
        <w:rPr>
          <w:rFonts w:asciiTheme="minorEastAsia" w:hAnsiTheme="minorEastAsia"/>
          <w:noProof/>
          <w:szCs w:val="21"/>
        </w:rPr>
        <w:drawing>
          <wp:inline distT="0" distB="0" distL="0" distR="0">
            <wp:extent cx="2316480" cy="54610"/>
            <wp:effectExtent l="0" t="0" r="7620" b="2540"/>
            <wp:docPr id="355" name="Picutre 37"/>
            <wp:cNvGraphicFramePr/>
            <a:graphic xmlns:a="http://schemas.openxmlformats.org/drawingml/2006/main">
              <a:graphicData uri="http://schemas.openxmlformats.org/drawingml/2006/picture">
                <pic:pic xmlns:pic="http://schemas.openxmlformats.org/drawingml/2006/picture">
                  <pic:nvPicPr>
                    <pic:cNvPr id="355" name="Picutre 37"/>
                    <pic:cNvPicPr/>
                  </pic:nvPicPr>
                  <pic:blipFill>
                    <a:blip r:embed="rId67"/>
                    <a:stretch>
                      <a:fillRect/>
                    </a:stretch>
                  </pic:blipFill>
                  <pic:spPr>
                    <a:xfrm>
                      <a:off x="0" y="0"/>
                      <a:ext cx="2316480" cy="54610"/>
                    </a:xfrm>
                    <a:prstGeom prst="rect">
                      <a:avLst/>
                    </a:prstGeom>
                  </pic:spPr>
                </pic:pic>
              </a:graphicData>
            </a:graphic>
          </wp:inline>
        </w:drawing>
      </w:r>
    </w:p>
    <w:p w:rsidR="00390C66" w:rsidRPr="00EE6591" w:rsidRDefault="00390C66">
      <w:pPr>
        <w:rPr>
          <w:rFonts w:asciiTheme="minorEastAsia" w:hAnsiTheme="minorEastAsia"/>
          <w:szCs w:val="21"/>
        </w:rPr>
      </w:pPr>
    </w:p>
    <w:p w:rsidR="00390C66" w:rsidRPr="00EE6591" w:rsidRDefault="00390C66">
      <w:pPr>
        <w:rPr>
          <w:rFonts w:asciiTheme="minorEastAsia" w:hAnsiTheme="minorEastAsia" w:hint="eastAsia"/>
          <w:szCs w:val="21"/>
        </w:rPr>
      </w:pPr>
    </w:p>
    <w:p w:rsidR="00390C66" w:rsidRPr="00EE6591" w:rsidRDefault="00793E14">
      <w:pPr>
        <w:ind w:firstLineChars="750" w:firstLine="1575"/>
        <w:rPr>
          <w:rFonts w:asciiTheme="minorEastAsia" w:hAnsiTheme="minorEastAsia"/>
          <w:szCs w:val="21"/>
        </w:rPr>
      </w:pPr>
      <w:r w:rsidRPr="00EE6591">
        <w:rPr>
          <w:rFonts w:asciiTheme="minorEastAsia" w:hAnsiTheme="minorEastAsia"/>
          <w:szCs w:val="21"/>
          <w:lang w:val="zh-CN" w:bidi="zh-CN"/>
        </w:rPr>
        <w:t>图</w:t>
      </w:r>
      <w:r w:rsidRPr="00EE6591">
        <w:rPr>
          <w:rFonts w:asciiTheme="minorEastAsia" w:hAnsiTheme="minorEastAsia"/>
          <w:szCs w:val="21"/>
          <w:lang w:val="zh-CN" w:bidi="zh-CN"/>
        </w:rPr>
        <w:t>18</w:t>
      </w:r>
    </w:p>
    <w:p w:rsidR="00390C66" w:rsidRPr="00EE6591" w:rsidRDefault="00793E14">
      <w:pPr>
        <w:tabs>
          <w:tab w:val="left" w:pos="1183"/>
        </w:tabs>
        <w:ind w:leftChars="150" w:left="315"/>
        <w:rPr>
          <w:rFonts w:asciiTheme="minorEastAsia" w:hAnsiTheme="minorEastAsia"/>
          <w:szCs w:val="21"/>
        </w:rPr>
      </w:pPr>
      <w:r w:rsidRPr="00EE6591">
        <w:rPr>
          <w:rFonts w:asciiTheme="minorEastAsia" w:hAnsiTheme="minorEastAsia"/>
          <w:szCs w:val="21"/>
          <w:lang w:val="zh-CN" w:bidi="zh-CN"/>
        </w:rPr>
        <w:t>(1)</w:t>
      </w:r>
      <w:r w:rsidRPr="00EE6591">
        <w:rPr>
          <w:rFonts w:asciiTheme="minorEastAsia" w:hAnsiTheme="minorEastAsia"/>
          <w:szCs w:val="21"/>
          <w:lang w:val="zh-CN" w:bidi="zh-CN"/>
        </w:rPr>
        <w:t>用笔画线代替导线，将图</w:t>
      </w:r>
      <w:r w:rsidRPr="00EE6591">
        <w:rPr>
          <w:rFonts w:asciiTheme="minorEastAsia" w:hAnsiTheme="minorEastAsia"/>
          <w:szCs w:val="21"/>
          <w:lang w:val="zh-CN" w:bidi="zh-CN"/>
        </w:rPr>
        <w:t>18</w:t>
      </w:r>
      <w:r w:rsidRPr="00EE6591">
        <w:rPr>
          <w:rFonts w:asciiTheme="minorEastAsia" w:hAnsiTheme="minorEastAsia"/>
          <w:szCs w:val="21"/>
          <w:lang w:val="zh-CN" w:bidi="zh-CN"/>
        </w:rPr>
        <w:t>中的实物图连接完整，要求滑动变阻器的滑片</w:t>
      </w:r>
      <w:r w:rsidRPr="00EE6591">
        <w:rPr>
          <w:rFonts w:asciiTheme="minorEastAsia" w:hAnsiTheme="minorEastAsia"/>
          <w:szCs w:val="21"/>
        </w:rPr>
        <w:t>P</w:t>
      </w:r>
      <w:r w:rsidRPr="00EE6591">
        <w:rPr>
          <w:rFonts w:asciiTheme="minorEastAsia" w:hAnsiTheme="minorEastAsia"/>
          <w:szCs w:val="21"/>
          <w:lang w:val="zh-CN" w:bidi="zh-CN"/>
        </w:rPr>
        <w:t>向接线柱</w:t>
      </w:r>
      <w:r w:rsidRPr="00EE6591">
        <w:rPr>
          <w:rFonts w:asciiTheme="minorEastAsia" w:hAnsiTheme="minorEastAsia"/>
          <w:szCs w:val="21"/>
        </w:rPr>
        <w:t>D</w:t>
      </w:r>
      <w:r w:rsidRPr="00EE6591">
        <w:rPr>
          <w:rFonts w:asciiTheme="minorEastAsia" w:hAnsiTheme="minorEastAsia"/>
          <w:szCs w:val="21"/>
          <w:lang w:val="zh-CN" w:bidi="zh-CN"/>
        </w:rPr>
        <w:t>移动时接入电路的阻值变小。</w:t>
      </w:r>
    </w:p>
    <w:p w:rsidR="00390C66" w:rsidRPr="00EE6591" w:rsidRDefault="00793E14">
      <w:pPr>
        <w:ind w:firstLine="360"/>
        <w:rPr>
          <w:rFonts w:asciiTheme="minorEastAsia" w:hAnsiTheme="minorEastAsia"/>
          <w:szCs w:val="21"/>
        </w:rPr>
      </w:pPr>
      <w:r w:rsidRPr="00EE6591">
        <w:rPr>
          <w:rFonts w:asciiTheme="minorEastAsia" w:hAnsiTheme="minorEastAsia"/>
          <w:szCs w:val="21"/>
          <w:lang w:val="zh-CN" w:bidi="zh-CN"/>
        </w:rPr>
        <w:t>(2)</w:t>
      </w:r>
      <w:r w:rsidRPr="00EE6591">
        <w:rPr>
          <w:rFonts w:asciiTheme="minorEastAsia" w:hAnsiTheme="minorEastAsia"/>
          <w:szCs w:val="21"/>
          <w:lang w:val="zh-CN" w:bidi="zh-CN"/>
        </w:rPr>
        <w:t>正确连线后，闭合开关，移动滑片</w:t>
      </w:r>
      <w:r w:rsidRPr="00EE6591">
        <w:rPr>
          <w:rFonts w:asciiTheme="minorEastAsia" w:hAnsiTheme="minorEastAsia"/>
          <w:szCs w:val="21"/>
        </w:rPr>
        <w:t>P,</w:t>
      </w:r>
      <w:r w:rsidRPr="00EE6591">
        <w:rPr>
          <w:rFonts w:asciiTheme="minorEastAsia" w:hAnsiTheme="minorEastAsia"/>
          <w:szCs w:val="21"/>
          <w:lang w:val="zh-CN" w:bidi="zh-CN"/>
        </w:rPr>
        <w:t>电流表示数几乎为零，电压表示数接近电源电压且几乎不变。若电路中只有一处故障，可判断该故障是</w:t>
      </w:r>
      <w:r w:rsidRPr="00EE6591">
        <w:rPr>
          <w:rFonts w:asciiTheme="minorEastAsia" w:hAnsiTheme="minorEastAsia" w:hint="eastAsia"/>
          <w:szCs w:val="21"/>
          <w:lang w:val="zh-CN" w:bidi="zh-CN"/>
        </w:rPr>
        <w:t>_____________________________________________________</w:t>
      </w:r>
      <w:r w:rsidRPr="00EE6591">
        <w:rPr>
          <w:rFonts w:asciiTheme="minorEastAsia" w:hAnsiTheme="minorEastAsia" w:hint="eastAsia"/>
          <w:szCs w:val="21"/>
          <w:lang w:val="zh-CN" w:bidi="zh-CN"/>
        </w:rPr>
        <w:t>。</w:t>
      </w:r>
    </w:p>
    <w:p w:rsidR="00390C66" w:rsidRPr="00EE6591" w:rsidRDefault="00EE6591">
      <w:pPr>
        <w:ind w:firstLine="360"/>
        <w:rPr>
          <w:rFonts w:asciiTheme="minorEastAsia" w:hAnsiTheme="minorEastAsia"/>
          <w:szCs w:val="21"/>
        </w:rPr>
      </w:pPr>
      <w:r w:rsidRPr="00EE6591">
        <w:rPr>
          <w:rFonts w:asciiTheme="minorEastAsia" w:hAnsiTheme="minorEastAsia"/>
          <w:noProof/>
          <w:szCs w:val="21"/>
        </w:rPr>
        <w:drawing>
          <wp:anchor distT="0" distB="0" distL="114300" distR="114300" simplePos="0" relativeHeight="251676672" behindDoc="1" locked="0" layoutInCell="1" allowOverlap="1">
            <wp:simplePos x="0" y="0"/>
            <wp:positionH relativeFrom="column">
              <wp:posOffset>4862698</wp:posOffset>
            </wp:positionH>
            <wp:positionV relativeFrom="paragraph">
              <wp:posOffset>521419</wp:posOffset>
            </wp:positionV>
            <wp:extent cx="1040130" cy="659765"/>
            <wp:effectExtent l="0" t="0" r="7620" b="6985"/>
            <wp:wrapTight wrapText="bothSides">
              <wp:wrapPolygon edited="0">
                <wp:start x="0" y="0"/>
                <wp:lineTo x="0" y="21205"/>
                <wp:lineTo x="21363" y="21205"/>
                <wp:lineTo x="21363" y="0"/>
                <wp:lineTo x="0" y="0"/>
              </wp:wrapPolygon>
            </wp:wrapTight>
            <wp:docPr id="358" name="Picutre 41"/>
            <wp:cNvGraphicFramePr/>
            <a:graphic xmlns:a="http://schemas.openxmlformats.org/drawingml/2006/main">
              <a:graphicData uri="http://schemas.openxmlformats.org/drawingml/2006/picture">
                <pic:pic xmlns:pic="http://schemas.openxmlformats.org/drawingml/2006/picture">
                  <pic:nvPicPr>
                    <pic:cNvPr id="358" name="Picutre 41"/>
                    <pic:cNvPicPr/>
                  </pic:nvPicPr>
                  <pic:blipFill>
                    <a:blip r:embed="rId68"/>
                    <a:stretch>
                      <a:fillRect/>
                    </a:stretch>
                  </pic:blipFill>
                  <pic:spPr>
                    <a:xfrm>
                      <a:off x="0" y="0"/>
                      <a:ext cx="1040130" cy="659765"/>
                    </a:xfrm>
                    <a:prstGeom prst="rect">
                      <a:avLst/>
                    </a:prstGeom>
                  </pic:spPr>
                </pic:pic>
              </a:graphicData>
            </a:graphic>
          </wp:anchor>
        </w:drawing>
      </w:r>
      <w:r w:rsidR="00793E14" w:rsidRPr="00EE6591">
        <w:rPr>
          <w:rFonts w:asciiTheme="minorEastAsia" w:hAnsiTheme="minorEastAsia"/>
          <w:szCs w:val="21"/>
          <w:lang w:val="zh-CN" w:bidi="zh-CN"/>
        </w:rPr>
        <w:t>(3)</w:t>
      </w:r>
      <w:r w:rsidR="00793E14" w:rsidRPr="00EE6591">
        <w:rPr>
          <w:rFonts w:asciiTheme="minorEastAsia" w:hAnsiTheme="minorEastAsia"/>
          <w:szCs w:val="21"/>
          <w:lang w:val="zh-CN" w:bidi="zh-CN"/>
        </w:rPr>
        <w:tab/>
      </w:r>
      <w:r w:rsidR="00793E14" w:rsidRPr="00EE6591">
        <w:rPr>
          <w:rFonts w:asciiTheme="minorEastAsia" w:hAnsiTheme="minorEastAsia"/>
          <w:szCs w:val="21"/>
          <w:lang w:val="zh-CN" w:bidi="zh-CN"/>
        </w:rPr>
        <w:t>排除故障继续实验，某次测量，电流表的示数为</w:t>
      </w:r>
      <w:r w:rsidR="00793E14" w:rsidRPr="00EE6591">
        <w:rPr>
          <w:rFonts w:asciiTheme="minorEastAsia" w:hAnsiTheme="minorEastAsia"/>
          <w:szCs w:val="21"/>
          <w:lang w:val="zh-CN" w:bidi="zh-CN"/>
        </w:rPr>
        <w:t>0</w:t>
      </w:r>
      <w:r w:rsidR="00793E14" w:rsidRPr="00EE6591">
        <w:rPr>
          <w:rFonts w:asciiTheme="minorEastAsia" w:hAnsiTheme="minorEastAsia" w:hint="eastAsia"/>
          <w:szCs w:val="21"/>
          <w:lang w:val="zh-CN" w:bidi="zh-CN"/>
        </w:rPr>
        <w:t>.</w:t>
      </w:r>
      <w:r w:rsidR="00793E14" w:rsidRPr="00EE6591">
        <w:rPr>
          <w:rFonts w:asciiTheme="minorEastAsia" w:hAnsiTheme="minorEastAsia"/>
          <w:szCs w:val="21"/>
          <w:lang w:val="zh-CN" w:bidi="zh-CN"/>
        </w:rPr>
        <w:t xml:space="preserve">50 </w:t>
      </w:r>
      <w:r w:rsidR="00793E14" w:rsidRPr="00EE6591">
        <w:rPr>
          <w:rFonts w:asciiTheme="minorEastAsia" w:hAnsiTheme="minorEastAsia"/>
          <w:szCs w:val="21"/>
        </w:rPr>
        <w:t>A,</w:t>
      </w:r>
      <w:r w:rsidR="00793E14" w:rsidRPr="00EE6591">
        <w:rPr>
          <w:rFonts w:asciiTheme="minorEastAsia" w:hAnsiTheme="minorEastAsia"/>
          <w:szCs w:val="21"/>
          <w:lang w:val="zh-CN" w:bidi="zh-CN"/>
        </w:rPr>
        <w:t>电压表的示数如图</w:t>
      </w:r>
      <w:r w:rsidR="00793E14" w:rsidRPr="00EE6591">
        <w:rPr>
          <w:rFonts w:asciiTheme="minorEastAsia" w:hAnsiTheme="minorEastAsia"/>
          <w:szCs w:val="21"/>
          <w:lang w:val="zh-CN" w:bidi="zh-CN"/>
        </w:rPr>
        <w:t>19,</w:t>
      </w:r>
      <w:r w:rsidR="00793E14" w:rsidRPr="00EE6591">
        <w:rPr>
          <w:rFonts w:asciiTheme="minorEastAsia" w:hAnsiTheme="minorEastAsia"/>
          <w:szCs w:val="21"/>
          <w:lang w:val="zh-CN" w:bidi="zh-CN"/>
        </w:rPr>
        <w:t>该示数为</w:t>
      </w:r>
      <w:r w:rsidR="00793E14" w:rsidRPr="00EE6591">
        <w:rPr>
          <w:rFonts w:asciiTheme="minorEastAsia" w:hAnsiTheme="minorEastAsia" w:hint="eastAsia"/>
          <w:szCs w:val="21"/>
          <w:lang w:val="zh-CN" w:bidi="zh-CN"/>
        </w:rPr>
        <w:t>_____</w:t>
      </w:r>
      <w:r w:rsidR="00793E14" w:rsidRPr="00EE6591">
        <w:rPr>
          <w:rFonts w:asciiTheme="minorEastAsia" w:hAnsiTheme="minorEastAsia"/>
          <w:szCs w:val="21"/>
          <w:lang w:val="zh-CN" w:bidi="zh-CN"/>
        </w:rPr>
        <w:t>V,</w:t>
      </w:r>
      <w:r w:rsidR="00793E14" w:rsidRPr="00EE6591">
        <w:rPr>
          <w:rFonts w:asciiTheme="minorEastAsia" w:hAnsiTheme="minorEastAsia"/>
          <w:szCs w:val="21"/>
          <w:lang w:val="zh-CN" w:bidi="zh-CN"/>
        </w:rPr>
        <w:t>则</w:t>
      </w:r>
      <w:r w:rsidR="00793E14" w:rsidRPr="00EE6591">
        <w:rPr>
          <w:rFonts w:asciiTheme="minorEastAsia" w:hAnsiTheme="minorEastAsia" w:hint="eastAsia"/>
          <w:szCs w:val="21"/>
          <w:lang w:val="zh-CN" w:bidi="zh-CN"/>
        </w:rPr>
        <w:t>R</w:t>
      </w:r>
      <w:r w:rsidR="00793E14" w:rsidRPr="00EE6591">
        <w:rPr>
          <w:rFonts w:asciiTheme="minorEastAsia" w:hAnsiTheme="minorEastAsia" w:hint="eastAsia"/>
          <w:szCs w:val="21"/>
          <w:vertAlign w:val="subscript"/>
          <w:lang w:val="zh-CN" w:bidi="zh-CN"/>
        </w:rPr>
        <w:t>X</w:t>
      </w:r>
      <w:r w:rsidR="00793E14" w:rsidRPr="00EE6591">
        <w:rPr>
          <w:rFonts w:asciiTheme="minorEastAsia" w:hAnsiTheme="minorEastAsia"/>
          <w:szCs w:val="21"/>
          <w:lang w:val="zh-CN" w:bidi="zh-CN"/>
        </w:rPr>
        <w:t>=</w:t>
      </w:r>
      <w:r w:rsidR="00793E14" w:rsidRPr="00EE6591">
        <w:rPr>
          <w:rFonts w:asciiTheme="minorEastAsia" w:hAnsiTheme="minorEastAsia" w:hint="eastAsia"/>
          <w:szCs w:val="21"/>
        </w:rPr>
        <w:t>__________</w:t>
      </w:r>
      <w:r w:rsidR="00793E14" w:rsidRPr="00EE6591">
        <w:rPr>
          <w:rFonts w:asciiTheme="minorEastAsia" w:hAnsiTheme="minorEastAsia" w:hint="eastAsia"/>
          <w:szCs w:val="21"/>
        </w:rPr>
        <w:t>Ω。</w:t>
      </w:r>
    </w:p>
    <w:p w:rsidR="00390C66" w:rsidRPr="00EE6591" w:rsidRDefault="00793E14">
      <w:pPr>
        <w:ind w:firstLine="360"/>
        <w:rPr>
          <w:rFonts w:asciiTheme="minorEastAsia" w:hAnsiTheme="minorEastAsia"/>
          <w:szCs w:val="21"/>
        </w:rPr>
      </w:pPr>
      <w:r w:rsidRPr="00EE6591">
        <w:rPr>
          <w:rFonts w:asciiTheme="minorEastAsia" w:hAnsiTheme="minorEastAsia"/>
          <w:szCs w:val="21"/>
          <w:lang w:val="zh-CN" w:bidi="zh-CN"/>
        </w:rPr>
        <w:t>(4)</w:t>
      </w:r>
      <w:r w:rsidRPr="00EE6591">
        <w:rPr>
          <w:rFonts w:asciiTheme="minorEastAsia" w:hAnsiTheme="minorEastAsia"/>
          <w:szCs w:val="21"/>
          <w:lang w:val="zh-CN" w:bidi="zh-CN"/>
        </w:rPr>
        <w:t>某同学利用电源</w:t>
      </w:r>
      <w:r w:rsidRPr="00EE6591">
        <w:rPr>
          <w:rFonts w:asciiTheme="minorEastAsia" w:hAnsiTheme="minorEastAsia"/>
          <w:szCs w:val="21"/>
          <w:lang w:val="zh-CN" w:bidi="zh-CN"/>
        </w:rPr>
        <w:t>(</w:t>
      </w:r>
      <w:r w:rsidRPr="00EE6591">
        <w:rPr>
          <w:rFonts w:asciiTheme="minorEastAsia" w:hAnsiTheme="minorEastAsia"/>
          <w:szCs w:val="21"/>
          <w:lang w:val="zh-CN" w:bidi="zh-CN"/>
        </w:rPr>
        <w:t>电压未知</w:t>
      </w:r>
      <w:r w:rsidRPr="00EE6591">
        <w:rPr>
          <w:rFonts w:asciiTheme="minorEastAsia" w:hAnsiTheme="minorEastAsia"/>
          <w:szCs w:val="21"/>
          <w:lang w:val="zh-CN" w:bidi="zh-CN"/>
        </w:rPr>
        <w:t>)</w:t>
      </w:r>
      <w:r w:rsidRPr="00EE6591">
        <w:rPr>
          <w:rFonts w:asciiTheme="minorEastAsia" w:hAnsiTheme="minorEastAsia"/>
          <w:szCs w:val="21"/>
          <w:lang w:val="zh-CN" w:bidi="zh-CN"/>
        </w:rPr>
        <w:t>、电阻箱</w:t>
      </w:r>
      <w:r w:rsidRPr="00EE6591">
        <w:rPr>
          <w:rFonts w:asciiTheme="minorEastAsia" w:hAnsiTheme="minorEastAsia"/>
          <w:szCs w:val="21"/>
        </w:rPr>
        <w:t>(0-999.9 Q)</w:t>
      </w:r>
      <w:r w:rsidRPr="00EE6591">
        <w:rPr>
          <w:rFonts w:asciiTheme="minorEastAsia" w:hAnsiTheme="minorEastAsia"/>
          <w:szCs w:val="21"/>
          <w:lang w:val="zh-CN" w:bidi="zh-CN"/>
        </w:rPr>
        <w:t>和电流表</w:t>
      </w:r>
      <w:r w:rsidRPr="00EE6591">
        <w:rPr>
          <w:rFonts w:asciiTheme="minorEastAsia" w:hAnsiTheme="minorEastAsia"/>
          <w:szCs w:val="21"/>
          <w:lang w:val="zh-CN" w:bidi="zh-CN"/>
        </w:rPr>
        <w:t>(</w:t>
      </w:r>
      <w:r w:rsidRPr="00EE6591">
        <w:rPr>
          <w:rFonts w:asciiTheme="minorEastAsia" w:hAnsiTheme="minorEastAsia"/>
          <w:szCs w:val="21"/>
          <w:lang w:val="zh-CN" w:bidi="zh-CN"/>
        </w:rPr>
        <w:t>指针能正常偏转，但刻度盘示数模糊不清</w:t>
      </w:r>
      <w:r w:rsidRPr="00EE6591">
        <w:rPr>
          <w:rFonts w:asciiTheme="minorEastAsia" w:hAnsiTheme="minorEastAsia"/>
          <w:szCs w:val="21"/>
          <w:lang w:val="zh-CN" w:bidi="zh-CN"/>
        </w:rPr>
        <w:t>)</w:t>
      </w:r>
      <w:r w:rsidRPr="00EE6591">
        <w:rPr>
          <w:rFonts w:asciiTheme="minorEastAsia" w:hAnsiTheme="minorEastAsia"/>
          <w:szCs w:val="21"/>
          <w:lang w:val="zh-CN" w:bidi="zh-CN"/>
        </w:rPr>
        <w:t>等器材，测电阻</w:t>
      </w:r>
      <w:r w:rsidRPr="00EE6591">
        <w:rPr>
          <w:rFonts w:asciiTheme="minorEastAsia" w:hAnsiTheme="minorEastAsia" w:hint="eastAsia"/>
          <w:szCs w:val="21"/>
          <w:lang w:val="zh-CN" w:bidi="zh-CN"/>
        </w:rPr>
        <w:t>R</w:t>
      </w:r>
      <w:r w:rsidRPr="00EE6591">
        <w:rPr>
          <w:rFonts w:asciiTheme="minorEastAsia" w:hAnsiTheme="minorEastAsia" w:hint="eastAsia"/>
          <w:szCs w:val="21"/>
          <w:vertAlign w:val="subscript"/>
          <w:lang w:val="zh-CN" w:bidi="zh-CN"/>
        </w:rPr>
        <w:t>X</w:t>
      </w:r>
      <w:r w:rsidRPr="00EE6591">
        <w:rPr>
          <w:rFonts w:asciiTheme="minorEastAsia" w:hAnsiTheme="minorEastAsia"/>
          <w:szCs w:val="21"/>
          <w:lang w:val="zh-CN" w:bidi="zh-CN"/>
        </w:rPr>
        <w:t>的阻值，设计的电路如图</w:t>
      </w:r>
      <w:r w:rsidRPr="00EE6591">
        <w:rPr>
          <w:rFonts w:asciiTheme="minorEastAsia" w:hAnsiTheme="minorEastAsia"/>
          <w:szCs w:val="21"/>
          <w:lang w:val="zh-CN" w:bidi="zh-CN"/>
        </w:rPr>
        <w:t>20</w:t>
      </w:r>
      <w:r w:rsidRPr="00EE6591">
        <w:rPr>
          <w:rFonts w:asciiTheme="minorEastAsia" w:hAnsiTheme="minorEastAsia"/>
          <w:szCs w:val="21"/>
          <w:lang w:val="zh-CN" w:bidi="zh-CN"/>
        </w:rPr>
        <w:t>。完成下列实验步骤</w:t>
      </w:r>
      <w:r w:rsidRPr="00EE6591">
        <w:rPr>
          <w:rFonts w:asciiTheme="minorEastAsia" w:hAnsiTheme="minorEastAsia"/>
          <w:szCs w:val="21"/>
          <w:lang w:val="zh-CN" w:bidi="zh-CN"/>
        </w:rPr>
        <w:t>:</w:t>
      </w:r>
    </w:p>
    <w:p w:rsidR="00390C66" w:rsidRPr="00EE6591" w:rsidRDefault="00793E14">
      <w:pPr>
        <w:tabs>
          <w:tab w:val="left" w:pos="1583"/>
        </w:tabs>
        <w:ind w:firstLineChars="300" w:firstLine="630"/>
        <w:rPr>
          <w:rFonts w:asciiTheme="minorEastAsia" w:hAnsiTheme="minorEastAsia"/>
          <w:szCs w:val="21"/>
        </w:rPr>
      </w:pPr>
      <w:r w:rsidRPr="00EE6591">
        <w:rPr>
          <w:rFonts w:asciiTheme="minorEastAsia" w:hAnsiTheme="minorEastAsia"/>
          <w:szCs w:val="21"/>
          <w:lang w:val="zh-CN" w:bidi="zh-CN"/>
        </w:rPr>
        <w:t>①</w:t>
      </w:r>
      <w:r w:rsidRPr="00EE6591">
        <w:rPr>
          <w:rFonts w:asciiTheme="minorEastAsia" w:hAnsiTheme="minorEastAsia"/>
          <w:szCs w:val="21"/>
          <w:lang w:val="zh-CN" w:bidi="zh-CN"/>
        </w:rPr>
        <w:t>正确连接电路，断开</w:t>
      </w:r>
      <w:r w:rsidRPr="00EE6591">
        <w:rPr>
          <w:rFonts w:asciiTheme="minorEastAsia" w:hAnsiTheme="minorEastAsia"/>
          <w:szCs w:val="21"/>
        </w:rPr>
        <w:t>S</w:t>
      </w:r>
      <w:r w:rsidRPr="00EE6591">
        <w:rPr>
          <w:rFonts w:asciiTheme="minorEastAsia" w:hAnsiTheme="minorEastAsia" w:hint="eastAsia"/>
          <w:szCs w:val="21"/>
          <w:vertAlign w:val="subscript"/>
        </w:rPr>
        <w:t>1</w:t>
      </w:r>
      <w:r w:rsidRPr="00EE6591">
        <w:rPr>
          <w:rFonts w:asciiTheme="minorEastAsia" w:hAnsiTheme="minorEastAsia"/>
          <w:szCs w:val="21"/>
        </w:rPr>
        <w:t>、</w:t>
      </w:r>
      <w:r w:rsidRPr="00EE6591">
        <w:rPr>
          <w:rFonts w:asciiTheme="minorEastAsia" w:hAnsiTheme="minorEastAsia"/>
          <w:szCs w:val="21"/>
        </w:rPr>
        <w:t>S</w:t>
      </w:r>
      <w:r w:rsidRPr="00EE6591">
        <w:rPr>
          <w:rFonts w:asciiTheme="minorEastAsia" w:hAnsiTheme="minorEastAsia" w:hint="eastAsia"/>
          <w:szCs w:val="21"/>
          <w:vertAlign w:val="subscript"/>
        </w:rPr>
        <w:t>2</w:t>
      </w:r>
      <w:r w:rsidRPr="00EE6591">
        <w:rPr>
          <w:rFonts w:asciiTheme="minorEastAsia" w:hAnsiTheme="minorEastAsia"/>
          <w:szCs w:val="21"/>
          <w:lang w:val="zh-CN" w:bidi="zh-CN"/>
        </w:rPr>
        <w:t>，将电阻箱</w:t>
      </w:r>
      <w:r w:rsidRPr="00EE6591">
        <w:rPr>
          <w:rFonts w:asciiTheme="minorEastAsia" w:hAnsiTheme="minorEastAsia"/>
          <w:szCs w:val="21"/>
        </w:rPr>
        <w:t>R</w:t>
      </w:r>
      <w:r w:rsidRPr="00EE6591">
        <w:rPr>
          <w:rFonts w:asciiTheme="minorEastAsia" w:hAnsiTheme="minorEastAsia"/>
          <w:szCs w:val="21"/>
          <w:lang w:val="zh-CN" w:bidi="zh-CN"/>
        </w:rPr>
        <w:t>阻值调至最大；</w:t>
      </w:r>
    </w:p>
    <w:p w:rsidR="00390C66" w:rsidRPr="00EE6591" w:rsidRDefault="00793E14">
      <w:pPr>
        <w:tabs>
          <w:tab w:val="left" w:pos="1590"/>
          <w:tab w:val="left" w:leader="underscore" w:pos="8928"/>
        </w:tabs>
        <w:ind w:firstLineChars="300" w:firstLine="630"/>
        <w:rPr>
          <w:rFonts w:asciiTheme="minorEastAsia" w:hAnsiTheme="minorEastAsia"/>
          <w:szCs w:val="21"/>
        </w:rPr>
      </w:pPr>
      <w:r w:rsidRPr="00EE6591">
        <w:rPr>
          <w:rFonts w:asciiTheme="minorEastAsia" w:hAnsiTheme="minorEastAsia"/>
          <w:szCs w:val="21"/>
          <w:lang w:val="zh-CN" w:bidi="zh-CN"/>
        </w:rPr>
        <w:t>②</w:t>
      </w:r>
      <w:r w:rsidRPr="00EE6591">
        <w:rPr>
          <w:rFonts w:asciiTheme="minorEastAsia" w:hAnsiTheme="minorEastAsia" w:hint="eastAsia"/>
          <w:szCs w:val="21"/>
          <w:lang w:val="zh-CN" w:bidi="zh-CN"/>
        </w:rPr>
        <w:t>_____________________________________________________________</w:t>
      </w:r>
      <w:r w:rsidRPr="00EE6591">
        <w:rPr>
          <w:rFonts w:asciiTheme="minorEastAsia" w:hAnsiTheme="minorEastAsia"/>
          <w:szCs w:val="21"/>
          <w:lang w:val="zh-CN" w:bidi="zh-CN"/>
        </w:rPr>
        <w:t>;</w:t>
      </w:r>
    </w:p>
    <w:p w:rsidR="00390C66" w:rsidRPr="00EE6591" w:rsidRDefault="00793E14">
      <w:pPr>
        <w:tabs>
          <w:tab w:val="left" w:leader="underscore" w:pos="8928"/>
        </w:tabs>
        <w:ind w:firstLineChars="300" w:firstLine="630"/>
        <w:rPr>
          <w:rFonts w:asciiTheme="minorEastAsia" w:hAnsiTheme="minorEastAsia"/>
          <w:szCs w:val="21"/>
        </w:rPr>
      </w:pPr>
      <w:r w:rsidRPr="00EE6591">
        <w:rPr>
          <w:rFonts w:asciiTheme="minorEastAsia" w:hAnsiTheme="minorEastAsia"/>
          <w:szCs w:val="21"/>
          <w:lang w:val="zh-CN" w:bidi="zh-CN"/>
        </w:rPr>
        <w:t>③</w:t>
      </w:r>
      <w:r w:rsidRPr="00EE6591">
        <w:rPr>
          <w:rFonts w:asciiTheme="minorEastAsia" w:hAnsiTheme="minorEastAsia" w:hint="eastAsia"/>
          <w:szCs w:val="21"/>
          <w:lang w:val="zh-CN" w:bidi="zh-CN"/>
        </w:rPr>
        <w:t>_____________________________________________________________</w:t>
      </w:r>
      <w:r w:rsidRPr="00EE6591">
        <w:rPr>
          <w:rFonts w:asciiTheme="minorEastAsia" w:hAnsiTheme="minorEastAsia"/>
          <w:szCs w:val="21"/>
          <w:lang w:val="zh-CN" w:bidi="zh-CN"/>
        </w:rPr>
        <w:t>;</w:t>
      </w:r>
    </w:p>
    <w:p w:rsidR="00390C66" w:rsidRPr="00EE6591" w:rsidRDefault="00793E14">
      <w:pPr>
        <w:tabs>
          <w:tab w:val="left" w:leader="underscore" w:pos="3180"/>
        </w:tabs>
        <w:ind w:firstLineChars="300" w:firstLine="630"/>
        <w:rPr>
          <w:rFonts w:asciiTheme="minorEastAsia" w:hAnsiTheme="minorEastAsia"/>
          <w:szCs w:val="21"/>
        </w:rPr>
      </w:pPr>
      <w:r w:rsidRPr="00EE6591">
        <w:rPr>
          <w:rFonts w:asciiTheme="minorEastAsia" w:hAnsiTheme="minorEastAsia"/>
          <w:szCs w:val="21"/>
          <w:lang w:val="zh-CN" w:bidi="zh-CN"/>
        </w:rPr>
        <w:t>④</w:t>
      </w:r>
      <w:r w:rsidRPr="00EE6591">
        <w:rPr>
          <w:rFonts w:asciiTheme="minorEastAsia" w:hAnsiTheme="minorEastAsia"/>
          <w:szCs w:val="21"/>
          <w:lang w:val="zh-CN" w:bidi="zh-CN"/>
        </w:rPr>
        <w:t>电阻</w:t>
      </w:r>
      <w:r w:rsidRPr="00EE6591">
        <w:rPr>
          <w:rFonts w:asciiTheme="minorEastAsia" w:hAnsiTheme="minorEastAsia" w:hint="eastAsia"/>
          <w:szCs w:val="21"/>
          <w:lang w:val="zh-CN" w:bidi="zh-CN"/>
        </w:rPr>
        <w:t>R</w:t>
      </w:r>
      <w:r w:rsidRPr="00EE6591">
        <w:rPr>
          <w:rFonts w:asciiTheme="minorEastAsia" w:hAnsiTheme="minorEastAsia" w:hint="eastAsia"/>
          <w:szCs w:val="21"/>
          <w:vertAlign w:val="subscript"/>
          <w:lang w:val="zh-CN" w:bidi="zh-CN"/>
        </w:rPr>
        <w:t>X</w:t>
      </w:r>
      <w:r w:rsidRPr="00EE6591">
        <w:rPr>
          <w:rFonts w:asciiTheme="minorEastAsia" w:hAnsiTheme="minorEastAsia" w:hint="eastAsia"/>
          <w:szCs w:val="21"/>
          <w:lang w:val="zh-CN" w:bidi="zh-CN"/>
        </w:rPr>
        <w:t>=______________</w:t>
      </w:r>
      <w:r w:rsidRPr="00EE6591">
        <w:rPr>
          <w:rFonts w:asciiTheme="minorEastAsia" w:hAnsiTheme="minorEastAsia" w:hint="eastAsia"/>
          <w:szCs w:val="21"/>
        </w:rPr>
        <w:t>。</w:t>
      </w:r>
      <w:r w:rsidRPr="00EE6591">
        <w:rPr>
          <w:rFonts w:asciiTheme="minorEastAsia" w:hAnsiTheme="minorEastAsia"/>
          <w:szCs w:val="21"/>
        </w:rPr>
        <w:t xml:space="preserve"> </w:t>
      </w:r>
      <w:r w:rsidRPr="00EE6591">
        <w:rPr>
          <w:rFonts w:asciiTheme="minorEastAsia" w:hAnsiTheme="minorEastAsia"/>
          <w:szCs w:val="21"/>
          <w:lang w:val="zh-CN" w:bidi="zh-CN"/>
        </w:rPr>
        <w:t>(</w:t>
      </w:r>
      <w:r w:rsidRPr="00EE6591">
        <w:rPr>
          <w:rFonts w:asciiTheme="minorEastAsia" w:hAnsiTheme="minorEastAsia"/>
          <w:szCs w:val="21"/>
          <w:lang w:val="zh-CN" w:bidi="zh-CN"/>
        </w:rPr>
        <w:t>用测得量的符号表示</w:t>
      </w:r>
      <w:r w:rsidRPr="00EE6591">
        <w:rPr>
          <w:rFonts w:asciiTheme="minorEastAsia" w:hAnsiTheme="minorEastAsia"/>
          <w:szCs w:val="21"/>
          <w:lang w:val="zh-CN" w:bidi="zh-CN"/>
        </w:rPr>
        <w:t>)</w:t>
      </w:r>
    </w:p>
    <w:p w:rsidR="00390C66" w:rsidRPr="00EE6591" w:rsidRDefault="00793E14">
      <w:pPr>
        <w:tabs>
          <w:tab w:val="left" w:pos="1690"/>
        </w:tabs>
        <w:rPr>
          <w:rFonts w:asciiTheme="minorEastAsia" w:hAnsiTheme="minorEastAsia"/>
          <w:color w:val="FF0000"/>
          <w:szCs w:val="21"/>
        </w:rPr>
      </w:pPr>
      <w:r w:rsidRPr="00EE6591">
        <w:rPr>
          <w:rFonts w:asciiTheme="minorEastAsia" w:hAnsiTheme="minorEastAsia"/>
          <w:color w:val="FF0000"/>
          <w:szCs w:val="21"/>
          <w:lang w:val="zh-CN" w:bidi="zh-CN"/>
        </w:rPr>
        <w:t>(1)</w:t>
      </w:r>
      <w:r w:rsidRPr="00EE6591">
        <w:rPr>
          <w:rFonts w:asciiTheme="minorEastAsia" w:hAnsiTheme="minorEastAsia"/>
          <w:color w:val="FF0000"/>
          <w:szCs w:val="21"/>
          <w:lang w:val="zh-CN" w:bidi="zh-CN"/>
        </w:rPr>
        <w:t>如答图</w:t>
      </w:r>
      <w:r w:rsidRPr="00EE6591">
        <w:rPr>
          <w:rFonts w:asciiTheme="minorEastAsia" w:hAnsiTheme="minorEastAsia"/>
          <w:color w:val="FF0000"/>
          <w:szCs w:val="21"/>
          <w:lang w:val="zh-CN" w:bidi="zh-CN"/>
        </w:rPr>
        <w:t>3</w:t>
      </w:r>
    </w:p>
    <w:p w:rsidR="00390C66" w:rsidRPr="00EE6591" w:rsidRDefault="00793E14">
      <w:pPr>
        <w:tabs>
          <w:tab w:val="left" w:pos="1690"/>
        </w:tabs>
        <w:rPr>
          <w:rFonts w:asciiTheme="minorEastAsia" w:hAnsiTheme="minorEastAsia"/>
          <w:color w:val="FF0000"/>
          <w:szCs w:val="21"/>
        </w:rPr>
      </w:pPr>
      <w:r w:rsidRPr="00EE6591">
        <w:rPr>
          <w:rFonts w:asciiTheme="minorEastAsia" w:hAnsiTheme="minorEastAsia"/>
          <w:color w:val="FF0000"/>
          <w:szCs w:val="21"/>
          <w:lang w:val="zh-CN" w:bidi="zh-CN"/>
        </w:rPr>
        <w:t>(2)</w:t>
      </w:r>
      <w:r w:rsidRPr="00EE6591">
        <w:rPr>
          <w:rFonts w:asciiTheme="minorEastAsia" w:hAnsiTheme="minorEastAsia" w:hint="eastAsia"/>
          <w:color w:val="FF0000"/>
          <w:szCs w:val="21"/>
          <w:lang w:val="zh-CN" w:bidi="zh-CN"/>
        </w:rPr>
        <w:t xml:space="preserve"> Rx</w:t>
      </w:r>
      <w:r w:rsidRPr="00EE6591">
        <w:rPr>
          <w:rFonts w:asciiTheme="minorEastAsia" w:hAnsiTheme="minorEastAsia"/>
          <w:color w:val="FF0000"/>
          <w:szCs w:val="21"/>
          <w:lang w:val="zh-CN" w:bidi="zh-CN"/>
        </w:rPr>
        <w:t>未接入电路</w:t>
      </w:r>
      <w:r w:rsidRPr="00EE6591">
        <w:rPr>
          <w:rFonts w:asciiTheme="minorEastAsia" w:hAnsiTheme="minorEastAsia"/>
          <w:color w:val="FF0000"/>
          <w:szCs w:val="21"/>
          <w:lang w:val="zh-CN" w:bidi="zh-CN"/>
        </w:rPr>
        <w:t>(</w:t>
      </w:r>
      <w:r w:rsidRPr="00EE6591">
        <w:rPr>
          <w:rFonts w:asciiTheme="minorEastAsia" w:hAnsiTheme="minorEastAsia" w:hint="eastAsia"/>
          <w:color w:val="FF0000"/>
          <w:szCs w:val="21"/>
          <w:lang w:val="zh-CN" w:bidi="zh-CN"/>
        </w:rPr>
        <w:t>Rx</w:t>
      </w:r>
      <w:r w:rsidRPr="00EE6591">
        <w:rPr>
          <w:rFonts w:asciiTheme="minorEastAsia" w:hAnsiTheme="minorEastAsia"/>
          <w:color w:val="FF0000"/>
          <w:szCs w:val="21"/>
          <w:lang w:val="zh-CN" w:bidi="zh-CN"/>
        </w:rPr>
        <w:t>断路</w:t>
      </w:r>
      <w:r w:rsidRPr="00EE6591">
        <w:rPr>
          <w:rFonts w:asciiTheme="minorEastAsia" w:hAnsiTheme="minorEastAsia"/>
          <w:color w:val="FF0000"/>
          <w:szCs w:val="21"/>
          <w:lang w:val="zh-CN" w:bidi="zh-CN"/>
        </w:rPr>
        <w:t>)</w:t>
      </w:r>
    </w:p>
    <w:p w:rsidR="00390C66" w:rsidRPr="00EE6591" w:rsidRDefault="00793E14" w:rsidP="00EE6591">
      <w:pPr>
        <w:tabs>
          <w:tab w:val="left" w:pos="1698"/>
          <w:tab w:val="left" w:pos="3620"/>
        </w:tabs>
        <w:rPr>
          <w:rFonts w:asciiTheme="minorEastAsia" w:hAnsiTheme="minorEastAsia" w:hint="eastAsia"/>
          <w:color w:val="FF0000"/>
          <w:szCs w:val="21"/>
        </w:rPr>
      </w:pPr>
      <w:r w:rsidRPr="00EE6591">
        <w:rPr>
          <w:rFonts w:asciiTheme="minorEastAsia" w:hAnsiTheme="minorEastAsia"/>
          <w:color w:val="FF0000"/>
          <w:szCs w:val="21"/>
        </w:rPr>
        <w:t>(3) 2.60(2.6)</w:t>
      </w:r>
      <w:r w:rsidRPr="00EE6591">
        <w:rPr>
          <w:rFonts w:asciiTheme="minorEastAsia" w:hAnsiTheme="minorEastAsia"/>
          <w:color w:val="FF0000"/>
          <w:szCs w:val="21"/>
        </w:rPr>
        <w:tab/>
      </w:r>
      <w:r w:rsidRPr="00EE6591">
        <w:rPr>
          <w:rFonts w:asciiTheme="minorEastAsia" w:hAnsiTheme="minorEastAsia"/>
          <w:color w:val="FF0000"/>
          <w:szCs w:val="21"/>
        </w:rPr>
        <w:t>5.2</w:t>
      </w:r>
      <w:r w:rsidRPr="00EE6591">
        <w:rPr>
          <w:rFonts w:asciiTheme="minorEastAsia" w:hAnsiTheme="minorEastAsia"/>
          <w:noProof/>
          <w:szCs w:val="21"/>
        </w:rPr>
        <w:drawing>
          <wp:anchor distT="0" distB="0" distL="114300" distR="114300" simplePos="0" relativeHeight="251682816" behindDoc="1" locked="0" layoutInCell="1" allowOverlap="1">
            <wp:simplePos x="0" y="0"/>
            <wp:positionH relativeFrom="column">
              <wp:posOffset>3646170</wp:posOffset>
            </wp:positionH>
            <wp:positionV relativeFrom="paragraph">
              <wp:posOffset>88265</wp:posOffset>
            </wp:positionV>
            <wp:extent cx="1639570" cy="1068705"/>
            <wp:effectExtent l="0" t="0" r="17780" b="17145"/>
            <wp:wrapTight wrapText="bothSides">
              <wp:wrapPolygon edited="0">
                <wp:start x="0" y="0"/>
                <wp:lineTo x="0" y="21176"/>
                <wp:lineTo x="21332" y="21176"/>
                <wp:lineTo x="21332" y="0"/>
                <wp:lineTo x="0" y="0"/>
              </wp:wrapPolygon>
            </wp:wrapTight>
            <wp:docPr id="360" name="Picutre 46"/>
            <wp:cNvGraphicFramePr/>
            <a:graphic xmlns:a="http://schemas.openxmlformats.org/drawingml/2006/main">
              <a:graphicData uri="http://schemas.openxmlformats.org/drawingml/2006/picture">
                <pic:pic xmlns:pic="http://schemas.openxmlformats.org/drawingml/2006/picture">
                  <pic:nvPicPr>
                    <pic:cNvPr id="360" name="Picutre 46"/>
                    <pic:cNvPicPr/>
                  </pic:nvPicPr>
                  <pic:blipFill>
                    <a:blip r:embed="rId69"/>
                    <a:stretch>
                      <a:fillRect/>
                    </a:stretch>
                  </pic:blipFill>
                  <pic:spPr>
                    <a:xfrm>
                      <a:off x="0" y="0"/>
                      <a:ext cx="1639570" cy="1068705"/>
                    </a:xfrm>
                    <a:prstGeom prst="rect">
                      <a:avLst/>
                    </a:prstGeom>
                  </pic:spPr>
                </pic:pic>
              </a:graphicData>
            </a:graphic>
          </wp:anchor>
        </w:drawing>
      </w:r>
    </w:p>
    <w:p w:rsidR="00390C66" w:rsidRPr="00EE6591" w:rsidRDefault="00793E14">
      <w:pPr>
        <w:rPr>
          <w:rFonts w:asciiTheme="minorEastAsia" w:hAnsiTheme="minorEastAsia"/>
          <w:color w:val="FF0000"/>
          <w:szCs w:val="21"/>
        </w:rPr>
      </w:pPr>
      <w:r w:rsidRPr="00EE6591">
        <w:rPr>
          <w:rFonts w:asciiTheme="minorEastAsia" w:hAnsiTheme="minorEastAsia"/>
          <w:color w:val="FF0000"/>
          <w:szCs w:val="21"/>
          <w:lang w:val="zh-CN" w:bidi="zh-CN"/>
        </w:rPr>
        <w:t>(4)②</w:t>
      </w:r>
      <w:r w:rsidRPr="00EE6591">
        <w:rPr>
          <w:rFonts w:asciiTheme="minorEastAsia" w:hAnsiTheme="minorEastAsia"/>
          <w:color w:val="FF0000"/>
          <w:szCs w:val="21"/>
          <w:lang w:val="zh-CN" w:bidi="zh-CN"/>
        </w:rPr>
        <w:t>闭合</w:t>
      </w:r>
      <w:r w:rsidRPr="00EE6591">
        <w:rPr>
          <w:rFonts w:asciiTheme="minorEastAsia" w:hAnsiTheme="minorEastAsia"/>
          <w:color w:val="FF0000"/>
          <w:szCs w:val="21"/>
        </w:rPr>
        <w:t>S</w:t>
      </w:r>
      <w:r w:rsidRPr="00EE6591">
        <w:rPr>
          <w:rFonts w:asciiTheme="minorEastAsia" w:hAnsiTheme="minorEastAsia" w:hint="eastAsia"/>
          <w:color w:val="FF0000"/>
          <w:szCs w:val="21"/>
          <w:vertAlign w:val="subscript"/>
        </w:rPr>
        <w:t>1</w:t>
      </w:r>
      <w:r w:rsidRPr="00EE6591">
        <w:rPr>
          <w:rFonts w:asciiTheme="minorEastAsia" w:hAnsiTheme="minorEastAsia"/>
          <w:color w:val="FF0000"/>
          <w:szCs w:val="21"/>
          <w:lang w:val="zh-CN" w:bidi="zh-CN"/>
        </w:rPr>
        <w:t>，标记电流表指针所指的位置；</w:t>
      </w:r>
    </w:p>
    <w:p w:rsidR="00390C66" w:rsidRPr="00EE6591" w:rsidRDefault="00793E14">
      <w:pPr>
        <w:tabs>
          <w:tab w:val="left" w:pos="2043"/>
        </w:tabs>
        <w:rPr>
          <w:rFonts w:asciiTheme="minorEastAsia" w:hAnsiTheme="minorEastAsia"/>
          <w:color w:val="FF0000"/>
          <w:szCs w:val="21"/>
        </w:rPr>
      </w:pPr>
      <w:r w:rsidRPr="00EE6591">
        <w:rPr>
          <w:rFonts w:asciiTheme="minorEastAsia" w:hAnsiTheme="minorEastAsia"/>
          <w:color w:val="FF0000"/>
          <w:szCs w:val="21"/>
          <w:lang w:val="zh-CN" w:bidi="zh-CN"/>
        </w:rPr>
        <w:t>③</w:t>
      </w:r>
      <w:r w:rsidRPr="00EE6591">
        <w:rPr>
          <w:rFonts w:asciiTheme="minorEastAsia" w:hAnsiTheme="minorEastAsia" w:hint="eastAsia"/>
          <w:color w:val="FF0000"/>
          <w:szCs w:val="21"/>
          <w:lang w:val="zh-CN" w:bidi="zh-CN"/>
        </w:rPr>
        <w:t xml:space="preserve"> </w:t>
      </w:r>
      <w:r w:rsidRPr="00EE6591">
        <w:rPr>
          <w:rFonts w:asciiTheme="minorEastAsia" w:hAnsiTheme="minorEastAsia"/>
          <w:color w:val="FF0000"/>
          <w:szCs w:val="21"/>
          <w:lang w:val="zh-CN" w:bidi="zh-CN"/>
        </w:rPr>
        <w:t>断开</w:t>
      </w:r>
      <w:r w:rsidRPr="00EE6591">
        <w:rPr>
          <w:rFonts w:asciiTheme="minorEastAsia" w:hAnsiTheme="minorEastAsia"/>
          <w:color w:val="FF0000"/>
          <w:szCs w:val="21"/>
        </w:rPr>
        <w:t>S</w:t>
      </w:r>
      <w:r w:rsidRPr="00EE6591">
        <w:rPr>
          <w:rFonts w:asciiTheme="minorEastAsia" w:hAnsiTheme="minorEastAsia" w:hint="eastAsia"/>
          <w:color w:val="FF0000"/>
          <w:szCs w:val="21"/>
          <w:vertAlign w:val="subscript"/>
        </w:rPr>
        <w:t>1</w:t>
      </w:r>
      <w:r w:rsidRPr="00EE6591">
        <w:rPr>
          <w:rFonts w:asciiTheme="minorEastAsia" w:hAnsiTheme="minorEastAsia"/>
          <w:color w:val="FF0000"/>
          <w:szCs w:val="21"/>
          <w:lang w:val="zh-CN" w:bidi="zh-CN"/>
        </w:rPr>
        <w:t>，闭合</w:t>
      </w:r>
      <w:r w:rsidRPr="00EE6591">
        <w:rPr>
          <w:rFonts w:asciiTheme="minorEastAsia" w:hAnsiTheme="minorEastAsia"/>
          <w:color w:val="FF0000"/>
          <w:szCs w:val="21"/>
        </w:rPr>
        <w:t>S</w:t>
      </w:r>
      <w:r w:rsidRPr="00EE6591">
        <w:rPr>
          <w:rFonts w:asciiTheme="minorEastAsia" w:hAnsiTheme="minorEastAsia" w:hint="eastAsia"/>
          <w:color w:val="FF0000"/>
          <w:szCs w:val="21"/>
          <w:vertAlign w:val="subscript"/>
        </w:rPr>
        <w:t>2</w:t>
      </w:r>
      <w:r w:rsidRPr="00EE6591">
        <w:rPr>
          <w:rFonts w:asciiTheme="minorEastAsia" w:hAnsiTheme="minorEastAsia"/>
          <w:color w:val="FF0000"/>
          <w:szCs w:val="21"/>
          <w:lang w:val="zh-CN" w:bidi="zh-CN"/>
        </w:rPr>
        <w:t>,</w:t>
      </w:r>
      <w:r w:rsidRPr="00EE6591">
        <w:rPr>
          <w:rFonts w:asciiTheme="minorEastAsia" w:hAnsiTheme="minorEastAsia"/>
          <w:color w:val="FF0000"/>
          <w:szCs w:val="21"/>
          <w:lang w:val="zh-CN" w:bidi="zh-CN"/>
        </w:rPr>
        <w:t>调节电阻箱，使电流表指针指在标记的位置，记下电阻箱阻值</w:t>
      </w:r>
      <w:r w:rsidRPr="00EE6591">
        <w:rPr>
          <w:rFonts w:asciiTheme="minorEastAsia" w:hAnsiTheme="minorEastAsia" w:hint="eastAsia"/>
          <w:color w:val="FF0000"/>
          <w:szCs w:val="21"/>
          <w:lang w:val="zh-CN" w:bidi="zh-CN"/>
        </w:rPr>
        <w:t>R</w:t>
      </w:r>
      <w:r w:rsidRPr="00EE6591">
        <w:rPr>
          <w:rFonts w:asciiTheme="minorEastAsia" w:hAnsiTheme="minorEastAsia" w:hint="eastAsia"/>
          <w:color w:val="FF0000"/>
          <w:szCs w:val="21"/>
          <w:vertAlign w:val="subscript"/>
          <w:lang w:val="zh-CN" w:bidi="zh-CN"/>
        </w:rPr>
        <w:t>0</w:t>
      </w:r>
      <w:r w:rsidRPr="00EE6591">
        <w:rPr>
          <w:rFonts w:asciiTheme="minorEastAsia" w:hAnsiTheme="minorEastAsia"/>
          <w:color w:val="FF0000"/>
          <w:szCs w:val="21"/>
          <w:lang w:val="zh-CN" w:bidi="zh-CN"/>
        </w:rPr>
        <w:t>；</w:t>
      </w:r>
    </w:p>
    <w:p w:rsidR="00390C66" w:rsidRPr="00EE6591" w:rsidRDefault="00793E14">
      <w:pPr>
        <w:tabs>
          <w:tab w:val="left" w:pos="2050"/>
        </w:tabs>
        <w:rPr>
          <w:rFonts w:asciiTheme="minorEastAsia" w:hAnsiTheme="minorEastAsia"/>
          <w:color w:val="FF0000"/>
          <w:szCs w:val="21"/>
        </w:rPr>
      </w:pPr>
      <w:r w:rsidRPr="00EE6591">
        <w:rPr>
          <w:rFonts w:asciiTheme="minorEastAsia" w:hAnsiTheme="minorEastAsia"/>
          <w:color w:val="FF0000"/>
          <w:szCs w:val="21"/>
          <w:lang w:val="zh-CN" w:bidi="zh-CN"/>
        </w:rPr>
        <w:t>④</w:t>
      </w:r>
      <w:r w:rsidRPr="00EE6591">
        <w:rPr>
          <w:rFonts w:asciiTheme="minorEastAsia" w:hAnsiTheme="minorEastAsia" w:hint="eastAsia"/>
          <w:color w:val="FF0000"/>
          <w:szCs w:val="21"/>
          <w:lang w:val="zh-CN" w:bidi="zh-CN"/>
        </w:rPr>
        <w:t>R</w:t>
      </w:r>
      <w:r w:rsidRPr="00EE6591">
        <w:rPr>
          <w:rFonts w:asciiTheme="minorEastAsia" w:hAnsiTheme="minorEastAsia" w:hint="eastAsia"/>
          <w:color w:val="FF0000"/>
          <w:szCs w:val="21"/>
          <w:vertAlign w:val="subscript"/>
          <w:lang w:val="zh-CN" w:bidi="zh-CN"/>
        </w:rPr>
        <w:t>0</w:t>
      </w:r>
    </w:p>
    <w:p w:rsidR="00390C66" w:rsidRPr="00EE6591" w:rsidRDefault="00390C66">
      <w:pPr>
        <w:autoSpaceDE w:val="0"/>
        <w:autoSpaceDN w:val="0"/>
        <w:adjustRightInd w:val="0"/>
        <w:spacing w:line="240" w:lineRule="auto"/>
        <w:ind w:left="420" w:hanging="420"/>
        <w:rPr>
          <w:rFonts w:asciiTheme="minorEastAsia" w:hAnsiTheme="minorEastAsia"/>
          <w:szCs w:val="21"/>
        </w:rPr>
      </w:pPr>
    </w:p>
    <w:p w:rsidR="00390C66" w:rsidRPr="00EE6591" w:rsidRDefault="00793E14">
      <w:pPr>
        <w:rPr>
          <w:rFonts w:asciiTheme="minorEastAsia" w:hAnsiTheme="minorEastAsia"/>
          <w:b/>
          <w:bCs/>
          <w:sz w:val="28"/>
          <w:szCs w:val="28"/>
        </w:rPr>
      </w:pPr>
      <w:r w:rsidRPr="00EE6591">
        <w:rPr>
          <w:rFonts w:asciiTheme="minorEastAsia" w:hAnsiTheme="minorEastAsia" w:hint="eastAsia"/>
          <w:b/>
          <w:bCs/>
          <w:sz w:val="28"/>
          <w:szCs w:val="28"/>
        </w:rPr>
        <w:lastRenderedPageBreak/>
        <w:t>四、计算</w:t>
      </w:r>
    </w:p>
    <w:p w:rsidR="00390C66" w:rsidRPr="00EE6591" w:rsidRDefault="00793E14">
      <w:pPr>
        <w:widowControl/>
        <w:spacing w:line="0" w:lineRule="atLeast"/>
        <w:rPr>
          <w:rFonts w:asciiTheme="minorEastAsia" w:hAnsiTheme="minorEastAsia"/>
          <w:sz w:val="24"/>
        </w:rPr>
      </w:pPr>
      <w:r w:rsidRPr="00EE6591">
        <w:rPr>
          <w:rFonts w:asciiTheme="minorEastAsia" w:hAnsiTheme="minorEastAsia"/>
          <w:noProof/>
        </w:rPr>
        <w:drawing>
          <wp:anchor distT="0" distB="0" distL="114300" distR="114300" simplePos="0" relativeHeight="251620352" behindDoc="0" locked="0" layoutInCell="1" allowOverlap="1">
            <wp:simplePos x="0" y="0"/>
            <wp:positionH relativeFrom="column">
              <wp:posOffset>3899535</wp:posOffset>
            </wp:positionH>
            <wp:positionV relativeFrom="paragraph">
              <wp:posOffset>408305</wp:posOffset>
            </wp:positionV>
            <wp:extent cx="1334135" cy="797560"/>
            <wp:effectExtent l="0" t="0" r="18415" b="2540"/>
            <wp:wrapSquare wrapText="bothSides"/>
            <wp:docPr id="38"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73"/>
                    <pic:cNvPicPr>
                      <a:picLocks noChangeAspect="1"/>
                    </pic:cNvPicPr>
                  </pic:nvPicPr>
                  <pic:blipFill>
                    <a:blip r:embed="rId70"/>
                    <a:stretch>
                      <a:fillRect/>
                    </a:stretch>
                  </pic:blipFill>
                  <pic:spPr>
                    <a:xfrm>
                      <a:off x="0" y="0"/>
                      <a:ext cx="1334135" cy="797560"/>
                    </a:xfrm>
                    <a:prstGeom prst="rect">
                      <a:avLst/>
                    </a:prstGeom>
                    <a:noFill/>
                    <a:ln>
                      <a:noFill/>
                    </a:ln>
                  </pic:spPr>
                </pic:pic>
              </a:graphicData>
            </a:graphic>
          </wp:anchor>
        </w:drawing>
      </w:r>
      <w:r w:rsidRPr="00EE6591">
        <w:rPr>
          <w:rFonts w:asciiTheme="minorEastAsia" w:hAnsiTheme="minorEastAsia" w:hint="eastAsia"/>
          <w:szCs w:val="21"/>
        </w:rPr>
        <w:t>（</w:t>
      </w:r>
      <w:r w:rsidRPr="00EE6591">
        <w:rPr>
          <w:rFonts w:asciiTheme="minorEastAsia" w:hAnsiTheme="minorEastAsia" w:hint="eastAsia"/>
          <w:szCs w:val="21"/>
        </w:rPr>
        <w:t>2019</w:t>
      </w:r>
      <w:r w:rsidRPr="00EE6591">
        <w:rPr>
          <w:rFonts w:asciiTheme="minorEastAsia" w:hAnsiTheme="minorEastAsia" w:hint="eastAsia"/>
          <w:szCs w:val="21"/>
        </w:rPr>
        <w:t>•</w:t>
      </w:r>
      <w:r w:rsidRPr="00EE6591">
        <w:rPr>
          <w:rFonts w:asciiTheme="minorEastAsia" w:hAnsiTheme="minorEastAsia" w:hint="eastAsia"/>
          <w:szCs w:val="21"/>
        </w:rPr>
        <w:t>绵阳</w:t>
      </w:r>
      <w:r w:rsidRPr="00EE6591">
        <w:rPr>
          <w:rFonts w:asciiTheme="minorEastAsia" w:hAnsiTheme="minorEastAsia" w:hint="eastAsia"/>
          <w:szCs w:val="21"/>
        </w:rPr>
        <w:t>）</w:t>
      </w:r>
      <w:r w:rsidRPr="00EE6591">
        <w:rPr>
          <w:rFonts w:asciiTheme="minorEastAsia" w:hAnsiTheme="minorEastAsia"/>
          <w:sz w:val="19"/>
          <w:szCs w:val="19"/>
        </w:rPr>
        <w:t>35</w:t>
      </w:r>
      <w:r w:rsidRPr="00EE6591">
        <w:rPr>
          <w:rFonts w:asciiTheme="minorEastAsia" w:hAnsiTheme="minorEastAsia" w:hint="eastAsia"/>
          <w:sz w:val="19"/>
          <w:szCs w:val="19"/>
        </w:rPr>
        <w:t>．（</w:t>
      </w:r>
      <w:r w:rsidRPr="00EE6591">
        <w:rPr>
          <w:rFonts w:asciiTheme="minorEastAsia" w:hAnsiTheme="minorEastAsia"/>
          <w:sz w:val="19"/>
          <w:szCs w:val="19"/>
        </w:rPr>
        <w:t>8</w:t>
      </w:r>
      <w:r w:rsidRPr="00EE6591">
        <w:rPr>
          <w:rFonts w:asciiTheme="minorEastAsia" w:hAnsiTheme="minorEastAsia" w:hint="eastAsia"/>
          <w:sz w:val="19"/>
          <w:szCs w:val="19"/>
        </w:rPr>
        <w:t>分）甲、乙两地相距</w:t>
      </w:r>
      <w:r w:rsidRPr="00EE6591">
        <w:rPr>
          <w:rFonts w:asciiTheme="minorEastAsia" w:hAnsiTheme="minorEastAsia"/>
          <w:sz w:val="19"/>
          <w:szCs w:val="19"/>
        </w:rPr>
        <w:t>100km</w:t>
      </w:r>
      <w:r w:rsidRPr="00EE6591">
        <w:rPr>
          <w:rFonts w:asciiTheme="minorEastAsia" w:hAnsiTheme="minorEastAsia" w:hint="eastAsia"/>
          <w:sz w:val="19"/>
          <w:szCs w:val="19"/>
        </w:rPr>
        <w:t>，在甲、乙两地之间沿直线架设了两条用同种材料制成的粗细均匀的输电线，投入使用前，需要对输电线进行测试。技术人员在甲地用电源、电压表和电流表接成如图所示电路进行测试，当在乙地输电线两端接入阻值为</w:t>
      </w:r>
      <w:r w:rsidRPr="00EE6591">
        <w:rPr>
          <w:rFonts w:asciiTheme="minorEastAsia" w:hAnsiTheme="minorEastAsia"/>
          <w:sz w:val="19"/>
          <w:szCs w:val="19"/>
        </w:rPr>
        <w:t>10</w:t>
      </w:r>
      <w:r w:rsidRPr="00EE6591">
        <w:rPr>
          <w:rFonts w:asciiTheme="minorEastAsia" w:hAnsiTheme="minorEastAsia" w:hint="eastAsia"/>
          <w:sz w:val="19"/>
          <w:szCs w:val="19"/>
        </w:rPr>
        <w:t>Ω的电阻时（图中未画出），电压表示数为</w:t>
      </w:r>
      <w:r w:rsidRPr="00EE6591">
        <w:rPr>
          <w:rFonts w:asciiTheme="minorEastAsia" w:hAnsiTheme="minorEastAsia"/>
          <w:sz w:val="19"/>
          <w:szCs w:val="19"/>
        </w:rPr>
        <w:t>5.0V</w:t>
      </w:r>
      <w:r w:rsidRPr="00EE6591">
        <w:rPr>
          <w:rFonts w:asciiTheme="minorEastAsia" w:hAnsiTheme="minorEastAsia" w:hint="eastAsia"/>
          <w:sz w:val="19"/>
          <w:szCs w:val="19"/>
        </w:rPr>
        <w:t>，电流表示数为</w:t>
      </w:r>
      <w:r w:rsidRPr="00EE6591">
        <w:rPr>
          <w:rFonts w:asciiTheme="minorEastAsia" w:hAnsiTheme="minorEastAsia"/>
          <w:sz w:val="19"/>
          <w:szCs w:val="19"/>
        </w:rPr>
        <w:t>0.10A</w:t>
      </w:r>
      <w:r w:rsidRPr="00EE6591">
        <w:rPr>
          <w:rFonts w:asciiTheme="minorEastAsia" w:hAnsiTheme="minorEastAsia" w:hint="eastAsia"/>
          <w:sz w:val="19"/>
          <w:szCs w:val="19"/>
        </w:rPr>
        <w:t>；保持电源电压不变，技术人员在某处将输电线线设置成短路（图中未画出），再次测试时，电流表示数为</w:t>
      </w:r>
      <w:r w:rsidRPr="00EE6591">
        <w:rPr>
          <w:rFonts w:asciiTheme="minorEastAsia" w:hAnsiTheme="minorEastAsia"/>
          <w:sz w:val="19"/>
          <w:szCs w:val="19"/>
        </w:rPr>
        <w:t>0.25A</w:t>
      </w:r>
      <w:r w:rsidRPr="00EE6591">
        <w:rPr>
          <w:rFonts w:asciiTheme="minorEastAsia" w:hAnsiTheme="minorEastAsia" w:hint="eastAsia"/>
          <w:sz w:val="19"/>
          <w:szCs w:val="19"/>
        </w:rPr>
        <w:t>。求：</w:t>
      </w:r>
    </w:p>
    <w:p w:rsidR="00390C66" w:rsidRPr="00EE6591" w:rsidRDefault="00793E14">
      <w:pPr>
        <w:widowControl/>
        <w:spacing w:line="0" w:lineRule="atLeast"/>
        <w:rPr>
          <w:rFonts w:asciiTheme="minorEastAsia" w:hAnsiTheme="minorEastAsia"/>
          <w:sz w:val="24"/>
        </w:rPr>
      </w:pPr>
      <w:r w:rsidRPr="00EE6591">
        <w:rPr>
          <w:rFonts w:asciiTheme="minorEastAsia" w:hAnsiTheme="minorEastAsia" w:hint="eastAsia"/>
          <w:sz w:val="19"/>
          <w:szCs w:val="19"/>
        </w:rPr>
        <w:t>（</w:t>
      </w:r>
      <w:r w:rsidRPr="00EE6591">
        <w:rPr>
          <w:rFonts w:asciiTheme="minorEastAsia" w:hAnsiTheme="minorEastAsia"/>
          <w:sz w:val="19"/>
          <w:szCs w:val="19"/>
        </w:rPr>
        <w:t>1</w:t>
      </w:r>
      <w:r w:rsidRPr="00EE6591">
        <w:rPr>
          <w:rFonts w:asciiTheme="minorEastAsia" w:hAnsiTheme="minorEastAsia" w:hint="eastAsia"/>
          <w:sz w:val="19"/>
          <w:szCs w:val="19"/>
        </w:rPr>
        <w:t>）甲、乙两地间每条输电线的电阻值；</w:t>
      </w:r>
    </w:p>
    <w:p w:rsidR="00390C66" w:rsidRPr="00EE6591" w:rsidRDefault="00793E14">
      <w:pPr>
        <w:spacing w:line="0" w:lineRule="atLeast"/>
        <w:ind w:left="247" w:hangingChars="130" w:hanging="247"/>
        <w:rPr>
          <w:rFonts w:asciiTheme="minorEastAsia" w:hAnsiTheme="minorEastAsia"/>
          <w:sz w:val="19"/>
          <w:szCs w:val="19"/>
        </w:rPr>
      </w:pPr>
      <w:r w:rsidRPr="00EE6591">
        <w:rPr>
          <w:rFonts w:asciiTheme="minorEastAsia" w:hAnsiTheme="minorEastAsia" w:hint="eastAsia"/>
          <w:sz w:val="19"/>
          <w:szCs w:val="19"/>
        </w:rPr>
        <w:t>（</w:t>
      </w:r>
      <w:r w:rsidRPr="00EE6591">
        <w:rPr>
          <w:rFonts w:asciiTheme="minorEastAsia" w:hAnsiTheme="minorEastAsia"/>
          <w:sz w:val="19"/>
          <w:szCs w:val="19"/>
        </w:rPr>
        <w:t>2</w:t>
      </w:r>
      <w:r w:rsidRPr="00EE6591">
        <w:rPr>
          <w:rFonts w:asciiTheme="minorEastAsia" w:hAnsiTheme="minorEastAsia" w:hint="eastAsia"/>
          <w:sz w:val="19"/>
          <w:szCs w:val="19"/>
        </w:rPr>
        <w:t>）短路位置离甲地的距离。</w:t>
      </w:r>
    </w:p>
    <w:p w:rsidR="00390C66" w:rsidRPr="00EE6591" w:rsidRDefault="00390C66">
      <w:pPr>
        <w:spacing w:line="0" w:lineRule="atLeast"/>
        <w:ind w:left="247" w:hangingChars="130" w:hanging="247"/>
        <w:rPr>
          <w:rFonts w:asciiTheme="minorEastAsia" w:hAnsiTheme="minorEastAsia"/>
          <w:sz w:val="19"/>
          <w:szCs w:val="19"/>
        </w:rPr>
      </w:pPr>
    </w:p>
    <w:p w:rsidR="00390C66" w:rsidRPr="00EE6591" w:rsidRDefault="00793E14">
      <w:pPr>
        <w:spacing w:line="0" w:lineRule="atLeast"/>
        <w:ind w:left="312" w:hangingChars="130" w:hanging="312"/>
        <w:rPr>
          <w:rFonts w:asciiTheme="minorEastAsia" w:hAnsiTheme="minorEastAsia"/>
          <w:sz w:val="19"/>
          <w:szCs w:val="19"/>
        </w:rPr>
      </w:pPr>
      <w:r w:rsidRPr="00EE6591">
        <w:rPr>
          <w:rFonts w:asciiTheme="minorEastAsia" w:hAnsiTheme="minorEastAsia"/>
          <w:noProof/>
          <w:sz w:val="24"/>
        </w:rPr>
        <w:drawing>
          <wp:inline distT="0" distB="0" distL="114300" distR="114300">
            <wp:extent cx="4549775" cy="1324610"/>
            <wp:effectExtent l="0" t="0" r="3175" b="8890"/>
            <wp:docPr id="3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9"/>
                    <pic:cNvPicPr>
                      <a:picLocks noChangeAspect="1"/>
                    </pic:cNvPicPr>
                  </pic:nvPicPr>
                  <pic:blipFill>
                    <a:blip r:embed="rId71"/>
                    <a:stretch>
                      <a:fillRect/>
                    </a:stretch>
                  </pic:blipFill>
                  <pic:spPr>
                    <a:xfrm>
                      <a:off x="0" y="0"/>
                      <a:ext cx="4549775" cy="1324610"/>
                    </a:xfrm>
                    <a:prstGeom prst="rect">
                      <a:avLst/>
                    </a:prstGeom>
                    <a:noFill/>
                    <a:ln>
                      <a:noFill/>
                    </a:ln>
                  </pic:spPr>
                </pic:pic>
              </a:graphicData>
            </a:graphic>
          </wp:inline>
        </w:drawing>
      </w:r>
    </w:p>
    <w:p w:rsidR="00390C66" w:rsidRPr="00EE6591" w:rsidRDefault="00390C66">
      <w:pPr>
        <w:spacing w:line="0" w:lineRule="atLeast"/>
        <w:ind w:left="247" w:hangingChars="130" w:hanging="247"/>
        <w:rPr>
          <w:rFonts w:asciiTheme="minorEastAsia" w:hAnsiTheme="minorEastAsia"/>
          <w:sz w:val="19"/>
          <w:szCs w:val="19"/>
        </w:rPr>
      </w:pPr>
    </w:p>
    <w:p w:rsidR="00390C66" w:rsidRPr="00EE6591" w:rsidRDefault="00390C66">
      <w:pPr>
        <w:spacing w:line="0" w:lineRule="atLeast"/>
        <w:ind w:left="247" w:hangingChars="130" w:hanging="247"/>
        <w:rPr>
          <w:rFonts w:asciiTheme="minorEastAsia" w:hAnsiTheme="minorEastAsia"/>
          <w:sz w:val="19"/>
          <w:szCs w:val="19"/>
        </w:rPr>
      </w:pPr>
    </w:p>
    <w:p w:rsidR="00390C66" w:rsidRPr="00EE6591" w:rsidRDefault="00793E14">
      <w:pPr>
        <w:spacing w:line="0" w:lineRule="atLeast"/>
        <w:ind w:left="273" w:hangingChars="130" w:hanging="273"/>
        <w:rPr>
          <w:rFonts w:asciiTheme="minorEastAsia" w:hAnsiTheme="minorEastAsia"/>
        </w:rPr>
      </w:pPr>
      <w:r w:rsidRPr="00EE6591">
        <w:rPr>
          <w:rFonts w:asciiTheme="minorEastAsia" w:hAnsiTheme="minorEastAsia" w:hint="eastAsia"/>
          <w:szCs w:val="21"/>
        </w:rPr>
        <w:t>27</w:t>
      </w:r>
      <w:r w:rsidRPr="00EE6591">
        <w:rPr>
          <w:rFonts w:asciiTheme="minorEastAsia" w:hAnsiTheme="minorEastAsia" w:hint="eastAsia"/>
          <w:szCs w:val="21"/>
        </w:rPr>
        <w:t>．（</w:t>
      </w:r>
      <w:r w:rsidRPr="00EE6591">
        <w:rPr>
          <w:rFonts w:asciiTheme="minorEastAsia" w:hAnsiTheme="minorEastAsia" w:hint="eastAsia"/>
          <w:szCs w:val="21"/>
        </w:rPr>
        <w:t>10</w:t>
      </w:r>
      <w:r w:rsidRPr="00EE6591">
        <w:rPr>
          <w:rFonts w:asciiTheme="minorEastAsia" w:hAnsiTheme="minorEastAsia" w:hint="eastAsia"/>
          <w:szCs w:val="21"/>
        </w:rPr>
        <w:t>分）（</w:t>
      </w:r>
      <w:r w:rsidRPr="00EE6591">
        <w:rPr>
          <w:rFonts w:asciiTheme="minorEastAsia" w:hAnsiTheme="minorEastAsia" w:hint="eastAsia"/>
          <w:szCs w:val="21"/>
        </w:rPr>
        <w:t>2019</w:t>
      </w:r>
      <w:r w:rsidRPr="00EE6591">
        <w:rPr>
          <w:rFonts w:asciiTheme="minorEastAsia" w:hAnsiTheme="minorEastAsia" w:hint="eastAsia"/>
          <w:szCs w:val="21"/>
        </w:rPr>
        <w:t>•德州）如图（</w:t>
      </w:r>
      <w:r w:rsidRPr="00EE6591">
        <w:rPr>
          <w:rFonts w:asciiTheme="minorEastAsia" w:hAnsiTheme="minorEastAsia" w:hint="eastAsia"/>
          <w:szCs w:val="21"/>
        </w:rPr>
        <w:t>a</w:t>
      </w:r>
      <w:r w:rsidRPr="00EE6591">
        <w:rPr>
          <w:rFonts w:asciiTheme="minorEastAsia" w:hAnsiTheme="minorEastAsia" w:hint="eastAsia"/>
          <w:szCs w:val="21"/>
        </w:rPr>
        <w:t>）所示电路，电源电压保持不变。小灯泡</w:t>
      </w:r>
      <w:r w:rsidRPr="00EE6591">
        <w:rPr>
          <w:rFonts w:asciiTheme="minorEastAsia" w:hAnsiTheme="minorEastAsia" w:hint="eastAsia"/>
          <w:szCs w:val="21"/>
        </w:rPr>
        <w:t>L</w:t>
      </w:r>
      <w:r w:rsidRPr="00EE6591">
        <w:rPr>
          <w:rFonts w:asciiTheme="minorEastAsia" w:hAnsiTheme="minorEastAsia" w:hint="eastAsia"/>
          <w:szCs w:val="21"/>
        </w:rPr>
        <w:t>标有“</w:t>
      </w:r>
      <w:r w:rsidRPr="00EE6591">
        <w:rPr>
          <w:rFonts w:asciiTheme="minorEastAsia" w:hAnsiTheme="minorEastAsia" w:hint="eastAsia"/>
          <w:szCs w:val="21"/>
        </w:rPr>
        <w:t>4V0.5A</w:t>
      </w:r>
      <w:r w:rsidRPr="00EE6591">
        <w:rPr>
          <w:rFonts w:asciiTheme="minorEastAsia" w:hAnsiTheme="minorEastAsia" w:hint="eastAsia"/>
          <w:szCs w:val="21"/>
        </w:rPr>
        <w:t>”字样，电流表量程</w:t>
      </w:r>
      <w:r w:rsidRPr="00EE6591">
        <w:rPr>
          <w:rFonts w:asciiTheme="minorEastAsia" w:hAnsiTheme="minorEastAsia" w:hint="eastAsia"/>
          <w:szCs w:val="21"/>
        </w:rPr>
        <w:t>0</w:t>
      </w:r>
      <w:r w:rsidRPr="00EE6591">
        <w:rPr>
          <w:rFonts w:asciiTheme="minorEastAsia" w:hAnsiTheme="minorEastAsia" w:hint="eastAsia"/>
          <w:szCs w:val="21"/>
        </w:rPr>
        <w:t>～</w:t>
      </w:r>
      <w:r w:rsidRPr="00EE6591">
        <w:rPr>
          <w:rFonts w:asciiTheme="minorEastAsia" w:hAnsiTheme="minorEastAsia" w:hint="eastAsia"/>
          <w:szCs w:val="21"/>
        </w:rPr>
        <w:t>0.6A</w:t>
      </w:r>
      <w:r w:rsidRPr="00EE6591">
        <w:rPr>
          <w:rFonts w:asciiTheme="minorEastAsia" w:hAnsiTheme="minorEastAsia" w:hint="eastAsia"/>
          <w:szCs w:val="21"/>
        </w:rPr>
        <w:t>，电压表量程</w:t>
      </w:r>
      <w:r w:rsidRPr="00EE6591">
        <w:rPr>
          <w:rFonts w:asciiTheme="minorEastAsia" w:hAnsiTheme="minorEastAsia" w:hint="eastAsia"/>
          <w:szCs w:val="21"/>
        </w:rPr>
        <w:t>0</w:t>
      </w:r>
      <w:r w:rsidRPr="00EE6591">
        <w:rPr>
          <w:rFonts w:asciiTheme="minorEastAsia" w:hAnsiTheme="minorEastAsia" w:hint="eastAsia"/>
          <w:szCs w:val="21"/>
        </w:rPr>
        <w:t>～</w:t>
      </w:r>
      <w:r w:rsidRPr="00EE6591">
        <w:rPr>
          <w:rFonts w:asciiTheme="minorEastAsia" w:hAnsiTheme="minorEastAsia" w:hint="eastAsia"/>
          <w:szCs w:val="21"/>
        </w:rPr>
        <w:t>3V</w:t>
      </w:r>
      <w:r w:rsidRPr="00EE6591">
        <w:rPr>
          <w:rFonts w:asciiTheme="minorEastAsia" w:hAnsiTheme="minorEastAsia" w:hint="eastAsia"/>
          <w:szCs w:val="21"/>
        </w:rPr>
        <w:t>，滑动变阻器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的最大阻值</w:t>
      </w:r>
      <w:r w:rsidRPr="00EE6591">
        <w:rPr>
          <w:rFonts w:asciiTheme="minorEastAsia" w:hAnsiTheme="minorEastAsia" w:hint="eastAsia"/>
          <w:szCs w:val="21"/>
        </w:rPr>
        <w:t>20</w:t>
      </w:r>
      <w:r w:rsidRPr="00EE6591">
        <w:rPr>
          <w:rFonts w:asciiTheme="minorEastAsia" w:hAnsiTheme="minorEastAsia"/>
          <w:szCs w:val="21"/>
        </w:rPr>
        <w:t>Ω</w:t>
      </w:r>
      <w:r w:rsidRPr="00EE6591">
        <w:rPr>
          <w:rFonts w:asciiTheme="minorEastAsia" w:hAnsiTheme="minorEastAsia" w:hint="eastAsia"/>
          <w:szCs w:val="21"/>
        </w:rPr>
        <w:t>．只闭合开关</w:t>
      </w:r>
      <w:r w:rsidRPr="00EE6591">
        <w:rPr>
          <w:rFonts w:asciiTheme="minorEastAsia" w:hAnsiTheme="minorEastAsia" w:hint="eastAsia"/>
          <w:szCs w:val="21"/>
        </w:rPr>
        <w:t>S</w:t>
      </w:r>
      <w:r w:rsidRPr="00EE6591">
        <w:rPr>
          <w:rFonts w:asciiTheme="minorEastAsia" w:hAnsiTheme="minorEastAsia" w:hint="eastAsia"/>
          <w:szCs w:val="21"/>
        </w:rPr>
        <w:t>、</w:t>
      </w:r>
      <w:r w:rsidRPr="00EE6591">
        <w:rPr>
          <w:rFonts w:asciiTheme="minorEastAsia" w:hAnsiTheme="minorEastAsia" w:hint="eastAsia"/>
          <w:szCs w:val="21"/>
        </w:rPr>
        <w:t>S</w:t>
      </w:r>
      <w:r w:rsidRPr="00EE6591">
        <w:rPr>
          <w:rFonts w:asciiTheme="minorEastAsia" w:hAnsiTheme="minorEastAsia" w:hint="eastAsia"/>
          <w:vertAlign w:val="subscript"/>
        </w:rPr>
        <w:t>1</w:t>
      </w:r>
      <w:r w:rsidRPr="00EE6591">
        <w:rPr>
          <w:rFonts w:asciiTheme="minorEastAsia" w:hAnsiTheme="minorEastAsia" w:hint="eastAsia"/>
          <w:szCs w:val="21"/>
        </w:rPr>
        <w:t>，调节滑动变阻器滑片</w:t>
      </w:r>
      <w:r w:rsidRPr="00EE6591">
        <w:rPr>
          <w:rFonts w:asciiTheme="minorEastAsia" w:hAnsiTheme="minorEastAsia" w:hint="eastAsia"/>
          <w:szCs w:val="21"/>
        </w:rPr>
        <w:t>P</w:t>
      </w:r>
      <w:r w:rsidRPr="00EE6591">
        <w:rPr>
          <w:rFonts w:asciiTheme="minorEastAsia" w:hAnsiTheme="minorEastAsia" w:hint="eastAsia"/>
          <w:szCs w:val="21"/>
        </w:rPr>
        <w:t>，得到电流表与电压表示数关系如图（</w:t>
      </w:r>
      <w:r w:rsidRPr="00EE6591">
        <w:rPr>
          <w:rFonts w:asciiTheme="minorEastAsia" w:hAnsiTheme="minorEastAsia" w:hint="eastAsia"/>
          <w:szCs w:val="21"/>
        </w:rPr>
        <w:t>b</w:t>
      </w:r>
      <w:r w:rsidRPr="00EE6591">
        <w:rPr>
          <w:rFonts w:asciiTheme="minorEastAsia" w:hAnsiTheme="minorEastAsia" w:hint="eastAsia"/>
          <w:szCs w:val="21"/>
        </w:rPr>
        <w:t>）所示。</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noProof/>
          <w:szCs w:val="21"/>
        </w:rPr>
        <w:drawing>
          <wp:inline distT="0" distB="0" distL="0" distR="0">
            <wp:extent cx="2908935" cy="1054735"/>
            <wp:effectExtent l="0" t="0" r="5715" b="12065"/>
            <wp:docPr id="20" name="图片2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24" descr=" "/>
                    <pic:cNvPicPr>
                      <a:picLocks noChangeAspect="1"/>
                    </pic:cNvPicPr>
                  </pic:nvPicPr>
                  <pic:blipFill>
                    <a:blip r:embed="rId72" cstate="print"/>
                    <a:stretch>
                      <a:fillRect/>
                    </a:stretch>
                  </pic:blipFill>
                  <pic:spPr>
                    <a:xfrm>
                      <a:off x="0" y="0"/>
                      <a:ext cx="2908935" cy="1054735"/>
                    </a:xfrm>
                    <a:prstGeom prst="rect">
                      <a:avLst/>
                    </a:prstGeom>
                  </pic:spPr>
                </pic:pic>
              </a:graphicData>
            </a:graphic>
          </wp:inline>
        </w:drawing>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求：</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）小灯泡的额定功率；</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）电源电压及定值电阻</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的阻值；</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）只闭合开关</w:t>
      </w:r>
      <w:r w:rsidRPr="00EE6591">
        <w:rPr>
          <w:rFonts w:asciiTheme="minorEastAsia" w:hAnsiTheme="minorEastAsia" w:hint="eastAsia"/>
          <w:szCs w:val="21"/>
        </w:rPr>
        <w:t>S</w:t>
      </w:r>
      <w:r w:rsidRPr="00EE6591">
        <w:rPr>
          <w:rFonts w:asciiTheme="minorEastAsia" w:hAnsiTheme="minorEastAsia" w:hint="eastAsia"/>
          <w:szCs w:val="21"/>
        </w:rPr>
        <w:t>和</w:t>
      </w:r>
      <w:r w:rsidRPr="00EE6591">
        <w:rPr>
          <w:rFonts w:asciiTheme="minorEastAsia" w:hAnsiTheme="minorEastAsia" w:hint="eastAsia"/>
          <w:szCs w:val="21"/>
        </w:rPr>
        <w:t>S</w:t>
      </w:r>
      <w:r w:rsidRPr="00EE6591">
        <w:rPr>
          <w:rFonts w:asciiTheme="minorEastAsia" w:hAnsiTheme="minorEastAsia" w:hint="eastAsia"/>
          <w:vertAlign w:val="subscript"/>
        </w:rPr>
        <w:t>2</w:t>
      </w:r>
      <w:r w:rsidRPr="00EE6591">
        <w:rPr>
          <w:rFonts w:asciiTheme="minorEastAsia" w:hAnsiTheme="minorEastAsia" w:hint="eastAsia"/>
          <w:szCs w:val="21"/>
        </w:rPr>
        <w:t>，移动滑动变阻器的滑片</w:t>
      </w:r>
      <w:r w:rsidRPr="00EE6591">
        <w:rPr>
          <w:rFonts w:asciiTheme="minorEastAsia" w:hAnsiTheme="minorEastAsia" w:hint="eastAsia"/>
          <w:szCs w:val="21"/>
        </w:rPr>
        <w:t>P</w:t>
      </w:r>
      <w:r w:rsidRPr="00EE6591">
        <w:rPr>
          <w:rFonts w:asciiTheme="minorEastAsia" w:hAnsiTheme="minorEastAsia" w:hint="eastAsia"/>
          <w:szCs w:val="21"/>
        </w:rPr>
        <w:t>，小灯泡</w:t>
      </w:r>
      <w:r w:rsidRPr="00EE6591">
        <w:rPr>
          <w:rFonts w:asciiTheme="minorEastAsia" w:hAnsiTheme="minorEastAsia" w:hint="eastAsia"/>
          <w:szCs w:val="21"/>
        </w:rPr>
        <w:t>L</w:t>
      </w:r>
      <w:r w:rsidRPr="00EE6591">
        <w:rPr>
          <w:rFonts w:asciiTheme="minorEastAsia" w:hAnsiTheme="minorEastAsia" w:hint="eastAsia"/>
          <w:szCs w:val="21"/>
        </w:rPr>
        <w:t>的</w:t>
      </w:r>
      <w:r w:rsidRPr="00EE6591">
        <w:rPr>
          <w:rFonts w:asciiTheme="minorEastAsia" w:hAnsiTheme="minorEastAsia" w:hint="eastAsia"/>
          <w:szCs w:val="21"/>
        </w:rPr>
        <w:t>I</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szCs w:val="21"/>
        </w:rPr>
        <w:t>图象如图（</w:t>
      </w:r>
      <w:r w:rsidRPr="00EE6591">
        <w:rPr>
          <w:rFonts w:asciiTheme="minorEastAsia" w:hAnsiTheme="minorEastAsia" w:hint="eastAsia"/>
          <w:szCs w:val="21"/>
        </w:rPr>
        <w:t>c</w:t>
      </w:r>
      <w:r w:rsidRPr="00EE6591">
        <w:rPr>
          <w:rFonts w:asciiTheme="minorEastAsia" w:hAnsiTheme="minorEastAsia" w:hint="eastAsia"/>
          <w:szCs w:val="21"/>
        </w:rPr>
        <w:t>）所示，在保证各元件安全工作的情况下，滑动变阻器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允许的取值范围。</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color w:val="0000FF"/>
          <w:szCs w:val="21"/>
        </w:rPr>
        <w:t>【分析】</w:t>
      </w: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）小灯泡</w:t>
      </w:r>
      <w:r w:rsidRPr="00EE6591">
        <w:rPr>
          <w:rFonts w:asciiTheme="minorEastAsia" w:hAnsiTheme="minorEastAsia" w:hint="eastAsia"/>
          <w:szCs w:val="21"/>
        </w:rPr>
        <w:t>L</w:t>
      </w:r>
      <w:r w:rsidRPr="00EE6591">
        <w:rPr>
          <w:rFonts w:asciiTheme="minorEastAsia" w:hAnsiTheme="minorEastAsia" w:hint="eastAsia"/>
          <w:szCs w:val="21"/>
        </w:rPr>
        <w:t>标有“</w:t>
      </w:r>
      <w:r w:rsidRPr="00EE6591">
        <w:rPr>
          <w:rFonts w:asciiTheme="minorEastAsia" w:hAnsiTheme="minorEastAsia" w:hint="eastAsia"/>
          <w:szCs w:val="21"/>
        </w:rPr>
        <w:t>4V0.5A</w:t>
      </w:r>
      <w:r w:rsidRPr="00EE6591">
        <w:rPr>
          <w:rFonts w:asciiTheme="minorEastAsia" w:hAnsiTheme="minorEastAsia" w:hint="eastAsia"/>
          <w:szCs w:val="21"/>
        </w:rPr>
        <w:t>”字样，根据</w:t>
      </w:r>
      <w:r w:rsidRPr="00EE6591">
        <w:rPr>
          <w:rFonts w:asciiTheme="minorEastAsia" w:hAnsiTheme="minorEastAsia" w:hint="eastAsia"/>
          <w:szCs w:val="21"/>
        </w:rPr>
        <w:t>P</w:t>
      </w:r>
      <w:r w:rsidRPr="00EE6591">
        <w:rPr>
          <w:rFonts w:asciiTheme="minorEastAsia" w:hAnsiTheme="minorEastAsia" w:hint="eastAsia"/>
          <w:szCs w:val="21"/>
        </w:rPr>
        <w:t>＝</w:t>
      </w:r>
      <w:r w:rsidRPr="00EE6591">
        <w:rPr>
          <w:rFonts w:asciiTheme="minorEastAsia" w:hAnsiTheme="minorEastAsia" w:hint="eastAsia"/>
          <w:szCs w:val="21"/>
        </w:rPr>
        <w:t>UI</w:t>
      </w:r>
      <w:r w:rsidRPr="00EE6591">
        <w:rPr>
          <w:rFonts w:asciiTheme="minorEastAsia" w:hAnsiTheme="minorEastAsia" w:hint="eastAsia"/>
          <w:szCs w:val="21"/>
        </w:rPr>
        <w:t>求小灯泡的额定功率；</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）只闭合开关</w:t>
      </w:r>
      <w:r w:rsidRPr="00EE6591">
        <w:rPr>
          <w:rFonts w:asciiTheme="minorEastAsia" w:hAnsiTheme="minorEastAsia" w:hint="eastAsia"/>
          <w:szCs w:val="21"/>
        </w:rPr>
        <w:t>S</w:t>
      </w:r>
      <w:r w:rsidRPr="00EE6591">
        <w:rPr>
          <w:rFonts w:asciiTheme="minorEastAsia" w:hAnsiTheme="minorEastAsia" w:hint="eastAsia"/>
          <w:szCs w:val="21"/>
        </w:rPr>
        <w:t>、</w:t>
      </w:r>
      <w:r w:rsidRPr="00EE6591">
        <w:rPr>
          <w:rFonts w:asciiTheme="minorEastAsia" w:hAnsiTheme="minorEastAsia" w:hint="eastAsia"/>
          <w:szCs w:val="21"/>
        </w:rPr>
        <w:t>S</w:t>
      </w:r>
      <w:r w:rsidRPr="00EE6591">
        <w:rPr>
          <w:rFonts w:asciiTheme="minorEastAsia" w:hAnsiTheme="minorEastAsia" w:hint="eastAsia"/>
          <w:vertAlign w:val="subscript"/>
        </w:rPr>
        <w:t>1</w:t>
      </w:r>
      <w:r w:rsidRPr="00EE6591">
        <w:rPr>
          <w:rFonts w:asciiTheme="minorEastAsia" w:hAnsiTheme="minorEastAsia" w:hint="eastAsia"/>
          <w:szCs w:val="21"/>
        </w:rPr>
        <w:t>，定值电阻</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和滑动变阻器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串联，电压表测量滑动变阻器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两端的电压，根据图乙中的两组数据表示出电源电压，根据两次电源电压不变列等式算出电源电压和定值电阻的阻值；</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）只闭合开关</w:t>
      </w:r>
      <w:r w:rsidRPr="00EE6591">
        <w:rPr>
          <w:rFonts w:asciiTheme="minorEastAsia" w:hAnsiTheme="minorEastAsia" w:hint="eastAsia"/>
          <w:szCs w:val="21"/>
        </w:rPr>
        <w:t>S</w:t>
      </w:r>
      <w:r w:rsidRPr="00EE6591">
        <w:rPr>
          <w:rFonts w:asciiTheme="minorEastAsia" w:hAnsiTheme="minorEastAsia" w:hint="eastAsia"/>
          <w:szCs w:val="21"/>
        </w:rPr>
        <w:t>和</w:t>
      </w:r>
      <w:r w:rsidRPr="00EE6591">
        <w:rPr>
          <w:rFonts w:asciiTheme="minorEastAsia" w:hAnsiTheme="minorEastAsia" w:hint="eastAsia"/>
          <w:szCs w:val="21"/>
        </w:rPr>
        <w:t>S</w:t>
      </w:r>
      <w:r w:rsidRPr="00EE6591">
        <w:rPr>
          <w:rFonts w:asciiTheme="minorEastAsia" w:hAnsiTheme="minorEastAsia" w:hint="eastAsia"/>
          <w:vertAlign w:val="subscript"/>
        </w:rPr>
        <w:t>2</w:t>
      </w:r>
      <w:r w:rsidRPr="00EE6591">
        <w:rPr>
          <w:rFonts w:asciiTheme="minorEastAsia" w:hAnsiTheme="minorEastAsia" w:hint="eastAsia"/>
          <w:szCs w:val="21"/>
        </w:rPr>
        <w:t>，灯泡</w:t>
      </w:r>
      <w:r w:rsidRPr="00EE6591">
        <w:rPr>
          <w:rFonts w:asciiTheme="minorEastAsia" w:hAnsiTheme="minorEastAsia" w:hint="eastAsia"/>
          <w:szCs w:val="21"/>
        </w:rPr>
        <w:t>L</w:t>
      </w:r>
      <w:r w:rsidRPr="00EE6591">
        <w:rPr>
          <w:rFonts w:asciiTheme="minorEastAsia" w:hAnsiTheme="minorEastAsia" w:hint="eastAsia"/>
          <w:szCs w:val="21"/>
        </w:rPr>
        <w:t>串联和滑动变阻器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串联，电压表测量滑动变阻器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lastRenderedPageBreak/>
        <w:t>两端的电压，电流表测电路中的电流；</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当电压表示数为</w:t>
      </w:r>
      <w:r w:rsidRPr="00EE6591">
        <w:rPr>
          <w:rFonts w:asciiTheme="minorEastAsia" w:hAnsiTheme="minorEastAsia" w:hint="eastAsia"/>
          <w:szCs w:val="21"/>
        </w:rPr>
        <w:t>3V</w:t>
      </w:r>
      <w:r w:rsidRPr="00EE6591">
        <w:rPr>
          <w:rFonts w:asciiTheme="minorEastAsia" w:hAnsiTheme="minorEastAsia" w:hint="eastAsia"/>
          <w:szCs w:val="21"/>
        </w:rPr>
        <w:t>时，</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接入电路的电阻最大；此时小灯泡两端电压为：</w:t>
      </w:r>
      <w:r w:rsidRPr="00EE6591">
        <w:rPr>
          <w:rFonts w:asciiTheme="minorEastAsia" w:hAnsiTheme="minorEastAsia" w:hint="eastAsia"/>
          <w:szCs w:val="21"/>
        </w:rPr>
        <w:t>U</w:t>
      </w:r>
      <w:r w:rsidRPr="00EE6591">
        <w:rPr>
          <w:rFonts w:asciiTheme="minorEastAsia" w:hAnsiTheme="minorEastAsia" w:hint="eastAsia"/>
          <w:vertAlign w:val="subscript"/>
        </w:rPr>
        <w:t>L</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vertAlign w:val="subscript"/>
        </w:rPr>
        <w:t>3</w:t>
      </w:r>
      <w:r w:rsidRPr="00EE6591">
        <w:rPr>
          <w:rFonts w:asciiTheme="minorEastAsia" w:hAnsiTheme="minorEastAsia" w:hint="eastAsia"/>
          <w:vertAlign w:val="subscript"/>
        </w:rPr>
        <w:t>大</w:t>
      </w:r>
      <w:r w:rsidRPr="00EE6591">
        <w:rPr>
          <w:rFonts w:asciiTheme="minorEastAsia" w:hAnsiTheme="minorEastAsia" w:hint="eastAsia"/>
          <w:szCs w:val="21"/>
        </w:rPr>
        <w:t>＝</w:t>
      </w:r>
      <w:r w:rsidRPr="00EE6591">
        <w:rPr>
          <w:rFonts w:asciiTheme="minorEastAsia" w:hAnsiTheme="minorEastAsia" w:hint="eastAsia"/>
          <w:szCs w:val="21"/>
        </w:rPr>
        <w:t>5V</w:t>
      </w:r>
      <w:r w:rsidRPr="00EE6591">
        <w:rPr>
          <w:rFonts w:asciiTheme="minorEastAsia" w:hAnsiTheme="minorEastAsia" w:hint="eastAsia"/>
          <w:szCs w:val="21"/>
        </w:rPr>
        <w:t>﹣</w:t>
      </w:r>
      <w:r w:rsidRPr="00EE6591">
        <w:rPr>
          <w:rFonts w:asciiTheme="minorEastAsia" w:hAnsiTheme="minorEastAsia" w:hint="eastAsia"/>
          <w:szCs w:val="21"/>
        </w:rPr>
        <w:t>3V</w:t>
      </w:r>
      <w:r w:rsidRPr="00EE6591">
        <w:rPr>
          <w:rFonts w:asciiTheme="minorEastAsia" w:hAnsiTheme="minorEastAsia" w:hint="eastAsia"/>
          <w:szCs w:val="21"/>
        </w:rPr>
        <w:t>＝</w:t>
      </w:r>
      <w:r w:rsidRPr="00EE6591">
        <w:rPr>
          <w:rFonts w:asciiTheme="minorEastAsia" w:hAnsiTheme="minorEastAsia" w:hint="eastAsia"/>
          <w:szCs w:val="21"/>
        </w:rPr>
        <w:t>2V</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由图（</w:t>
      </w:r>
      <w:r w:rsidRPr="00EE6591">
        <w:rPr>
          <w:rFonts w:asciiTheme="minorEastAsia" w:hAnsiTheme="minorEastAsia" w:hint="eastAsia"/>
          <w:szCs w:val="21"/>
        </w:rPr>
        <w:t>c</w:t>
      </w:r>
      <w:r w:rsidRPr="00EE6591">
        <w:rPr>
          <w:rFonts w:asciiTheme="minorEastAsia" w:hAnsiTheme="minorEastAsia" w:hint="eastAsia"/>
          <w:szCs w:val="21"/>
        </w:rPr>
        <w:t>）可知电路中最小电流，根据欧姆定律算出最大电阻；</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根据小灯泡的额定电流判断出电路的最大电流，根据欧姆定律算出</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接人电路的最大电阻。</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color w:val="0000FF"/>
          <w:szCs w:val="21"/>
        </w:rPr>
        <w:t>【解答】</w:t>
      </w:r>
      <w:r w:rsidRPr="00EE6591">
        <w:rPr>
          <w:rFonts w:asciiTheme="minorEastAsia" w:hAnsiTheme="minorEastAsia" w:hint="eastAsia"/>
          <w:szCs w:val="21"/>
        </w:rPr>
        <w:t>解：</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1</w:t>
      </w:r>
      <w:r w:rsidRPr="00EE6591">
        <w:rPr>
          <w:rFonts w:asciiTheme="minorEastAsia" w:hAnsiTheme="minorEastAsia" w:hint="eastAsia"/>
          <w:szCs w:val="21"/>
        </w:rPr>
        <w:t>）小灯泡的额定功率：</w:t>
      </w:r>
      <w:r w:rsidRPr="00EE6591">
        <w:rPr>
          <w:rFonts w:asciiTheme="minorEastAsia" w:hAnsiTheme="minorEastAsia" w:hint="eastAsia"/>
          <w:szCs w:val="21"/>
        </w:rPr>
        <w:t>P</w:t>
      </w:r>
      <w:r w:rsidRPr="00EE6591">
        <w:rPr>
          <w:rFonts w:asciiTheme="minorEastAsia" w:hAnsiTheme="minorEastAsia" w:hint="eastAsia"/>
          <w:vertAlign w:val="subscript"/>
        </w:rPr>
        <w:t>额</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vertAlign w:val="subscript"/>
        </w:rPr>
        <w:t>额</w:t>
      </w:r>
      <w:r w:rsidRPr="00EE6591">
        <w:rPr>
          <w:rFonts w:asciiTheme="minorEastAsia" w:hAnsiTheme="minorEastAsia" w:hint="eastAsia"/>
          <w:szCs w:val="21"/>
        </w:rPr>
        <w:t>l</w:t>
      </w:r>
      <w:r w:rsidRPr="00EE6591">
        <w:rPr>
          <w:rFonts w:asciiTheme="minorEastAsia" w:hAnsiTheme="minorEastAsia" w:hint="eastAsia"/>
          <w:vertAlign w:val="subscript"/>
        </w:rPr>
        <w:t>额</w:t>
      </w:r>
      <w:r w:rsidRPr="00EE6591">
        <w:rPr>
          <w:rFonts w:asciiTheme="minorEastAsia" w:hAnsiTheme="minorEastAsia" w:hint="eastAsia"/>
          <w:szCs w:val="21"/>
        </w:rPr>
        <w:t>＝</w:t>
      </w:r>
      <w:r w:rsidRPr="00EE6591">
        <w:rPr>
          <w:rFonts w:asciiTheme="minorEastAsia" w:hAnsiTheme="minorEastAsia" w:hint="eastAsia"/>
          <w:szCs w:val="21"/>
        </w:rPr>
        <w:t>4V</w:t>
      </w:r>
      <w:r w:rsidRPr="00EE6591">
        <w:rPr>
          <w:rFonts w:asciiTheme="minorEastAsia" w:hAnsiTheme="minorEastAsia" w:hint="eastAsia"/>
          <w:szCs w:val="21"/>
        </w:rPr>
        <w:t>×</w:t>
      </w:r>
      <w:r w:rsidRPr="00EE6591">
        <w:rPr>
          <w:rFonts w:asciiTheme="minorEastAsia" w:hAnsiTheme="minorEastAsia" w:hint="eastAsia"/>
          <w:szCs w:val="21"/>
        </w:rPr>
        <w:t>0.5A</w:t>
      </w:r>
      <w:r w:rsidRPr="00EE6591">
        <w:rPr>
          <w:rFonts w:asciiTheme="minorEastAsia" w:hAnsiTheme="minorEastAsia" w:hint="eastAsia"/>
          <w:szCs w:val="21"/>
        </w:rPr>
        <w:t>＝</w:t>
      </w:r>
      <w:r w:rsidRPr="00EE6591">
        <w:rPr>
          <w:rFonts w:asciiTheme="minorEastAsia" w:hAnsiTheme="minorEastAsia" w:hint="eastAsia"/>
          <w:szCs w:val="21"/>
        </w:rPr>
        <w:t>2W</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）只闭合开关</w:t>
      </w:r>
      <w:r w:rsidRPr="00EE6591">
        <w:rPr>
          <w:rFonts w:asciiTheme="minorEastAsia" w:hAnsiTheme="minorEastAsia" w:hint="eastAsia"/>
          <w:szCs w:val="21"/>
        </w:rPr>
        <w:t>S</w:t>
      </w:r>
      <w:r w:rsidRPr="00EE6591">
        <w:rPr>
          <w:rFonts w:asciiTheme="minorEastAsia" w:hAnsiTheme="minorEastAsia" w:hint="eastAsia"/>
          <w:szCs w:val="21"/>
        </w:rPr>
        <w:t>、</w:t>
      </w:r>
      <w:r w:rsidRPr="00EE6591">
        <w:rPr>
          <w:rFonts w:asciiTheme="minorEastAsia" w:hAnsiTheme="minorEastAsia" w:hint="eastAsia"/>
          <w:szCs w:val="21"/>
        </w:rPr>
        <w:t>S</w:t>
      </w:r>
      <w:r w:rsidRPr="00EE6591">
        <w:rPr>
          <w:rFonts w:asciiTheme="minorEastAsia" w:hAnsiTheme="minorEastAsia" w:hint="eastAsia"/>
          <w:vertAlign w:val="subscript"/>
        </w:rPr>
        <w:t>1</w:t>
      </w:r>
      <w:r w:rsidRPr="00EE6591">
        <w:rPr>
          <w:rFonts w:asciiTheme="minorEastAsia" w:hAnsiTheme="minorEastAsia" w:hint="eastAsia"/>
          <w:szCs w:val="21"/>
        </w:rPr>
        <w:t>，定值电阻</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和滑动变阻器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串联，电压表测量滑动变阻器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两端的电压，电流表测电路中的电流，调</w:t>
      </w:r>
      <w:r w:rsidRPr="00EE6591">
        <w:rPr>
          <w:rFonts w:asciiTheme="minorEastAsia" w:hAnsiTheme="minorEastAsia" w:hint="eastAsia"/>
          <w:szCs w:val="21"/>
        </w:rPr>
        <w:t>节滑动变阻器滑片</w:t>
      </w:r>
      <w:r w:rsidRPr="00EE6591">
        <w:rPr>
          <w:rFonts w:asciiTheme="minorEastAsia" w:hAnsiTheme="minorEastAsia" w:hint="eastAsia"/>
          <w:szCs w:val="21"/>
        </w:rPr>
        <w:t>P</w:t>
      </w:r>
      <w:r w:rsidRPr="00EE6591">
        <w:rPr>
          <w:rFonts w:asciiTheme="minorEastAsia" w:hAnsiTheme="minorEastAsia" w:hint="eastAsia"/>
          <w:szCs w:val="21"/>
        </w:rPr>
        <w:t>，得到电流表与电压表示数关系如图（</w:t>
      </w:r>
      <w:r w:rsidRPr="00EE6591">
        <w:rPr>
          <w:rFonts w:asciiTheme="minorEastAsia" w:hAnsiTheme="minorEastAsia" w:hint="eastAsia"/>
          <w:szCs w:val="21"/>
        </w:rPr>
        <w:t>b</w:t>
      </w:r>
      <w:r w:rsidRPr="00EE6591">
        <w:rPr>
          <w:rFonts w:asciiTheme="minorEastAsia" w:hAnsiTheme="minorEastAsia" w:hint="eastAsia"/>
          <w:szCs w:val="21"/>
        </w:rPr>
        <w:t>）所示。</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由串联电路的电压特点和欧姆定律可得，电源电压：</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vertAlign w:val="subscript"/>
        </w:rPr>
        <w:t>1</w:t>
      </w:r>
      <w:r w:rsidRPr="00EE6591">
        <w:rPr>
          <w:rFonts w:asciiTheme="minorEastAsia" w:hAnsiTheme="minorEastAsia" w:hint="eastAsia"/>
          <w:szCs w:val="21"/>
        </w:rPr>
        <w:t>+IR</w:t>
      </w:r>
      <w:r w:rsidRPr="00EE6591">
        <w:rPr>
          <w:rFonts w:asciiTheme="minorEastAsia" w:hAnsiTheme="minorEastAsia" w:hint="eastAsia"/>
          <w:vertAlign w:val="subscript"/>
        </w:rPr>
        <w:t>2</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在图（</w:t>
      </w:r>
      <w:r w:rsidRPr="00EE6591">
        <w:rPr>
          <w:rFonts w:asciiTheme="minorEastAsia" w:hAnsiTheme="minorEastAsia" w:hint="eastAsia"/>
          <w:szCs w:val="21"/>
        </w:rPr>
        <w:t>b</w:t>
      </w:r>
      <w:r w:rsidRPr="00EE6591">
        <w:rPr>
          <w:rFonts w:asciiTheme="minorEastAsia" w:hAnsiTheme="minorEastAsia" w:hint="eastAsia"/>
          <w:szCs w:val="21"/>
        </w:rPr>
        <w:t>）中取两组数据代入公式，可得：</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3.0V+0.2A</w:t>
      </w:r>
      <w:r w:rsidRPr="00EE6591">
        <w:rPr>
          <w:rFonts w:asciiTheme="minorEastAsia" w:hAnsiTheme="minorEastAsia" w:hint="eastAsia"/>
          <w:szCs w:val="21"/>
        </w:rPr>
        <w:t>×</w:t>
      </w:r>
      <w:r w:rsidRPr="00EE6591">
        <w:rPr>
          <w:rFonts w:asciiTheme="minorEastAsia" w:hAnsiTheme="minorEastAsia" w:hint="eastAsia"/>
          <w:szCs w:val="21"/>
        </w:rPr>
        <w:t>R</w:t>
      </w:r>
      <w:r w:rsidRPr="00EE6591">
        <w:rPr>
          <w:rFonts w:asciiTheme="minorEastAsia" w:hAnsiTheme="minorEastAsia" w:hint="eastAsia"/>
          <w:vertAlign w:val="subscript"/>
        </w:rPr>
        <w:t xml:space="preserve">2 </w:t>
      </w:r>
      <w:r w:rsidRPr="00EE6591">
        <w:rPr>
          <w:rFonts w:asciiTheme="minorEastAsia" w:hAnsiTheme="minorEastAsia" w:hint="eastAsia"/>
          <w:szCs w:val="21"/>
        </w:rPr>
        <w:t>﹣﹣﹣﹣</w:t>
      </w:r>
      <w:r w:rsidRPr="00EE6591">
        <w:rPr>
          <w:rFonts w:asciiTheme="minorEastAsia" w:hAnsiTheme="minorEastAsia"/>
          <w:szCs w:val="21"/>
        </w:rPr>
        <w:t>①</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vertAlign w:val="subscript"/>
        </w:rPr>
        <w:t xml:space="preserve"> </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1.0V+0.4A</w:t>
      </w:r>
      <w:r w:rsidRPr="00EE6591">
        <w:rPr>
          <w:rFonts w:asciiTheme="minorEastAsia" w:hAnsiTheme="minorEastAsia" w:hint="eastAsia"/>
          <w:szCs w:val="21"/>
        </w:rPr>
        <w:t>×</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w:t>
      </w:r>
      <w:r w:rsidRPr="00EE6591">
        <w:rPr>
          <w:rFonts w:asciiTheme="minorEastAsia" w:hAnsiTheme="minorEastAsia"/>
          <w:szCs w:val="21"/>
        </w:rPr>
        <w:t>②</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联立</w:t>
      </w:r>
      <w:r w:rsidRPr="00EE6591">
        <w:rPr>
          <w:rFonts w:asciiTheme="minorEastAsia" w:hAnsiTheme="minorEastAsia"/>
          <w:szCs w:val="21"/>
        </w:rPr>
        <w:t>①②</w:t>
      </w:r>
      <w:r w:rsidRPr="00EE6591">
        <w:rPr>
          <w:rFonts w:asciiTheme="minorEastAsia" w:hAnsiTheme="minorEastAsia" w:hint="eastAsia"/>
          <w:szCs w:val="21"/>
        </w:rPr>
        <w:t>解得</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5V</w:t>
      </w:r>
      <w:r w:rsidRPr="00EE6591">
        <w:rPr>
          <w:rFonts w:asciiTheme="minorEastAsia" w:hAnsiTheme="minorEastAsia" w:hint="eastAsia"/>
          <w:szCs w:val="21"/>
        </w:rPr>
        <w:t>，</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w:t>
      </w:r>
      <w:r w:rsidRPr="00EE6591">
        <w:rPr>
          <w:rFonts w:asciiTheme="minorEastAsia" w:hAnsiTheme="minorEastAsia" w:hint="eastAsia"/>
          <w:szCs w:val="21"/>
        </w:rPr>
        <w:t>10</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）只闭合开关</w:t>
      </w:r>
      <w:r w:rsidRPr="00EE6591">
        <w:rPr>
          <w:rFonts w:asciiTheme="minorEastAsia" w:hAnsiTheme="minorEastAsia" w:hint="eastAsia"/>
          <w:szCs w:val="21"/>
        </w:rPr>
        <w:t>S</w:t>
      </w:r>
      <w:r w:rsidRPr="00EE6591">
        <w:rPr>
          <w:rFonts w:asciiTheme="minorEastAsia" w:hAnsiTheme="minorEastAsia" w:hint="eastAsia"/>
          <w:szCs w:val="21"/>
        </w:rPr>
        <w:t>和</w:t>
      </w:r>
      <w:r w:rsidRPr="00EE6591">
        <w:rPr>
          <w:rFonts w:asciiTheme="minorEastAsia" w:hAnsiTheme="minorEastAsia" w:hint="eastAsia"/>
          <w:szCs w:val="21"/>
        </w:rPr>
        <w:t>S</w:t>
      </w:r>
      <w:r w:rsidRPr="00EE6591">
        <w:rPr>
          <w:rFonts w:asciiTheme="minorEastAsia" w:hAnsiTheme="minorEastAsia" w:hint="eastAsia"/>
          <w:vertAlign w:val="subscript"/>
        </w:rPr>
        <w:t>2</w:t>
      </w:r>
      <w:r w:rsidRPr="00EE6591">
        <w:rPr>
          <w:rFonts w:asciiTheme="minorEastAsia" w:hAnsiTheme="minorEastAsia" w:hint="eastAsia"/>
          <w:szCs w:val="21"/>
        </w:rPr>
        <w:t>，灯泡</w:t>
      </w:r>
      <w:r w:rsidRPr="00EE6591">
        <w:rPr>
          <w:rFonts w:asciiTheme="minorEastAsia" w:hAnsiTheme="minorEastAsia" w:hint="eastAsia"/>
          <w:szCs w:val="21"/>
        </w:rPr>
        <w:t>L</w:t>
      </w:r>
      <w:r w:rsidRPr="00EE6591">
        <w:rPr>
          <w:rFonts w:asciiTheme="minorEastAsia" w:hAnsiTheme="minorEastAsia" w:hint="eastAsia"/>
          <w:szCs w:val="21"/>
        </w:rPr>
        <w:t>串联和滑动变阻器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串联，电压表测量滑动变阻器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两端的电压，电流表测电路中的电流，</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由串联电路的分压规律可知，当电压表示数最大为</w:t>
      </w:r>
      <w:r w:rsidRPr="00EE6591">
        <w:rPr>
          <w:rFonts w:asciiTheme="minorEastAsia" w:hAnsiTheme="minorEastAsia" w:hint="eastAsia"/>
          <w:szCs w:val="21"/>
        </w:rPr>
        <w:t>3V</w:t>
      </w:r>
      <w:r w:rsidRPr="00EE6591">
        <w:rPr>
          <w:rFonts w:asciiTheme="minorEastAsia" w:hAnsiTheme="minorEastAsia" w:hint="eastAsia"/>
          <w:szCs w:val="21"/>
        </w:rPr>
        <w:t>时，</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接入电路的电阻最大，</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此时小灯泡两端电压为：</w:t>
      </w:r>
      <w:r w:rsidRPr="00EE6591">
        <w:rPr>
          <w:rFonts w:asciiTheme="minorEastAsia" w:hAnsiTheme="minorEastAsia" w:hint="eastAsia"/>
          <w:szCs w:val="21"/>
        </w:rPr>
        <w:t>U</w:t>
      </w:r>
      <w:r w:rsidRPr="00EE6591">
        <w:rPr>
          <w:rFonts w:asciiTheme="minorEastAsia" w:hAnsiTheme="minorEastAsia" w:hint="eastAsia"/>
          <w:vertAlign w:val="subscript"/>
        </w:rPr>
        <w:t>L</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vertAlign w:val="subscript"/>
        </w:rPr>
        <w:t>1</w:t>
      </w:r>
      <w:r w:rsidRPr="00EE6591">
        <w:rPr>
          <w:rFonts w:asciiTheme="minorEastAsia" w:hAnsiTheme="minorEastAsia" w:hint="eastAsia"/>
          <w:vertAlign w:val="subscript"/>
        </w:rPr>
        <w:t>大</w:t>
      </w:r>
      <w:r w:rsidRPr="00EE6591">
        <w:rPr>
          <w:rFonts w:asciiTheme="minorEastAsia" w:hAnsiTheme="minorEastAsia" w:hint="eastAsia"/>
          <w:szCs w:val="21"/>
        </w:rPr>
        <w:t>＝</w:t>
      </w:r>
      <w:r w:rsidRPr="00EE6591">
        <w:rPr>
          <w:rFonts w:asciiTheme="minorEastAsia" w:hAnsiTheme="minorEastAsia" w:hint="eastAsia"/>
          <w:szCs w:val="21"/>
        </w:rPr>
        <w:t>5V</w:t>
      </w:r>
      <w:r w:rsidRPr="00EE6591">
        <w:rPr>
          <w:rFonts w:asciiTheme="minorEastAsia" w:hAnsiTheme="minorEastAsia" w:hint="eastAsia"/>
          <w:szCs w:val="21"/>
        </w:rPr>
        <w:t>﹣</w:t>
      </w:r>
      <w:r w:rsidRPr="00EE6591">
        <w:rPr>
          <w:rFonts w:asciiTheme="minorEastAsia" w:hAnsiTheme="minorEastAsia" w:hint="eastAsia"/>
          <w:szCs w:val="21"/>
        </w:rPr>
        <w:t>3V</w:t>
      </w:r>
      <w:r w:rsidRPr="00EE6591">
        <w:rPr>
          <w:rFonts w:asciiTheme="minorEastAsia" w:hAnsiTheme="minorEastAsia" w:hint="eastAsia"/>
          <w:szCs w:val="21"/>
        </w:rPr>
        <w:t>＝</w:t>
      </w:r>
      <w:r w:rsidRPr="00EE6591">
        <w:rPr>
          <w:rFonts w:asciiTheme="minorEastAsia" w:hAnsiTheme="minorEastAsia" w:hint="eastAsia"/>
          <w:szCs w:val="21"/>
        </w:rPr>
        <w:t>2V</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由图（</w:t>
      </w:r>
      <w:r w:rsidRPr="00EE6591">
        <w:rPr>
          <w:rFonts w:asciiTheme="minorEastAsia" w:hAnsiTheme="minorEastAsia" w:hint="eastAsia"/>
          <w:szCs w:val="21"/>
        </w:rPr>
        <w:t>c</w:t>
      </w:r>
      <w:r w:rsidRPr="00EE6591">
        <w:rPr>
          <w:rFonts w:asciiTheme="minorEastAsia" w:hAnsiTheme="minorEastAsia" w:hint="eastAsia"/>
          <w:szCs w:val="21"/>
        </w:rPr>
        <w:t>）可知电路中最小电流：</w:t>
      </w:r>
      <w:r w:rsidRPr="00EE6591">
        <w:rPr>
          <w:rFonts w:asciiTheme="minorEastAsia" w:hAnsiTheme="minorEastAsia" w:hint="eastAsia"/>
          <w:szCs w:val="21"/>
        </w:rPr>
        <w:t>I</w:t>
      </w:r>
      <w:r w:rsidRPr="00EE6591">
        <w:rPr>
          <w:rFonts w:asciiTheme="minorEastAsia" w:hAnsiTheme="minorEastAsia" w:hint="eastAsia"/>
          <w:vertAlign w:val="subscript"/>
        </w:rPr>
        <w:t>最小</w:t>
      </w:r>
      <w:r w:rsidRPr="00EE6591">
        <w:rPr>
          <w:rFonts w:asciiTheme="minorEastAsia" w:hAnsiTheme="minorEastAsia" w:hint="eastAsia"/>
          <w:szCs w:val="21"/>
        </w:rPr>
        <w:t>＝</w:t>
      </w:r>
      <w:r w:rsidRPr="00EE6591">
        <w:rPr>
          <w:rFonts w:asciiTheme="minorEastAsia" w:hAnsiTheme="minorEastAsia" w:hint="eastAsia"/>
          <w:szCs w:val="21"/>
        </w:rPr>
        <w:t>0.4A</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则</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接入电路的最大电阻：</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vertAlign w:val="subscript"/>
        </w:rPr>
        <w:t>大</w:t>
      </w:r>
      <m:oMath>
        <m:r>
          <w:rPr>
            <w:rFonts w:ascii="Cambria Math" w:hAnsi="Cambria Math" w:hint="eastAsia"/>
            <w:szCs w:val="21"/>
          </w:rPr>
          <m:t>=</m:t>
        </m:r>
        <m:f>
          <m:fPr>
            <m:ctrlPr>
              <w:rPr>
                <w:rFonts w:ascii="Cambria Math" w:hAnsi="Cambria Math"/>
                <w:szCs w:val="28"/>
              </w:rPr>
            </m:ctrlPr>
          </m:fPr>
          <m:num>
            <m:sSub>
              <m:sSubPr>
                <m:ctrlPr>
                  <w:rPr>
                    <w:rFonts w:ascii="Cambria Math" w:hAnsi="Cambria Math"/>
                  </w:rPr>
                </m:ctrlPr>
              </m:sSubPr>
              <m:e>
                <m:r>
                  <w:rPr>
                    <w:rFonts w:ascii="Cambria Math" w:hAnsi="Cambria Math"/>
                    <w:szCs w:val="28"/>
                  </w:rPr>
                  <m:t>U</m:t>
                </m:r>
              </m:e>
              <m:sub>
                <m:r>
                  <w:rPr>
                    <w:rFonts w:ascii="Cambria Math" w:hAnsi="Cambria Math"/>
                    <w:szCs w:val="28"/>
                  </w:rPr>
                  <m:t>1</m:t>
                </m:r>
                <m:r>
                  <w:rPr>
                    <w:rFonts w:ascii="Cambria Math" w:hAnsi="Cambria Math"/>
                    <w:szCs w:val="28"/>
                  </w:rPr>
                  <m:t>大</m:t>
                </m:r>
              </m:sub>
            </m:sSub>
          </m:num>
          <m:den>
            <m:sSub>
              <m:sSubPr>
                <m:ctrlPr>
                  <w:rPr>
                    <w:rFonts w:ascii="Cambria Math" w:hAnsi="Cambria Math"/>
                  </w:rPr>
                </m:ctrlPr>
              </m:sSubPr>
              <m:e>
                <m:r>
                  <w:rPr>
                    <w:rFonts w:ascii="Cambria Math" w:hAnsi="Cambria Math"/>
                    <w:szCs w:val="28"/>
                  </w:rPr>
                  <m:t>I</m:t>
                </m:r>
              </m:e>
              <m:sub>
                <m:r>
                  <w:rPr>
                    <w:rFonts w:ascii="Cambria Math" w:hAnsi="Cambria Math"/>
                    <w:szCs w:val="28"/>
                  </w:rPr>
                  <m:t>最小</m:t>
                </m:r>
              </m:sub>
            </m:sSub>
          </m:den>
        </m:f>
        <m:r>
          <w:rPr>
            <w:rFonts w:ascii="Cambria Math" w:hAnsi="Cambria Math"/>
            <w:szCs w:val="21"/>
          </w:rPr>
          <m:t>=</m:t>
        </m:r>
        <m:f>
          <m:fPr>
            <m:ctrlPr>
              <w:rPr>
                <w:rFonts w:ascii="Cambria Math" w:hAnsi="Cambria Math" w:hint="eastAsia"/>
                <w:szCs w:val="28"/>
              </w:rPr>
            </m:ctrlPr>
          </m:fPr>
          <m:num>
            <m:r>
              <w:rPr>
                <w:rFonts w:ascii="Cambria Math" w:hAnsi="Cambria Math"/>
                <w:szCs w:val="28"/>
              </w:rPr>
              <m:t>3</m:t>
            </m:r>
            <m:r>
              <w:rPr>
                <w:rFonts w:ascii="Cambria Math" w:hAnsi="Cambria Math"/>
                <w:szCs w:val="28"/>
              </w:rPr>
              <m:t>V</m:t>
            </m:r>
          </m:num>
          <m:den>
            <m:r>
              <w:rPr>
                <w:rFonts w:ascii="Cambria Math" w:hAnsi="Cambria Math"/>
                <w:szCs w:val="28"/>
              </w:rPr>
              <m:t>0.4</m:t>
            </m:r>
            <m:r>
              <w:rPr>
                <w:rFonts w:ascii="Cambria Math" w:hAnsi="Cambria Math"/>
                <w:szCs w:val="28"/>
              </w:rPr>
              <m:t>A</m:t>
            </m:r>
          </m:den>
        </m:f>
        <m:r>
          <w:rPr>
            <w:rFonts w:ascii="Cambria Math" w:hAnsi="Cambria Math"/>
            <w:szCs w:val="21"/>
          </w:rPr>
          <m:t>=</m:t>
        </m:r>
      </m:oMath>
      <w:r w:rsidRPr="00EE6591">
        <w:rPr>
          <w:rFonts w:asciiTheme="minorEastAsia" w:hAnsiTheme="minorEastAsia" w:hint="eastAsia"/>
          <w:szCs w:val="21"/>
        </w:rPr>
        <w:t>7.5</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灯泡</w:t>
      </w:r>
      <w:r w:rsidRPr="00EE6591">
        <w:rPr>
          <w:rFonts w:asciiTheme="minorEastAsia" w:hAnsiTheme="minorEastAsia" w:hint="eastAsia"/>
          <w:szCs w:val="21"/>
        </w:rPr>
        <w:t>L</w:t>
      </w:r>
      <w:r w:rsidRPr="00EE6591">
        <w:rPr>
          <w:rFonts w:asciiTheme="minorEastAsia" w:hAnsiTheme="minorEastAsia" w:hint="eastAsia"/>
          <w:szCs w:val="21"/>
        </w:rPr>
        <w:t>正常工作时电流：</w:t>
      </w:r>
      <w:r w:rsidRPr="00EE6591">
        <w:rPr>
          <w:rFonts w:asciiTheme="minorEastAsia" w:hAnsiTheme="minorEastAsia" w:hint="eastAsia"/>
          <w:szCs w:val="21"/>
        </w:rPr>
        <w:t>I</w:t>
      </w:r>
      <w:r w:rsidRPr="00EE6591">
        <w:rPr>
          <w:rFonts w:asciiTheme="minorEastAsia" w:hAnsiTheme="minorEastAsia" w:hint="eastAsia"/>
          <w:vertAlign w:val="subscript"/>
        </w:rPr>
        <w:t>最大</w:t>
      </w:r>
      <w:r w:rsidRPr="00EE6591">
        <w:rPr>
          <w:rFonts w:asciiTheme="minorEastAsia" w:hAnsiTheme="minorEastAsia" w:hint="eastAsia"/>
          <w:szCs w:val="21"/>
        </w:rPr>
        <w:t>＝</w:t>
      </w:r>
      <w:r w:rsidRPr="00EE6591">
        <w:rPr>
          <w:rFonts w:asciiTheme="minorEastAsia" w:hAnsiTheme="minorEastAsia" w:hint="eastAsia"/>
          <w:szCs w:val="21"/>
        </w:rPr>
        <w:t>0.5A</w:t>
      </w:r>
      <w:r w:rsidRPr="00EE6591">
        <w:rPr>
          <w:rFonts w:asciiTheme="minorEastAsia" w:hAnsiTheme="minorEastAsia" w:hint="eastAsia"/>
          <w:szCs w:val="21"/>
        </w:rPr>
        <w:t>＜</w:t>
      </w:r>
      <w:r w:rsidRPr="00EE6591">
        <w:rPr>
          <w:rFonts w:asciiTheme="minorEastAsia" w:hAnsiTheme="minorEastAsia" w:hint="eastAsia"/>
          <w:szCs w:val="21"/>
        </w:rPr>
        <w:t>0.6A</w:t>
      </w:r>
      <w:r w:rsidRPr="00EE6591">
        <w:rPr>
          <w:rFonts w:asciiTheme="minorEastAsia" w:hAnsiTheme="minorEastAsia" w:hint="eastAsia"/>
          <w:szCs w:val="21"/>
        </w:rPr>
        <w:t>（电流表安全），灯泡</w:t>
      </w:r>
      <w:r w:rsidRPr="00EE6591">
        <w:rPr>
          <w:rFonts w:asciiTheme="minorEastAsia" w:hAnsiTheme="minorEastAsia" w:hint="eastAsia"/>
          <w:szCs w:val="21"/>
        </w:rPr>
        <w:t>L</w:t>
      </w:r>
      <w:r w:rsidRPr="00EE6591">
        <w:rPr>
          <w:rFonts w:asciiTheme="minorEastAsia" w:hAnsiTheme="minorEastAsia" w:hint="eastAsia"/>
          <w:szCs w:val="21"/>
        </w:rPr>
        <w:t>正常工作时的电压为</w:t>
      </w:r>
      <w:r w:rsidRPr="00EE6591">
        <w:rPr>
          <w:rFonts w:asciiTheme="minorEastAsia" w:hAnsiTheme="minorEastAsia" w:hint="eastAsia"/>
          <w:szCs w:val="21"/>
        </w:rPr>
        <w:t>4V</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此时滑动变阻器两端的电压：</w:t>
      </w:r>
      <w:r w:rsidRPr="00EE6591">
        <w:rPr>
          <w:rFonts w:asciiTheme="minorEastAsia" w:hAnsiTheme="minorEastAsia" w:hint="eastAsia"/>
          <w:szCs w:val="21"/>
        </w:rPr>
        <w:t>U</w:t>
      </w:r>
      <w:r w:rsidRPr="00EE6591">
        <w:rPr>
          <w:rFonts w:asciiTheme="minorEastAsia" w:hAnsiTheme="minorEastAsia" w:hint="eastAsia"/>
          <w:vertAlign w:val="subscript"/>
        </w:rPr>
        <w:t>1</w:t>
      </w:r>
      <w:r w:rsidRPr="00EE6591">
        <w:rPr>
          <w:rFonts w:asciiTheme="minorEastAsia" w:hAnsiTheme="minorEastAsia" w:hint="eastAsia"/>
          <w:vertAlign w:val="subscript"/>
        </w:rPr>
        <w:t>小</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szCs w:val="21"/>
        </w:rPr>
        <w:t>﹣</w:t>
      </w:r>
      <w:r w:rsidRPr="00EE6591">
        <w:rPr>
          <w:rFonts w:asciiTheme="minorEastAsia" w:hAnsiTheme="minorEastAsia" w:hint="eastAsia"/>
          <w:szCs w:val="21"/>
        </w:rPr>
        <w:t>U</w:t>
      </w:r>
      <w:r w:rsidRPr="00EE6591">
        <w:rPr>
          <w:rFonts w:asciiTheme="minorEastAsia" w:hAnsiTheme="minorEastAsia" w:hint="eastAsia"/>
          <w:vertAlign w:val="subscript"/>
        </w:rPr>
        <w:t>L</w:t>
      </w:r>
      <w:r w:rsidRPr="00EE6591">
        <w:rPr>
          <w:rFonts w:asciiTheme="minorEastAsia" w:hAnsiTheme="minorEastAsia" w:hint="eastAsia"/>
          <w:vertAlign w:val="subscript"/>
        </w:rPr>
        <w:t>额</w:t>
      </w:r>
      <w:r w:rsidRPr="00EE6591">
        <w:rPr>
          <w:rFonts w:asciiTheme="minorEastAsia" w:hAnsiTheme="minorEastAsia" w:hint="eastAsia"/>
          <w:szCs w:val="21"/>
        </w:rPr>
        <w:t>＝</w:t>
      </w:r>
      <w:r w:rsidRPr="00EE6591">
        <w:rPr>
          <w:rFonts w:asciiTheme="minorEastAsia" w:hAnsiTheme="minorEastAsia" w:hint="eastAsia"/>
          <w:szCs w:val="21"/>
        </w:rPr>
        <w:t>5V</w:t>
      </w:r>
      <w:r w:rsidRPr="00EE6591">
        <w:rPr>
          <w:rFonts w:asciiTheme="minorEastAsia" w:hAnsiTheme="minorEastAsia" w:hint="eastAsia"/>
          <w:szCs w:val="21"/>
        </w:rPr>
        <w:t>﹣</w:t>
      </w:r>
      <w:r w:rsidRPr="00EE6591">
        <w:rPr>
          <w:rFonts w:asciiTheme="minorEastAsia" w:hAnsiTheme="minorEastAsia" w:hint="eastAsia"/>
          <w:szCs w:val="21"/>
        </w:rPr>
        <w:t>4V</w:t>
      </w:r>
      <w:r w:rsidRPr="00EE6591">
        <w:rPr>
          <w:rFonts w:asciiTheme="minorEastAsia" w:hAnsiTheme="minorEastAsia" w:hint="eastAsia"/>
          <w:szCs w:val="21"/>
        </w:rPr>
        <w:t>＝</w:t>
      </w:r>
      <w:r w:rsidRPr="00EE6591">
        <w:rPr>
          <w:rFonts w:asciiTheme="minorEastAsia" w:hAnsiTheme="minorEastAsia" w:hint="eastAsia"/>
          <w:szCs w:val="21"/>
        </w:rPr>
        <w:t>1V</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则</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接入电路的最小电阻：</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vertAlign w:val="subscript"/>
        </w:rPr>
        <w:t>小</w:t>
      </w:r>
      <m:oMath>
        <m:r>
          <w:rPr>
            <w:rFonts w:ascii="Cambria Math" w:hAnsi="Cambria Math" w:hint="eastAsia"/>
            <w:szCs w:val="21"/>
          </w:rPr>
          <m:t>=</m:t>
        </m:r>
        <m:f>
          <m:fPr>
            <m:ctrlPr>
              <w:rPr>
                <w:rFonts w:ascii="Cambria Math" w:hAnsi="Cambria Math"/>
                <w:szCs w:val="28"/>
              </w:rPr>
            </m:ctrlPr>
          </m:fPr>
          <m:num>
            <m:sSub>
              <m:sSubPr>
                <m:ctrlPr>
                  <w:rPr>
                    <w:rFonts w:ascii="Cambria Math" w:hAnsi="Cambria Math"/>
                  </w:rPr>
                </m:ctrlPr>
              </m:sSubPr>
              <m:e>
                <m:r>
                  <w:rPr>
                    <w:rFonts w:ascii="Cambria Math" w:hAnsi="Cambria Math"/>
                    <w:szCs w:val="28"/>
                  </w:rPr>
                  <m:t>U</m:t>
                </m:r>
              </m:e>
              <m:sub>
                <m:r>
                  <w:rPr>
                    <w:rFonts w:ascii="Cambria Math" w:hAnsi="Cambria Math"/>
                    <w:szCs w:val="28"/>
                  </w:rPr>
                  <m:t>1</m:t>
                </m:r>
                <m:r>
                  <w:rPr>
                    <w:rFonts w:ascii="Cambria Math" w:hAnsi="Cambria Math"/>
                    <w:szCs w:val="28"/>
                  </w:rPr>
                  <m:t>小</m:t>
                </m:r>
              </m:sub>
            </m:sSub>
          </m:num>
          <m:den>
            <m:sSub>
              <m:sSubPr>
                <m:ctrlPr>
                  <w:rPr>
                    <w:rFonts w:ascii="Cambria Math" w:hAnsi="Cambria Math"/>
                  </w:rPr>
                </m:ctrlPr>
              </m:sSubPr>
              <m:e>
                <m:r>
                  <w:rPr>
                    <w:rFonts w:ascii="Cambria Math" w:hAnsi="Cambria Math"/>
                    <w:szCs w:val="28"/>
                  </w:rPr>
                  <m:t>I</m:t>
                </m:r>
              </m:e>
              <m:sub>
                <m:r>
                  <w:rPr>
                    <w:rFonts w:ascii="Cambria Math" w:hAnsi="Cambria Math"/>
                    <w:szCs w:val="28"/>
                  </w:rPr>
                  <m:t>最大</m:t>
                </m:r>
              </m:sub>
            </m:sSub>
          </m:den>
        </m:f>
        <m:r>
          <w:rPr>
            <w:rFonts w:ascii="Cambria Math" w:hAnsi="Cambria Math"/>
            <w:szCs w:val="21"/>
          </w:rPr>
          <m:t>=</m:t>
        </m:r>
        <m:f>
          <m:fPr>
            <m:ctrlPr>
              <w:rPr>
                <w:rFonts w:ascii="Cambria Math" w:hAnsi="Cambria Math"/>
                <w:szCs w:val="28"/>
              </w:rPr>
            </m:ctrlPr>
          </m:fPr>
          <m:num>
            <m:r>
              <w:rPr>
                <w:rFonts w:ascii="Cambria Math" w:hAnsi="Cambria Math"/>
                <w:szCs w:val="28"/>
              </w:rPr>
              <m:t>1</m:t>
            </m:r>
            <m:r>
              <w:rPr>
                <w:rFonts w:ascii="Cambria Math" w:hAnsi="Cambria Math"/>
                <w:szCs w:val="28"/>
              </w:rPr>
              <m:t>V</m:t>
            </m:r>
          </m:num>
          <m:den>
            <m:r>
              <w:rPr>
                <w:rFonts w:ascii="Cambria Math" w:hAnsi="Cambria Math"/>
                <w:szCs w:val="28"/>
              </w:rPr>
              <m:t>0.5</m:t>
            </m:r>
            <m:r>
              <w:rPr>
                <w:rFonts w:ascii="Cambria Math" w:hAnsi="Cambria Math"/>
                <w:szCs w:val="28"/>
              </w:rPr>
              <m:t>A</m:t>
            </m:r>
          </m:den>
        </m:f>
        <m:r>
          <w:rPr>
            <w:rFonts w:ascii="Cambria Math" w:hAnsi="Cambria Math"/>
            <w:szCs w:val="21"/>
          </w:rPr>
          <m:t>=</m:t>
        </m:r>
      </m:oMath>
      <w:r w:rsidRPr="00EE6591">
        <w:rPr>
          <w:rFonts w:asciiTheme="minorEastAsia" w:hAnsiTheme="minorEastAsia" w:hint="eastAsia"/>
          <w:szCs w:val="21"/>
        </w:rPr>
        <w:t>2</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所以</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允许的取值范围是</w:t>
      </w:r>
      <w:r w:rsidRPr="00EE6591">
        <w:rPr>
          <w:rFonts w:asciiTheme="minorEastAsia" w:hAnsiTheme="minorEastAsia" w:hint="eastAsia"/>
          <w:szCs w:val="21"/>
        </w:rPr>
        <w:t>2</w:t>
      </w:r>
      <w:r w:rsidRPr="00EE6591">
        <w:rPr>
          <w:rFonts w:asciiTheme="minorEastAsia" w:hAnsiTheme="minorEastAsia"/>
          <w:szCs w:val="21"/>
        </w:rPr>
        <w:t>Ω</w:t>
      </w:r>
      <w:r w:rsidRPr="00EE6591">
        <w:rPr>
          <w:rFonts w:asciiTheme="minorEastAsia" w:hAnsiTheme="minorEastAsia" w:hint="eastAsia"/>
          <w:szCs w:val="21"/>
        </w:rPr>
        <w:t>～</w:t>
      </w:r>
      <w:r w:rsidRPr="00EE6591">
        <w:rPr>
          <w:rFonts w:asciiTheme="minorEastAsia" w:hAnsiTheme="minorEastAsia" w:hint="eastAsia"/>
          <w:szCs w:val="21"/>
        </w:rPr>
        <w:t>7.5</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答：（</w:t>
      </w:r>
      <w:r w:rsidRPr="00EE6591">
        <w:rPr>
          <w:rFonts w:asciiTheme="minorEastAsia" w:hAnsiTheme="minorEastAsia" w:hint="eastAsia"/>
          <w:szCs w:val="21"/>
        </w:rPr>
        <w:t>1</w:t>
      </w:r>
      <w:r w:rsidRPr="00EE6591">
        <w:rPr>
          <w:rFonts w:asciiTheme="minorEastAsia" w:hAnsiTheme="minorEastAsia" w:hint="eastAsia"/>
          <w:szCs w:val="21"/>
        </w:rPr>
        <w:t>）小灯泡的额定功率为</w:t>
      </w:r>
      <w:r w:rsidRPr="00EE6591">
        <w:rPr>
          <w:rFonts w:asciiTheme="minorEastAsia" w:hAnsiTheme="minorEastAsia" w:hint="eastAsia"/>
          <w:szCs w:val="21"/>
        </w:rPr>
        <w:t>2W</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2</w:t>
      </w:r>
      <w:r w:rsidRPr="00EE6591">
        <w:rPr>
          <w:rFonts w:asciiTheme="minorEastAsia" w:hAnsiTheme="minorEastAsia" w:hint="eastAsia"/>
          <w:szCs w:val="21"/>
        </w:rPr>
        <w:t>）电源电压为</w:t>
      </w:r>
      <w:r w:rsidRPr="00EE6591">
        <w:rPr>
          <w:rFonts w:asciiTheme="minorEastAsia" w:hAnsiTheme="minorEastAsia" w:hint="eastAsia"/>
          <w:szCs w:val="21"/>
        </w:rPr>
        <w:t>5V</w:t>
      </w:r>
      <w:r w:rsidRPr="00EE6591">
        <w:rPr>
          <w:rFonts w:asciiTheme="minorEastAsia" w:hAnsiTheme="minorEastAsia" w:hint="eastAsia"/>
          <w:szCs w:val="21"/>
        </w:rPr>
        <w:t>，定值电阻</w:t>
      </w:r>
      <w:r w:rsidRPr="00EE6591">
        <w:rPr>
          <w:rFonts w:asciiTheme="minorEastAsia" w:hAnsiTheme="minorEastAsia" w:hint="eastAsia"/>
          <w:szCs w:val="21"/>
        </w:rPr>
        <w:t>R</w:t>
      </w:r>
      <w:r w:rsidRPr="00EE6591">
        <w:rPr>
          <w:rFonts w:asciiTheme="minorEastAsia" w:hAnsiTheme="minorEastAsia" w:hint="eastAsia"/>
          <w:vertAlign w:val="subscript"/>
        </w:rPr>
        <w:t>2</w:t>
      </w:r>
      <w:r w:rsidRPr="00EE6591">
        <w:rPr>
          <w:rFonts w:asciiTheme="minorEastAsia" w:hAnsiTheme="minorEastAsia" w:hint="eastAsia"/>
          <w:szCs w:val="21"/>
        </w:rPr>
        <w:t>的阻值为</w:t>
      </w:r>
      <w:r w:rsidRPr="00EE6591">
        <w:rPr>
          <w:rFonts w:asciiTheme="minorEastAsia" w:hAnsiTheme="minorEastAsia" w:hint="eastAsia"/>
          <w:szCs w:val="21"/>
        </w:rPr>
        <w:t>10</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szCs w:val="21"/>
        </w:rPr>
        <w:t>（</w:t>
      </w:r>
      <w:r w:rsidRPr="00EE6591">
        <w:rPr>
          <w:rFonts w:asciiTheme="minorEastAsia" w:hAnsiTheme="minorEastAsia" w:hint="eastAsia"/>
          <w:szCs w:val="21"/>
        </w:rPr>
        <w:t>3</w:t>
      </w:r>
      <w:r w:rsidRPr="00EE6591">
        <w:rPr>
          <w:rFonts w:asciiTheme="minorEastAsia" w:hAnsiTheme="minorEastAsia" w:hint="eastAsia"/>
          <w:szCs w:val="21"/>
        </w:rPr>
        <w:t>）只闭合开关</w:t>
      </w:r>
      <w:r w:rsidRPr="00EE6591">
        <w:rPr>
          <w:rFonts w:asciiTheme="minorEastAsia" w:hAnsiTheme="minorEastAsia" w:hint="eastAsia"/>
          <w:szCs w:val="21"/>
        </w:rPr>
        <w:t>S</w:t>
      </w:r>
      <w:r w:rsidRPr="00EE6591">
        <w:rPr>
          <w:rFonts w:asciiTheme="minorEastAsia" w:hAnsiTheme="minorEastAsia" w:hint="eastAsia"/>
          <w:szCs w:val="21"/>
        </w:rPr>
        <w:t>和</w:t>
      </w:r>
      <w:r w:rsidRPr="00EE6591">
        <w:rPr>
          <w:rFonts w:asciiTheme="minorEastAsia" w:hAnsiTheme="minorEastAsia" w:hint="eastAsia"/>
          <w:szCs w:val="21"/>
        </w:rPr>
        <w:t>S</w:t>
      </w:r>
      <w:r w:rsidRPr="00EE6591">
        <w:rPr>
          <w:rFonts w:asciiTheme="minorEastAsia" w:hAnsiTheme="minorEastAsia" w:hint="eastAsia"/>
          <w:vertAlign w:val="subscript"/>
        </w:rPr>
        <w:t>2</w:t>
      </w:r>
      <w:r w:rsidRPr="00EE6591">
        <w:rPr>
          <w:rFonts w:asciiTheme="minorEastAsia" w:hAnsiTheme="minorEastAsia" w:hint="eastAsia"/>
          <w:szCs w:val="21"/>
        </w:rPr>
        <w:t>，滑动变阻器</w:t>
      </w:r>
      <w:r w:rsidRPr="00EE6591">
        <w:rPr>
          <w:rFonts w:asciiTheme="minorEastAsia" w:hAnsiTheme="minorEastAsia" w:hint="eastAsia"/>
          <w:szCs w:val="21"/>
        </w:rPr>
        <w:t>R</w:t>
      </w:r>
      <w:r w:rsidRPr="00EE6591">
        <w:rPr>
          <w:rFonts w:asciiTheme="minorEastAsia" w:hAnsiTheme="minorEastAsia" w:hint="eastAsia"/>
          <w:vertAlign w:val="subscript"/>
        </w:rPr>
        <w:t>1</w:t>
      </w:r>
      <w:r w:rsidRPr="00EE6591">
        <w:rPr>
          <w:rFonts w:asciiTheme="minorEastAsia" w:hAnsiTheme="minorEastAsia" w:hint="eastAsia"/>
          <w:szCs w:val="21"/>
        </w:rPr>
        <w:t>允许的取值范围为</w:t>
      </w:r>
      <w:r w:rsidRPr="00EE6591">
        <w:rPr>
          <w:rFonts w:asciiTheme="minorEastAsia" w:hAnsiTheme="minorEastAsia" w:hint="eastAsia"/>
          <w:szCs w:val="21"/>
        </w:rPr>
        <w:t>2</w:t>
      </w:r>
      <w:r w:rsidRPr="00EE6591">
        <w:rPr>
          <w:rFonts w:asciiTheme="minorEastAsia" w:hAnsiTheme="minorEastAsia"/>
          <w:szCs w:val="21"/>
        </w:rPr>
        <w:t>Ω</w:t>
      </w:r>
      <w:r w:rsidRPr="00EE6591">
        <w:rPr>
          <w:rFonts w:asciiTheme="minorEastAsia" w:hAnsiTheme="minorEastAsia" w:hint="eastAsia"/>
          <w:szCs w:val="21"/>
        </w:rPr>
        <w:t>～</w:t>
      </w:r>
      <w:r w:rsidRPr="00EE6591">
        <w:rPr>
          <w:rFonts w:asciiTheme="minorEastAsia" w:hAnsiTheme="minorEastAsia" w:hint="eastAsia"/>
          <w:szCs w:val="21"/>
        </w:rPr>
        <w:t>7.5</w:t>
      </w:r>
      <w:r w:rsidRPr="00EE6591">
        <w:rPr>
          <w:rFonts w:asciiTheme="minorEastAsia" w:hAnsiTheme="minorEastAsia"/>
          <w:szCs w:val="21"/>
        </w:rPr>
        <w:t>Ω</w:t>
      </w:r>
      <w:r w:rsidRPr="00EE6591">
        <w:rPr>
          <w:rFonts w:asciiTheme="minorEastAsia" w:hAnsiTheme="minorEastAsia" w:hint="eastAsia"/>
          <w:szCs w:val="21"/>
        </w:rPr>
        <w:t>。</w:t>
      </w:r>
    </w:p>
    <w:p w:rsidR="00390C66" w:rsidRPr="00EE6591" w:rsidRDefault="00793E14">
      <w:pPr>
        <w:spacing w:line="0" w:lineRule="atLeast"/>
        <w:ind w:leftChars="130" w:left="273"/>
        <w:rPr>
          <w:rFonts w:asciiTheme="minorEastAsia" w:hAnsiTheme="minorEastAsia"/>
        </w:rPr>
      </w:pPr>
      <w:r w:rsidRPr="00EE6591">
        <w:rPr>
          <w:rFonts w:asciiTheme="minorEastAsia" w:hAnsiTheme="minorEastAsia" w:hint="eastAsia"/>
          <w:color w:val="0000FF"/>
          <w:szCs w:val="21"/>
        </w:rPr>
        <w:t>【点评】</w:t>
      </w:r>
      <w:r w:rsidRPr="00EE6591">
        <w:rPr>
          <w:rFonts w:asciiTheme="minorEastAsia" w:hAnsiTheme="minorEastAsia" w:hint="eastAsia"/>
          <w:szCs w:val="21"/>
        </w:rPr>
        <w:t>本题考查串联电路的规律和欧姆定律及电功率公式的运用，关键是正确识别电</w:t>
      </w:r>
      <w:r w:rsidRPr="00EE6591">
        <w:rPr>
          <w:rFonts w:asciiTheme="minorEastAsia" w:hAnsiTheme="minorEastAsia" w:hint="eastAsia"/>
          <w:szCs w:val="21"/>
        </w:rPr>
        <w:lastRenderedPageBreak/>
        <w:t>路，从图象中获取有效的信息。</w:t>
      </w:r>
    </w:p>
    <w:p w:rsidR="00390C66" w:rsidRPr="00EE6591" w:rsidRDefault="00793E14">
      <w:pPr>
        <w:spacing w:line="0" w:lineRule="atLeast"/>
        <w:ind w:left="273" w:hangingChars="130" w:hanging="273"/>
        <w:textAlignment w:val="center"/>
        <w:rPr>
          <w:rFonts w:asciiTheme="minorEastAsia" w:hAnsiTheme="minorEastAsia"/>
          <w:kern w:val="0"/>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广东</w:t>
      </w:r>
      <w:r w:rsidRPr="00EE6591">
        <w:rPr>
          <w:rFonts w:asciiTheme="minorEastAsia" w:hAnsiTheme="minorEastAsia" w:cs="宋体" w:hint="eastAsia"/>
          <w:kern w:val="0"/>
          <w:szCs w:val="21"/>
        </w:rPr>
        <w:t>）</w:t>
      </w:r>
      <w:r w:rsidRPr="00EE6591">
        <w:rPr>
          <w:rFonts w:asciiTheme="minorEastAsia" w:hAnsiTheme="minorEastAsia" w:hint="eastAsia"/>
          <w:kern w:val="0"/>
          <w:szCs w:val="21"/>
        </w:rPr>
        <w:t>22</w:t>
      </w:r>
      <w:r w:rsidRPr="00EE6591">
        <w:rPr>
          <w:rFonts w:asciiTheme="minorEastAsia" w:hAnsiTheme="minorEastAsia" w:hint="eastAsia"/>
          <w:kern w:val="0"/>
          <w:szCs w:val="21"/>
        </w:rPr>
        <w:t>．（</w:t>
      </w:r>
      <w:r w:rsidRPr="00EE6591">
        <w:rPr>
          <w:rFonts w:asciiTheme="minorEastAsia" w:hAnsiTheme="minorEastAsia" w:hint="eastAsia"/>
          <w:kern w:val="0"/>
          <w:szCs w:val="21"/>
        </w:rPr>
        <w:t>6</w:t>
      </w:r>
      <w:r w:rsidRPr="00EE6591">
        <w:rPr>
          <w:rFonts w:asciiTheme="minorEastAsia" w:hAnsiTheme="minorEastAsia" w:hint="eastAsia"/>
          <w:kern w:val="0"/>
          <w:szCs w:val="21"/>
        </w:rPr>
        <w:t>分）如题</w:t>
      </w:r>
      <w:r w:rsidRPr="00EE6591">
        <w:rPr>
          <w:rFonts w:asciiTheme="minorEastAsia" w:hAnsiTheme="minorEastAsia" w:hint="eastAsia"/>
          <w:kern w:val="0"/>
          <w:szCs w:val="21"/>
        </w:rPr>
        <w:t>1</w:t>
      </w:r>
      <w:r w:rsidRPr="00EE6591">
        <w:rPr>
          <w:rFonts w:asciiTheme="minorEastAsia" w:hAnsiTheme="minorEastAsia" w:hint="eastAsia"/>
          <w:kern w:val="0"/>
          <w:szCs w:val="21"/>
        </w:rPr>
        <w:t>图所示电路，电源电压恒定。闭合开关，当滑动变阻器</w:t>
      </w:r>
      <w:r w:rsidRPr="00EE6591">
        <w:rPr>
          <w:rFonts w:asciiTheme="minorEastAsia" w:hAnsiTheme="minorEastAsia" w:hint="eastAsia"/>
          <w:kern w:val="0"/>
          <w:szCs w:val="21"/>
        </w:rPr>
        <w:t>R2</w:t>
      </w:r>
      <w:r w:rsidRPr="00EE6591">
        <w:rPr>
          <w:rFonts w:asciiTheme="minorEastAsia" w:hAnsiTheme="minorEastAsia" w:hint="eastAsia"/>
          <w:kern w:val="0"/>
          <w:szCs w:val="21"/>
        </w:rPr>
        <w:t>的滑片</w:t>
      </w:r>
      <w:r w:rsidRPr="00EE6591">
        <w:rPr>
          <w:rFonts w:asciiTheme="minorEastAsia" w:hAnsiTheme="minorEastAsia" w:hint="eastAsia"/>
          <w:kern w:val="0"/>
          <w:szCs w:val="21"/>
        </w:rPr>
        <w:t>P</w:t>
      </w:r>
      <w:r w:rsidRPr="00EE6591">
        <w:rPr>
          <w:rFonts w:asciiTheme="minorEastAsia" w:hAnsiTheme="minorEastAsia" w:hint="eastAsia"/>
          <w:kern w:val="0"/>
          <w:szCs w:val="21"/>
        </w:rPr>
        <w:t>从最右端滑到最左端的过程中，</w:t>
      </w:r>
      <w:r w:rsidRPr="00EE6591">
        <w:rPr>
          <w:rFonts w:asciiTheme="minorEastAsia" w:hAnsiTheme="minorEastAsia" w:hint="eastAsia"/>
          <w:kern w:val="0"/>
          <w:szCs w:val="21"/>
        </w:rPr>
        <w:t>R1</w:t>
      </w:r>
      <w:r w:rsidRPr="00EE6591">
        <w:rPr>
          <w:rFonts w:asciiTheme="minorEastAsia" w:hAnsiTheme="minorEastAsia" w:hint="eastAsia"/>
          <w:kern w:val="0"/>
          <w:szCs w:val="21"/>
        </w:rPr>
        <w:t>的</w:t>
      </w:r>
      <w:r w:rsidRPr="00EE6591">
        <w:rPr>
          <w:rFonts w:asciiTheme="minorEastAsia" w:hAnsiTheme="minorEastAsia" w:hint="eastAsia"/>
          <w:kern w:val="0"/>
          <w:szCs w:val="21"/>
        </w:rPr>
        <w:t>I</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关系图象如图所示，求：</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1</w:t>
      </w:r>
      <w:r w:rsidRPr="00EE6591">
        <w:rPr>
          <w:rFonts w:asciiTheme="minorEastAsia" w:hAnsiTheme="minorEastAsia" w:hint="eastAsia"/>
          <w:kern w:val="0"/>
          <w:szCs w:val="21"/>
        </w:rPr>
        <w:t>）</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的最大阻值；</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2</w:t>
      </w:r>
      <w:r w:rsidRPr="00EE6591">
        <w:rPr>
          <w:rFonts w:asciiTheme="minorEastAsia" w:hAnsiTheme="minorEastAsia" w:hint="eastAsia"/>
          <w:kern w:val="0"/>
          <w:szCs w:val="21"/>
        </w:rPr>
        <w:t>）滑动变阻器的滑片位于中点时，</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的示数；</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3</w:t>
      </w:r>
      <w:r w:rsidRPr="00EE6591">
        <w:rPr>
          <w:rFonts w:asciiTheme="minorEastAsia" w:hAnsiTheme="minorEastAsia" w:hint="eastAsia"/>
          <w:kern w:val="0"/>
          <w:szCs w:val="21"/>
        </w:rPr>
        <w:t>）在图</w:t>
      </w:r>
      <w:r w:rsidRPr="00EE6591">
        <w:rPr>
          <w:rFonts w:asciiTheme="minorEastAsia" w:hAnsiTheme="minorEastAsia" w:hint="eastAsia"/>
          <w:kern w:val="0"/>
          <w:szCs w:val="21"/>
        </w:rPr>
        <w:t>2</w:t>
      </w:r>
      <w:r w:rsidRPr="00EE6591">
        <w:rPr>
          <w:rFonts w:asciiTheme="minorEastAsia" w:hAnsiTheme="minorEastAsia" w:hint="eastAsia"/>
          <w:kern w:val="0"/>
          <w:szCs w:val="21"/>
        </w:rPr>
        <w:t>中画出滑片从最右端滑到最左端过程中</w:t>
      </w:r>
      <w:r w:rsidRPr="00EE6591">
        <w:rPr>
          <w:rFonts w:asciiTheme="minorEastAsia" w:hAnsiTheme="minorEastAsia" w:hint="eastAsia"/>
          <w:kern w:val="0"/>
          <w:szCs w:val="21"/>
        </w:rPr>
        <w:t>A</w:t>
      </w:r>
      <w:r w:rsidRPr="00EE6591">
        <w:rPr>
          <w:rFonts w:asciiTheme="minorEastAsia" w:hAnsiTheme="minorEastAsia" w:hint="eastAsia"/>
          <w:kern w:val="0"/>
          <w:szCs w:val="21"/>
        </w:rPr>
        <w:t>与</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示数的</w:t>
      </w:r>
      <w:r w:rsidRPr="00EE6591">
        <w:rPr>
          <w:rFonts w:asciiTheme="minorEastAsia" w:hAnsiTheme="minorEastAsia" w:hint="eastAsia"/>
          <w:kern w:val="0"/>
          <w:szCs w:val="21"/>
        </w:rPr>
        <w:t>I</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关系图象。</w:t>
      </w:r>
    </w:p>
    <w:p w:rsidR="00390C66" w:rsidRPr="00EE6591" w:rsidRDefault="00793E14">
      <w:pPr>
        <w:pStyle w:val="a5"/>
        <w:widowControl/>
        <w:spacing w:beforeAutospacing="0" w:afterAutospacing="0"/>
        <w:rPr>
          <w:rFonts w:asciiTheme="minorEastAsia" w:hAnsiTheme="minorEastAsia"/>
          <w:b/>
          <w:bCs/>
          <w:sz w:val="28"/>
          <w:szCs w:val="28"/>
        </w:rPr>
      </w:pPr>
      <w:r w:rsidRPr="00EE6591">
        <w:rPr>
          <w:rFonts w:asciiTheme="minorEastAsia" w:hAnsiTheme="minorEastAsia"/>
          <w:noProof/>
        </w:rPr>
        <w:drawing>
          <wp:inline distT="0" distB="0" distL="114300" distR="114300">
            <wp:extent cx="3752215" cy="1288415"/>
            <wp:effectExtent l="0" t="0" r="635" b="6985"/>
            <wp:docPr id="156" name="图片 3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37" descr=" "/>
                    <pic:cNvPicPr>
                      <a:picLocks noChangeAspect="1"/>
                    </pic:cNvPicPr>
                  </pic:nvPicPr>
                  <pic:blipFill>
                    <a:blip r:embed="rId73"/>
                    <a:srcRect r="270" b="546"/>
                    <a:stretch>
                      <a:fillRect/>
                    </a:stretch>
                  </pic:blipFill>
                  <pic:spPr>
                    <a:xfrm>
                      <a:off x="0" y="0"/>
                      <a:ext cx="3752215" cy="1288415"/>
                    </a:xfrm>
                    <a:prstGeom prst="rect">
                      <a:avLst/>
                    </a:prstGeom>
                    <a:noFill/>
                    <a:ln>
                      <a:noFill/>
                    </a:ln>
                  </pic:spPr>
                </pic:pic>
              </a:graphicData>
            </a:graphic>
          </wp:inline>
        </w:drawing>
      </w:r>
    </w:p>
    <w:p w:rsidR="00390C66" w:rsidRPr="00EE6591" w:rsidRDefault="00793E14">
      <w:pPr>
        <w:spacing w:line="0" w:lineRule="atLeast"/>
        <w:ind w:left="273" w:hangingChars="130" w:hanging="273"/>
        <w:textAlignment w:val="center"/>
        <w:rPr>
          <w:rFonts w:asciiTheme="minorEastAsia" w:hAnsiTheme="minorEastAsia"/>
          <w:kern w:val="0"/>
        </w:rPr>
      </w:pPr>
      <w:r w:rsidRPr="00EE6591">
        <w:rPr>
          <w:rFonts w:asciiTheme="minorEastAsia" w:hAnsiTheme="minorEastAsia" w:hint="eastAsia"/>
          <w:color w:val="0000FF"/>
          <w:kern w:val="0"/>
          <w:szCs w:val="21"/>
        </w:rPr>
        <w:t>【分析】</w:t>
      </w:r>
      <w:r w:rsidRPr="00EE6591">
        <w:rPr>
          <w:rFonts w:asciiTheme="minorEastAsia" w:hAnsiTheme="minorEastAsia" w:hint="eastAsia"/>
          <w:kern w:val="0"/>
          <w:szCs w:val="21"/>
        </w:rPr>
        <w:t>（</w:t>
      </w:r>
      <w:r w:rsidRPr="00EE6591">
        <w:rPr>
          <w:rFonts w:asciiTheme="minorEastAsia" w:hAnsiTheme="minorEastAsia" w:hint="eastAsia"/>
          <w:kern w:val="0"/>
          <w:szCs w:val="21"/>
        </w:rPr>
        <w:t>1</w:t>
      </w:r>
      <w:r w:rsidRPr="00EE6591">
        <w:rPr>
          <w:rFonts w:asciiTheme="minorEastAsia" w:hAnsiTheme="minorEastAsia" w:hint="eastAsia"/>
          <w:kern w:val="0"/>
          <w:szCs w:val="21"/>
        </w:rPr>
        <w:t>）先判断电路为串联，在根据图</w:t>
      </w:r>
      <w:r w:rsidRPr="00EE6591">
        <w:rPr>
          <w:rFonts w:asciiTheme="minorEastAsia" w:hAnsiTheme="minorEastAsia" w:hint="eastAsia"/>
          <w:kern w:val="0"/>
          <w:szCs w:val="21"/>
        </w:rPr>
        <w:t>2</w:t>
      </w:r>
      <w:r w:rsidRPr="00EE6591">
        <w:rPr>
          <w:rFonts w:asciiTheme="minorEastAsia" w:hAnsiTheme="minorEastAsia" w:hint="eastAsia"/>
          <w:kern w:val="0"/>
          <w:szCs w:val="21"/>
        </w:rPr>
        <w:t>求得电源电压大小，利用滑片在最最左端时电流电压求出</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的阻值，当滑片在最右端时电阻</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的电压，进而求</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的最大电阻；</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2</w:t>
      </w:r>
      <w:r w:rsidRPr="00EE6591">
        <w:rPr>
          <w:rFonts w:asciiTheme="minorEastAsia" w:hAnsiTheme="minorEastAsia" w:hint="eastAsia"/>
          <w:kern w:val="0"/>
          <w:szCs w:val="21"/>
        </w:rPr>
        <w:t>）滑动变阻器的滑片位于中点时，求得串联总电阻，根据欧姆定律求解；</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3</w:t>
      </w:r>
      <w:r w:rsidRPr="00EE6591">
        <w:rPr>
          <w:rFonts w:asciiTheme="minorEastAsia" w:hAnsiTheme="minorEastAsia" w:hint="eastAsia"/>
          <w:kern w:val="0"/>
          <w:szCs w:val="21"/>
        </w:rPr>
        <w:t>）计算滑片在最左端和最右端的电流电压值，连线作图；</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color w:val="0000FF"/>
          <w:kern w:val="0"/>
          <w:szCs w:val="21"/>
        </w:rPr>
        <w:t>【解答】</w:t>
      </w:r>
      <w:r w:rsidRPr="00EE6591">
        <w:rPr>
          <w:rFonts w:asciiTheme="minorEastAsia" w:hAnsiTheme="minorEastAsia" w:hint="eastAsia"/>
          <w:kern w:val="0"/>
          <w:szCs w:val="21"/>
        </w:rPr>
        <w:t>解：</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由电路图可知，</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串联，电压表</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测</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的电压，电压表</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测</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的电压，电流表测电路中的电流，已知</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的</w:t>
      </w:r>
      <w:r w:rsidRPr="00EE6591">
        <w:rPr>
          <w:rFonts w:asciiTheme="minorEastAsia" w:hAnsiTheme="minorEastAsia" w:hint="eastAsia"/>
          <w:kern w:val="0"/>
          <w:szCs w:val="21"/>
        </w:rPr>
        <w:t>I</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关系图象如图</w:t>
      </w:r>
      <w:r w:rsidRPr="00EE6591">
        <w:rPr>
          <w:rFonts w:asciiTheme="minorEastAsia" w:hAnsiTheme="minorEastAsia" w:hint="eastAsia"/>
          <w:kern w:val="0"/>
          <w:szCs w:val="21"/>
        </w:rPr>
        <w:t>2</w:t>
      </w:r>
      <w:r w:rsidRPr="00EE6591">
        <w:rPr>
          <w:rFonts w:asciiTheme="minorEastAsia" w:hAnsiTheme="minorEastAsia" w:hint="eastAsia"/>
          <w:kern w:val="0"/>
          <w:szCs w:val="21"/>
        </w:rPr>
        <w:t>所示；</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1</w:t>
      </w:r>
      <w:r w:rsidRPr="00EE6591">
        <w:rPr>
          <w:rFonts w:asciiTheme="minorEastAsia" w:hAnsiTheme="minorEastAsia" w:hint="eastAsia"/>
          <w:kern w:val="0"/>
          <w:szCs w:val="21"/>
        </w:rPr>
        <w:t>）当滑片</w:t>
      </w:r>
      <w:r w:rsidRPr="00EE6591">
        <w:rPr>
          <w:rFonts w:asciiTheme="minorEastAsia" w:hAnsiTheme="minorEastAsia" w:hint="eastAsia"/>
          <w:kern w:val="0"/>
          <w:szCs w:val="21"/>
        </w:rPr>
        <w:t>P</w:t>
      </w:r>
      <w:r w:rsidRPr="00EE6591">
        <w:rPr>
          <w:rFonts w:asciiTheme="minorEastAsia" w:hAnsiTheme="minorEastAsia" w:hint="eastAsia"/>
          <w:kern w:val="0"/>
          <w:szCs w:val="21"/>
        </w:rPr>
        <w:t>位于最左端时，只有</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工作，电路中的电流最大，由图象可知最大电流</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0.9A</w:t>
      </w:r>
      <w:r w:rsidRPr="00EE6591">
        <w:rPr>
          <w:rFonts w:asciiTheme="minorEastAsia" w:hAnsiTheme="minorEastAsia" w:hint="eastAsia"/>
          <w:kern w:val="0"/>
          <w:szCs w:val="21"/>
        </w:rPr>
        <w:t>，此时</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的电压为</w:t>
      </w:r>
      <w:r w:rsidRPr="00EE6591">
        <w:rPr>
          <w:rFonts w:asciiTheme="minorEastAsia" w:hAnsiTheme="minorEastAsia" w:hint="eastAsia"/>
          <w:kern w:val="0"/>
          <w:szCs w:val="21"/>
        </w:rPr>
        <w:t>18V</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则电源电压：</w:t>
      </w:r>
      <w:r w:rsidRPr="00EE6591">
        <w:rPr>
          <w:rFonts w:asciiTheme="minorEastAsia" w:hAnsiTheme="minorEastAsia" w:hint="eastAsia"/>
          <w:kern w:val="0"/>
          <w:szCs w:val="21"/>
        </w:rPr>
        <w:t>U</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18V</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的阻值：</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208915" cy="437515"/>
            <wp:effectExtent l="0" t="0" r="635" b="635"/>
            <wp:docPr id="161" name="图片 38"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38" descr=" "/>
                    <pic:cNvPicPr>
                      <a:picLocks noChangeAspect="1"/>
                    </pic:cNvPicPr>
                  </pic:nvPicPr>
                  <pic:blipFill>
                    <a:blip r:embed="rId74"/>
                    <a:srcRect r="4637" b="2269"/>
                    <a:stretch>
                      <a:fillRect/>
                    </a:stretch>
                  </pic:blipFill>
                  <pic:spPr>
                    <a:xfrm>
                      <a:off x="0" y="0"/>
                      <a:ext cx="208915" cy="437515"/>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351790" cy="332740"/>
            <wp:effectExtent l="0" t="0" r="10160" b="10160"/>
            <wp:docPr id="158" name="图片 3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39" descr=" "/>
                    <pic:cNvPicPr>
                      <a:picLocks noChangeAspect="1"/>
                    </pic:cNvPicPr>
                  </pic:nvPicPr>
                  <pic:blipFill>
                    <a:blip r:embed="rId75"/>
                    <a:srcRect r="2808" b="2963"/>
                    <a:stretch>
                      <a:fillRect/>
                    </a:stretch>
                  </pic:blipFill>
                  <pic:spPr>
                    <a:xfrm>
                      <a:off x="0" y="0"/>
                      <a:ext cx="351790" cy="33274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kern w:val="0"/>
          <w:szCs w:val="21"/>
        </w:rPr>
        <w:t>20</w:t>
      </w:r>
      <w:r w:rsidRPr="00EE6591">
        <w:rPr>
          <w:rFonts w:asciiTheme="minorEastAsia" w:hAnsiTheme="minorEastAsia"/>
          <w:kern w:val="0"/>
          <w:szCs w:val="21"/>
        </w:rPr>
        <w:t>Ω</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由图知，当滑片</w:t>
      </w:r>
      <w:r w:rsidRPr="00EE6591">
        <w:rPr>
          <w:rFonts w:asciiTheme="minorEastAsia" w:hAnsiTheme="minorEastAsia" w:hint="eastAsia"/>
          <w:kern w:val="0"/>
          <w:szCs w:val="21"/>
        </w:rPr>
        <w:t>P</w:t>
      </w:r>
      <w:r w:rsidRPr="00EE6591">
        <w:rPr>
          <w:rFonts w:asciiTheme="minorEastAsia" w:hAnsiTheme="minorEastAsia" w:hint="eastAsia"/>
          <w:kern w:val="0"/>
          <w:szCs w:val="21"/>
        </w:rPr>
        <w:t>位于最右端时，</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与</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的最大阻值串联，电路中电流最小为</w:t>
      </w:r>
      <w:r w:rsidRPr="00EE6591">
        <w:rPr>
          <w:rFonts w:asciiTheme="minorEastAsia" w:hAnsiTheme="minorEastAsia" w:hint="eastAsia"/>
          <w:kern w:val="0"/>
          <w:szCs w:val="21"/>
        </w:rPr>
        <w:t>I</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0.3A</w:t>
      </w:r>
      <w:r w:rsidRPr="00EE6591">
        <w:rPr>
          <w:rFonts w:asciiTheme="minorEastAsia" w:hAnsiTheme="minorEastAsia" w:hint="eastAsia"/>
          <w:kern w:val="0"/>
          <w:szCs w:val="21"/>
        </w:rPr>
        <w:t>，此时</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的电压为</w:t>
      </w:r>
      <w:r w:rsidRPr="00EE6591">
        <w:rPr>
          <w:rFonts w:asciiTheme="minorEastAsia" w:hAnsiTheme="minorEastAsia" w:hint="eastAsia"/>
          <w:kern w:val="0"/>
          <w:szCs w:val="21"/>
        </w:rPr>
        <w:t>6V</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则</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两端电压为：</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18V</w:t>
      </w:r>
      <w:r w:rsidRPr="00EE6591">
        <w:rPr>
          <w:rFonts w:asciiTheme="minorEastAsia" w:hAnsiTheme="minorEastAsia" w:hint="eastAsia"/>
          <w:kern w:val="0"/>
          <w:szCs w:val="21"/>
        </w:rPr>
        <w:t>﹣</w:t>
      </w:r>
      <w:r w:rsidRPr="00EE6591">
        <w:rPr>
          <w:rFonts w:asciiTheme="minorEastAsia" w:hAnsiTheme="minorEastAsia" w:hint="eastAsia"/>
          <w:kern w:val="0"/>
          <w:szCs w:val="21"/>
        </w:rPr>
        <w:t>6V</w:t>
      </w:r>
      <w:r w:rsidRPr="00EE6591">
        <w:rPr>
          <w:rFonts w:asciiTheme="minorEastAsia" w:hAnsiTheme="minorEastAsia" w:hint="eastAsia"/>
          <w:kern w:val="0"/>
          <w:szCs w:val="21"/>
        </w:rPr>
        <w:t>＝</w:t>
      </w:r>
      <w:r w:rsidRPr="00EE6591">
        <w:rPr>
          <w:rFonts w:asciiTheme="minorEastAsia" w:hAnsiTheme="minorEastAsia" w:hint="eastAsia"/>
          <w:kern w:val="0"/>
          <w:szCs w:val="21"/>
        </w:rPr>
        <w:t>12V</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由欧姆定律可得，</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的最大阻值：</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208915" cy="437515"/>
            <wp:effectExtent l="0" t="0" r="635" b="635"/>
            <wp:docPr id="160" name="图片 4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40" descr=" "/>
                    <pic:cNvPicPr>
                      <a:picLocks noChangeAspect="1"/>
                    </pic:cNvPicPr>
                  </pic:nvPicPr>
                  <pic:blipFill>
                    <a:blip r:embed="rId76"/>
                    <a:srcRect r="4637" b="2269"/>
                    <a:stretch>
                      <a:fillRect/>
                    </a:stretch>
                  </pic:blipFill>
                  <pic:spPr>
                    <a:xfrm>
                      <a:off x="0" y="0"/>
                      <a:ext cx="208915" cy="437515"/>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351790" cy="332740"/>
            <wp:effectExtent l="0" t="0" r="10160" b="10160"/>
            <wp:docPr id="162" name="图片 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41" descr=" "/>
                    <pic:cNvPicPr>
                      <a:picLocks noChangeAspect="1"/>
                    </pic:cNvPicPr>
                  </pic:nvPicPr>
                  <pic:blipFill>
                    <a:blip r:embed="rId77"/>
                    <a:srcRect r="2808" b="2963"/>
                    <a:stretch>
                      <a:fillRect/>
                    </a:stretch>
                  </pic:blipFill>
                  <pic:spPr>
                    <a:xfrm>
                      <a:off x="0" y="0"/>
                      <a:ext cx="351790" cy="33274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kern w:val="0"/>
          <w:szCs w:val="21"/>
        </w:rPr>
        <w:t>40</w:t>
      </w:r>
      <w:r w:rsidRPr="00EE6591">
        <w:rPr>
          <w:rFonts w:asciiTheme="minorEastAsia" w:hAnsiTheme="minorEastAsia"/>
          <w:kern w:val="0"/>
          <w:szCs w:val="21"/>
        </w:rPr>
        <w:t>Ω</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2</w:t>
      </w:r>
      <w:r w:rsidRPr="00EE6591">
        <w:rPr>
          <w:rFonts w:asciiTheme="minorEastAsia" w:hAnsiTheme="minorEastAsia" w:hint="eastAsia"/>
          <w:kern w:val="0"/>
          <w:szCs w:val="21"/>
        </w:rPr>
        <w:t>）当滑片处于中点时，滑动变阻器连入电路的阻值为</w:t>
      </w:r>
      <w:r w:rsidRPr="00EE6591">
        <w:rPr>
          <w:rFonts w:asciiTheme="minorEastAsia" w:hAnsiTheme="minorEastAsia" w:hint="eastAsia"/>
          <w:kern w:val="0"/>
          <w:szCs w:val="21"/>
        </w:rPr>
        <w:t>20</w:t>
      </w:r>
      <w:r w:rsidRPr="00EE6591">
        <w:rPr>
          <w:rFonts w:asciiTheme="minorEastAsia" w:hAnsiTheme="minorEastAsia"/>
          <w:kern w:val="0"/>
          <w:szCs w:val="21"/>
        </w:rPr>
        <w:t>Ω</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则串联电路的总电阻：</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串</w:t>
      </w:r>
      <w:r w:rsidRPr="00EE6591">
        <w:rPr>
          <w:rFonts w:asciiTheme="minorEastAsia" w:hAnsiTheme="minorEastAsia" w:hint="eastAsia"/>
          <w:kern w:val="0"/>
          <w:szCs w:val="21"/>
        </w:rPr>
        <w:t>＝</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20</w:t>
      </w:r>
      <w:r w:rsidRPr="00EE6591">
        <w:rPr>
          <w:rFonts w:asciiTheme="minorEastAsia" w:hAnsiTheme="minorEastAsia"/>
          <w:kern w:val="0"/>
          <w:szCs w:val="21"/>
        </w:rPr>
        <w:t>Ω</w:t>
      </w:r>
      <w:r w:rsidRPr="00EE6591">
        <w:rPr>
          <w:rFonts w:asciiTheme="minorEastAsia" w:hAnsiTheme="minorEastAsia" w:hint="eastAsia"/>
          <w:kern w:val="0"/>
          <w:szCs w:val="21"/>
        </w:rPr>
        <w:t>+20</w:t>
      </w:r>
      <w:r w:rsidRPr="00EE6591">
        <w:rPr>
          <w:rFonts w:asciiTheme="minorEastAsia" w:hAnsiTheme="minorEastAsia"/>
          <w:kern w:val="0"/>
          <w:szCs w:val="21"/>
        </w:rPr>
        <w:t>Ω</w:t>
      </w:r>
      <w:r w:rsidRPr="00EE6591">
        <w:rPr>
          <w:rFonts w:asciiTheme="minorEastAsia" w:hAnsiTheme="minorEastAsia" w:hint="eastAsia"/>
          <w:kern w:val="0"/>
          <w:szCs w:val="21"/>
        </w:rPr>
        <w:t>＝</w:t>
      </w:r>
      <w:r w:rsidRPr="00EE6591">
        <w:rPr>
          <w:rFonts w:asciiTheme="minorEastAsia" w:hAnsiTheme="minorEastAsia" w:hint="eastAsia"/>
          <w:kern w:val="0"/>
          <w:szCs w:val="21"/>
        </w:rPr>
        <w:t>40</w:t>
      </w:r>
      <w:r w:rsidRPr="00EE6591">
        <w:rPr>
          <w:rFonts w:asciiTheme="minorEastAsia" w:hAnsiTheme="minorEastAsia"/>
          <w:kern w:val="0"/>
          <w:szCs w:val="21"/>
        </w:rPr>
        <w:t>Ω</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lastRenderedPageBreak/>
        <w:t>此时电路中的电流为：</w:t>
      </w:r>
      <w:r w:rsidRPr="00EE6591">
        <w:rPr>
          <w:rFonts w:asciiTheme="minorEastAsia" w:hAnsiTheme="minorEastAsia" w:hint="eastAsia"/>
          <w:kern w:val="0"/>
          <w:szCs w:val="21"/>
        </w:rPr>
        <w:t>I</w:t>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266065" cy="389890"/>
            <wp:effectExtent l="0" t="0" r="635" b="10160"/>
            <wp:docPr id="157" name="图片 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42" descr=" "/>
                    <pic:cNvPicPr>
                      <a:picLocks noChangeAspect="1"/>
                    </pic:cNvPicPr>
                  </pic:nvPicPr>
                  <pic:blipFill>
                    <a:blip r:embed="rId78"/>
                    <a:srcRect r="3679" b="2539"/>
                    <a:stretch>
                      <a:fillRect/>
                    </a:stretch>
                  </pic:blipFill>
                  <pic:spPr>
                    <a:xfrm>
                      <a:off x="0" y="0"/>
                      <a:ext cx="266065" cy="38989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noProof/>
          <w:kern w:val="0"/>
          <w:szCs w:val="21"/>
        </w:rPr>
        <w:drawing>
          <wp:inline distT="0" distB="0" distL="114300" distR="114300">
            <wp:extent cx="351790" cy="332740"/>
            <wp:effectExtent l="0" t="0" r="10160" b="10160"/>
            <wp:docPr id="159" name="图片 4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43" descr=" "/>
                    <pic:cNvPicPr>
                      <a:picLocks noChangeAspect="1"/>
                    </pic:cNvPicPr>
                  </pic:nvPicPr>
                  <pic:blipFill>
                    <a:blip r:embed="rId79"/>
                    <a:srcRect r="2808" b="2963"/>
                    <a:stretch>
                      <a:fillRect/>
                    </a:stretch>
                  </pic:blipFill>
                  <pic:spPr>
                    <a:xfrm>
                      <a:off x="0" y="0"/>
                      <a:ext cx="351790" cy="332740"/>
                    </a:xfrm>
                    <a:prstGeom prst="rect">
                      <a:avLst/>
                    </a:prstGeom>
                    <a:noFill/>
                    <a:ln>
                      <a:noFill/>
                    </a:ln>
                  </pic:spPr>
                </pic:pic>
              </a:graphicData>
            </a:graphic>
          </wp:inline>
        </w:drawing>
      </w:r>
      <w:r w:rsidRPr="00EE6591">
        <w:rPr>
          <w:rFonts w:asciiTheme="minorEastAsia" w:hAnsiTheme="minorEastAsia" w:hint="eastAsia"/>
          <w:kern w:val="0"/>
          <w:szCs w:val="21"/>
        </w:rPr>
        <w:t>＝</w:t>
      </w:r>
      <w:r w:rsidRPr="00EE6591">
        <w:rPr>
          <w:rFonts w:asciiTheme="minorEastAsia" w:hAnsiTheme="minorEastAsia" w:hint="eastAsia"/>
          <w:kern w:val="0"/>
          <w:szCs w:val="21"/>
        </w:rPr>
        <w:t>0.45A</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此时</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两端的电压：</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IR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w:t>
      </w:r>
      <w:r w:rsidRPr="00EE6591">
        <w:rPr>
          <w:rFonts w:asciiTheme="minorEastAsia" w:hAnsiTheme="minorEastAsia" w:hint="eastAsia"/>
          <w:kern w:val="0"/>
          <w:szCs w:val="21"/>
        </w:rPr>
        <w:t>0.45A</w:t>
      </w:r>
      <w:r w:rsidRPr="00EE6591">
        <w:rPr>
          <w:rFonts w:asciiTheme="minorEastAsia" w:hAnsiTheme="minorEastAsia" w:hint="eastAsia"/>
          <w:kern w:val="0"/>
          <w:szCs w:val="21"/>
        </w:rPr>
        <w:t>×</w:t>
      </w:r>
      <w:r w:rsidRPr="00EE6591">
        <w:rPr>
          <w:rFonts w:asciiTheme="minorEastAsia" w:hAnsiTheme="minorEastAsia" w:hint="eastAsia"/>
          <w:kern w:val="0"/>
          <w:szCs w:val="21"/>
        </w:rPr>
        <w:t>20</w:t>
      </w:r>
      <w:r w:rsidRPr="00EE6591">
        <w:rPr>
          <w:rFonts w:asciiTheme="minorEastAsia" w:hAnsiTheme="minorEastAsia"/>
          <w:kern w:val="0"/>
          <w:szCs w:val="21"/>
        </w:rPr>
        <w:t>Ω</w:t>
      </w:r>
      <w:r w:rsidRPr="00EE6591">
        <w:rPr>
          <w:rFonts w:asciiTheme="minorEastAsia" w:hAnsiTheme="minorEastAsia" w:hint="eastAsia"/>
          <w:kern w:val="0"/>
          <w:szCs w:val="21"/>
        </w:rPr>
        <w:t>＝</w:t>
      </w:r>
      <w:r w:rsidRPr="00EE6591">
        <w:rPr>
          <w:rFonts w:asciiTheme="minorEastAsia" w:hAnsiTheme="minorEastAsia" w:hint="eastAsia"/>
          <w:kern w:val="0"/>
          <w:szCs w:val="21"/>
        </w:rPr>
        <w:t>9V</w:t>
      </w:r>
      <w:r w:rsidRPr="00EE6591">
        <w:rPr>
          <w:rFonts w:asciiTheme="minorEastAsia" w:hAnsiTheme="minorEastAsia" w:hint="eastAsia"/>
          <w:kern w:val="0"/>
          <w:szCs w:val="21"/>
        </w:rPr>
        <w:t>，即</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表的示数为</w:t>
      </w:r>
      <w:r w:rsidRPr="00EE6591">
        <w:rPr>
          <w:rFonts w:asciiTheme="minorEastAsia" w:hAnsiTheme="minorEastAsia" w:hint="eastAsia"/>
          <w:kern w:val="0"/>
          <w:szCs w:val="21"/>
        </w:rPr>
        <w:t>9V</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3</w:t>
      </w:r>
      <w:r w:rsidRPr="00EE6591">
        <w:rPr>
          <w:rFonts w:asciiTheme="minorEastAsia" w:hAnsiTheme="minorEastAsia" w:hint="eastAsia"/>
          <w:kern w:val="0"/>
          <w:szCs w:val="21"/>
        </w:rPr>
        <w:t>）当滑片在最左端时</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的示数为</w:t>
      </w:r>
      <w:r w:rsidRPr="00EE6591">
        <w:rPr>
          <w:rFonts w:asciiTheme="minorEastAsia" w:hAnsiTheme="minorEastAsia" w:hint="eastAsia"/>
          <w:kern w:val="0"/>
          <w:szCs w:val="21"/>
        </w:rPr>
        <w:t>0</w:t>
      </w:r>
      <w:r w:rsidRPr="00EE6591">
        <w:rPr>
          <w:rFonts w:asciiTheme="minorEastAsia" w:hAnsiTheme="minorEastAsia" w:hint="eastAsia"/>
          <w:kern w:val="0"/>
          <w:szCs w:val="21"/>
        </w:rPr>
        <w:t>，此时电流最大</w:t>
      </w:r>
      <w:r w:rsidRPr="00EE6591">
        <w:rPr>
          <w:rFonts w:asciiTheme="minorEastAsia" w:hAnsiTheme="minorEastAsia" w:hint="eastAsia"/>
          <w:kern w:val="0"/>
          <w:szCs w:val="21"/>
        </w:rPr>
        <w:t>0.9A</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根据题（</w:t>
      </w:r>
      <w:r w:rsidRPr="00EE6591">
        <w:rPr>
          <w:rFonts w:asciiTheme="minorEastAsia" w:hAnsiTheme="minorEastAsia" w:hint="eastAsia"/>
          <w:kern w:val="0"/>
          <w:szCs w:val="21"/>
        </w:rPr>
        <w:t>1</w:t>
      </w:r>
      <w:r w:rsidRPr="00EE6591">
        <w:rPr>
          <w:rFonts w:asciiTheme="minorEastAsia" w:hAnsiTheme="minorEastAsia" w:hint="eastAsia"/>
          <w:kern w:val="0"/>
          <w:szCs w:val="21"/>
        </w:rPr>
        <w:t>）中的计算可知，滑片在最右端时</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的示数为</w:t>
      </w:r>
      <w:r w:rsidRPr="00EE6591">
        <w:rPr>
          <w:rFonts w:asciiTheme="minorEastAsia" w:hAnsiTheme="minorEastAsia" w:hint="eastAsia"/>
          <w:kern w:val="0"/>
          <w:szCs w:val="21"/>
        </w:rPr>
        <w:t>12V</w:t>
      </w:r>
      <w:r w:rsidRPr="00EE6591">
        <w:rPr>
          <w:rFonts w:asciiTheme="minorEastAsia" w:hAnsiTheme="minorEastAsia" w:hint="eastAsia"/>
          <w:kern w:val="0"/>
          <w:szCs w:val="21"/>
        </w:rPr>
        <w:t>，此时电流是</w:t>
      </w:r>
      <w:r w:rsidRPr="00EE6591">
        <w:rPr>
          <w:rFonts w:asciiTheme="minorEastAsia" w:hAnsiTheme="minorEastAsia" w:hint="eastAsia"/>
          <w:kern w:val="0"/>
          <w:szCs w:val="21"/>
        </w:rPr>
        <w:t>0.3A</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当滑动变阻器</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的滑片</w:t>
      </w:r>
      <w:r w:rsidRPr="00EE6591">
        <w:rPr>
          <w:rFonts w:asciiTheme="minorEastAsia" w:hAnsiTheme="minorEastAsia" w:hint="eastAsia"/>
          <w:kern w:val="0"/>
          <w:szCs w:val="21"/>
        </w:rPr>
        <w:t>P</w:t>
      </w:r>
      <w:r w:rsidRPr="00EE6591">
        <w:rPr>
          <w:rFonts w:asciiTheme="minorEastAsia" w:hAnsiTheme="minorEastAsia" w:hint="eastAsia"/>
          <w:kern w:val="0"/>
          <w:szCs w:val="21"/>
        </w:rPr>
        <w:t>从最右端滑到最左端的过程中，滑动变阻器接入电路的电阻减小，电路电流减小，电流表示数减小，由</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w:t>
      </w:r>
      <w:r w:rsidRPr="00EE6591">
        <w:rPr>
          <w:rFonts w:asciiTheme="minorEastAsia" w:hAnsiTheme="minorEastAsia" w:hint="eastAsia"/>
          <w:kern w:val="0"/>
          <w:szCs w:val="21"/>
        </w:rPr>
        <w:t>IR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可知，定值电阻</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两端电压减小，由串联电路的电压规律可知，滑动变阻器的电压</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减小，因</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1</w:t>
      </w:r>
      <w:r w:rsidRPr="00EE6591">
        <w:rPr>
          <w:rFonts w:asciiTheme="minorEastAsia" w:hAnsiTheme="minorEastAsia" w:hint="eastAsia"/>
          <w:kern w:val="0"/>
          <w:szCs w:val="21"/>
        </w:rPr>
        <w:t>线性变化，则</w:t>
      </w:r>
      <w:r w:rsidRPr="00EE6591">
        <w:rPr>
          <w:rFonts w:asciiTheme="minorEastAsia" w:hAnsiTheme="minorEastAsia" w:hint="eastAsia"/>
          <w:kern w:val="0"/>
          <w:szCs w:val="21"/>
        </w:rPr>
        <w:t>U</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也是线性变化的；</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在坐标系中描出（</w:t>
      </w:r>
      <w:r w:rsidRPr="00EE6591">
        <w:rPr>
          <w:rFonts w:asciiTheme="minorEastAsia" w:hAnsiTheme="minorEastAsia" w:hint="eastAsia"/>
          <w:kern w:val="0"/>
          <w:szCs w:val="21"/>
        </w:rPr>
        <w:t>0V</w:t>
      </w:r>
      <w:r w:rsidRPr="00EE6591">
        <w:rPr>
          <w:rFonts w:asciiTheme="minorEastAsia" w:hAnsiTheme="minorEastAsia" w:hint="eastAsia"/>
          <w:kern w:val="0"/>
          <w:szCs w:val="21"/>
        </w:rPr>
        <w:t>，</w:t>
      </w:r>
      <w:r w:rsidRPr="00EE6591">
        <w:rPr>
          <w:rFonts w:asciiTheme="minorEastAsia" w:hAnsiTheme="minorEastAsia" w:hint="eastAsia"/>
          <w:kern w:val="0"/>
          <w:szCs w:val="21"/>
        </w:rPr>
        <w:t>0.9A</w:t>
      </w:r>
      <w:r w:rsidRPr="00EE6591">
        <w:rPr>
          <w:rFonts w:asciiTheme="minorEastAsia" w:hAnsiTheme="minorEastAsia" w:hint="eastAsia"/>
          <w:kern w:val="0"/>
          <w:szCs w:val="21"/>
        </w:rPr>
        <w:t>）、（</w:t>
      </w:r>
      <w:r w:rsidRPr="00EE6591">
        <w:rPr>
          <w:rFonts w:asciiTheme="minorEastAsia" w:hAnsiTheme="minorEastAsia" w:hint="eastAsia"/>
          <w:kern w:val="0"/>
          <w:szCs w:val="21"/>
        </w:rPr>
        <w:t>12V</w:t>
      </w:r>
      <w:r w:rsidRPr="00EE6591">
        <w:rPr>
          <w:rFonts w:asciiTheme="minorEastAsia" w:hAnsiTheme="minorEastAsia" w:hint="eastAsia"/>
          <w:kern w:val="0"/>
          <w:szCs w:val="21"/>
        </w:rPr>
        <w:t>，</w:t>
      </w:r>
      <w:r w:rsidRPr="00EE6591">
        <w:rPr>
          <w:rFonts w:asciiTheme="minorEastAsia" w:hAnsiTheme="minorEastAsia" w:hint="eastAsia"/>
          <w:kern w:val="0"/>
          <w:szCs w:val="21"/>
        </w:rPr>
        <w:t>0.3A</w:t>
      </w:r>
      <w:r w:rsidRPr="00EE6591">
        <w:rPr>
          <w:rFonts w:asciiTheme="minorEastAsia" w:hAnsiTheme="minorEastAsia" w:hint="eastAsia"/>
          <w:kern w:val="0"/>
          <w:szCs w:val="21"/>
        </w:rPr>
        <w:t>）两个点，用直线连接即可，则滑片从最右端滑到最左端过程中</w:t>
      </w:r>
      <w:r w:rsidRPr="00EE6591">
        <w:rPr>
          <w:rFonts w:asciiTheme="minorEastAsia" w:hAnsiTheme="minorEastAsia" w:hint="eastAsia"/>
          <w:kern w:val="0"/>
          <w:szCs w:val="21"/>
        </w:rPr>
        <w:t>A</w:t>
      </w:r>
      <w:r w:rsidRPr="00EE6591">
        <w:rPr>
          <w:rFonts w:asciiTheme="minorEastAsia" w:hAnsiTheme="minorEastAsia" w:hint="eastAsia"/>
          <w:kern w:val="0"/>
          <w:szCs w:val="21"/>
        </w:rPr>
        <w:t>与</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示数的</w:t>
      </w:r>
      <w:r w:rsidRPr="00EE6591">
        <w:rPr>
          <w:rFonts w:asciiTheme="minorEastAsia" w:hAnsiTheme="minorEastAsia" w:hint="eastAsia"/>
          <w:kern w:val="0"/>
          <w:szCs w:val="21"/>
        </w:rPr>
        <w:t>I</w:t>
      </w:r>
      <w:r w:rsidRPr="00EE6591">
        <w:rPr>
          <w:rFonts w:asciiTheme="minorEastAsia" w:hAnsiTheme="minorEastAsia" w:hint="eastAsia"/>
          <w:kern w:val="0"/>
          <w:szCs w:val="21"/>
        </w:rPr>
        <w:t>﹣</w:t>
      </w:r>
      <w:r w:rsidRPr="00EE6591">
        <w:rPr>
          <w:rFonts w:asciiTheme="minorEastAsia" w:hAnsiTheme="minorEastAsia" w:hint="eastAsia"/>
          <w:kern w:val="0"/>
          <w:szCs w:val="21"/>
        </w:rPr>
        <w:t>U</w:t>
      </w:r>
      <w:r w:rsidRPr="00EE6591">
        <w:rPr>
          <w:rFonts w:asciiTheme="minorEastAsia" w:hAnsiTheme="minorEastAsia" w:hint="eastAsia"/>
          <w:kern w:val="0"/>
          <w:szCs w:val="21"/>
        </w:rPr>
        <w:t>关系图象如下：</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noProof/>
          <w:kern w:val="0"/>
        </w:rPr>
        <w:drawing>
          <wp:inline distT="0" distB="0" distL="114300" distR="114300">
            <wp:extent cx="1005205" cy="880110"/>
            <wp:effectExtent l="0" t="0" r="4445" b="15240"/>
            <wp:docPr id="163" name="图片 4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44" descr=" "/>
                    <pic:cNvPicPr>
                      <a:picLocks noChangeAspect="1"/>
                    </pic:cNvPicPr>
                  </pic:nvPicPr>
                  <pic:blipFill>
                    <a:blip r:embed="rId80"/>
                    <a:srcRect r="508" b="580"/>
                    <a:stretch>
                      <a:fillRect/>
                    </a:stretch>
                  </pic:blipFill>
                  <pic:spPr>
                    <a:xfrm>
                      <a:off x="0" y="0"/>
                      <a:ext cx="1005205" cy="880110"/>
                    </a:xfrm>
                    <a:prstGeom prst="rect">
                      <a:avLst/>
                    </a:prstGeom>
                    <a:noFill/>
                    <a:ln>
                      <a:noFill/>
                    </a:ln>
                  </pic:spPr>
                </pic:pic>
              </a:graphicData>
            </a:graphic>
          </wp:inline>
        </w:drawing>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答：（</w:t>
      </w:r>
      <w:r w:rsidRPr="00EE6591">
        <w:rPr>
          <w:rFonts w:asciiTheme="minorEastAsia" w:hAnsiTheme="minorEastAsia" w:hint="eastAsia"/>
          <w:kern w:val="0"/>
          <w:szCs w:val="21"/>
        </w:rPr>
        <w:t>1</w:t>
      </w:r>
      <w:r w:rsidRPr="00EE6591">
        <w:rPr>
          <w:rFonts w:asciiTheme="minorEastAsia" w:hAnsiTheme="minorEastAsia" w:hint="eastAsia"/>
          <w:kern w:val="0"/>
          <w:szCs w:val="21"/>
        </w:rPr>
        <w:t>）</w:t>
      </w:r>
      <w:r w:rsidRPr="00EE6591">
        <w:rPr>
          <w:rFonts w:asciiTheme="minorEastAsia" w:hAnsiTheme="minorEastAsia" w:hint="eastAsia"/>
          <w:kern w:val="0"/>
          <w:szCs w:val="21"/>
        </w:rPr>
        <w:t>R</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的最大阻值</w:t>
      </w:r>
      <w:r w:rsidRPr="00EE6591">
        <w:rPr>
          <w:rFonts w:asciiTheme="minorEastAsia" w:hAnsiTheme="minorEastAsia" w:hint="eastAsia"/>
          <w:kern w:val="0"/>
          <w:szCs w:val="21"/>
        </w:rPr>
        <w:t>40</w:t>
      </w:r>
      <w:r w:rsidRPr="00EE6591">
        <w:rPr>
          <w:rFonts w:asciiTheme="minorEastAsia" w:hAnsiTheme="minorEastAsia"/>
          <w:kern w:val="0"/>
          <w:szCs w:val="21"/>
        </w:rPr>
        <w:t>Ω</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2</w:t>
      </w:r>
      <w:r w:rsidRPr="00EE6591">
        <w:rPr>
          <w:rFonts w:asciiTheme="minorEastAsia" w:hAnsiTheme="minorEastAsia" w:hint="eastAsia"/>
          <w:kern w:val="0"/>
          <w:szCs w:val="21"/>
        </w:rPr>
        <w:t>）滑动变阻器的滑片位于中点时，</w:t>
      </w:r>
      <w:r w:rsidRPr="00EE6591">
        <w:rPr>
          <w:rFonts w:asciiTheme="minorEastAsia" w:hAnsiTheme="minorEastAsia" w:hint="eastAsia"/>
          <w:kern w:val="0"/>
          <w:szCs w:val="21"/>
        </w:rPr>
        <w:t>V</w:t>
      </w:r>
      <w:r w:rsidRPr="00EE6591">
        <w:rPr>
          <w:rFonts w:asciiTheme="minorEastAsia" w:hAnsiTheme="minorEastAsia" w:hint="eastAsia"/>
          <w:kern w:val="0"/>
          <w:sz w:val="24"/>
          <w:vertAlign w:val="subscript"/>
        </w:rPr>
        <w:t>2</w:t>
      </w:r>
      <w:r w:rsidRPr="00EE6591">
        <w:rPr>
          <w:rFonts w:asciiTheme="minorEastAsia" w:hAnsiTheme="minorEastAsia" w:hint="eastAsia"/>
          <w:kern w:val="0"/>
          <w:szCs w:val="21"/>
        </w:rPr>
        <w:t>的示数</w:t>
      </w:r>
      <w:r w:rsidRPr="00EE6591">
        <w:rPr>
          <w:rFonts w:asciiTheme="minorEastAsia" w:hAnsiTheme="minorEastAsia" w:hint="eastAsia"/>
          <w:kern w:val="0"/>
          <w:szCs w:val="21"/>
        </w:rPr>
        <w:t>9V</w:t>
      </w:r>
      <w:r w:rsidRPr="00EE6591">
        <w:rPr>
          <w:rFonts w:asciiTheme="minorEastAsia" w:hAnsiTheme="minorEastAsia" w:hint="eastAsia"/>
          <w:kern w:val="0"/>
          <w:szCs w:val="21"/>
        </w:rPr>
        <w:t>；</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kern w:val="0"/>
          <w:szCs w:val="21"/>
        </w:rPr>
        <w:t>（</w:t>
      </w:r>
      <w:r w:rsidRPr="00EE6591">
        <w:rPr>
          <w:rFonts w:asciiTheme="minorEastAsia" w:hAnsiTheme="minorEastAsia" w:hint="eastAsia"/>
          <w:kern w:val="0"/>
          <w:szCs w:val="21"/>
        </w:rPr>
        <w:t>3</w:t>
      </w:r>
      <w:r w:rsidRPr="00EE6591">
        <w:rPr>
          <w:rFonts w:asciiTheme="minorEastAsia" w:hAnsiTheme="minorEastAsia" w:hint="eastAsia"/>
          <w:kern w:val="0"/>
          <w:szCs w:val="21"/>
        </w:rPr>
        <w:t>）见解答。</w:t>
      </w:r>
    </w:p>
    <w:p w:rsidR="00390C66" w:rsidRPr="00EE6591" w:rsidRDefault="00793E14">
      <w:pPr>
        <w:spacing w:line="0" w:lineRule="atLeast"/>
        <w:ind w:leftChars="130" w:left="273"/>
        <w:textAlignment w:val="center"/>
        <w:rPr>
          <w:rFonts w:asciiTheme="minorEastAsia" w:hAnsiTheme="minorEastAsia"/>
          <w:kern w:val="0"/>
        </w:rPr>
      </w:pPr>
      <w:r w:rsidRPr="00EE6591">
        <w:rPr>
          <w:rFonts w:asciiTheme="minorEastAsia" w:hAnsiTheme="minorEastAsia" w:hint="eastAsia"/>
          <w:color w:val="0000FF"/>
          <w:kern w:val="0"/>
          <w:szCs w:val="21"/>
        </w:rPr>
        <w:t>【点评】</w:t>
      </w:r>
      <w:r w:rsidRPr="00EE6591">
        <w:rPr>
          <w:rFonts w:asciiTheme="minorEastAsia" w:hAnsiTheme="minorEastAsia" w:hint="eastAsia"/>
          <w:kern w:val="0"/>
          <w:szCs w:val="21"/>
        </w:rPr>
        <w:t>本题考查欧姆定律的应用，关键是将课本知识内容记忆清楚，仔细分析即可。</w:t>
      </w:r>
    </w:p>
    <w:p w:rsidR="00390C66" w:rsidRPr="00EE6591" w:rsidRDefault="00793E14">
      <w:pPr>
        <w:spacing w:line="0" w:lineRule="atLeast"/>
        <w:rPr>
          <w:rFonts w:asciiTheme="minorEastAsia" w:hAnsiTheme="minorEastAsia"/>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江西</w:t>
      </w:r>
      <w:r w:rsidRPr="00EE6591">
        <w:rPr>
          <w:rFonts w:asciiTheme="minorEastAsia" w:hAnsiTheme="minorEastAsia" w:cs="宋体" w:hint="eastAsia"/>
          <w:kern w:val="0"/>
          <w:szCs w:val="21"/>
        </w:rPr>
        <w:t>）</w:t>
      </w:r>
      <w:r w:rsidRPr="00EE6591">
        <w:rPr>
          <w:rFonts w:asciiTheme="minorEastAsia" w:hAnsiTheme="minorEastAsia" w:hint="eastAsia"/>
        </w:rPr>
        <w:t>21.</w:t>
      </w:r>
      <w:r w:rsidRPr="00EE6591">
        <w:rPr>
          <w:rFonts w:asciiTheme="minorEastAsia" w:hAnsiTheme="minorEastAsia" w:hint="eastAsia"/>
        </w:rPr>
        <w:t>如图</w:t>
      </w:r>
      <w:r w:rsidRPr="00EE6591">
        <w:rPr>
          <w:rFonts w:asciiTheme="minorEastAsia" w:hAnsiTheme="minorEastAsia" w:hint="eastAsia"/>
        </w:rPr>
        <w:t>11</w:t>
      </w:r>
      <w:r w:rsidRPr="00EE6591">
        <w:rPr>
          <w:rFonts w:asciiTheme="minorEastAsia" w:hAnsiTheme="minorEastAsia" w:hint="eastAsia"/>
        </w:rPr>
        <w:t>所示，电源电压保持不变，电流表的量程为</w:t>
      </w:r>
      <w:r w:rsidRPr="00EE6591">
        <w:rPr>
          <w:rFonts w:asciiTheme="minorEastAsia" w:hAnsiTheme="minorEastAsia" w:hint="eastAsia"/>
        </w:rPr>
        <w:t>0</w:t>
      </w:r>
      <w:r w:rsidRPr="00EE6591">
        <w:rPr>
          <w:rFonts w:asciiTheme="minorEastAsia" w:hAnsiTheme="minorEastAsia" w:hint="eastAsia"/>
        </w:rPr>
        <w:t>～</w:t>
      </w:r>
      <w:r w:rsidRPr="00EE6591">
        <w:rPr>
          <w:rFonts w:asciiTheme="minorEastAsia" w:hAnsiTheme="minorEastAsia" w:hint="eastAsia"/>
        </w:rPr>
        <w:t>0.6A</w:t>
      </w:r>
      <w:r w:rsidRPr="00EE6591">
        <w:rPr>
          <w:rFonts w:asciiTheme="minorEastAsia" w:hAnsiTheme="minorEastAsia" w:hint="eastAsia"/>
        </w:rPr>
        <w:t>，电压表的量程为</w:t>
      </w:r>
      <w:r w:rsidRPr="00EE6591">
        <w:rPr>
          <w:rFonts w:asciiTheme="minorEastAsia" w:hAnsiTheme="minorEastAsia" w:hint="eastAsia"/>
        </w:rPr>
        <w:t>0</w:t>
      </w:r>
      <w:r w:rsidRPr="00EE6591">
        <w:rPr>
          <w:rFonts w:asciiTheme="minorEastAsia" w:hAnsiTheme="minorEastAsia" w:hint="eastAsia"/>
        </w:rPr>
        <w:t>～</w:t>
      </w:r>
      <w:r w:rsidRPr="00EE6591">
        <w:rPr>
          <w:rFonts w:asciiTheme="minorEastAsia" w:hAnsiTheme="minorEastAsia" w:hint="eastAsia"/>
        </w:rPr>
        <w:t>15V</w:t>
      </w:r>
      <w:r w:rsidRPr="00EE6591">
        <w:rPr>
          <w:rFonts w:asciiTheme="minorEastAsia" w:hAnsiTheme="minorEastAsia" w:hint="eastAsia"/>
        </w:rPr>
        <w:t>，</w:t>
      </w:r>
      <w:r w:rsidRPr="00EE6591">
        <w:rPr>
          <w:rFonts w:asciiTheme="minorEastAsia" w:hAnsiTheme="minorEastAsia" w:hint="eastAsia"/>
        </w:rPr>
        <w:t>R1=20</w:t>
      </w:r>
      <w:r w:rsidRPr="00EE6591">
        <w:rPr>
          <w:rFonts w:asciiTheme="minorEastAsia" w:hAnsiTheme="minorEastAsia" w:cs="Calibri"/>
        </w:rPr>
        <w:t>Ω</w:t>
      </w:r>
      <w:r w:rsidRPr="00EE6591">
        <w:rPr>
          <w:rFonts w:asciiTheme="minorEastAsia" w:hAnsiTheme="minorEastAsia" w:cs="Calibri" w:hint="eastAsia"/>
        </w:rPr>
        <w:t>，</w:t>
      </w:r>
      <w:r w:rsidRPr="00EE6591">
        <w:rPr>
          <w:rFonts w:asciiTheme="minorEastAsia" w:hAnsiTheme="minorEastAsia" w:hint="eastAsia"/>
        </w:rPr>
        <w:t>滑动变阻器</w:t>
      </w:r>
      <w:r w:rsidRPr="00EE6591">
        <w:rPr>
          <w:rFonts w:asciiTheme="minorEastAsia" w:hAnsiTheme="minorEastAsia" w:hint="eastAsia"/>
        </w:rPr>
        <w:t>R2</w:t>
      </w:r>
      <w:r w:rsidRPr="00EE6591">
        <w:rPr>
          <w:rFonts w:asciiTheme="minorEastAsia" w:hAnsiTheme="minorEastAsia" w:hint="eastAsia"/>
        </w:rPr>
        <w:t>的规格为“</w:t>
      </w:r>
      <w:r w:rsidRPr="00EE6591">
        <w:rPr>
          <w:rFonts w:asciiTheme="minorEastAsia" w:hAnsiTheme="minorEastAsia" w:hint="eastAsia"/>
        </w:rPr>
        <w:t>100</w:t>
      </w:r>
      <w:r w:rsidRPr="00EE6591">
        <w:rPr>
          <w:rFonts w:asciiTheme="minorEastAsia" w:hAnsiTheme="minorEastAsia" w:cs="Calibri"/>
        </w:rPr>
        <w:t>Ω</w:t>
      </w:r>
      <w:r w:rsidRPr="00EE6591">
        <w:rPr>
          <w:rFonts w:asciiTheme="minorEastAsia" w:hAnsiTheme="minorEastAsia" w:cs="Calibri" w:hint="eastAsia"/>
        </w:rPr>
        <w:t xml:space="preserve">  </w:t>
      </w:r>
      <w:r w:rsidRPr="00EE6591">
        <w:rPr>
          <w:rFonts w:asciiTheme="minorEastAsia" w:hAnsiTheme="minorEastAsia" w:hint="eastAsia"/>
        </w:rPr>
        <w:t>1A</w:t>
      </w:r>
      <w:r w:rsidRPr="00EE6591">
        <w:rPr>
          <w:rFonts w:asciiTheme="minorEastAsia" w:hAnsiTheme="minorEastAsia" w:hint="eastAsia"/>
        </w:rPr>
        <w:t>”。</w:t>
      </w:r>
    </w:p>
    <w:p w:rsidR="00390C66" w:rsidRPr="00EE6591" w:rsidRDefault="00793E14">
      <w:pPr>
        <w:spacing w:line="0" w:lineRule="atLeast"/>
        <w:rPr>
          <w:rFonts w:asciiTheme="minorEastAsia" w:hAnsiTheme="minorEastAsia"/>
        </w:rPr>
      </w:pPr>
      <w:r w:rsidRPr="00EE6591">
        <w:rPr>
          <w:rFonts w:asciiTheme="minorEastAsia" w:hAnsiTheme="minorEastAsia" w:hint="eastAsia"/>
        </w:rPr>
        <w:t>(1)</w:t>
      </w:r>
      <w:r w:rsidRPr="00EE6591">
        <w:rPr>
          <w:rFonts w:asciiTheme="minorEastAsia" w:hAnsiTheme="minorEastAsia" w:hint="eastAsia"/>
        </w:rPr>
        <w:t>闭合开关</w:t>
      </w:r>
      <w:r w:rsidRPr="00EE6591">
        <w:rPr>
          <w:rFonts w:asciiTheme="minorEastAsia" w:hAnsiTheme="minorEastAsia" w:hint="eastAsia"/>
        </w:rPr>
        <w:t>S1</w:t>
      </w:r>
      <w:r w:rsidRPr="00EE6591">
        <w:rPr>
          <w:rFonts w:asciiTheme="minorEastAsia" w:hAnsiTheme="minorEastAsia" w:hint="eastAsia"/>
        </w:rPr>
        <w:t>，断开开关</w:t>
      </w:r>
      <w:r w:rsidRPr="00EE6591">
        <w:rPr>
          <w:rFonts w:asciiTheme="minorEastAsia" w:hAnsiTheme="minorEastAsia" w:hint="eastAsia"/>
        </w:rPr>
        <w:t>S2</w:t>
      </w:r>
      <w:r w:rsidRPr="00EE6591">
        <w:rPr>
          <w:rFonts w:asciiTheme="minorEastAsia" w:hAnsiTheme="minorEastAsia" w:hint="eastAsia"/>
        </w:rPr>
        <w:t>、</w:t>
      </w:r>
      <w:r w:rsidRPr="00EE6591">
        <w:rPr>
          <w:rFonts w:asciiTheme="minorEastAsia" w:hAnsiTheme="minorEastAsia" w:hint="eastAsia"/>
        </w:rPr>
        <w:t>S3</w:t>
      </w:r>
      <w:r w:rsidRPr="00EE6591">
        <w:rPr>
          <w:rFonts w:asciiTheme="minorEastAsia" w:hAnsiTheme="minorEastAsia" w:hint="eastAsia"/>
        </w:rPr>
        <w:t>，电流表示数为</w:t>
      </w:r>
      <w:r w:rsidRPr="00EE6591">
        <w:rPr>
          <w:rFonts w:asciiTheme="minorEastAsia" w:hAnsiTheme="minorEastAsia" w:hint="eastAsia"/>
        </w:rPr>
        <w:t>0.4A</w:t>
      </w:r>
      <w:r w:rsidRPr="00EE6591">
        <w:rPr>
          <w:rFonts w:asciiTheme="minorEastAsia" w:hAnsiTheme="minorEastAsia" w:hint="eastAsia"/>
        </w:rPr>
        <w:t>，求电源电压；</w:t>
      </w:r>
    </w:p>
    <w:p w:rsidR="00390C66" w:rsidRPr="00EE6591" w:rsidRDefault="00793E14">
      <w:pPr>
        <w:spacing w:line="0" w:lineRule="atLeast"/>
        <w:rPr>
          <w:rFonts w:asciiTheme="minorEastAsia" w:hAnsiTheme="minorEastAsia"/>
        </w:rPr>
      </w:pPr>
      <w:r w:rsidRPr="00EE6591">
        <w:rPr>
          <w:rFonts w:asciiTheme="minorEastAsia" w:hAnsiTheme="minorEastAsia" w:hint="eastAsia"/>
        </w:rPr>
        <w:t>(2)</w:t>
      </w:r>
      <w:r w:rsidRPr="00EE6591">
        <w:rPr>
          <w:rFonts w:asciiTheme="minorEastAsia" w:hAnsiTheme="minorEastAsia" w:hint="eastAsia"/>
        </w:rPr>
        <w:t>闭合开关</w:t>
      </w:r>
      <w:r w:rsidRPr="00EE6591">
        <w:rPr>
          <w:rFonts w:asciiTheme="minorEastAsia" w:hAnsiTheme="minorEastAsia" w:hint="eastAsia"/>
        </w:rPr>
        <w:t>S3</w:t>
      </w:r>
      <w:r w:rsidRPr="00EE6591">
        <w:rPr>
          <w:rFonts w:asciiTheme="minorEastAsia" w:hAnsiTheme="minorEastAsia" w:hint="eastAsia"/>
        </w:rPr>
        <w:t>，断开开关</w:t>
      </w:r>
      <w:r w:rsidRPr="00EE6591">
        <w:rPr>
          <w:rFonts w:asciiTheme="minorEastAsia" w:hAnsiTheme="minorEastAsia" w:hint="eastAsia"/>
        </w:rPr>
        <w:t>S1</w:t>
      </w:r>
      <w:r w:rsidRPr="00EE6591">
        <w:rPr>
          <w:rFonts w:asciiTheme="minorEastAsia" w:hAnsiTheme="minorEastAsia" w:hint="eastAsia"/>
        </w:rPr>
        <w:t>、</w:t>
      </w:r>
      <w:r w:rsidRPr="00EE6591">
        <w:rPr>
          <w:rFonts w:asciiTheme="minorEastAsia" w:hAnsiTheme="minorEastAsia" w:hint="eastAsia"/>
        </w:rPr>
        <w:t>S2</w:t>
      </w:r>
      <w:r w:rsidRPr="00EE6591">
        <w:rPr>
          <w:rFonts w:asciiTheme="minorEastAsia" w:hAnsiTheme="minorEastAsia" w:hint="eastAsia"/>
        </w:rPr>
        <w:t>，滑动变阻器滑片置于中点位置时，电压表的示数为</w:t>
      </w:r>
      <w:r w:rsidRPr="00EE6591">
        <w:rPr>
          <w:rFonts w:asciiTheme="minorEastAsia" w:hAnsiTheme="minorEastAsia" w:hint="eastAsia"/>
        </w:rPr>
        <w:t>4V,</w:t>
      </w:r>
      <w:r w:rsidRPr="00EE6591">
        <w:rPr>
          <w:rFonts w:asciiTheme="minorEastAsia" w:hAnsiTheme="minorEastAsia" w:hint="eastAsia"/>
        </w:rPr>
        <w:t>求</w:t>
      </w:r>
      <w:r w:rsidRPr="00EE6591">
        <w:rPr>
          <w:rFonts w:asciiTheme="minorEastAsia" w:hAnsiTheme="minorEastAsia" w:hint="eastAsia"/>
        </w:rPr>
        <w:t>R3</w:t>
      </w:r>
      <w:r w:rsidRPr="00EE6591">
        <w:rPr>
          <w:rFonts w:asciiTheme="minorEastAsia" w:hAnsiTheme="minorEastAsia" w:hint="eastAsia"/>
        </w:rPr>
        <w:t>的阻值；</w:t>
      </w:r>
    </w:p>
    <w:p w:rsidR="00390C66" w:rsidRPr="00EE6591" w:rsidRDefault="00793E14">
      <w:pPr>
        <w:spacing w:line="0" w:lineRule="atLeast"/>
        <w:rPr>
          <w:rFonts w:asciiTheme="minorEastAsia" w:hAnsiTheme="minorEastAsia"/>
        </w:rPr>
      </w:pPr>
      <w:r w:rsidRPr="00EE6591">
        <w:rPr>
          <w:rFonts w:asciiTheme="minorEastAsia" w:hAnsiTheme="minorEastAsia" w:hint="eastAsia"/>
        </w:rPr>
        <w:t>(3)</w:t>
      </w:r>
      <w:r w:rsidRPr="00EE6591">
        <w:rPr>
          <w:rFonts w:asciiTheme="minorEastAsia" w:hAnsiTheme="minorEastAsia" w:hint="eastAsia"/>
        </w:rPr>
        <w:t>闭合开关</w:t>
      </w:r>
      <w:r w:rsidRPr="00EE6591">
        <w:rPr>
          <w:rFonts w:asciiTheme="minorEastAsia" w:hAnsiTheme="minorEastAsia" w:hint="eastAsia"/>
        </w:rPr>
        <w:t>S1</w:t>
      </w:r>
      <w:r w:rsidRPr="00EE6591">
        <w:rPr>
          <w:rFonts w:asciiTheme="minorEastAsia" w:hAnsiTheme="minorEastAsia" w:hint="eastAsia"/>
        </w:rPr>
        <w:t>、</w:t>
      </w:r>
      <w:r w:rsidRPr="00EE6591">
        <w:rPr>
          <w:rFonts w:asciiTheme="minorEastAsia" w:hAnsiTheme="minorEastAsia" w:hint="eastAsia"/>
        </w:rPr>
        <w:t>S2</w:t>
      </w:r>
      <w:r w:rsidRPr="00EE6591">
        <w:rPr>
          <w:rFonts w:asciiTheme="minorEastAsia" w:hAnsiTheme="minorEastAsia" w:hint="eastAsia"/>
        </w:rPr>
        <w:t>和</w:t>
      </w:r>
      <w:r w:rsidRPr="00EE6591">
        <w:rPr>
          <w:rFonts w:asciiTheme="minorEastAsia" w:hAnsiTheme="minorEastAsia" w:hint="eastAsia"/>
        </w:rPr>
        <w:t>S3</w:t>
      </w:r>
      <w:r w:rsidRPr="00EE6591">
        <w:rPr>
          <w:rFonts w:asciiTheme="minorEastAsia" w:hAnsiTheme="minorEastAsia" w:hint="eastAsia"/>
        </w:rPr>
        <w:t>，在不损坏电流表、电压表的情况下，求滑动变阻器</w:t>
      </w:r>
      <w:r w:rsidRPr="00EE6591">
        <w:rPr>
          <w:rFonts w:asciiTheme="minorEastAsia" w:hAnsiTheme="minorEastAsia" w:hint="eastAsia"/>
        </w:rPr>
        <w:t>R2</w:t>
      </w:r>
      <w:r w:rsidRPr="00EE6591">
        <w:rPr>
          <w:rFonts w:asciiTheme="minorEastAsia" w:hAnsiTheme="minorEastAsia" w:hint="eastAsia"/>
        </w:rPr>
        <w:t>的阻值取值范图</w:t>
      </w:r>
      <w:r w:rsidRPr="00EE6591">
        <w:rPr>
          <w:rFonts w:asciiTheme="minorEastAsia" w:hAnsiTheme="minorEastAsia" w:hint="eastAsia"/>
        </w:rPr>
        <w:t>.</w:t>
      </w:r>
    </w:p>
    <w:p w:rsidR="00390C66" w:rsidRPr="00EE6591" w:rsidRDefault="00793E14">
      <w:pPr>
        <w:pStyle w:val="a5"/>
        <w:widowControl/>
        <w:spacing w:beforeAutospacing="0" w:afterAutospacing="0"/>
        <w:rPr>
          <w:rFonts w:asciiTheme="minorEastAsia" w:hAnsiTheme="minorEastAsia"/>
          <w:b/>
          <w:bCs/>
          <w:sz w:val="28"/>
          <w:szCs w:val="28"/>
        </w:rPr>
      </w:pPr>
      <w:r w:rsidRPr="00EE6591">
        <w:rPr>
          <w:rFonts w:asciiTheme="minorEastAsia" w:hAnsiTheme="minorEastAsia"/>
          <w:noProof/>
        </w:rPr>
        <w:drawing>
          <wp:inline distT="0" distB="0" distL="114300" distR="114300">
            <wp:extent cx="1292225" cy="941070"/>
            <wp:effectExtent l="0" t="0" r="3175" b="11430"/>
            <wp:docPr id="17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8"/>
                    <pic:cNvPicPr>
                      <a:picLocks noChangeAspect="1"/>
                    </pic:cNvPicPr>
                  </pic:nvPicPr>
                  <pic:blipFill>
                    <a:blip r:embed="rId81"/>
                    <a:stretch>
                      <a:fillRect/>
                    </a:stretch>
                  </pic:blipFill>
                  <pic:spPr>
                    <a:xfrm>
                      <a:off x="0" y="0"/>
                      <a:ext cx="1292225" cy="941070"/>
                    </a:xfrm>
                    <a:prstGeom prst="rect">
                      <a:avLst/>
                    </a:prstGeom>
                    <a:noFill/>
                    <a:ln>
                      <a:noFill/>
                    </a:ln>
                  </pic:spPr>
                </pic:pic>
              </a:graphicData>
            </a:graphic>
          </wp:inline>
        </w:drawing>
      </w:r>
    </w:p>
    <w:p w:rsidR="00390C66" w:rsidRPr="00EE6591" w:rsidRDefault="00793E14">
      <w:pPr>
        <w:spacing w:line="0" w:lineRule="atLeast"/>
        <w:rPr>
          <w:rFonts w:asciiTheme="minorEastAsia" w:hAnsiTheme="minorEastAsia"/>
          <w:color w:val="FF0000"/>
        </w:rPr>
      </w:pPr>
      <w:r w:rsidRPr="00EE6591">
        <w:rPr>
          <w:rFonts w:asciiTheme="minorEastAsia" w:hAnsiTheme="minorEastAsia" w:hint="eastAsia"/>
          <w:color w:val="FF0000"/>
        </w:rPr>
        <w:t>（</w:t>
      </w:r>
      <w:r w:rsidRPr="00EE6591">
        <w:rPr>
          <w:rFonts w:asciiTheme="minorEastAsia" w:hAnsiTheme="minorEastAsia" w:hint="eastAsia"/>
          <w:color w:val="FF0000"/>
        </w:rPr>
        <w:t>1</w:t>
      </w:r>
      <w:r w:rsidRPr="00EE6591">
        <w:rPr>
          <w:rFonts w:asciiTheme="minorEastAsia" w:hAnsiTheme="minorEastAsia" w:hint="eastAsia"/>
          <w:color w:val="FF0000"/>
        </w:rPr>
        <w:t>）</w:t>
      </w:r>
      <w:r w:rsidRPr="00EE6591">
        <w:rPr>
          <w:rFonts w:asciiTheme="minorEastAsia" w:hAnsiTheme="minorEastAsia" w:hint="eastAsia"/>
          <w:color w:val="FF0000"/>
        </w:rPr>
        <w:t xml:space="preserve">8V    </w:t>
      </w:r>
      <w:r w:rsidRPr="00EE6591">
        <w:rPr>
          <w:rFonts w:asciiTheme="minorEastAsia" w:hAnsiTheme="minorEastAsia" w:hint="eastAsia"/>
          <w:color w:val="FF0000"/>
        </w:rPr>
        <w:t>（</w:t>
      </w:r>
      <w:r w:rsidRPr="00EE6591">
        <w:rPr>
          <w:rFonts w:asciiTheme="minorEastAsia" w:hAnsiTheme="minorEastAsia" w:hint="eastAsia"/>
          <w:color w:val="FF0000"/>
        </w:rPr>
        <w:t>2</w:t>
      </w:r>
      <w:r w:rsidRPr="00EE6591">
        <w:rPr>
          <w:rFonts w:asciiTheme="minorEastAsia" w:hAnsiTheme="minorEastAsia" w:hint="eastAsia"/>
          <w:color w:val="FF0000"/>
        </w:rPr>
        <w:t>）</w:t>
      </w:r>
      <w:r w:rsidRPr="00EE6591">
        <w:rPr>
          <w:rFonts w:asciiTheme="minorEastAsia" w:hAnsiTheme="minorEastAsia" w:hint="eastAsia"/>
          <w:color w:val="FF0000"/>
        </w:rPr>
        <w:t>50</w:t>
      </w:r>
      <w:r w:rsidRPr="00EE6591">
        <w:rPr>
          <w:rFonts w:asciiTheme="minorEastAsia" w:hAnsiTheme="minorEastAsia" w:cs="Calibri"/>
          <w:color w:val="FF0000"/>
        </w:rPr>
        <w:t>Ω</w:t>
      </w:r>
      <w:r w:rsidRPr="00EE6591">
        <w:rPr>
          <w:rFonts w:asciiTheme="minorEastAsia" w:hAnsiTheme="minorEastAsia" w:cs="Calibri" w:hint="eastAsia"/>
          <w:color w:val="FF0000"/>
        </w:rPr>
        <w:t xml:space="preserve">    </w:t>
      </w:r>
      <w:r w:rsidRPr="00EE6591">
        <w:rPr>
          <w:rFonts w:asciiTheme="minorEastAsia" w:hAnsiTheme="minorEastAsia" w:hint="eastAsia"/>
          <w:color w:val="FF0000"/>
        </w:rPr>
        <w:t>（</w:t>
      </w:r>
      <w:r w:rsidRPr="00EE6591">
        <w:rPr>
          <w:rFonts w:asciiTheme="minorEastAsia" w:hAnsiTheme="minorEastAsia" w:hint="eastAsia"/>
          <w:color w:val="FF0000"/>
        </w:rPr>
        <w:t>3</w:t>
      </w:r>
      <w:r w:rsidRPr="00EE6591">
        <w:rPr>
          <w:rFonts w:asciiTheme="minorEastAsia" w:hAnsiTheme="minorEastAsia" w:hint="eastAsia"/>
          <w:color w:val="FF0000"/>
        </w:rPr>
        <w:t>）</w:t>
      </w:r>
      <w:r w:rsidRPr="00EE6591">
        <w:rPr>
          <w:rFonts w:asciiTheme="minorEastAsia" w:hAnsiTheme="minorEastAsia" w:hint="eastAsia"/>
          <w:color w:val="FF0000"/>
        </w:rPr>
        <w:t>40</w:t>
      </w:r>
      <w:r w:rsidRPr="00EE6591">
        <w:rPr>
          <w:rFonts w:asciiTheme="minorEastAsia" w:hAnsiTheme="minorEastAsia" w:cs="Calibri"/>
          <w:color w:val="FF0000"/>
        </w:rPr>
        <w:t>Ω</w:t>
      </w:r>
      <w:r w:rsidRPr="00EE6591">
        <w:rPr>
          <w:rFonts w:asciiTheme="minorEastAsia" w:hAnsiTheme="minorEastAsia" w:hint="eastAsia"/>
          <w:color w:val="FF0000"/>
        </w:rPr>
        <w:t>～</w:t>
      </w:r>
      <w:r w:rsidRPr="00EE6591">
        <w:rPr>
          <w:rFonts w:asciiTheme="minorEastAsia" w:hAnsiTheme="minorEastAsia" w:cs="Calibri" w:hint="eastAsia"/>
          <w:color w:val="FF0000"/>
        </w:rPr>
        <w:t>100</w:t>
      </w:r>
      <w:r w:rsidRPr="00EE6591">
        <w:rPr>
          <w:rFonts w:asciiTheme="minorEastAsia" w:hAnsiTheme="minorEastAsia" w:cs="Calibri"/>
          <w:color w:val="FF0000"/>
        </w:rPr>
        <w:t>Ω</w:t>
      </w:r>
    </w:p>
    <w:p w:rsidR="00390C66" w:rsidRPr="00EE6591" w:rsidRDefault="00793E14">
      <w:pPr>
        <w:spacing w:line="366" w:lineRule="exact"/>
        <w:ind w:left="280" w:hanging="419"/>
        <w:rPr>
          <w:rFonts w:asciiTheme="minorEastAsia" w:hAnsiTheme="minorEastAsia"/>
        </w:rPr>
      </w:pPr>
      <w:r w:rsidRPr="00EE6591">
        <w:rPr>
          <w:rFonts w:asciiTheme="minorEastAsia" w:hAnsiTheme="minorEastAsia"/>
          <w:noProof/>
        </w:rPr>
        <w:drawing>
          <wp:anchor distT="0" distB="0" distL="114300" distR="114300" simplePos="0" relativeHeight="251658240" behindDoc="0" locked="0" layoutInCell="1" allowOverlap="1">
            <wp:simplePos x="0" y="0"/>
            <wp:positionH relativeFrom="column">
              <wp:posOffset>1991995</wp:posOffset>
            </wp:positionH>
            <wp:positionV relativeFrom="paragraph">
              <wp:posOffset>309880</wp:posOffset>
            </wp:positionV>
            <wp:extent cx="3458845" cy="1080135"/>
            <wp:effectExtent l="0" t="0" r="8255" b="5715"/>
            <wp:wrapSquare wrapText="bothSides"/>
            <wp:docPr id="340"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图片 73"/>
                    <pic:cNvPicPr>
                      <a:picLocks noChangeAspect="1"/>
                    </pic:cNvPicPr>
                  </pic:nvPicPr>
                  <pic:blipFill>
                    <a:blip r:embed="rId82"/>
                    <a:stretch>
                      <a:fillRect/>
                    </a:stretch>
                  </pic:blipFill>
                  <pic:spPr>
                    <a:xfrm>
                      <a:off x="0" y="0"/>
                      <a:ext cx="3458845" cy="1080135"/>
                    </a:xfrm>
                    <a:prstGeom prst="rect">
                      <a:avLst/>
                    </a:prstGeom>
                    <a:noFill/>
                    <a:ln>
                      <a:noFill/>
                    </a:ln>
                  </pic:spPr>
                </pic:pic>
              </a:graphicData>
            </a:graphic>
          </wp:anchor>
        </w:drawing>
      </w: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深圳</w:t>
      </w:r>
      <w:r w:rsidRPr="00EE6591">
        <w:rPr>
          <w:rFonts w:asciiTheme="minorEastAsia" w:hAnsiTheme="minorEastAsia" w:cs="宋体" w:hint="eastAsia"/>
          <w:kern w:val="0"/>
          <w:szCs w:val="21"/>
        </w:rPr>
        <w:t>）</w:t>
      </w:r>
      <w:r w:rsidRPr="00EE6591">
        <w:rPr>
          <w:rFonts w:asciiTheme="minorEastAsia" w:hAnsiTheme="minorEastAsia"/>
        </w:rPr>
        <w:t>34</w:t>
      </w:r>
      <w:r w:rsidRPr="00EE6591">
        <w:rPr>
          <w:rFonts w:asciiTheme="minorEastAsia" w:hAnsiTheme="minorEastAsia"/>
        </w:rPr>
        <w:t>．（</w:t>
      </w:r>
      <w:r w:rsidRPr="00EE6591">
        <w:rPr>
          <w:rFonts w:asciiTheme="minorEastAsia" w:hAnsiTheme="minorEastAsia"/>
        </w:rPr>
        <w:t xml:space="preserve">7 </w:t>
      </w:r>
      <w:r w:rsidRPr="00EE6591">
        <w:rPr>
          <w:rFonts w:asciiTheme="minorEastAsia" w:hAnsiTheme="minorEastAsia"/>
        </w:rPr>
        <w:t>分）</w:t>
      </w:r>
      <w:r w:rsidRPr="00EE6591">
        <w:rPr>
          <w:rFonts w:asciiTheme="minorEastAsia" w:hAnsiTheme="minorEastAsia"/>
        </w:rPr>
        <w:t>“</w:t>
      </w:r>
      <w:r w:rsidRPr="00EE6591">
        <w:rPr>
          <w:rFonts w:asciiTheme="minorEastAsia" w:hAnsiTheme="minorEastAsia"/>
        </w:rPr>
        <w:t>道路千万条，安全第一条；行车不规范，亲人两行泪。</w:t>
      </w:r>
      <w:r w:rsidRPr="00EE6591">
        <w:rPr>
          <w:rFonts w:asciiTheme="minorEastAsia" w:hAnsiTheme="minorEastAsia"/>
        </w:rPr>
        <w:t>”</w:t>
      </w:r>
      <w:r w:rsidRPr="00EE6591">
        <w:rPr>
          <w:rFonts w:asciiTheme="minorEastAsia" w:hAnsiTheme="minorEastAsia"/>
        </w:rPr>
        <w:t>酒后不开车是每个司机必须遵守</w:t>
      </w:r>
      <w:r w:rsidRPr="00EE6591">
        <w:rPr>
          <w:rFonts w:asciiTheme="minorEastAsia" w:hAnsiTheme="minorEastAsia"/>
        </w:rPr>
        <w:lastRenderedPageBreak/>
        <w:t>的交通法规。甲图是酒精测试仪工作电路原理图，电源电压</w:t>
      </w:r>
      <w:r w:rsidRPr="00EE6591">
        <w:rPr>
          <w:rFonts w:asciiTheme="minorEastAsia" w:hAnsiTheme="minorEastAsia"/>
          <w:i/>
        </w:rPr>
        <w:t xml:space="preserve">U </w:t>
      </w:r>
      <w:r w:rsidRPr="00EE6591">
        <w:rPr>
          <w:rFonts w:asciiTheme="minorEastAsia" w:hAnsiTheme="minorEastAsia"/>
        </w:rPr>
        <w:t>=</w:t>
      </w:r>
      <w:r w:rsidRPr="00EE6591">
        <w:rPr>
          <w:rFonts w:asciiTheme="minorEastAsia" w:hAnsiTheme="minorEastAsia"/>
          <w:i/>
        </w:rPr>
        <w:t xml:space="preserve"> </w:t>
      </w:r>
      <w:r w:rsidRPr="00EE6591">
        <w:rPr>
          <w:rFonts w:asciiTheme="minorEastAsia" w:hAnsiTheme="minorEastAsia"/>
        </w:rPr>
        <w:t>6V</w:t>
      </w:r>
      <w:r w:rsidRPr="00EE6591">
        <w:rPr>
          <w:rFonts w:asciiTheme="minorEastAsia" w:hAnsiTheme="minorEastAsia"/>
          <w:i/>
        </w:rPr>
        <w:t xml:space="preserve"> </w:t>
      </w:r>
      <w:r w:rsidRPr="00EE6591">
        <w:rPr>
          <w:rFonts w:asciiTheme="minorEastAsia" w:hAnsiTheme="minorEastAsia"/>
        </w:rPr>
        <w:t>；</w:t>
      </w:r>
      <w:r w:rsidRPr="00EE6591">
        <w:rPr>
          <w:rFonts w:asciiTheme="minorEastAsia" w:hAnsiTheme="minorEastAsia"/>
          <w:i/>
        </w:rPr>
        <w:t>R</w:t>
      </w:r>
      <w:r w:rsidRPr="00EE6591">
        <w:rPr>
          <w:rFonts w:asciiTheme="minorEastAsia" w:hAnsiTheme="minorEastAsia"/>
          <w:sz w:val="24"/>
          <w:vertAlign w:val="subscript"/>
        </w:rPr>
        <w:t>1</w:t>
      </w:r>
      <w:r w:rsidRPr="00EE6591">
        <w:rPr>
          <w:rFonts w:asciiTheme="minorEastAsia" w:hAnsiTheme="minorEastAsia"/>
          <w:i/>
        </w:rPr>
        <w:t xml:space="preserve"> </w:t>
      </w:r>
      <w:r w:rsidRPr="00EE6591">
        <w:rPr>
          <w:rFonts w:asciiTheme="minorEastAsia" w:hAnsiTheme="minorEastAsia"/>
        </w:rPr>
        <w:t>为气敏电阻，它的阻值随气体中酒精含量的变化而变化，如乙图所示。气体中酒精含量大于</w:t>
      </w:r>
      <w:r w:rsidRPr="00EE6591">
        <w:rPr>
          <w:rFonts w:asciiTheme="minorEastAsia" w:hAnsiTheme="minorEastAsia"/>
        </w:rPr>
        <w:t xml:space="preserve"> 0 </w:t>
      </w:r>
      <w:r w:rsidRPr="00EE6591">
        <w:rPr>
          <w:rFonts w:asciiTheme="minorEastAsia" w:hAnsiTheme="minorEastAsia"/>
        </w:rPr>
        <w:t>且小于</w:t>
      </w:r>
      <w:r w:rsidRPr="00EE6591">
        <w:rPr>
          <w:rFonts w:asciiTheme="minorEastAsia" w:hAnsiTheme="minorEastAsia"/>
        </w:rPr>
        <w:t xml:space="preserve">80mg/100mL </w:t>
      </w:r>
      <w:r w:rsidRPr="00EE6591">
        <w:rPr>
          <w:rFonts w:asciiTheme="minorEastAsia" w:hAnsiTheme="minorEastAsia"/>
        </w:rPr>
        <w:t>为酒驾，达到或者超过</w:t>
      </w:r>
      <w:r w:rsidRPr="00EE6591">
        <w:rPr>
          <w:rFonts w:asciiTheme="minorEastAsia" w:hAnsiTheme="minorEastAsia"/>
        </w:rPr>
        <w:t xml:space="preserve">80mg/100mL </w:t>
      </w:r>
      <w:r w:rsidRPr="00EE6591">
        <w:rPr>
          <w:rFonts w:asciiTheme="minorEastAsia" w:hAnsiTheme="minorEastAsia"/>
        </w:rPr>
        <w:t>为醉驾。使用前通过调零旋钮（即滑动变阻器</w:t>
      </w:r>
      <w:r w:rsidRPr="00EE6591">
        <w:rPr>
          <w:rFonts w:asciiTheme="minorEastAsia" w:hAnsiTheme="minorEastAsia"/>
        </w:rPr>
        <w:t xml:space="preserve"> </w:t>
      </w:r>
      <w:r w:rsidRPr="00EE6591">
        <w:rPr>
          <w:rFonts w:asciiTheme="minorEastAsia" w:hAnsiTheme="minorEastAsia"/>
          <w:i/>
        </w:rPr>
        <w:t>R</w:t>
      </w:r>
      <w:r w:rsidRPr="00EE6591">
        <w:rPr>
          <w:rFonts w:asciiTheme="minorEastAsia" w:hAnsiTheme="minorEastAsia"/>
          <w:sz w:val="24"/>
          <w:vertAlign w:val="subscript"/>
        </w:rPr>
        <w:t>2</w:t>
      </w:r>
      <w:r w:rsidRPr="00EE6591">
        <w:rPr>
          <w:rFonts w:asciiTheme="minorEastAsia" w:hAnsiTheme="minorEastAsia"/>
        </w:rPr>
        <w:t xml:space="preserve"> </w:t>
      </w:r>
      <w:r w:rsidRPr="00EE6591">
        <w:rPr>
          <w:rFonts w:asciiTheme="minorEastAsia" w:hAnsiTheme="minorEastAsia"/>
        </w:rPr>
        <w:t>的滑片）对测试仪进行调零，此时电压表示数为</w:t>
      </w:r>
      <w:r w:rsidRPr="00EE6591">
        <w:rPr>
          <w:rFonts w:asciiTheme="minorEastAsia" w:hAnsiTheme="minorEastAsia"/>
          <w:i/>
        </w:rPr>
        <w:t>U</w:t>
      </w:r>
      <w:r w:rsidRPr="00EE6591">
        <w:rPr>
          <w:rFonts w:asciiTheme="minorEastAsia" w:hAnsiTheme="minorEastAsia"/>
          <w:sz w:val="24"/>
          <w:vertAlign w:val="subscript"/>
        </w:rPr>
        <w:t>1</w:t>
      </w:r>
      <w:r w:rsidRPr="00EE6591">
        <w:rPr>
          <w:rFonts w:asciiTheme="minorEastAsia" w:hAnsiTheme="minorEastAsia"/>
          <w:i/>
        </w:rPr>
        <w:t xml:space="preserve"> </w:t>
      </w:r>
      <w:r w:rsidRPr="00EE6591">
        <w:rPr>
          <w:rFonts w:asciiTheme="minorEastAsia" w:hAnsiTheme="minorEastAsia"/>
        </w:rPr>
        <w:t>=</w:t>
      </w:r>
      <w:r w:rsidRPr="00EE6591">
        <w:rPr>
          <w:rFonts w:asciiTheme="minorEastAsia" w:hAnsiTheme="minorEastAsia"/>
          <w:i/>
        </w:rPr>
        <w:t xml:space="preserve"> </w:t>
      </w:r>
      <w:r w:rsidRPr="00EE6591">
        <w:rPr>
          <w:rFonts w:asciiTheme="minorEastAsia" w:hAnsiTheme="minorEastAsia"/>
        </w:rPr>
        <w:t>5V</w:t>
      </w:r>
      <w:r w:rsidRPr="00EE6591">
        <w:rPr>
          <w:rFonts w:asciiTheme="minorEastAsia" w:hAnsiTheme="minorEastAsia"/>
          <w:i/>
        </w:rPr>
        <w:t xml:space="preserve"> </w:t>
      </w:r>
      <w:r w:rsidRPr="00EE6591">
        <w:rPr>
          <w:rFonts w:asciiTheme="minorEastAsia" w:hAnsiTheme="minorEastAsia"/>
        </w:rPr>
        <w:t>，调零后</w:t>
      </w:r>
      <w:r w:rsidRPr="00EE6591">
        <w:rPr>
          <w:rFonts w:asciiTheme="minorEastAsia" w:hAnsiTheme="minorEastAsia"/>
          <w:i/>
        </w:rPr>
        <w:t>R</w:t>
      </w:r>
      <w:r w:rsidRPr="00EE6591">
        <w:rPr>
          <w:rFonts w:asciiTheme="minorEastAsia" w:hAnsiTheme="minorEastAsia"/>
          <w:sz w:val="24"/>
          <w:vertAlign w:val="subscript"/>
        </w:rPr>
        <w:t>2</w:t>
      </w:r>
      <w:r w:rsidRPr="00EE6591">
        <w:rPr>
          <w:rFonts w:asciiTheme="minorEastAsia" w:hAnsiTheme="minorEastAsia"/>
          <w:i/>
        </w:rPr>
        <w:t xml:space="preserve"> </w:t>
      </w:r>
      <w:r w:rsidRPr="00EE6591">
        <w:rPr>
          <w:rFonts w:asciiTheme="minorEastAsia" w:hAnsiTheme="minorEastAsia"/>
        </w:rPr>
        <w:t>的滑片位置保持不变。</w:t>
      </w:r>
    </w:p>
    <w:p w:rsidR="00390C66" w:rsidRPr="00EE6591" w:rsidRDefault="00793E14">
      <w:pPr>
        <w:spacing w:line="276" w:lineRule="exact"/>
        <w:ind w:left="280"/>
        <w:rPr>
          <w:rFonts w:asciiTheme="minorEastAsia" w:hAnsiTheme="minorEastAsia"/>
        </w:rPr>
      </w:pPr>
      <w:r w:rsidRPr="00EE6591">
        <w:rPr>
          <w:rFonts w:asciiTheme="minorEastAsia" w:hAnsiTheme="minorEastAsia"/>
        </w:rPr>
        <w:t>（</w:t>
      </w:r>
      <w:r w:rsidRPr="00EE6591">
        <w:rPr>
          <w:rFonts w:asciiTheme="minorEastAsia" w:hAnsiTheme="minorEastAsia"/>
        </w:rPr>
        <w:t>1</w:t>
      </w:r>
      <w:r w:rsidRPr="00EE6591">
        <w:rPr>
          <w:rFonts w:asciiTheme="minorEastAsia" w:hAnsiTheme="minorEastAsia"/>
        </w:rPr>
        <w:t>）当电压表示数为</w:t>
      </w:r>
      <w:r w:rsidRPr="00EE6591">
        <w:rPr>
          <w:rFonts w:asciiTheme="minorEastAsia" w:hAnsiTheme="minorEastAsia"/>
          <w:i/>
        </w:rPr>
        <w:t>U</w:t>
      </w:r>
      <w:r w:rsidRPr="00EE6591">
        <w:rPr>
          <w:rFonts w:asciiTheme="minorEastAsia" w:hAnsiTheme="minorEastAsia"/>
        </w:rPr>
        <w:t xml:space="preserve"> </w:t>
      </w:r>
      <w:r w:rsidRPr="00EE6591">
        <w:rPr>
          <w:rFonts w:asciiTheme="minorEastAsia" w:hAnsiTheme="minorEastAsia"/>
          <w:sz w:val="24"/>
          <w:vertAlign w:val="subscript"/>
        </w:rPr>
        <w:t>1</w:t>
      </w:r>
      <w:r w:rsidRPr="00EE6591">
        <w:rPr>
          <w:rFonts w:asciiTheme="minorEastAsia" w:hAnsiTheme="minorEastAsia"/>
        </w:rPr>
        <w:t xml:space="preserve"> </w:t>
      </w:r>
      <w:r w:rsidRPr="00EE6591">
        <w:rPr>
          <w:rFonts w:asciiTheme="minorEastAsia" w:hAnsiTheme="minorEastAsia"/>
        </w:rPr>
        <w:t>=</w:t>
      </w:r>
      <w:r w:rsidRPr="00EE6591">
        <w:rPr>
          <w:rFonts w:asciiTheme="minorEastAsia" w:hAnsiTheme="minorEastAsia"/>
        </w:rPr>
        <w:t xml:space="preserve"> 5V </w:t>
      </w:r>
      <w:r w:rsidRPr="00EE6591">
        <w:rPr>
          <w:rFonts w:asciiTheme="minorEastAsia" w:hAnsiTheme="minorEastAsia"/>
        </w:rPr>
        <w:t>时，求</w:t>
      </w:r>
      <w:r w:rsidRPr="00EE6591">
        <w:rPr>
          <w:rFonts w:asciiTheme="minorEastAsia" w:hAnsiTheme="minorEastAsia"/>
        </w:rPr>
        <w:t xml:space="preserve"> </w:t>
      </w:r>
      <w:r w:rsidRPr="00EE6591">
        <w:rPr>
          <w:rFonts w:asciiTheme="minorEastAsia" w:hAnsiTheme="minorEastAsia"/>
          <w:i/>
        </w:rPr>
        <w:t>R</w:t>
      </w:r>
      <w:r w:rsidRPr="00EE6591">
        <w:rPr>
          <w:rFonts w:asciiTheme="minorEastAsia" w:hAnsiTheme="minorEastAsia"/>
          <w:sz w:val="24"/>
          <w:vertAlign w:val="subscript"/>
        </w:rPr>
        <w:t>1</w:t>
      </w:r>
      <w:r w:rsidRPr="00EE6591">
        <w:rPr>
          <w:rFonts w:asciiTheme="minorEastAsia" w:hAnsiTheme="minorEastAsia"/>
        </w:rPr>
        <w:t xml:space="preserve"> </w:t>
      </w:r>
      <w:r w:rsidRPr="00EE6591">
        <w:rPr>
          <w:rFonts w:asciiTheme="minorEastAsia" w:hAnsiTheme="minorEastAsia"/>
        </w:rPr>
        <w:t>消耗的电功率；</w:t>
      </w:r>
    </w:p>
    <w:p w:rsidR="00390C66" w:rsidRPr="00EE6591" w:rsidRDefault="00390C66">
      <w:pPr>
        <w:spacing w:line="118" w:lineRule="exact"/>
        <w:rPr>
          <w:rFonts w:asciiTheme="minorEastAsia" w:hAnsiTheme="minorEastAsia"/>
        </w:rPr>
      </w:pPr>
    </w:p>
    <w:p w:rsidR="00390C66" w:rsidRPr="00EE6591" w:rsidRDefault="00793E14">
      <w:pPr>
        <w:spacing w:line="276" w:lineRule="exact"/>
        <w:ind w:left="280"/>
        <w:rPr>
          <w:rFonts w:asciiTheme="minorEastAsia" w:hAnsiTheme="minorEastAsia"/>
        </w:rPr>
      </w:pPr>
      <w:r w:rsidRPr="00EE6591">
        <w:rPr>
          <w:rFonts w:asciiTheme="minorEastAsia" w:hAnsiTheme="minorEastAsia"/>
        </w:rPr>
        <w:t>（</w:t>
      </w:r>
      <w:r w:rsidRPr="00EE6591">
        <w:rPr>
          <w:rFonts w:asciiTheme="minorEastAsia" w:hAnsiTheme="minorEastAsia"/>
        </w:rPr>
        <w:t>2</w:t>
      </w:r>
      <w:r w:rsidRPr="00EE6591">
        <w:rPr>
          <w:rFonts w:asciiTheme="minorEastAsia" w:hAnsiTheme="minorEastAsia"/>
        </w:rPr>
        <w:t>）当电压表示数为</w:t>
      </w:r>
      <w:r w:rsidRPr="00EE6591">
        <w:rPr>
          <w:rFonts w:asciiTheme="minorEastAsia" w:hAnsiTheme="minorEastAsia"/>
          <w:i/>
        </w:rPr>
        <w:t>U</w:t>
      </w:r>
      <w:r w:rsidRPr="00EE6591">
        <w:rPr>
          <w:rFonts w:asciiTheme="minorEastAsia" w:hAnsiTheme="minorEastAsia"/>
        </w:rPr>
        <w:t xml:space="preserve"> </w:t>
      </w:r>
      <w:r w:rsidRPr="00EE6591">
        <w:rPr>
          <w:rFonts w:asciiTheme="minorEastAsia" w:hAnsiTheme="minorEastAsia"/>
          <w:sz w:val="24"/>
          <w:vertAlign w:val="subscript"/>
        </w:rPr>
        <w:t>1</w:t>
      </w:r>
      <w:r w:rsidRPr="00EE6591">
        <w:rPr>
          <w:rFonts w:asciiTheme="minorEastAsia" w:hAnsiTheme="minorEastAsia"/>
        </w:rPr>
        <w:t xml:space="preserve"> </w:t>
      </w:r>
      <w:r w:rsidRPr="00EE6591">
        <w:rPr>
          <w:rFonts w:asciiTheme="minorEastAsia" w:hAnsiTheme="minorEastAsia"/>
        </w:rPr>
        <w:t>=</w:t>
      </w:r>
      <w:r w:rsidRPr="00EE6591">
        <w:rPr>
          <w:rFonts w:asciiTheme="minorEastAsia" w:hAnsiTheme="minorEastAsia"/>
        </w:rPr>
        <w:t xml:space="preserve"> 5V </w:t>
      </w:r>
      <w:r w:rsidRPr="00EE6591">
        <w:rPr>
          <w:rFonts w:asciiTheme="minorEastAsia" w:hAnsiTheme="minorEastAsia"/>
        </w:rPr>
        <w:t>时，求</w:t>
      </w:r>
      <w:r w:rsidRPr="00EE6591">
        <w:rPr>
          <w:rFonts w:asciiTheme="minorEastAsia" w:hAnsiTheme="minorEastAsia"/>
        </w:rPr>
        <w:t xml:space="preserve"> </w:t>
      </w:r>
      <w:r w:rsidRPr="00EE6591">
        <w:rPr>
          <w:rFonts w:asciiTheme="minorEastAsia" w:hAnsiTheme="minorEastAsia"/>
          <w:i/>
        </w:rPr>
        <w:t>R</w:t>
      </w:r>
      <w:r w:rsidRPr="00EE6591">
        <w:rPr>
          <w:rFonts w:asciiTheme="minorEastAsia" w:hAnsiTheme="minorEastAsia"/>
          <w:sz w:val="24"/>
          <w:vertAlign w:val="subscript"/>
        </w:rPr>
        <w:t>2</w:t>
      </w:r>
      <w:r w:rsidRPr="00EE6591">
        <w:rPr>
          <w:rFonts w:asciiTheme="minorEastAsia" w:hAnsiTheme="minorEastAsia"/>
        </w:rPr>
        <w:t xml:space="preserve"> </w:t>
      </w:r>
      <w:r w:rsidRPr="00EE6591">
        <w:rPr>
          <w:rFonts w:asciiTheme="minorEastAsia" w:hAnsiTheme="minorEastAsia"/>
        </w:rPr>
        <w:t>接入电路中的阻值；</w:t>
      </w:r>
    </w:p>
    <w:p w:rsidR="00390C66" w:rsidRPr="00EE6591" w:rsidRDefault="00390C66">
      <w:pPr>
        <w:spacing w:line="117" w:lineRule="exact"/>
        <w:rPr>
          <w:rFonts w:asciiTheme="minorEastAsia" w:hAnsiTheme="minorEastAsia"/>
        </w:rPr>
      </w:pPr>
    </w:p>
    <w:p w:rsidR="00390C66" w:rsidRPr="00EE6591" w:rsidRDefault="00793E14">
      <w:pPr>
        <w:spacing w:line="276" w:lineRule="exact"/>
        <w:ind w:left="280"/>
        <w:rPr>
          <w:rFonts w:asciiTheme="minorEastAsia" w:hAnsiTheme="minorEastAsia"/>
        </w:rPr>
      </w:pPr>
      <w:r w:rsidRPr="00EE6591">
        <w:rPr>
          <w:rFonts w:asciiTheme="minorEastAsia" w:hAnsiTheme="minorEastAsia"/>
        </w:rPr>
        <w:t>（</w:t>
      </w:r>
      <w:r w:rsidRPr="00EE6591">
        <w:rPr>
          <w:rFonts w:asciiTheme="minorEastAsia" w:hAnsiTheme="minorEastAsia"/>
        </w:rPr>
        <w:t>3</w:t>
      </w:r>
      <w:r w:rsidRPr="00EE6591">
        <w:rPr>
          <w:rFonts w:asciiTheme="minorEastAsia" w:hAnsiTheme="minorEastAsia"/>
        </w:rPr>
        <w:t>）某次检测中，电流表示数</w:t>
      </w:r>
      <w:r w:rsidRPr="00EE6591">
        <w:rPr>
          <w:rFonts w:asciiTheme="minorEastAsia" w:hAnsiTheme="minorEastAsia"/>
          <w:i/>
        </w:rPr>
        <w:t>I</w:t>
      </w:r>
      <w:r w:rsidRPr="00EE6591">
        <w:rPr>
          <w:rFonts w:asciiTheme="minorEastAsia" w:hAnsiTheme="minorEastAsia"/>
          <w:sz w:val="24"/>
          <w:vertAlign w:val="subscript"/>
        </w:rPr>
        <w:t>1</w:t>
      </w:r>
      <w:r w:rsidRPr="00EE6591">
        <w:rPr>
          <w:rFonts w:asciiTheme="minorEastAsia" w:hAnsiTheme="minorEastAsia"/>
        </w:rPr>
        <w:t>′=</w:t>
      </w:r>
      <w:r w:rsidRPr="00EE6591">
        <w:rPr>
          <w:rFonts w:asciiTheme="minorEastAsia" w:hAnsiTheme="minorEastAsia"/>
        </w:rPr>
        <w:t xml:space="preserve"> 0.2A </w:t>
      </w:r>
      <w:r w:rsidRPr="00EE6591">
        <w:rPr>
          <w:rFonts w:asciiTheme="minorEastAsia" w:hAnsiTheme="minorEastAsia"/>
        </w:rPr>
        <w:t>，请通过计算，判断此驾驶员属于酒驾还是醉驾。</w:t>
      </w:r>
    </w:p>
    <w:p w:rsidR="00390C66" w:rsidRPr="00EE6591" w:rsidRDefault="00793E14">
      <w:pPr>
        <w:spacing w:line="240" w:lineRule="exact"/>
        <w:ind w:left="280"/>
        <w:rPr>
          <w:rFonts w:asciiTheme="minorEastAsia" w:hAnsiTheme="minorEastAsia"/>
        </w:rPr>
      </w:pPr>
      <w:r w:rsidRPr="00EE6591">
        <w:rPr>
          <w:rFonts w:asciiTheme="minorEastAsia" w:hAnsiTheme="minorEastAsia"/>
        </w:rPr>
        <w:t>【解析】</w:t>
      </w:r>
    </w:p>
    <w:p w:rsidR="00390C66" w:rsidRPr="00EE6591" w:rsidRDefault="00390C66">
      <w:pPr>
        <w:spacing w:line="59" w:lineRule="exact"/>
        <w:rPr>
          <w:rFonts w:asciiTheme="minorEastAsia" w:hAnsiTheme="minorEastAsia"/>
        </w:rPr>
      </w:pPr>
    </w:p>
    <w:p w:rsidR="00390C66" w:rsidRPr="00EE6591" w:rsidRDefault="00793E14">
      <w:pPr>
        <w:spacing w:line="256" w:lineRule="exact"/>
        <w:ind w:left="280"/>
        <w:rPr>
          <w:rFonts w:asciiTheme="minorEastAsia" w:hAnsiTheme="minorEastAsia"/>
        </w:rPr>
      </w:pPr>
      <w:r w:rsidRPr="00EE6591">
        <w:rPr>
          <w:rFonts w:asciiTheme="minorEastAsia" w:hAnsiTheme="minorEastAsia"/>
        </w:rPr>
        <w:t>解：（</w:t>
      </w:r>
      <w:r w:rsidRPr="00EE6591">
        <w:rPr>
          <w:rFonts w:asciiTheme="minorEastAsia" w:hAnsiTheme="minorEastAsia"/>
        </w:rPr>
        <w:t>1</w:t>
      </w:r>
      <w:r w:rsidRPr="00EE6591">
        <w:rPr>
          <w:rFonts w:asciiTheme="minorEastAsia" w:hAnsiTheme="minorEastAsia"/>
        </w:rPr>
        <w:t>）由图可知，当气体中酒精含量为</w:t>
      </w:r>
      <w:r w:rsidRPr="00EE6591">
        <w:rPr>
          <w:rFonts w:asciiTheme="minorEastAsia" w:hAnsiTheme="minorEastAsia"/>
        </w:rPr>
        <w:t xml:space="preserve"> 0mg/100mL </w:t>
      </w:r>
      <w:r w:rsidRPr="00EE6591">
        <w:rPr>
          <w:rFonts w:asciiTheme="minorEastAsia" w:hAnsiTheme="minorEastAsia"/>
        </w:rPr>
        <w:t>时，</w:t>
      </w:r>
      <w:r w:rsidRPr="00EE6591">
        <w:rPr>
          <w:rFonts w:asciiTheme="minorEastAsia" w:hAnsiTheme="minorEastAsia"/>
          <w:i/>
        </w:rPr>
        <w:t>R</w:t>
      </w:r>
      <w:r w:rsidRPr="00EE6591">
        <w:rPr>
          <w:rFonts w:asciiTheme="minorEastAsia" w:hAnsiTheme="minorEastAsia"/>
          <w:sz w:val="13"/>
        </w:rPr>
        <w:t>1</w:t>
      </w:r>
      <w:r w:rsidRPr="00EE6591">
        <w:rPr>
          <w:rFonts w:asciiTheme="minorEastAsia" w:hAnsiTheme="minorEastAsia"/>
        </w:rPr>
        <w:t xml:space="preserve"> </w:t>
      </w:r>
      <w:r w:rsidRPr="00EE6591">
        <w:rPr>
          <w:rFonts w:asciiTheme="minorEastAsia" w:hAnsiTheme="minorEastAsia"/>
        </w:rPr>
        <w:t>的阻值为</w:t>
      </w:r>
      <w:r w:rsidRPr="00EE6591">
        <w:rPr>
          <w:rFonts w:asciiTheme="minorEastAsia" w:hAnsiTheme="minorEastAsia"/>
        </w:rPr>
        <w:t xml:space="preserve"> 50Ω</w:t>
      </w:r>
    </w:p>
    <w:p w:rsidR="00390C66" w:rsidRPr="00EE6591" w:rsidRDefault="00390C66">
      <w:pPr>
        <w:spacing w:line="12" w:lineRule="exact"/>
        <w:rPr>
          <w:rFonts w:asciiTheme="minorEastAsia" w:hAnsiTheme="minorEastAsia"/>
        </w:rPr>
      </w:pPr>
    </w:p>
    <w:tbl>
      <w:tblPr>
        <w:tblW w:w="4400" w:type="dxa"/>
        <w:tblInd w:w="700" w:type="dxa"/>
        <w:tblBorders>
          <w:top w:val="nil"/>
          <w:left w:val="nil"/>
          <w:bottom w:val="nil"/>
          <w:right w:val="nil"/>
          <w:insideH w:val="nil"/>
          <w:insideV w:val="nil"/>
        </w:tblBorders>
        <w:tblLayout w:type="fixed"/>
        <w:tblCellMar>
          <w:left w:w="0" w:type="dxa"/>
          <w:right w:w="0" w:type="dxa"/>
        </w:tblCellMar>
        <w:tblLook w:val="04A0" w:firstRow="1" w:lastRow="0" w:firstColumn="1" w:lastColumn="0" w:noHBand="0" w:noVBand="1"/>
      </w:tblPr>
      <w:tblGrid>
        <w:gridCol w:w="1220"/>
        <w:gridCol w:w="840"/>
        <w:gridCol w:w="420"/>
        <w:gridCol w:w="40"/>
        <w:gridCol w:w="160"/>
        <w:gridCol w:w="120"/>
        <w:gridCol w:w="280"/>
        <w:gridCol w:w="40"/>
        <w:gridCol w:w="160"/>
        <w:gridCol w:w="20"/>
        <w:gridCol w:w="400"/>
        <w:gridCol w:w="700"/>
      </w:tblGrid>
      <w:tr w:rsidR="00390C66" w:rsidRPr="00EE6591">
        <w:trPr>
          <w:trHeight w:val="241"/>
        </w:trPr>
        <w:tc>
          <w:tcPr>
            <w:tcW w:w="1220" w:type="dxa"/>
            <w:vAlign w:val="bottom"/>
          </w:tcPr>
          <w:p w:rsidR="00390C66" w:rsidRPr="00EE6591" w:rsidRDefault="00390C66">
            <w:pPr>
              <w:spacing w:line="0" w:lineRule="atLeast"/>
              <w:rPr>
                <w:rFonts w:asciiTheme="minorEastAsia" w:hAnsiTheme="minorEastAsia"/>
              </w:rPr>
            </w:pPr>
          </w:p>
        </w:tc>
        <w:tc>
          <w:tcPr>
            <w:tcW w:w="840" w:type="dxa"/>
            <w:vAlign w:val="bottom"/>
          </w:tcPr>
          <w:p w:rsidR="00390C66" w:rsidRPr="00EE6591" w:rsidRDefault="00390C66">
            <w:pPr>
              <w:spacing w:line="0" w:lineRule="atLeast"/>
              <w:rPr>
                <w:rFonts w:asciiTheme="minorEastAsia" w:hAnsiTheme="minorEastAsia"/>
              </w:rPr>
            </w:pPr>
          </w:p>
        </w:tc>
        <w:tc>
          <w:tcPr>
            <w:tcW w:w="420" w:type="dxa"/>
            <w:vAlign w:val="bottom"/>
          </w:tcPr>
          <w:p w:rsidR="00390C66" w:rsidRPr="00EE6591" w:rsidRDefault="00793E14">
            <w:pPr>
              <w:spacing w:line="0" w:lineRule="atLeast"/>
              <w:jc w:val="right"/>
              <w:rPr>
                <w:rFonts w:asciiTheme="minorEastAsia" w:hAnsiTheme="minorEastAsia"/>
              </w:rPr>
            </w:pPr>
            <w:r w:rsidRPr="00EE6591">
              <w:rPr>
                <w:rFonts w:asciiTheme="minorEastAsia" w:hAnsiTheme="minorEastAsia"/>
              </w:rPr>
              <w:t>2</w:t>
            </w:r>
          </w:p>
        </w:tc>
        <w:tc>
          <w:tcPr>
            <w:tcW w:w="40" w:type="dxa"/>
            <w:vAlign w:val="bottom"/>
          </w:tcPr>
          <w:p w:rsidR="00390C66" w:rsidRPr="00EE6591" w:rsidRDefault="00390C66">
            <w:pPr>
              <w:spacing w:line="0" w:lineRule="atLeast"/>
              <w:rPr>
                <w:rFonts w:asciiTheme="minorEastAsia" w:hAnsiTheme="minorEastAsia"/>
              </w:rPr>
            </w:pPr>
          </w:p>
        </w:tc>
        <w:tc>
          <w:tcPr>
            <w:tcW w:w="160" w:type="dxa"/>
            <w:vAlign w:val="bottom"/>
          </w:tcPr>
          <w:p w:rsidR="00390C66" w:rsidRPr="00EE6591" w:rsidRDefault="00390C66">
            <w:pPr>
              <w:spacing w:line="0" w:lineRule="atLeast"/>
              <w:rPr>
                <w:rFonts w:asciiTheme="minorEastAsia" w:hAnsiTheme="minorEastAsia"/>
              </w:rPr>
            </w:pPr>
          </w:p>
        </w:tc>
        <w:tc>
          <w:tcPr>
            <w:tcW w:w="120" w:type="dxa"/>
            <w:vAlign w:val="bottom"/>
          </w:tcPr>
          <w:p w:rsidR="00390C66" w:rsidRPr="00EE6591" w:rsidRDefault="00390C66">
            <w:pPr>
              <w:spacing w:line="0" w:lineRule="atLeast"/>
              <w:rPr>
                <w:rFonts w:asciiTheme="minorEastAsia" w:hAnsiTheme="minorEastAsia"/>
              </w:rPr>
            </w:pPr>
          </w:p>
        </w:tc>
        <w:tc>
          <w:tcPr>
            <w:tcW w:w="280" w:type="dxa"/>
            <w:vAlign w:val="bottom"/>
          </w:tcPr>
          <w:p w:rsidR="00390C66" w:rsidRPr="00EE6591" w:rsidRDefault="00390C66">
            <w:pPr>
              <w:spacing w:line="0" w:lineRule="atLeast"/>
              <w:rPr>
                <w:rFonts w:asciiTheme="minorEastAsia" w:hAnsiTheme="minorEastAsia"/>
              </w:rPr>
            </w:pPr>
          </w:p>
        </w:tc>
        <w:tc>
          <w:tcPr>
            <w:tcW w:w="40" w:type="dxa"/>
            <w:vAlign w:val="bottom"/>
          </w:tcPr>
          <w:p w:rsidR="00390C66" w:rsidRPr="00EE6591" w:rsidRDefault="00390C66">
            <w:pPr>
              <w:spacing w:line="0" w:lineRule="atLeast"/>
              <w:rPr>
                <w:rFonts w:asciiTheme="minorEastAsia" w:hAnsiTheme="minorEastAsia"/>
              </w:rPr>
            </w:pPr>
          </w:p>
        </w:tc>
        <w:tc>
          <w:tcPr>
            <w:tcW w:w="160" w:type="dxa"/>
            <w:vAlign w:val="bottom"/>
          </w:tcPr>
          <w:p w:rsidR="00390C66" w:rsidRPr="00EE6591" w:rsidRDefault="00793E14">
            <w:pPr>
              <w:spacing w:line="0" w:lineRule="atLeast"/>
              <w:ind w:left="20"/>
              <w:rPr>
                <w:rFonts w:asciiTheme="minorEastAsia" w:hAnsiTheme="minorEastAsia"/>
              </w:rPr>
            </w:pPr>
            <w:r w:rsidRPr="00EE6591">
              <w:rPr>
                <w:rFonts w:asciiTheme="minorEastAsia" w:hAnsiTheme="minorEastAsia"/>
              </w:rPr>
              <w:t>2</w:t>
            </w:r>
          </w:p>
        </w:tc>
        <w:tc>
          <w:tcPr>
            <w:tcW w:w="20" w:type="dxa"/>
            <w:vAlign w:val="bottom"/>
          </w:tcPr>
          <w:p w:rsidR="00390C66" w:rsidRPr="00EE6591" w:rsidRDefault="00390C66">
            <w:pPr>
              <w:spacing w:line="0" w:lineRule="atLeast"/>
              <w:rPr>
                <w:rFonts w:asciiTheme="minorEastAsia" w:hAnsiTheme="minorEastAsia"/>
              </w:rPr>
            </w:pPr>
          </w:p>
        </w:tc>
        <w:tc>
          <w:tcPr>
            <w:tcW w:w="400" w:type="dxa"/>
            <w:vAlign w:val="bottom"/>
          </w:tcPr>
          <w:p w:rsidR="00390C66" w:rsidRPr="00EE6591" w:rsidRDefault="00390C66">
            <w:pPr>
              <w:spacing w:line="0" w:lineRule="atLeast"/>
              <w:rPr>
                <w:rFonts w:asciiTheme="minorEastAsia" w:hAnsiTheme="minorEastAsia"/>
              </w:rPr>
            </w:pPr>
          </w:p>
        </w:tc>
        <w:tc>
          <w:tcPr>
            <w:tcW w:w="700" w:type="dxa"/>
            <w:vAlign w:val="bottom"/>
          </w:tcPr>
          <w:p w:rsidR="00390C66" w:rsidRPr="00EE6591" w:rsidRDefault="00390C66">
            <w:pPr>
              <w:spacing w:line="0" w:lineRule="atLeast"/>
              <w:rPr>
                <w:rFonts w:asciiTheme="minorEastAsia" w:hAnsiTheme="minorEastAsia"/>
              </w:rPr>
            </w:pPr>
          </w:p>
        </w:tc>
      </w:tr>
      <w:tr w:rsidR="00390C66" w:rsidRPr="00EE6591">
        <w:trPr>
          <w:trHeight w:val="288"/>
        </w:trPr>
        <w:tc>
          <w:tcPr>
            <w:tcW w:w="2060" w:type="dxa"/>
            <w:gridSpan w:val="2"/>
            <w:vMerge w:val="restart"/>
            <w:vAlign w:val="bottom"/>
          </w:tcPr>
          <w:p w:rsidR="00390C66" w:rsidRPr="00EE6591" w:rsidRDefault="00793E14">
            <w:pPr>
              <w:spacing w:line="338" w:lineRule="exact"/>
              <w:jc w:val="right"/>
              <w:rPr>
                <w:rFonts w:asciiTheme="minorEastAsia" w:hAnsiTheme="minorEastAsia"/>
                <w:sz w:val="18"/>
              </w:rPr>
            </w:pPr>
            <w:r w:rsidRPr="00EE6591">
              <w:rPr>
                <w:rFonts w:asciiTheme="minorEastAsia" w:hAnsiTheme="minorEastAsia"/>
                <w:sz w:val="37"/>
                <w:vertAlign w:val="superscript"/>
              </w:rPr>
              <w:t>由</w:t>
            </w:r>
            <w:r w:rsidRPr="00EE6591">
              <w:rPr>
                <w:rFonts w:asciiTheme="minorEastAsia" w:hAnsiTheme="minorEastAsia"/>
                <w:i/>
                <w:sz w:val="19"/>
              </w:rPr>
              <w:t xml:space="preserve"> P </w:t>
            </w:r>
            <w:r w:rsidRPr="00EE6591">
              <w:rPr>
                <w:rFonts w:asciiTheme="minorEastAsia" w:hAnsiTheme="minorEastAsia"/>
                <w:sz w:val="19"/>
              </w:rPr>
              <w:t>=</w:t>
            </w:r>
            <w:r w:rsidRPr="00EE6591">
              <w:rPr>
                <w:rFonts w:asciiTheme="minorEastAsia" w:hAnsiTheme="minorEastAsia"/>
                <w:i/>
                <w:sz w:val="19"/>
              </w:rPr>
              <w:t xml:space="preserve"> UI </w:t>
            </w:r>
            <w:r w:rsidRPr="00EE6591">
              <w:rPr>
                <w:rFonts w:asciiTheme="minorEastAsia" w:hAnsiTheme="minorEastAsia"/>
                <w:sz w:val="37"/>
                <w:vertAlign w:val="superscript"/>
              </w:rPr>
              <w:t>得</w:t>
            </w:r>
            <w:r w:rsidRPr="00EE6591">
              <w:rPr>
                <w:rFonts w:asciiTheme="minorEastAsia" w:hAnsiTheme="minorEastAsia"/>
                <w:i/>
                <w:sz w:val="18"/>
              </w:rPr>
              <w:t>P</w:t>
            </w:r>
            <w:r w:rsidRPr="00EE6591">
              <w:rPr>
                <w:rFonts w:asciiTheme="minorEastAsia" w:hAnsiTheme="minorEastAsia"/>
                <w:i/>
                <w:sz w:val="19"/>
              </w:rPr>
              <w:t xml:space="preserve"> </w:t>
            </w:r>
            <w:r w:rsidRPr="00EE6591">
              <w:rPr>
                <w:rFonts w:asciiTheme="minorEastAsia" w:hAnsiTheme="minorEastAsia"/>
                <w:sz w:val="18"/>
              </w:rPr>
              <w:t>=</w:t>
            </w:r>
          </w:p>
        </w:tc>
        <w:tc>
          <w:tcPr>
            <w:tcW w:w="420" w:type="dxa"/>
            <w:tcBorders>
              <w:bottom w:val="single" w:sz="8" w:space="0" w:color="auto"/>
            </w:tcBorders>
            <w:vAlign w:val="bottom"/>
          </w:tcPr>
          <w:p w:rsidR="00390C66" w:rsidRPr="00EE6591" w:rsidRDefault="00793E14">
            <w:pPr>
              <w:spacing w:line="268" w:lineRule="exact"/>
              <w:ind w:right="60"/>
              <w:jc w:val="right"/>
              <w:rPr>
                <w:rFonts w:asciiTheme="minorEastAsia" w:hAnsiTheme="minorEastAsia"/>
                <w:sz w:val="31"/>
                <w:vertAlign w:val="subscript"/>
              </w:rPr>
            </w:pPr>
            <w:r w:rsidRPr="00EE6591">
              <w:rPr>
                <w:rFonts w:asciiTheme="minorEastAsia" w:hAnsiTheme="minorEastAsia"/>
                <w:i/>
                <w:sz w:val="17"/>
              </w:rPr>
              <w:t>U</w:t>
            </w:r>
            <w:r w:rsidRPr="00EE6591">
              <w:rPr>
                <w:rFonts w:asciiTheme="minorEastAsia" w:hAnsiTheme="minorEastAsia"/>
                <w:sz w:val="31"/>
                <w:vertAlign w:val="subscript"/>
              </w:rPr>
              <w:t>1</w:t>
            </w:r>
          </w:p>
        </w:tc>
        <w:tc>
          <w:tcPr>
            <w:tcW w:w="40" w:type="dxa"/>
            <w:vMerge w:val="restart"/>
            <w:vAlign w:val="bottom"/>
          </w:tcPr>
          <w:p w:rsidR="00390C66" w:rsidRPr="00EE6591" w:rsidRDefault="00390C66">
            <w:pPr>
              <w:spacing w:line="0" w:lineRule="atLeast"/>
              <w:rPr>
                <w:rFonts w:asciiTheme="minorEastAsia" w:hAnsiTheme="minorEastAsia"/>
                <w:sz w:val="24"/>
              </w:rPr>
            </w:pPr>
          </w:p>
        </w:tc>
        <w:tc>
          <w:tcPr>
            <w:tcW w:w="160" w:type="dxa"/>
            <w:vMerge w:val="restart"/>
            <w:vAlign w:val="bottom"/>
          </w:tcPr>
          <w:p w:rsidR="00390C66" w:rsidRPr="00EE6591" w:rsidRDefault="00793E14">
            <w:pPr>
              <w:spacing w:line="0" w:lineRule="atLeast"/>
              <w:jc w:val="right"/>
              <w:rPr>
                <w:rFonts w:asciiTheme="minorEastAsia" w:hAnsiTheme="minorEastAsia"/>
                <w:w w:val="84"/>
              </w:rPr>
            </w:pPr>
            <w:r w:rsidRPr="00EE6591">
              <w:rPr>
                <w:rFonts w:asciiTheme="minorEastAsia" w:hAnsiTheme="minorEastAsia"/>
                <w:w w:val="84"/>
              </w:rPr>
              <w:t>=</w:t>
            </w:r>
          </w:p>
        </w:tc>
        <w:tc>
          <w:tcPr>
            <w:tcW w:w="440" w:type="dxa"/>
            <w:gridSpan w:val="3"/>
            <w:tcBorders>
              <w:bottom w:val="single" w:sz="8" w:space="0" w:color="auto"/>
            </w:tcBorders>
            <w:vAlign w:val="bottom"/>
          </w:tcPr>
          <w:p w:rsidR="00390C66" w:rsidRPr="00EE6591" w:rsidRDefault="00793E14">
            <w:pPr>
              <w:spacing w:line="0" w:lineRule="atLeast"/>
              <w:ind w:left="20"/>
              <w:rPr>
                <w:rFonts w:asciiTheme="minorEastAsia" w:hAnsiTheme="minorEastAsia"/>
              </w:rPr>
            </w:pPr>
            <w:r w:rsidRPr="00EE6591">
              <w:rPr>
                <w:rFonts w:asciiTheme="minorEastAsia" w:hAnsiTheme="minorEastAsia"/>
              </w:rPr>
              <w:t>(5V)</w:t>
            </w:r>
          </w:p>
        </w:tc>
        <w:tc>
          <w:tcPr>
            <w:tcW w:w="160" w:type="dxa"/>
            <w:tcBorders>
              <w:bottom w:val="single" w:sz="8" w:space="0" w:color="auto"/>
            </w:tcBorders>
            <w:vAlign w:val="bottom"/>
          </w:tcPr>
          <w:p w:rsidR="00390C66" w:rsidRPr="00EE6591" w:rsidRDefault="00390C66">
            <w:pPr>
              <w:spacing w:line="0" w:lineRule="atLeast"/>
              <w:rPr>
                <w:rFonts w:asciiTheme="minorEastAsia" w:hAnsiTheme="minorEastAsia"/>
                <w:sz w:val="24"/>
              </w:rPr>
            </w:pPr>
          </w:p>
        </w:tc>
        <w:tc>
          <w:tcPr>
            <w:tcW w:w="20" w:type="dxa"/>
            <w:vMerge w:val="restart"/>
            <w:vAlign w:val="bottom"/>
          </w:tcPr>
          <w:p w:rsidR="00390C66" w:rsidRPr="00EE6591" w:rsidRDefault="00390C66">
            <w:pPr>
              <w:spacing w:line="0" w:lineRule="atLeast"/>
              <w:rPr>
                <w:rFonts w:asciiTheme="minorEastAsia" w:hAnsiTheme="minorEastAsia"/>
                <w:sz w:val="24"/>
              </w:rPr>
            </w:pPr>
          </w:p>
        </w:tc>
        <w:tc>
          <w:tcPr>
            <w:tcW w:w="1100" w:type="dxa"/>
            <w:gridSpan w:val="2"/>
            <w:vMerge w:val="restart"/>
            <w:vAlign w:val="bottom"/>
          </w:tcPr>
          <w:p w:rsidR="00390C66" w:rsidRPr="00EE6591" w:rsidRDefault="00793E14">
            <w:pPr>
              <w:spacing w:line="0" w:lineRule="atLeast"/>
              <w:ind w:left="60"/>
              <w:rPr>
                <w:rFonts w:asciiTheme="minorEastAsia" w:hAnsiTheme="minorEastAsia"/>
              </w:rPr>
            </w:pPr>
            <w:r w:rsidRPr="00EE6591">
              <w:rPr>
                <w:rFonts w:asciiTheme="minorEastAsia" w:hAnsiTheme="minorEastAsia"/>
              </w:rPr>
              <w:t>=</w:t>
            </w:r>
            <w:r w:rsidRPr="00EE6591">
              <w:rPr>
                <w:rFonts w:asciiTheme="minorEastAsia" w:hAnsiTheme="minorEastAsia"/>
              </w:rPr>
              <w:t xml:space="preserve"> 0.5W</w:t>
            </w:r>
          </w:p>
        </w:tc>
      </w:tr>
      <w:tr w:rsidR="00390C66" w:rsidRPr="00EE6591">
        <w:trPr>
          <w:trHeight w:val="31"/>
        </w:trPr>
        <w:tc>
          <w:tcPr>
            <w:tcW w:w="2060" w:type="dxa"/>
            <w:gridSpan w:val="2"/>
            <w:vMerge/>
            <w:vAlign w:val="bottom"/>
          </w:tcPr>
          <w:p w:rsidR="00390C66" w:rsidRPr="00EE6591" w:rsidRDefault="00390C66">
            <w:pPr>
              <w:spacing w:line="0" w:lineRule="atLeast"/>
              <w:rPr>
                <w:rFonts w:asciiTheme="minorEastAsia" w:hAnsiTheme="minorEastAsia"/>
                <w:sz w:val="2"/>
              </w:rPr>
            </w:pPr>
          </w:p>
        </w:tc>
        <w:tc>
          <w:tcPr>
            <w:tcW w:w="420" w:type="dxa"/>
            <w:vAlign w:val="bottom"/>
          </w:tcPr>
          <w:p w:rsidR="00390C66" w:rsidRPr="00EE6591" w:rsidRDefault="00390C66">
            <w:pPr>
              <w:spacing w:line="0" w:lineRule="atLeast"/>
              <w:rPr>
                <w:rFonts w:asciiTheme="minorEastAsia" w:hAnsiTheme="minorEastAsia"/>
                <w:sz w:val="2"/>
              </w:rPr>
            </w:pPr>
          </w:p>
        </w:tc>
        <w:tc>
          <w:tcPr>
            <w:tcW w:w="40" w:type="dxa"/>
            <w:vMerge/>
            <w:vAlign w:val="bottom"/>
          </w:tcPr>
          <w:p w:rsidR="00390C66" w:rsidRPr="00EE6591" w:rsidRDefault="00390C66">
            <w:pPr>
              <w:spacing w:line="0" w:lineRule="atLeast"/>
              <w:rPr>
                <w:rFonts w:asciiTheme="minorEastAsia" w:hAnsiTheme="minorEastAsia"/>
                <w:sz w:val="2"/>
              </w:rPr>
            </w:pPr>
          </w:p>
        </w:tc>
        <w:tc>
          <w:tcPr>
            <w:tcW w:w="160" w:type="dxa"/>
            <w:vMerge/>
            <w:vAlign w:val="bottom"/>
          </w:tcPr>
          <w:p w:rsidR="00390C66" w:rsidRPr="00EE6591" w:rsidRDefault="00390C66">
            <w:pPr>
              <w:spacing w:line="0" w:lineRule="atLeast"/>
              <w:rPr>
                <w:rFonts w:asciiTheme="minorEastAsia" w:hAnsiTheme="minorEastAsia"/>
                <w:sz w:val="2"/>
              </w:rPr>
            </w:pPr>
          </w:p>
        </w:tc>
        <w:tc>
          <w:tcPr>
            <w:tcW w:w="120" w:type="dxa"/>
            <w:vAlign w:val="bottom"/>
          </w:tcPr>
          <w:p w:rsidR="00390C66" w:rsidRPr="00EE6591" w:rsidRDefault="00390C66">
            <w:pPr>
              <w:spacing w:line="0" w:lineRule="atLeast"/>
              <w:rPr>
                <w:rFonts w:asciiTheme="minorEastAsia" w:hAnsiTheme="minorEastAsia"/>
                <w:sz w:val="2"/>
              </w:rPr>
            </w:pPr>
          </w:p>
        </w:tc>
        <w:tc>
          <w:tcPr>
            <w:tcW w:w="280" w:type="dxa"/>
            <w:vAlign w:val="bottom"/>
          </w:tcPr>
          <w:p w:rsidR="00390C66" w:rsidRPr="00EE6591" w:rsidRDefault="00390C66">
            <w:pPr>
              <w:spacing w:line="0" w:lineRule="atLeast"/>
              <w:rPr>
                <w:rFonts w:asciiTheme="minorEastAsia" w:hAnsiTheme="minorEastAsia"/>
                <w:sz w:val="2"/>
              </w:rPr>
            </w:pPr>
          </w:p>
        </w:tc>
        <w:tc>
          <w:tcPr>
            <w:tcW w:w="40" w:type="dxa"/>
            <w:vAlign w:val="bottom"/>
          </w:tcPr>
          <w:p w:rsidR="00390C66" w:rsidRPr="00EE6591" w:rsidRDefault="00390C66">
            <w:pPr>
              <w:spacing w:line="0" w:lineRule="atLeast"/>
              <w:rPr>
                <w:rFonts w:asciiTheme="minorEastAsia" w:hAnsiTheme="minorEastAsia"/>
                <w:sz w:val="2"/>
              </w:rPr>
            </w:pPr>
          </w:p>
        </w:tc>
        <w:tc>
          <w:tcPr>
            <w:tcW w:w="160" w:type="dxa"/>
            <w:vAlign w:val="bottom"/>
          </w:tcPr>
          <w:p w:rsidR="00390C66" w:rsidRPr="00EE6591" w:rsidRDefault="00390C66">
            <w:pPr>
              <w:spacing w:line="0" w:lineRule="atLeast"/>
              <w:rPr>
                <w:rFonts w:asciiTheme="minorEastAsia" w:hAnsiTheme="minorEastAsia"/>
                <w:sz w:val="2"/>
              </w:rPr>
            </w:pPr>
          </w:p>
        </w:tc>
        <w:tc>
          <w:tcPr>
            <w:tcW w:w="20" w:type="dxa"/>
            <w:vMerge/>
            <w:vAlign w:val="bottom"/>
          </w:tcPr>
          <w:p w:rsidR="00390C66" w:rsidRPr="00EE6591" w:rsidRDefault="00390C66">
            <w:pPr>
              <w:spacing w:line="0" w:lineRule="atLeast"/>
              <w:rPr>
                <w:rFonts w:asciiTheme="minorEastAsia" w:hAnsiTheme="minorEastAsia"/>
                <w:sz w:val="2"/>
              </w:rPr>
            </w:pPr>
          </w:p>
        </w:tc>
        <w:tc>
          <w:tcPr>
            <w:tcW w:w="1100" w:type="dxa"/>
            <w:gridSpan w:val="2"/>
            <w:vMerge/>
            <w:vAlign w:val="bottom"/>
          </w:tcPr>
          <w:p w:rsidR="00390C66" w:rsidRPr="00EE6591" w:rsidRDefault="00390C66">
            <w:pPr>
              <w:spacing w:line="0" w:lineRule="atLeast"/>
              <w:rPr>
                <w:rFonts w:asciiTheme="minorEastAsia" w:hAnsiTheme="minorEastAsia"/>
                <w:sz w:val="2"/>
              </w:rPr>
            </w:pPr>
          </w:p>
        </w:tc>
      </w:tr>
      <w:tr w:rsidR="00390C66" w:rsidRPr="00EE6591">
        <w:trPr>
          <w:trHeight w:val="275"/>
        </w:trPr>
        <w:tc>
          <w:tcPr>
            <w:tcW w:w="1220" w:type="dxa"/>
            <w:vAlign w:val="bottom"/>
          </w:tcPr>
          <w:p w:rsidR="00390C66" w:rsidRPr="00EE6591" w:rsidRDefault="00390C66">
            <w:pPr>
              <w:spacing w:line="0" w:lineRule="atLeast"/>
              <w:rPr>
                <w:rFonts w:asciiTheme="minorEastAsia" w:hAnsiTheme="minorEastAsia"/>
                <w:sz w:val="23"/>
              </w:rPr>
            </w:pPr>
          </w:p>
        </w:tc>
        <w:tc>
          <w:tcPr>
            <w:tcW w:w="840" w:type="dxa"/>
            <w:vAlign w:val="bottom"/>
          </w:tcPr>
          <w:p w:rsidR="00390C66" w:rsidRPr="00EE6591" w:rsidRDefault="00793E14">
            <w:pPr>
              <w:spacing w:line="0" w:lineRule="atLeast"/>
              <w:ind w:right="175"/>
              <w:jc w:val="right"/>
              <w:rPr>
                <w:rFonts w:asciiTheme="minorEastAsia" w:hAnsiTheme="minorEastAsia"/>
              </w:rPr>
            </w:pPr>
            <w:r w:rsidRPr="00EE6591">
              <w:rPr>
                <w:rFonts w:asciiTheme="minorEastAsia" w:hAnsiTheme="minorEastAsia"/>
              </w:rPr>
              <w:t>1</w:t>
            </w:r>
          </w:p>
        </w:tc>
        <w:tc>
          <w:tcPr>
            <w:tcW w:w="460" w:type="dxa"/>
            <w:gridSpan w:val="2"/>
            <w:vMerge w:val="restart"/>
            <w:vAlign w:val="bottom"/>
          </w:tcPr>
          <w:p w:rsidR="00390C66" w:rsidRPr="00EE6591" w:rsidRDefault="00793E14">
            <w:pPr>
              <w:spacing w:line="0" w:lineRule="atLeast"/>
              <w:ind w:right="140"/>
              <w:jc w:val="right"/>
              <w:rPr>
                <w:rFonts w:asciiTheme="minorEastAsia" w:hAnsiTheme="minorEastAsia"/>
                <w:sz w:val="41"/>
                <w:vertAlign w:val="subscript"/>
              </w:rPr>
            </w:pPr>
            <w:r w:rsidRPr="00EE6591">
              <w:rPr>
                <w:rFonts w:asciiTheme="minorEastAsia" w:hAnsiTheme="minorEastAsia"/>
                <w:i/>
              </w:rPr>
              <w:t>R</w:t>
            </w:r>
            <w:r w:rsidRPr="00EE6591">
              <w:rPr>
                <w:rFonts w:asciiTheme="minorEastAsia" w:hAnsiTheme="minorEastAsia"/>
                <w:sz w:val="41"/>
                <w:vertAlign w:val="subscript"/>
              </w:rPr>
              <w:t>1</w:t>
            </w:r>
          </w:p>
        </w:tc>
        <w:tc>
          <w:tcPr>
            <w:tcW w:w="160" w:type="dxa"/>
            <w:vAlign w:val="bottom"/>
          </w:tcPr>
          <w:p w:rsidR="00390C66" w:rsidRPr="00EE6591" w:rsidRDefault="00390C66">
            <w:pPr>
              <w:spacing w:line="0" w:lineRule="atLeast"/>
              <w:rPr>
                <w:rFonts w:asciiTheme="minorEastAsia" w:hAnsiTheme="minorEastAsia"/>
                <w:sz w:val="23"/>
              </w:rPr>
            </w:pPr>
          </w:p>
        </w:tc>
        <w:tc>
          <w:tcPr>
            <w:tcW w:w="120" w:type="dxa"/>
            <w:vAlign w:val="bottom"/>
          </w:tcPr>
          <w:p w:rsidR="00390C66" w:rsidRPr="00EE6591" w:rsidRDefault="00390C66">
            <w:pPr>
              <w:spacing w:line="0" w:lineRule="atLeast"/>
              <w:rPr>
                <w:rFonts w:asciiTheme="minorEastAsia" w:hAnsiTheme="minorEastAsia"/>
                <w:sz w:val="23"/>
              </w:rPr>
            </w:pPr>
          </w:p>
        </w:tc>
        <w:tc>
          <w:tcPr>
            <w:tcW w:w="480" w:type="dxa"/>
            <w:gridSpan w:val="3"/>
            <w:vMerge w:val="restart"/>
            <w:vAlign w:val="bottom"/>
          </w:tcPr>
          <w:p w:rsidR="00390C66" w:rsidRPr="00EE6591" w:rsidRDefault="00793E14">
            <w:pPr>
              <w:spacing w:line="0" w:lineRule="atLeast"/>
              <w:rPr>
                <w:rFonts w:asciiTheme="minorEastAsia" w:hAnsiTheme="minorEastAsia"/>
              </w:rPr>
            </w:pPr>
            <w:r w:rsidRPr="00EE6591">
              <w:rPr>
                <w:rFonts w:asciiTheme="minorEastAsia" w:hAnsiTheme="minorEastAsia"/>
              </w:rPr>
              <w:t>50</w:t>
            </w:r>
            <w:r w:rsidRPr="00EE6591">
              <w:rPr>
                <w:rFonts w:asciiTheme="minorEastAsia" w:hAnsiTheme="minorEastAsia"/>
              </w:rPr>
              <w:t>W</w:t>
            </w:r>
          </w:p>
        </w:tc>
        <w:tc>
          <w:tcPr>
            <w:tcW w:w="20" w:type="dxa"/>
            <w:vAlign w:val="bottom"/>
          </w:tcPr>
          <w:p w:rsidR="00390C66" w:rsidRPr="00EE6591" w:rsidRDefault="00390C66">
            <w:pPr>
              <w:spacing w:line="0" w:lineRule="atLeast"/>
              <w:rPr>
                <w:rFonts w:asciiTheme="minorEastAsia" w:hAnsiTheme="minorEastAsia"/>
                <w:sz w:val="23"/>
              </w:rPr>
            </w:pPr>
          </w:p>
        </w:tc>
        <w:tc>
          <w:tcPr>
            <w:tcW w:w="400" w:type="dxa"/>
            <w:vAlign w:val="bottom"/>
          </w:tcPr>
          <w:p w:rsidR="00390C66" w:rsidRPr="00EE6591" w:rsidRDefault="00390C66">
            <w:pPr>
              <w:spacing w:line="0" w:lineRule="atLeast"/>
              <w:rPr>
                <w:rFonts w:asciiTheme="minorEastAsia" w:hAnsiTheme="minorEastAsia"/>
                <w:sz w:val="23"/>
              </w:rPr>
            </w:pPr>
          </w:p>
        </w:tc>
        <w:tc>
          <w:tcPr>
            <w:tcW w:w="700" w:type="dxa"/>
            <w:vAlign w:val="bottom"/>
          </w:tcPr>
          <w:p w:rsidR="00390C66" w:rsidRPr="00EE6591" w:rsidRDefault="00390C66">
            <w:pPr>
              <w:spacing w:line="0" w:lineRule="atLeast"/>
              <w:rPr>
                <w:rFonts w:asciiTheme="minorEastAsia" w:hAnsiTheme="minorEastAsia"/>
                <w:sz w:val="23"/>
              </w:rPr>
            </w:pPr>
          </w:p>
        </w:tc>
      </w:tr>
      <w:tr w:rsidR="00390C66" w:rsidRPr="00EE6591">
        <w:trPr>
          <w:trHeight w:val="317"/>
        </w:trPr>
        <w:tc>
          <w:tcPr>
            <w:tcW w:w="1220" w:type="dxa"/>
            <w:vAlign w:val="bottom"/>
          </w:tcPr>
          <w:p w:rsidR="00390C66" w:rsidRPr="00EE6591" w:rsidRDefault="00390C66">
            <w:pPr>
              <w:spacing w:line="0" w:lineRule="atLeast"/>
              <w:rPr>
                <w:rFonts w:asciiTheme="minorEastAsia" w:hAnsiTheme="minorEastAsia"/>
                <w:sz w:val="24"/>
              </w:rPr>
            </w:pPr>
          </w:p>
        </w:tc>
        <w:tc>
          <w:tcPr>
            <w:tcW w:w="840" w:type="dxa"/>
            <w:vAlign w:val="bottom"/>
          </w:tcPr>
          <w:p w:rsidR="00390C66" w:rsidRPr="00EE6591" w:rsidRDefault="00390C66">
            <w:pPr>
              <w:spacing w:line="0" w:lineRule="atLeast"/>
              <w:rPr>
                <w:rFonts w:asciiTheme="minorEastAsia" w:hAnsiTheme="minorEastAsia"/>
                <w:sz w:val="24"/>
              </w:rPr>
            </w:pPr>
          </w:p>
        </w:tc>
        <w:tc>
          <w:tcPr>
            <w:tcW w:w="460" w:type="dxa"/>
            <w:gridSpan w:val="2"/>
            <w:vMerge/>
            <w:vAlign w:val="bottom"/>
          </w:tcPr>
          <w:p w:rsidR="00390C66" w:rsidRPr="00EE6591" w:rsidRDefault="00390C66">
            <w:pPr>
              <w:spacing w:line="0" w:lineRule="atLeast"/>
              <w:rPr>
                <w:rFonts w:asciiTheme="minorEastAsia" w:hAnsiTheme="minorEastAsia"/>
                <w:sz w:val="24"/>
              </w:rPr>
            </w:pPr>
          </w:p>
        </w:tc>
        <w:tc>
          <w:tcPr>
            <w:tcW w:w="160" w:type="dxa"/>
            <w:vAlign w:val="bottom"/>
          </w:tcPr>
          <w:p w:rsidR="00390C66" w:rsidRPr="00EE6591" w:rsidRDefault="00390C66">
            <w:pPr>
              <w:spacing w:line="0" w:lineRule="atLeast"/>
              <w:rPr>
                <w:rFonts w:asciiTheme="minorEastAsia" w:hAnsiTheme="minorEastAsia"/>
                <w:sz w:val="24"/>
              </w:rPr>
            </w:pPr>
          </w:p>
        </w:tc>
        <w:tc>
          <w:tcPr>
            <w:tcW w:w="120" w:type="dxa"/>
            <w:vAlign w:val="bottom"/>
          </w:tcPr>
          <w:p w:rsidR="00390C66" w:rsidRPr="00EE6591" w:rsidRDefault="00390C66">
            <w:pPr>
              <w:spacing w:line="0" w:lineRule="atLeast"/>
              <w:rPr>
                <w:rFonts w:asciiTheme="minorEastAsia" w:hAnsiTheme="minorEastAsia"/>
                <w:sz w:val="24"/>
              </w:rPr>
            </w:pPr>
          </w:p>
        </w:tc>
        <w:tc>
          <w:tcPr>
            <w:tcW w:w="480" w:type="dxa"/>
            <w:gridSpan w:val="3"/>
            <w:vMerge/>
            <w:vAlign w:val="bottom"/>
          </w:tcPr>
          <w:p w:rsidR="00390C66" w:rsidRPr="00EE6591" w:rsidRDefault="00390C66">
            <w:pPr>
              <w:spacing w:line="0" w:lineRule="atLeast"/>
              <w:rPr>
                <w:rFonts w:asciiTheme="minorEastAsia" w:hAnsiTheme="minorEastAsia"/>
                <w:sz w:val="24"/>
              </w:rPr>
            </w:pPr>
          </w:p>
        </w:tc>
        <w:tc>
          <w:tcPr>
            <w:tcW w:w="20" w:type="dxa"/>
            <w:vAlign w:val="bottom"/>
          </w:tcPr>
          <w:p w:rsidR="00390C66" w:rsidRPr="00EE6591" w:rsidRDefault="00390C66">
            <w:pPr>
              <w:spacing w:line="0" w:lineRule="atLeast"/>
              <w:rPr>
                <w:rFonts w:asciiTheme="minorEastAsia" w:hAnsiTheme="minorEastAsia"/>
                <w:sz w:val="24"/>
              </w:rPr>
            </w:pPr>
          </w:p>
        </w:tc>
        <w:tc>
          <w:tcPr>
            <w:tcW w:w="400" w:type="dxa"/>
            <w:vAlign w:val="bottom"/>
          </w:tcPr>
          <w:p w:rsidR="00390C66" w:rsidRPr="00EE6591" w:rsidRDefault="00390C66">
            <w:pPr>
              <w:spacing w:line="0" w:lineRule="atLeast"/>
              <w:rPr>
                <w:rFonts w:asciiTheme="minorEastAsia" w:hAnsiTheme="minorEastAsia"/>
                <w:sz w:val="24"/>
              </w:rPr>
            </w:pPr>
          </w:p>
        </w:tc>
        <w:tc>
          <w:tcPr>
            <w:tcW w:w="700" w:type="dxa"/>
            <w:vAlign w:val="bottom"/>
          </w:tcPr>
          <w:p w:rsidR="00390C66" w:rsidRPr="00EE6591" w:rsidRDefault="00390C66">
            <w:pPr>
              <w:spacing w:line="0" w:lineRule="atLeast"/>
              <w:rPr>
                <w:rFonts w:asciiTheme="minorEastAsia" w:hAnsiTheme="minorEastAsia"/>
                <w:sz w:val="24"/>
              </w:rPr>
            </w:pPr>
          </w:p>
        </w:tc>
      </w:tr>
      <w:tr w:rsidR="00390C66" w:rsidRPr="00EE6591">
        <w:trPr>
          <w:trHeight w:val="469"/>
        </w:trPr>
        <w:tc>
          <w:tcPr>
            <w:tcW w:w="1220" w:type="dxa"/>
            <w:vMerge w:val="restart"/>
            <w:vAlign w:val="bottom"/>
          </w:tcPr>
          <w:p w:rsidR="00390C66" w:rsidRPr="00EE6591" w:rsidRDefault="00793E14">
            <w:pPr>
              <w:spacing w:line="256" w:lineRule="exact"/>
              <w:rPr>
                <w:rFonts w:asciiTheme="minorEastAsia" w:hAnsiTheme="minorEastAsia"/>
                <w:sz w:val="13"/>
              </w:rPr>
            </w:pPr>
            <w:r w:rsidRPr="00EE6591">
              <w:rPr>
                <w:rFonts w:asciiTheme="minorEastAsia" w:hAnsiTheme="minorEastAsia"/>
              </w:rPr>
              <w:t>（</w:t>
            </w:r>
            <w:r w:rsidRPr="00EE6591">
              <w:rPr>
                <w:rFonts w:asciiTheme="minorEastAsia" w:hAnsiTheme="minorEastAsia"/>
              </w:rPr>
              <w:t>2</w:t>
            </w:r>
            <w:r w:rsidRPr="00EE6591">
              <w:rPr>
                <w:rFonts w:asciiTheme="minorEastAsia" w:hAnsiTheme="minorEastAsia"/>
              </w:rPr>
              <w:t>）通过</w:t>
            </w:r>
            <w:r w:rsidRPr="00EE6591">
              <w:rPr>
                <w:rFonts w:asciiTheme="minorEastAsia" w:hAnsiTheme="minorEastAsia"/>
              </w:rPr>
              <w:t xml:space="preserve"> </w:t>
            </w:r>
            <w:r w:rsidRPr="00EE6591">
              <w:rPr>
                <w:rFonts w:asciiTheme="minorEastAsia" w:hAnsiTheme="minorEastAsia"/>
                <w:i/>
              </w:rPr>
              <w:t>R</w:t>
            </w:r>
            <w:r w:rsidRPr="00EE6591">
              <w:rPr>
                <w:rFonts w:asciiTheme="minorEastAsia" w:hAnsiTheme="minorEastAsia"/>
                <w:sz w:val="13"/>
              </w:rPr>
              <w:t>1</w:t>
            </w:r>
          </w:p>
        </w:tc>
        <w:tc>
          <w:tcPr>
            <w:tcW w:w="1300" w:type="dxa"/>
            <w:gridSpan w:val="3"/>
            <w:vMerge w:val="restart"/>
            <w:vAlign w:val="bottom"/>
          </w:tcPr>
          <w:p w:rsidR="00390C66" w:rsidRPr="00EE6591" w:rsidRDefault="00793E14">
            <w:pPr>
              <w:spacing w:line="511" w:lineRule="exact"/>
              <w:ind w:right="120"/>
              <w:jc w:val="right"/>
              <w:rPr>
                <w:rFonts w:asciiTheme="minorEastAsia" w:hAnsiTheme="minorEastAsia"/>
                <w:i/>
                <w:sz w:val="42"/>
                <w:vertAlign w:val="subscript"/>
              </w:rPr>
            </w:pPr>
            <w:r w:rsidRPr="00EE6591">
              <w:rPr>
                <w:rFonts w:asciiTheme="minorEastAsia" w:hAnsiTheme="minorEastAsia"/>
              </w:rPr>
              <w:t>的电流为：</w:t>
            </w:r>
            <w:r w:rsidRPr="00EE6591">
              <w:rPr>
                <w:rFonts w:asciiTheme="minorEastAsia" w:hAnsiTheme="minorEastAsia"/>
                <w:i/>
                <w:sz w:val="42"/>
                <w:vertAlign w:val="subscript"/>
              </w:rPr>
              <w:t>I</w:t>
            </w:r>
          </w:p>
        </w:tc>
        <w:tc>
          <w:tcPr>
            <w:tcW w:w="280" w:type="dxa"/>
            <w:gridSpan w:val="2"/>
            <w:vMerge w:val="restart"/>
            <w:vAlign w:val="bottom"/>
          </w:tcPr>
          <w:p w:rsidR="00390C66" w:rsidRPr="00EE6591" w:rsidRDefault="00793E14">
            <w:pPr>
              <w:spacing w:line="0" w:lineRule="atLeast"/>
              <w:jc w:val="right"/>
              <w:rPr>
                <w:rFonts w:asciiTheme="minorEastAsia" w:hAnsiTheme="minorEastAsia"/>
              </w:rPr>
            </w:pPr>
            <w:r w:rsidRPr="00EE6591">
              <w:rPr>
                <w:rFonts w:asciiTheme="minorEastAsia" w:hAnsiTheme="minorEastAsia"/>
              </w:rPr>
              <w:t>=</w:t>
            </w:r>
          </w:p>
        </w:tc>
        <w:tc>
          <w:tcPr>
            <w:tcW w:w="280" w:type="dxa"/>
            <w:tcBorders>
              <w:bottom w:val="single" w:sz="8" w:space="0" w:color="auto"/>
            </w:tcBorders>
            <w:vAlign w:val="bottom"/>
          </w:tcPr>
          <w:p w:rsidR="00390C66" w:rsidRPr="00EE6591" w:rsidRDefault="00793E14">
            <w:pPr>
              <w:spacing w:line="447" w:lineRule="exact"/>
              <w:rPr>
                <w:rFonts w:asciiTheme="minorEastAsia" w:hAnsiTheme="minorEastAsia"/>
                <w:w w:val="88"/>
                <w:sz w:val="42"/>
                <w:vertAlign w:val="subscript"/>
              </w:rPr>
            </w:pPr>
            <w:r w:rsidRPr="00EE6591">
              <w:rPr>
                <w:rFonts w:asciiTheme="minorEastAsia" w:hAnsiTheme="minorEastAsia"/>
                <w:i/>
                <w:w w:val="88"/>
              </w:rPr>
              <w:t>U</w:t>
            </w:r>
            <w:r w:rsidRPr="00EE6591">
              <w:rPr>
                <w:rFonts w:asciiTheme="minorEastAsia" w:hAnsiTheme="minorEastAsia"/>
                <w:w w:val="88"/>
                <w:sz w:val="42"/>
                <w:vertAlign w:val="subscript"/>
              </w:rPr>
              <w:t>1</w:t>
            </w:r>
          </w:p>
        </w:tc>
        <w:tc>
          <w:tcPr>
            <w:tcW w:w="220" w:type="dxa"/>
            <w:gridSpan w:val="3"/>
            <w:vMerge w:val="restart"/>
            <w:vAlign w:val="bottom"/>
          </w:tcPr>
          <w:p w:rsidR="00390C66" w:rsidRPr="00EE6591" w:rsidRDefault="00793E14">
            <w:pPr>
              <w:spacing w:line="0" w:lineRule="atLeast"/>
              <w:ind w:left="40"/>
              <w:rPr>
                <w:rFonts w:asciiTheme="minorEastAsia" w:hAnsiTheme="minorEastAsia"/>
              </w:rPr>
            </w:pPr>
            <w:r w:rsidRPr="00EE6591">
              <w:rPr>
                <w:rFonts w:asciiTheme="minorEastAsia" w:hAnsiTheme="minorEastAsia"/>
              </w:rPr>
              <w:t>=</w:t>
            </w:r>
          </w:p>
        </w:tc>
        <w:tc>
          <w:tcPr>
            <w:tcW w:w="400" w:type="dxa"/>
            <w:tcBorders>
              <w:bottom w:val="single" w:sz="8" w:space="0" w:color="auto"/>
            </w:tcBorders>
            <w:vAlign w:val="bottom"/>
          </w:tcPr>
          <w:p w:rsidR="00390C66" w:rsidRPr="00EE6591" w:rsidRDefault="00793E14">
            <w:pPr>
              <w:spacing w:line="0" w:lineRule="atLeast"/>
              <w:ind w:left="60"/>
              <w:rPr>
                <w:rFonts w:asciiTheme="minorEastAsia" w:hAnsiTheme="minorEastAsia"/>
              </w:rPr>
            </w:pPr>
            <w:r w:rsidRPr="00EE6591">
              <w:rPr>
                <w:rFonts w:asciiTheme="minorEastAsia" w:hAnsiTheme="minorEastAsia"/>
              </w:rPr>
              <w:t>5V</w:t>
            </w:r>
          </w:p>
        </w:tc>
        <w:tc>
          <w:tcPr>
            <w:tcW w:w="700" w:type="dxa"/>
            <w:vMerge w:val="restart"/>
            <w:vAlign w:val="bottom"/>
          </w:tcPr>
          <w:p w:rsidR="00390C66" w:rsidRPr="00EE6591" w:rsidRDefault="00793E14">
            <w:pPr>
              <w:spacing w:line="0" w:lineRule="atLeast"/>
              <w:ind w:left="100"/>
              <w:rPr>
                <w:rFonts w:asciiTheme="minorEastAsia" w:hAnsiTheme="minorEastAsia"/>
                <w:w w:val="99"/>
              </w:rPr>
            </w:pPr>
            <w:r w:rsidRPr="00EE6591">
              <w:rPr>
                <w:rFonts w:asciiTheme="minorEastAsia" w:hAnsiTheme="minorEastAsia"/>
                <w:w w:val="99"/>
              </w:rPr>
              <w:t>=</w:t>
            </w:r>
            <w:r w:rsidRPr="00EE6591">
              <w:rPr>
                <w:rFonts w:asciiTheme="minorEastAsia" w:hAnsiTheme="minorEastAsia"/>
                <w:w w:val="99"/>
              </w:rPr>
              <w:t xml:space="preserve"> 0.1A</w:t>
            </w:r>
          </w:p>
        </w:tc>
      </w:tr>
      <w:tr w:rsidR="00390C66" w:rsidRPr="00EE6591">
        <w:trPr>
          <w:trHeight w:val="30"/>
        </w:trPr>
        <w:tc>
          <w:tcPr>
            <w:tcW w:w="1220" w:type="dxa"/>
            <w:vMerge/>
            <w:vAlign w:val="bottom"/>
          </w:tcPr>
          <w:p w:rsidR="00390C66" w:rsidRPr="00EE6591" w:rsidRDefault="00390C66">
            <w:pPr>
              <w:spacing w:line="0" w:lineRule="atLeast"/>
              <w:rPr>
                <w:rFonts w:asciiTheme="minorEastAsia" w:hAnsiTheme="minorEastAsia"/>
                <w:sz w:val="2"/>
              </w:rPr>
            </w:pPr>
          </w:p>
        </w:tc>
        <w:tc>
          <w:tcPr>
            <w:tcW w:w="1300" w:type="dxa"/>
            <w:gridSpan w:val="3"/>
            <w:vMerge/>
            <w:vAlign w:val="bottom"/>
          </w:tcPr>
          <w:p w:rsidR="00390C66" w:rsidRPr="00EE6591" w:rsidRDefault="00390C66">
            <w:pPr>
              <w:spacing w:line="0" w:lineRule="atLeast"/>
              <w:rPr>
                <w:rFonts w:asciiTheme="minorEastAsia" w:hAnsiTheme="minorEastAsia"/>
                <w:sz w:val="2"/>
              </w:rPr>
            </w:pPr>
          </w:p>
        </w:tc>
        <w:tc>
          <w:tcPr>
            <w:tcW w:w="280" w:type="dxa"/>
            <w:gridSpan w:val="2"/>
            <w:vMerge/>
            <w:vAlign w:val="bottom"/>
          </w:tcPr>
          <w:p w:rsidR="00390C66" w:rsidRPr="00EE6591" w:rsidRDefault="00390C66">
            <w:pPr>
              <w:spacing w:line="0" w:lineRule="atLeast"/>
              <w:rPr>
                <w:rFonts w:asciiTheme="minorEastAsia" w:hAnsiTheme="minorEastAsia"/>
                <w:sz w:val="2"/>
              </w:rPr>
            </w:pPr>
          </w:p>
        </w:tc>
        <w:tc>
          <w:tcPr>
            <w:tcW w:w="280" w:type="dxa"/>
            <w:vAlign w:val="bottom"/>
          </w:tcPr>
          <w:p w:rsidR="00390C66" w:rsidRPr="00EE6591" w:rsidRDefault="00390C66">
            <w:pPr>
              <w:spacing w:line="0" w:lineRule="atLeast"/>
              <w:rPr>
                <w:rFonts w:asciiTheme="minorEastAsia" w:hAnsiTheme="minorEastAsia"/>
                <w:sz w:val="2"/>
              </w:rPr>
            </w:pPr>
          </w:p>
        </w:tc>
        <w:tc>
          <w:tcPr>
            <w:tcW w:w="220" w:type="dxa"/>
            <w:gridSpan w:val="3"/>
            <w:vMerge/>
            <w:vAlign w:val="bottom"/>
          </w:tcPr>
          <w:p w:rsidR="00390C66" w:rsidRPr="00EE6591" w:rsidRDefault="00390C66">
            <w:pPr>
              <w:spacing w:line="0" w:lineRule="atLeast"/>
              <w:rPr>
                <w:rFonts w:asciiTheme="minorEastAsia" w:hAnsiTheme="minorEastAsia"/>
                <w:sz w:val="2"/>
              </w:rPr>
            </w:pPr>
          </w:p>
        </w:tc>
        <w:tc>
          <w:tcPr>
            <w:tcW w:w="400" w:type="dxa"/>
            <w:vAlign w:val="bottom"/>
          </w:tcPr>
          <w:p w:rsidR="00390C66" w:rsidRPr="00EE6591" w:rsidRDefault="00390C66">
            <w:pPr>
              <w:spacing w:line="0" w:lineRule="atLeast"/>
              <w:rPr>
                <w:rFonts w:asciiTheme="minorEastAsia" w:hAnsiTheme="minorEastAsia"/>
                <w:sz w:val="2"/>
              </w:rPr>
            </w:pPr>
          </w:p>
        </w:tc>
        <w:tc>
          <w:tcPr>
            <w:tcW w:w="700" w:type="dxa"/>
            <w:vMerge/>
            <w:vAlign w:val="bottom"/>
          </w:tcPr>
          <w:p w:rsidR="00390C66" w:rsidRPr="00EE6591" w:rsidRDefault="00390C66">
            <w:pPr>
              <w:spacing w:line="0" w:lineRule="atLeast"/>
              <w:rPr>
                <w:rFonts w:asciiTheme="minorEastAsia" w:hAnsiTheme="minorEastAsia"/>
                <w:sz w:val="2"/>
              </w:rPr>
            </w:pPr>
          </w:p>
        </w:tc>
      </w:tr>
      <w:tr w:rsidR="00390C66" w:rsidRPr="00EE6591">
        <w:trPr>
          <w:trHeight w:val="275"/>
        </w:trPr>
        <w:tc>
          <w:tcPr>
            <w:tcW w:w="1220" w:type="dxa"/>
            <w:vAlign w:val="bottom"/>
          </w:tcPr>
          <w:p w:rsidR="00390C66" w:rsidRPr="00EE6591" w:rsidRDefault="00390C66">
            <w:pPr>
              <w:spacing w:line="0" w:lineRule="atLeast"/>
              <w:rPr>
                <w:rFonts w:asciiTheme="minorEastAsia" w:hAnsiTheme="minorEastAsia"/>
                <w:sz w:val="23"/>
              </w:rPr>
            </w:pPr>
          </w:p>
        </w:tc>
        <w:tc>
          <w:tcPr>
            <w:tcW w:w="840" w:type="dxa"/>
            <w:vAlign w:val="bottom"/>
          </w:tcPr>
          <w:p w:rsidR="00390C66" w:rsidRPr="00EE6591" w:rsidRDefault="00390C66">
            <w:pPr>
              <w:spacing w:line="0" w:lineRule="atLeast"/>
              <w:rPr>
                <w:rFonts w:asciiTheme="minorEastAsia" w:hAnsiTheme="minorEastAsia"/>
                <w:sz w:val="23"/>
              </w:rPr>
            </w:pPr>
          </w:p>
        </w:tc>
        <w:tc>
          <w:tcPr>
            <w:tcW w:w="460" w:type="dxa"/>
            <w:gridSpan w:val="2"/>
            <w:vAlign w:val="bottom"/>
          </w:tcPr>
          <w:p w:rsidR="00390C66" w:rsidRPr="00EE6591" w:rsidRDefault="00793E14">
            <w:pPr>
              <w:spacing w:line="0" w:lineRule="atLeast"/>
              <w:ind w:right="20"/>
              <w:jc w:val="right"/>
              <w:rPr>
                <w:rFonts w:asciiTheme="minorEastAsia" w:hAnsiTheme="minorEastAsia"/>
              </w:rPr>
            </w:pPr>
            <w:r w:rsidRPr="00EE6591">
              <w:rPr>
                <w:rFonts w:asciiTheme="minorEastAsia" w:hAnsiTheme="minorEastAsia"/>
              </w:rPr>
              <w:t>1</w:t>
            </w:r>
          </w:p>
        </w:tc>
        <w:tc>
          <w:tcPr>
            <w:tcW w:w="160" w:type="dxa"/>
            <w:vAlign w:val="bottom"/>
          </w:tcPr>
          <w:p w:rsidR="00390C66" w:rsidRPr="00EE6591" w:rsidRDefault="00390C66">
            <w:pPr>
              <w:spacing w:line="0" w:lineRule="atLeast"/>
              <w:rPr>
                <w:rFonts w:asciiTheme="minorEastAsia" w:hAnsiTheme="minorEastAsia"/>
                <w:sz w:val="23"/>
              </w:rPr>
            </w:pPr>
          </w:p>
        </w:tc>
        <w:tc>
          <w:tcPr>
            <w:tcW w:w="120" w:type="dxa"/>
            <w:vAlign w:val="bottom"/>
          </w:tcPr>
          <w:p w:rsidR="00390C66" w:rsidRPr="00EE6591" w:rsidRDefault="00390C66">
            <w:pPr>
              <w:spacing w:line="0" w:lineRule="atLeast"/>
              <w:rPr>
                <w:rFonts w:asciiTheme="minorEastAsia" w:hAnsiTheme="minorEastAsia"/>
                <w:sz w:val="23"/>
              </w:rPr>
            </w:pPr>
          </w:p>
        </w:tc>
        <w:tc>
          <w:tcPr>
            <w:tcW w:w="320" w:type="dxa"/>
            <w:gridSpan w:val="2"/>
            <w:vMerge w:val="restart"/>
            <w:vAlign w:val="bottom"/>
          </w:tcPr>
          <w:p w:rsidR="00390C66" w:rsidRPr="00EE6591" w:rsidRDefault="00793E14">
            <w:pPr>
              <w:spacing w:line="0" w:lineRule="atLeast"/>
              <w:ind w:left="20"/>
              <w:rPr>
                <w:rFonts w:asciiTheme="minorEastAsia" w:hAnsiTheme="minorEastAsia"/>
                <w:sz w:val="42"/>
                <w:vertAlign w:val="subscript"/>
              </w:rPr>
            </w:pPr>
            <w:r w:rsidRPr="00EE6591">
              <w:rPr>
                <w:rFonts w:asciiTheme="minorEastAsia" w:hAnsiTheme="minorEastAsia"/>
                <w:i/>
              </w:rPr>
              <w:t>R</w:t>
            </w:r>
            <w:r w:rsidRPr="00EE6591">
              <w:rPr>
                <w:rFonts w:asciiTheme="minorEastAsia" w:hAnsiTheme="minorEastAsia"/>
                <w:sz w:val="42"/>
                <w:vertAlign w:val="subscript"/>
              </w:rPr>
              <w:t>1</w:t>
            </w:r>
          </w:p>
        </w:tc>
        <w:tc>
          <w:tcPr>
            <w:tcW w:w="160" w:type="dxa"/>
            <w:vAlign w:val="bottom"/>
          </w:tcPr>
          <w:p w:rsidR="00390C66" w:rsidRPr="00EE6591" w:rsidRDefault="00390C66">
            <w:pPr>
              <w:spacing w:line="0" w:lineRule="atLeast"/>
              <w:rPr>
                <w:rFonts w:asciiTheme="minorEastAsia" w:hAnsiTheme="minorEastAsia"/>
                <w:sz w:val="23"/>
              </w:rPr>
            </w:pPr>
          </w:p>
        </w:tc>
        <w:tc>
          <w:tcPr>
            <w:tcW w:w="20" w:type="dxa"/>
            <w:vAlign w:val="bottom"/>
          </w:tcPr>
          <w:p w:rsidR="00390C66" w:rsidRPr="00EE6591" w:rsidRDefault="00390C66">
            <w:pPr>
              <w:spacing w:line="0" w:lineRule="atLeast"/>
              <w:rPr>
                <w:rFonts w:asciiTheme="minorEastAsia" w:hAnsiTheme="minorEastAsia"/>
                <w:sz w:val="23"/>
              </w:rPr>
            </w:pPr>
          </w:p>
        </w:tc>
        <w:tc>
          <w:tcPr>
            <w:tcW w:w="1100" w:type="dxa"/>
            <w:gridSpan w:val="2"/>
            <w:vMerge w:val="restart"/>
            <w:vAlign w:val="bottom"/>
          </w:tcPr>
          <w:p w:rsidR="00390C66" w:rsidRPr="00EE6591" w:rsidRDefault="00793E14">
            <w:pPr>
              <w:spacing w:line="282" w:lineRule="exact"/>
              <w:ind w:left="20"/>
              <w:rPr>
                <w:rFonts w:asciiTheme="minorEastAsia" w:hAnsiTheme="minorEastAsia"/>
              </w:rPr>
            </w:pPr>
            <w:r w:rsidRPr="00EE6591">
              <w:rPr>
                <w:rFonts w:asciiTheme="minorEastAsia" w:hAnsiTheme="minorEastAsia"/>
              </w:rPr>
              <w:t>50</w:t>
            </w:r>
            <w:r w:rsidRPr="00EE6591">
              <w:rPr>
                <w:rFonts w:ascii="Times New Roman" w:hAnsi="Times New Roman" w:cs="Times New Roman"/>
              </w:rPr>
              <w:t>Ω</w:t>
            </w:r>
          </w:p>
        </w:tc>
      </w:tr>
      <w:tr w:rsidR="00390C66" w:rsidRPr="00EE6591">
        <w:trPr>
          <w:trHeight w:val="317"/>
        </w:trPr>
        <w:tc>
          <w:tcPr>
            <w:tcW w:w="1220" w:type="dxa"/>
            <w:vAlign w:val="bottom"/>
          </w:tcPr>
          <w:p w:rsidR="00390C66" w:rsidRPr="00EE6591" w:rsidRDefault="00390C66">
            <w:pPr>
              <w:spacing w:line="0" w:lineRule="atLeast"/>
              <w:rPr>
                <w:rFonts w:asciiTheme="minorEastAsia" w:hAnsiTheme="minorEastAsia"/>
                <w:sz w:val="24"/>
              </w:rPr>
            </w:pPr>
          </w:p>
        </w:tc>
        <w:tc>
          <w:tcPr>
            <w:tcW w:w="840" w:type="dxa"/>
            <w:vAlign w:val="bottom"/>
          </w:tcPr>
          <w:p w:rsidR="00390C66" w:rsidRPr="00EE6591" w:rsidRDefault="00390C66">
            <w:pPr>
              <w:spacing w:line="0" w:lineRule="atLeast"/>
              <w:rPr>
                <w:rFonts w:asciiTheme="minorEastAsia" w:hAnsiTheme="minorEastAsia"/>
                <w:sz w:val="24"/>
              </w:rPr>
            </w:pPr>
          </w:p>
        </w:tc>
        <w:tc>
          <w:tcPr>
            <w:tcW w:w="420" w:type="dxa"/>
            <w:vAlign w:val="bottom"/>
          </w:tcPr>
          <w:p w:rsidR="00390C66" w:rsidRPr="00EE6591" w:rsidRDefault="00390C66">
            <w:pPr>
              <w:spacing w:line="0" w:lineRule="atLeast"/>
              <w:rPr>
                <w:rFonts w:asciiTheme="minorEastAsia" w:hAnsiTheme="minorEastAsia"/>
                <w:sz w:val="24"/>
              </w:rPr>
            </w:pPr>
          </w:p>
        </w:tc>
        <w:tc>
          <w:tcPr>
            <w:tcW w:w="40" w:type="dxa"/>
            <w:vAlign w:val="bottom"/>
          </w:tcPr>
          <w:p w:rsidR="00390C66" w:rsidRPr="00EE6591" w:rsidRDefault="00390C66">
            <w:pPr>
              <w:spacing w:line="0" w:lineRule="atLeast"/>
              <w:rPr>
                <w:rFonts w:asciiTheme="minorEastAsia" w:hAnsiTheme="minorEastAsia"/>
                <w:sz w:val="24"/>
              </w:rPr>
            </w:pPr>
          </w:p>
        </w:tc>
        <w:tc>
          <w:tcPr>
            <w:tcW w:w="160" w:type="dxa"/>
            <w:vAlign w:val="bottom"/>
          </w:tcPr>
          <w:p w:rsidR="00390C66" w:rsidRPr="00EE6591" w:rsidRDefault="00390C66">
            <w:pPr>
              <w:spacing w:line="0" w:lineRule="atLeast"/>
              <w:rPr>
                <w:rFonts w:asciiTheme="minorEastAsia" w:hAnsiTheme="minorEastAsia"/>
                <w:sz w:val="24"/>
              </w:rPr>
            </w:pPr>
          </w:p>
        </w:tc>
        <w:tc>
          <w:tcPr>
            <w:tcW w:w="120" w:type="dxa"/>
            <w:vAlign w:val="bottom"/>
          </w:tcPr>
          <w:p w:rsidR="00390C66" w:rsidRPr="00EE6591" w:rsidRDefault="00390C66">
            <w:pPr>
              <w:spacing w:line="0" w:lineRule="atLeast"/>
              <w:rPr>
                <w:rFonts w:asciiTheme="minorEastAsia" w:hAnsiTheme="minorEastAsia"/>
                <w:sz w:val="24"/>
              </w:rPr>
            </w:pPr>
          </w:p>
        </w:tc>
        <w:tc>
          <w:tcPr>
            <w:tcW w:w="320" w:type="dxa"/>
            <w:gridSpan w:val="2"/>
            <w:vMerge/>
            <w:vAlign w:val="bottom"/>
          </w:tcPr>
          <w:p w:rsidR="00390C66" w:rsidRPr="00EE6591" w:rsidRDefault="00390C66">
            <w:pPr>
              <w:spacing w:line="0" w:lineRule="atLeast"/>
              <w:rPr>
                <w:rFonts w:asciiTheme="minorEastAsia" w:hAnsiTheme="minorEastAsia"/>
                <w:sz w:val="24"/>
              </w:rPr>
            </w:pPr>
          </w:p>
        </w:tc>
        <w:tc>
          <w:tcPr>
            <w:tcW w:w="160" w:type="dxa"/>
            <w:vAlign w:val="bottom"/>
          </w:tcPr>
          <w:p w:rsidR="00390C66" w:rsidRPr="00EE6591" w:rsidRDefault="00390C66">
            <w:pPr>
              <w:spacing w:line="0" w:lineRule="atLeast"/>
              <w:rPr>
                <w:rFonts w:asciiTheme="minorEastAsia" w:hAnsiTheme="minorEastAsia"/>
                <w:sz w:val="24"/>
              </w:rPr>
            </w:pPr>
          </w:p>
        </w:tc>
        <w:tc>
          <w:tcPr>
            <w:tcW w:w="20" w:type="dxa"/>
            <w:vAlign w:val="bottom"/>
          </w:tcPr>
          <w:p w:rsidR="00390C66" w:rsidRPr="00EE6591" w:rsidRDefault="00390C66">
            <w:pPr>
              <w:spacing w:line="0" w:lineRule="atLeast"/>
              <w:rPr>
                <w:rFonts w:asciiTheme="minorEastAsia" w:hAnsiTheme="minorEastAsia"/>
                <w:sz w:val="24"/>
              </w:rPr>
            </w:pPr>
          </w:p>
        </w:tc>
        <w:tc>
          <w:tcPr>
            <w:tcW w:w="1100" w:type="dxa"/>
            <w:gridSpan w:val="2"/>
            <w:vMerge/>
            <w:vAlign w:val="bottom"/>
          </w:tcPr>
          <w:p w:rsidR="00390C66" w:rsidRPr="00EE6591" w:rsidRDefault="00390C66">
            <w:pPr>
              <w:spacing w:line="0" w:lineRule="atLeast"/>
              <w:rPr>
                <w:rFonts w:asciiTheme="minorEastAsia" w:hAnsiTheme="minorEastAsia"/>
                <w:sz w:val="24"/>
              </w:rPr>
            </w:pPr>
          </w:p>
        </w:tc>
      </w:tr>
    </w:tbl>
    <w:p w:rsidR="00390C66" w:rsidRPr="00EE6591" w:rsidRDefault="00390C66">
      <w:pPr>
        <w:spacing w:line="182" w:lineRule="exact"/>
        <w:rPr>
          <w:rFonts w:asciiTheme="minorEastAsia" w:hAnsiTheme="minorEastAsia"/>
        </w:rPr>
      </w:pPr>
    </w:p>
    <w:p w:rsidR="00390C66" w:rsidRPr="00EE6591" w:rsidRDefault="00793E14">
      <w:pPr>
        <w:spacing w:line="256" w:lineRule="exact"/>
        <w:ind w:left="1120"/>
        <w:rPr>
          <w:rFonts w:asciiTheme="minorEastAsia" w:hAnsiTheme="minorEastAsia"/>
        </w:rPr>
      </w:pPr>
      <w:r w:rsidRPr="00EE6591">
        <w:rPr>
          <w:rFonts w:asciiTheme="minorEastAsia" w:hAnsiTheme="minorEastAsia"/>
        </w:rPr>
        <w:t>因为</w:t>
      </w:r>
      <w:r w:rsidRPr="00EE6591">
        <w:rPr>
          <w:rFonts w:asciiTheme="minorEastAsia" w:hAnsiTheme="minorEastAsia"/>
          <w:i/>
        </w:rPr>
        <w:t xml:space="preserve"> R</w:t>
      </w:r>
      <w:r w:rsidRPr="00EE6591">
        <w:rPr>
          <w:rFonts w:asciiTheme="minorEastAsia" w:hAnsiTheme="minorEastAsia"/>
          <w:sz w:val="13"/>
        </w:rPr>
        <w:t>2</w:t>
      </w:r>
      <w:r w:rsidRPr="00EE6591">
        <w:rPr>
          <w:rFonts w:asciiTheme="minorEastAsia" w:hAnsiTheme="minorEastAsia"/>
          <w:i/>
        </w:rPr>
        <w:t xml:space="preserve"> </w:t>
      </w:r>
      <w:r w:rsidRPr="00EE6591">
        <w:rPr>
          <w:rFonts w:asciiTheme="minorEastAsia" w:hAnsiTheme="minorEastAsia"/>
        </w:rPr>
        <w:t>与</w:t>
      </w:r>
      <w:r w:rsidRPr="00EE6591">
        <w:rPr>
          <w:rFonts w:asciiTheme="minorEastAsia" w:hAnsiTheme="minorEastAsia"/>
          <w:i/>
        </w:rPr>
        <w:t xml:space="preserve"> R</w:t>
      </w:r>
      <w:r w:rsidRPr="00EE6591">
        <w:rPr>
          <w:rFonts w:asciiTheme="minorEastAsia" w:hAnsiTheme="minorEastAsia"/>
          <w:sz w:val="13"/>
        </w:rPr>
        <w:t>1</w:t>
      </w:r>
      <w:r w:rsidRPr="00EE6591">
        <w:rPr>
          <w:rFonts w:asciiTheme="minorEastAsia" w:hAnsiTheme="minorEastAsia"/>
          <w:i/>
        </w:rPr>
        <w:t xml:space="preserve"> </w:t>
      </w:r>
      <w:r w:rsidRPr="00EE6591">
        <w:rPr>
          <w:rFonts w:asciiTheme="minorEastAsia" w:hAnsiTheme="minorEastAsia"/>
        </w:rPr>
        <w:t>串联</w:t>
      </w:r>
    </w:p>
    <w:p w:rsidR="00390C66" w:rsidRPr="00EE6591" w:rsidRDefault="00390C66">
      <w:pPr>
        <w:spacing w:line="57" w:lineRule="exact"/>
        <w:rPr>
          <w:rFonts w:asciiTheme="minorEastAsia" w:hAnsiTheme="minorEastAsia"/>
        </w:rPr>
      </w:pPr>
    </w:p>
    <w:p w:rsidR="00390C66" w:rsidRPr="00EE6591" w:rsidRDefault="00793E14">
      <w:pPr>
        <w:spacing w:line="472" w:lineRule="exact"/>
        <w:ind w:left="1120"/>
        <w:rPr>
          <w:rFonts w:asciiTheme="minorEastAsia" w:hAnsiTheme="minorEastAsia"/>
        </w:rPr>
      </w:pPr>
      <w:r w:rsidRPr="00EE6591">
        <w:rPr>
          <w:rFonts w:asciiTheme="minorEastAsia" w:hAnsiTheme="minorEastAsia"/>
        </w:rPr>
        <w:t>所以通过</w:t>
      </w:r>
      <w:r w:rsidRPr="00EE6591">
        <w:rPr>
          <w:rFonts w:asciiTheme="minorEastAsia" w:hAnsiTheme="minorEastAsia"/>
          <w:i/>
        </w:rPr>
        <w:t xml:space="preserve"> R</w:t>
      </w:r>
      <w:r w:rsidRPr="00EE6591">
        <w:rPr>
          <w:rFonts w:asciiTheme="minorEastAsia" w:hAnsiTheme="minorEastAsia"/>
          <w:sz w:val="13"/>
        </w:rPr>
        <w:t>2</w:t>
      </w:r>
      <w:r w:rsidRPr="00EE6591">
        <w:rPr>
          <w:rFonts w:asciiTheme="minorEastAsia" w:hAnsiTheme="minorEastAsia"/>
          <w:i/>
        </w:rPr>
        <w:t xml:space="preserve"> </w:t>
      </w:r>
      <w:r w:rsidRPr="00EE6591">
        <w:rPr>
          <w:rFonts w:asciiTheme="minorEastAsia" w:hAnsiTheme="minorEastAsia"/>
        </w:rPr>
        <w:t>的电流为：</w:t>
      </w:r>
      <w:r w:rsidRPr="00EE6591">
        <w:rPr>
          <w:rFonts w:asciiTheme="minorEastAsia" w:hAnsiTheme="minorEastAsia"/>
          <w:i/>
          <w:sz w:val="41"/>
          <w:vertAlign w:val="subscript"/>
        </w:rPr>
        <w:t>I</w:t>
      </w:r>
      <w:r w:rsidRPr="00EE6591">
        <w:rPr>
          <w:rFonts w:asciiTheme="minorEastAsia" w:hAnsiTheme="minorEastAsia"/>
          <w:i/>
        </w:rPr>
        <w:t xml:space="preserve"> </w:t>
      </w:r>
      <w:r w:rsidRPr="00EE6591">
        <w:rPr>
          <w:rFonts w:asciiTheme="minorEastAsia" w:hAnsiTheme="minorEastAsia"/>
          <w:sz w:val="41"/>
          <w:vertAlign w:val="subscript"/>
        </w:rPr>
        <w:t>2 =</w:t>
      </w:r>
      <w:r w:rsidRPr="00EE6591">
        <w:rPr>
          <w:rFonts w:asciiTheme="minorEastAsia" w:hAnsiTheme="minorEastAsia"/>
          <w:i/>
          <w:sz w:val="41"/>
          <w:vertAlign w:val="subscript"/>
        </w:rPr>
        <w:t>I</w:t>
      </w:r>
      <w:r w:rsidRPr="00EE6591">
        <w:rPr>
          <w:rFonts w:asciiTheme="minorEastAsia" w:hAnsiTheme="minorEastAsia"/>
          <w:sz w:val="41"/>
          <w:vertAlign w:val="subscript"/>
        </w:rPr>
        <w:t>1 =0.1A</w:t>
      </w:r>
    </w:p>
    <w:p w:rsidR="00390C66" w:rsidRPr="00EE6591" w:rsidRDefault="00793E14">
      <w:pPr>
        <w:numPr>
          <w:ilvl w:val="0"/>
          <w:numId w:val="1"/>
        </w:numPr>
        <w:tabs>
          <w:tab w:val="left" w:pos="1360"/>
        </w:tabs>
        <w:spacing w:line="511" w:lineRule="exact"/>
        <w:ind w:left="1360" w:hanging="237"/>
        <w:rPr>
          <w:rFonts w:asciiTheme="minorEastAsia" w:hAnsiTheme="minorEastAsia"/>
        </w:rPr>
      </w:pPr>
      <w:r w:rsidRPr="00EE6591">
        <w:rPr>
          <w:rFonts w:asciiTheme="minorEastAsia" w:hAnsiTheme="minorEastAsia"/>
          <w:i/>
        </w:rPr>
        <w:t xml:space="preserve">U </w:t>
      </w:r>
      <w:r w:rsidRPr="00EE6591">
        <w:rPr>
          <w:rFonts w:asciiTheme="minorEastAsia" w:hAnsiTheme="minorEastAsia"/>
          <w:sz w:val="42"/>
          <w:vertAlign w:val="subscript"/>
        </w:rPr>
        <w:t>总</w:t>
      </w:r>
      <w:r w:rsidRPr="00EE6591">
        <w:rPr>
          <w:rFonts w:asciiTheme="minorEastAsia" w:hAnsiTheme="minorEastAsia"/>
          <w:i/>
        </w:rPr>
        <w:t xml:space="preserve"> </w:t>
      </w:r>
      <w:r w:rsidRPr="00EE6591">
        <w:rPr>
          <w:rFonts w:asciiTheme="minorEastAsia" w:hAnsiTheme="minorEastAsia"/>
        </w:rPr>
        <w:t>=</w:t>
      </w:r>
      <w:r w:rsidRPr="00EE6591">
        <w:rPr>
          <w:rFonts w:asciiTheme="minorEastAsia" w:hAnsiTheme="minorEastAsia"/>
          <w:i/>
        </w:rPr>
        <w:t xml:space="preserve"> U </w:t>
      </w:r>
      <w:r w:rsidRPr="00EE6591">
        <w:rPr>
          <w:rFonts w:asciiTheme="minorEastAsia" w:hAnsiTheme="minorEastAsia"/>
          <w:sz w:val="42"/>
          <w:vertAlign w:val="subscript"/>
        </w:rPr>
        <w:t>1</w:t>
      </w:r>
      <w:r w:rsidRPr="00EE6591">
        <w:rPr>
          <w:rFonts w:asciiTheme="minorEastAsia" w:hAnsiTheme="minorEastAsia"/>
          <w:i/>
        </w:rPr>
        <w:t xml:space="preserve"> </w:t>
      </w:r>
      <w:r w:rsidRPr="00EE6591">
        <w:rPr>
          <w:rFonts w:asciiTheme="minorEastAsia" w:hAnsiTheme="minorEastAsia"/>
        </w:rPr>
        <w:t>+</w:t>
      </w:r>
      <w:r w:rsidRPr="00EE6591">
        <w:rPr>
          <w:rFonts w:asciiTheme="minorEastAsia" w:hAnsiTheme="minorEastAsia"/>
          <w:i/>
        </w:rPr>
        <w:t xml:space="preserve"> U </w:t>
      </w:r>
      <w:r w:rsidRPr="00EE6591">
        <w:rPr>
          <w:rFonts w:asciiTheme="minorEastAsia" w:hAnsiTheme="minorEastAsia"/>
          <w:sz w:val="42"/>
          <w:vertAlign w:val="subscript"/>
        </w:rPr>
        <w:t>2</w:t>
      </w:r>
      <w:r w:rsidRPr="00EE6591">
        <w:rPr>
          <w:rFonts w:asciiTheme="minorEastAsia" w:hAnsiTheme="minorEastAsia"/>
          <w:i/>
        </w:rPr>
        <w:t xml:space="preserve"> </w:t>
      </w:r>
      <w:r w:rsidRPr="00EE6591">
        <w:rPr>
          <w:rFonts w:asciiTheme="minorEastAsia" w:hAnsiTheme="minorEastAsia"/>
        </w:rPr>
        <w:t>得</w:t>
      </w:r>
    </w:p>
    <w:p w:rsidR="00390C66" w:rsidRPr="00EE6591" w:rsidRDefault="00390C66">
      <w:pPr>
        <w:spacing w:line="116" w:lineRule="exact"/>
        <w:rPr>
          <w:rFonts w:asciiTheme="minorEastAsia" w:hAnsiTheme="minorEastAsia"/>
        </w:rPr>
      </w:pPr>
    </w:p>
    <w:p w:rsidR="00390C66" w:rsidRPr="00EE6591" w:rsidRDefault="00793E14">
      <w:pPr>
        <w:spacing w:line="511" w:lineRule="exact"/>
        <w:ind w:left="1120"/>
        <w:rPr>
          <w:rFonts w:asciiTheme="minorEastAsia" w:hAnsiTheme="minorEastAsia"/>
        </w:rPr>
      </w:pPr>
      <w:r w:rsidRPr="00EE6591">
        <w:rPr>
          <w:rFonts w:asciiTheme="minorEastAsia" w:hAnsiTheme="minorEastAsia"/>
          <w:i/>
          <w:sz w:val="42"/>
          <w:vertAlign w:val="superscript"/>
        </w:rPr>
        <w:t>R</w:t>
      </w:r>
      <w:r w:rsidRPr="00EE6591">
        <w:rPr>
          <w:rFonts w:asciiTheme="minorEastAsia" w:hAnsiTheme="minorEastAsia"/>
          <w:sz w:val="14"/>
        </w:rPr>
        <w:t xml:space="preserve">2 </w:t>
      </w:r>
      <w:r w:rsidRPr="00EE6591">
        <w:rPr>
          <w:rFonts w:asciiTheme="minorEastAsia" w:hAnsiTheme="minorEastAsia"/>
          <w:sz w:val="42"/>
          <w:vertAlign w:val="superscript"/>
        </w:rPr>
        <w:t>两端的电压为：</w:t>
      </w:r>
      <w:r w:rsidRPr="00EE6591">
        <w:rPr>
          <w:rFonts w:asciiTheme="minorEastAsia" w:hAnsiTheme="minorEastAsia"/>
          <w:i/>
        </w:rPr>
        <w:t>U</w:t>
      </w:r>
      <w:r w:rsidRPr="00EE6591">
        <w:rPr>
          <w:rFonts w:asciiTheme="minorEastAsia" w:hAnsiTheme="minorEastAsia"/>
          <w:sz w:val="14"/>
        </w:rPr>
        <w:t xml:space="preserve"> </w:t>
      </w:r>
      <w:r w:rsidRPr="00EE6591">
        <w:rPr>
          <w:rFonts w:asciiTheme="minorEastAsia" w:hAnsiTheme="minorEastAsia"/>
          <w:sz w:val="42"/>
          <w:vertAlign w:val="subscript"/>
        </w:rPr>
        <w:t>2</w:t>
      </w:r>
      <w:r w:rsidRPr="00EE6591">
        <w:rPr>
          <w:rFonts w:asciiTheme="minorEastAsia" w:hAnsiTheme="minorEastAsia"/>
          <w:sz w:val="14"/>
        </w:rPr>
        <w:t xml:space="preserve"> </w:t>
      </w:r>
      <w:r w:rsidRPr="00EE6591">
        <w:rPr>
          <w:rFonts w:asciiTheme="minorEastAsia" w:hAnsiTheme="minorEastAsia"/>
        </w:rPr>
        <w:t>=</w:t>
      </w:r>
      <w:r w:rsidRPr="00EE6591">
        <w:rPr>
          <w:rFonts w:asciiTheme="minorEastAsia" w:hAnsiTheme="minorEastAsia"/>
          <w:i/>
        </w:rPr>
        <w:t>U</w:t>
      </w:r>
      <w:r w:rsidRPr="00EE6591">
        <w:rPr>
          <w:rFonts w:asciiTheme="minorEastAsia" w:hAnsiTheme="minorEastAsia"/>
          <w:sz w:val="14"/>
        </w:rPr>
        <w:t xml:space="preserve"> </w:t>
      </w:r>
      <w:r w:rsidRPr="00EE6591">
        <w:rPr>
          <w:rFonts w:asciiTheme="minorEastAsia" w:hAnsiTheme="minorEastAsia"/>
          <w:sz w:val="42"/>
          <w:vertAlign w:val="subscript"/>
        </w:rPr>
        <w:t>总</w:t>
      </w:r>
      <w:r w:rsidRPr="00EE6591">
        <w:rPr>
          <w:rFonts w:asciiTheme="minorEastAsia" w:hAnsiTheme="minorEastAsia"/>
          <w:sz w:val="14"/>
        </w:rPr>
        <w:t xml:space="preserve"> </w:t>
      </w:r>
      <w:r w:rsidRPr="00EE6591">
        <w:rPr>
          <w:rFonts w:ascii="MS Gothic" w:hAnsi="MS Gothic" w:cs="MS Gothic"/>
        </w:rPr>
        <w:t>−</w:t>
      </w:r>
      <w:r w:rsidRPr="00EE6591">
        <w:rPr>
          <w:rFonts w:asciiTheme="minorEastAsia" w:hAnsiTheme="minorEastAsia"/>
          <w:sz w:val="14"/>
        </w:rPr>
        <w:t xml:space="preserve"> </w:t>
      </w:r>
      <w:r w:rsidRPr="00EE6591">
        <w:rPr>
          <w:rFonts w:asciiTheme="minorEastAsia" w:hAnsiTheme="minorEastAsia"/>
          <w:i/>
        </w:rPr>
        <w:t>U</w:t>
      </w:r>
      <w:r w:rsidRPr="00EE6591">
        <w:rPr>
          <w:rFonts w:asciiTheme="minorEastAsia" w:hAnsiTheme="minorEastAsia"/>
          <w:sz w:val="42"/>
          <w:vertAlign w:val="subscript"/>
        </w:rPr>
        <w:t>1</w:t>
      </w:r>
      <w:r w:rsidRPr="00EE6591">
        <w:rPr>
          <w:rFonts w:asciiTheme="minorEastAsia" w:hAnsiTheme="minorEastAsia"/>
          <w:sz w:val="14"/>
        </w:rPr>
        <w:t xml:space="preserve"> </w:t>
      </w:r>
      <w:r w:rsidRPr="00EE6591">
        <w:rPr>
          <w:rFonts w:asciiTheme="minorEastAsia" w:hAnsiTheme="minorEastAsia"/>
        </w:rPr>
        <w:t>=6V</w:t>
      </w:r>
      <w:r w:rsidRPr="00EE6591">
        <w:rPr>
          <w:rFonts w:asciiTheme="minorEastAsia" w:hAnsiTheme="minorEastAsia"/>
          <w:sz w:val="14"/>
        </w:rPr>
        <w:t xml:space="preserve"> </w:t>
      </w:r>
      <w:r w:rsidRPr="00EE6591">
        <w:rPr>
          <w:rFonts w:ascii="MS Gothic" w:hAnsi="MS Gothic" w:cs="MS Gothic"/>
        </w:rPr>
        <w:t>−</w:t>
      </w:r>
      <w:r w:rsidRPr="00EE6591">
        <w:rPr>
          <w:rFonts w:asciiTheme="minorEastAsia" w:hAnsiTheme="minorEastAsia"/>
          <w:sz w:val="14"/>
        </w:rPr>
        <w:t xml:space="preserve"> </w:t>
      </w:r>
      <w:r w:rsidRPr="00EE6591">
        <w:rPr>
          <w:rFonts w:asciiTheme="minorEastAsia" w:hAnsiTheme="minorEastAsia"/>
        </w:rPr>
        <w:t>5V=1V</w:t>
      </w:r>
    </w:p>
    <w:p w:rsidR="00390C66" w:rsidRPr="00EE6591" w:rsidRDefault="00390C66">
      <w:pPr>
        <w:spacing w:line="86" w:lineRule="exact"/>
        <w:rPr>
          <w:rFonts w:asciiTheme="minorEastAsia" w:hAnsiTheme="minorEastAsia"/>
        </w:rPr>
      </w:pPr>
    </w:p>
    <w:tbl>
      <w:tblPr>
        <w:tblW w:w="4020" w:type="dxa"/>
        <w:tblInd w:w="700" w:type="dxa"/>
        <w:tblBorders>
          <w:top w:val="nil"/>
          <w:left w:val="nil"/>
          <w:bottom w:val="nil"/>
          <w:right w:val="nil"/>
          <w:insideH w:val="nil"/>
          <w:insideV w:val="nil"/>
        </w:tblBorders>
        <w:tblLayout w:type="fixed"/>
        <w:tblCellMar>
          <w:left w:w="0" w:type="dxa"/>
          <w:right w:w="0" w:type="dxa"/>
        </w:tblCellMar>
        <w:tblLook w:val="04A0" w:firstRow="1" w:lastRow="0" w:firstColumn="1" w:lastColumn="0" w:noHBand="0" w:noVBand="1"/>
      </w:tblPr>
      <w:tblGrid>
        <w:gridCol w:w="760"/>
        <w:gridCol w:w="280"/>
        <w:gridCol w:w="120"/>
        <w:gridCol w:w="80"/>
        <w:gridCol w:w="120"/>
        <w:gridCol w:w="280"/>
        <w:gridCol w:w="140"/>
        <w:gridCol w:w="260"/>
        <w:gridCol w:w="40"/>
        <w:gridCol w:w="200"/>
        <w:gridCol w:w="80"/>
        <w:gridCol w:w="60"/>
        <w:gridCol w:w="220"/>
        <w:gridCol w:w="40"/>
        <w:gridCol w:w="220"/>
        <w:gridCol w:w="180"/>
        <w:gridCol w:w="300"/>
        <w:gridCol w:w="640"/>
      </w:tblGrid>
      <w:tr w:rsidR="00390C66" w:rsidRPr="00EE6591">
        <w:trPr>
          <w:trHeight w:val="503"/>
        </w:trPr>
        <w:tc>
          <w:tcPr>
            <w:tcW w:w="1040" w:type="dxa"/>
            <w:gridSpan w:val="2"/>
            <w:vMerge w:val="restart"/>
            <w:vAlign w:val="bottom"/>
          </w:tcPr>
          <w:p w:rsidR="00390C66" w:rsidRPr="00EE6591" w:rsidRDefault="00793E14">
            <w:pPr>
              <w:spacing w:line="511" w:lineRule="exact"/>
              <w:ind w:left="420"/>
              <w:rPr>
                <w:rFonts w:asciiTheme="minorEastAsia" w:hAnsiTheme="minorEastAsia"/>
              </w:rPr>
            </w:pPr>
            <w:r w:rsidRPr="00EE6591">
              <w:rPr>
                <w:rFonts w:asciiTheme="minorEastAsia" w:hAnsiTheme="minorEastAsia"/>
                <w:sz w:val="42"/>
                <w:vertAlign w:val="superscript"/>
              </w:rPr>
              <w:lastRenderedPageBreak/>
              <w:t>由</w:t>
            </w:r>
            <w:r w:rsidRPr="00EE6591">
              <w:rPr>
                <w:rFonts w:asciiTheme="minorEastAsia" w:hAnsiTheme="minorEastAsia"/>
                <w:i/>
              </w:rPr>
              <w:t xml:space="preserve"> I </w:t>
            </w:r>
            <w:r w:rsidRPr="00EE6591">
              <w:rPr>
                <w:rFonts w:asciiTheme="minorEastAsia" w:hAnsiTheme="minorEastAsia"/>
              </w:rPr>
              <w:t>=</w:t>
            </w:r>
          </w:p>
        </w:tc>
        <w:tc>
          <w:tcPr>
            <w:tcW w:w="200" w:type="dxa"/>
            <w:gridSpan w:val="2"/>
            <w:vAlign w:val="bottom"/>
          </w:tcPr>
          <w:p w:rsidR="00390C66" w:rsidRPr="00EE6591" w:rsidRDefault="00793E14">
            <w:pPr>
              <w:spacing w:line="0" w:lineRule="atLeast"/>
              <w:ind w:left="20"/>
              <w:rPr>
                <w:rFonts w:asciiTheme="minorEastAsia" w:hAnsiTheme="minorEastAsia"/>
                <w:i/>
              </w:rPr>
            </w:pPr>
            <w:r w:rsidRPr="00EE6591">
              <w:rPr>
                <w:rFonts w:asciiTheme="minorEastAsia" w:hAnsiTheme="minorEastAsia"/>
                <w:i/>
              </w:rPr>
              <w:t>U</w:t>
            </w:r>
          </w:p>
        </w:tc>
        <w:tc>
          <w:tcPr>
            <w:tcW w:w="540" w:type="dxa"/>
            <w:gridSpan w:val="3"/>
            <w:vMerge w:val="restart"/>
            <w:vAlign w:val="bottom"/>
          </w:tcPr>
          <w:p w:rsidR="00390C66" w:rsidRPr="00EE6591" w:rsidRDefault="00793E14">
            <w:pPr>
              <w:spacing w:line="511" w:lineRule="exact"/>
              <w:jc w:val="center"/>
              <w:rPr>
                <w:rFonts w:asciiTheme="minorEastAsia" w:hAnsiTheme="minorEastAsia"/>
                <w:w w:val="87"/>
                <w:sz w:val="42"/>
                <w:vertAlign w:val="subscript"/>
              </w:rPr>
            </w:pPr>
            <w:r w:rsidRPr="00EE6591">
              <w:rPr>
                <w:rFonts w:asciiTheme="minorEastAsia" w:hAnsiTheme="minorEastAsia"/>
                <w:w w:val="87"/>
                <w:sz w:val="42"/>
                <w:vertAlign w:val="superscript"/>
              </w:rPr>
              <w:t>得</w:t>
            </w:r>
            <w:r w:rsidRPr="00EE6591">
              <w:rPr>
                <w:rFonts w:asciiTheme="minorEastAsia" w:hAnsiTheme="minorEastAsia"/>
                <w:i/>
                <w:w w:val="87"/>
              </w:rPr>
              <w:t>R</w:t>
            </w:r>
            <w:r w:rsidRPr="00EE6591">
              <w:rPr>
                <w:rFonts w:asciiTheme="minorEastAsia" w:hAnsiTheme="minorEastAsia"/>
                <w:w w:val="87"/>
                <w:sz w:val="42"/>
                <w:vertAlign w:val="subscript"/>
              </w:rPr>
              <w:t>2</w:t>
            </w:r>
          </w:p>
        </w:tc>
        <w:tc>
          <w:tcPr>
            <w:tcW w:w="300" w:type="dxa"/>
            <w:gridSpan w:val="2"/>
            <w:vMerge w:val="restart"/>
            <w:vAlign w:val="bottom"/>
          </w:tcPr>
          <w:p w:rsidR="00390C66" w:rsidRPr="00EE6591" w:rsidRDefault="00793E14">
            <w:pPr>
              <w:spacing w:line="0" w:lineRule="atLeast"/>
              <w:ind w:right="7"/>
              <w:jc w:val="right"/>
              <w:rPr>
                <w:rFonts w:asciiTheme="minorEastAsia" w:hAnsiTheme="minorEastAsia"/>
              </w:rPr>
            </w:pPr>
            <w:r w:rsidRPr="00EE6591">
              <w:rPr>
                <w:rFonts w:asciiTheme="minorEastAsia" w:hAnsiTheme="minorEastAsia"/>
              </w:rPr>
              <w:t>=</w:t>
            </w:r>
          </w:p>
        </w:tc>
        <w:tc>
          <w:tcPr>
            <w:tcW w:w="340" w:type="dxa"/>
            <w:gridSpan w:val="3"/>
            <w:tcBorders>
              <w:bottom w:val="single" w:sz="8" w:space="0" w:color="auto"/>
            </w:tcBorders>
            <w:vAlign w:val="bottom"/>
          </w:tcPr>
          <w:p w:rsidR="00390C66" w:rsidRPr="00EE6591" w:rsidRDefault="00793E14">
            <w:pPr>
              <w:spacing w:line="0" w:lineRule="atLeast"/>
              <w:rPr>
                <w:rFonts w:asciiTheme="minorEastAsia" w:hAnsiTheme="minorEastAsia"/>
                <w:w w:val="92"/>
                <w:sz w:val="42"/>
                <w:vertAlign w:val="subscript"/>
              </w:rPr>
            </w:pPr>
            <w:r w:rsidRPr="00EE6591">
              <w:rPr>
                <w:rFonts w:asciiTheme="minorEastAsia" w:hAnsiTheme="minorEastAsia"/>
                <w:i/>
                <w:w w:val="92"/>
              </w:rPr>
              <w:t xml:space="preserve">U </w:t>
            </w:r>
            <w:r w:rsidRPr="00EE6591">
              <w:rPr>
                <w:rFonts w:asciiTheme="minorEastAsia" w:hAnsiTheme="minorEastAsia"/>
                <w:w w:val="92"/>
                <w:sz w:val="42"/>
                <w:vertAlign w:val="subscript"/>
              </w:rPr>
              <w:t>2</w:t>
            </w:r>
          </w:p>
        </w:tc>
        <w:tc>
          <w:tcPr>
            <w:tcW w:w="220" w:type="dxa"/>
            <w:vMerge w:val="restart"/>
            <w:vAlign w:val="bottom"/>
          </w:tcPr>
          <w:p w:rsidR="00390C66" w:rsidRPr="00EE6591" w:rsidRDefault="00793E14">
            <w:pPr>
              <w:spacing w:line="0" w:lineRule="atLeast"/>
              <w:jc w:val="right"/>
              <w:rPr>
                <w:rFonts w:asciiTheme="minorEastAsia" w:hAnsiTheme="minorEastAsia"/>
              </w:rPr>
            </w:pPr>
            <w:r w:rsidRPr="00EE6591">
              <w:rPr>
                <w:rFonts w:asciiTheme="minorEastAsia" w:hAnsiTheme="minorEastAsia"/>
              </w:rPr>
              <w:t>=</w:t>
            </w:r>
          </w:p>
        </w:tc>
        <w:tc>
          <w:tcPr>
            <w:tcW w:w="440" w:type="dxa"/>
            <w:gridSpan w:val="3"/>
            <w:tcBorders>
              <w:bottom w:val="single" w:sz="8" w:space="0" w:color="auto"/>
            </w:tcBorders>
            <w:vAlign w:val="bottom"/>
          </w:tcPr>
          <w:p w:rsidR="00390C66" w:rsidRPr="00EE6591" w:rsidRDefault="00793E14">
            <w:pPr>
              <w:spacing w:line="0" w:lineRule="atLeast"/>
              <w:jc w:val="center"/>
              <w:rPr>
                <w:rFonts w:asciiTheme="minorEastAsia" w:hAnsiTheme="minorEastAsia"/>
              </w:rPr>
            </w:pPr>
            <w:r w:rsidRPr="00EE6591">
              <w:rPr>
                <w:rFonts w:asciiTheme="minorEastAsia" w:hAnsiTheme="minorEastAsia"/>
              </w:rPr>
              <w:t>1V</w:t>
            </w:r>
          </w:p>
        </w:tc>
        <w:tc>
          <w:tcPr>
            <w:tcW w:w="940" w:type="dxa"/>
            <w:gridSpan w:val="2"/>
            <w:vMerge w:val="restart"/>
            <w:vAlign w:val="bottom"/>
          </w:tcPr>
          <w:p w:rsidR="00390C66" w:rsidRPr="00EE6591" w:rsidRDefault="00793E14">
            <w:pPr>
              <w:spacing w:line="282" w:lineRule="exact"/>
              <w:ind w:left="80"/>
              <w:rPr>
                <w:rFonts w:asciiTheme="minorEastAsia" w:hAnsiTheme="minorEastAsia"/>
              </w:rPr>
            </w:pPr>
            <w:r w:rsidRPr="00EE6591">
              <w:rPr>
                <w:rFonts w:asciiTheme="minorEastAsia" w:hAnsiTheme="minorEastAsia"/>
              </w:rPr>
              <w:t>=</w:t>
            </w:r>
            <w:r w:rsidRPr="00EE6591">
              <w:rPr>
                <w:rFonts w:asciiTheme="minorEastAsia" w:hAnsiTheme="minorEastAsia"/>
              </w:rPr>
              <w:t xml:space="preserve"> 10</w:t>
            </w:r>
            <w:r w:rsidRPr="00EE6591">
              <w:rPr>
                <w:rFonts w:ascii="Times New Roman" w:hAnsi="Times New Roman" w:cs="Times New Roman"/>
              </w:rPr>
              <w:t>Ω</w:t>
            </w:r>
          </w:p>
        </w:tc>
      </w:tr>
      <w:tr w:rsidR="00390C66" w:rsidRPr="00EE6591">
        <w:trPr>
          <w:trHeight w:val="20"/>
        </w:trPr>
        <w:tc>
          <w:tcPr>
            <w:tcW w:w="1040" w:type="dxa"/>
            <w:gridSpan w:val="2"/>
            <w:vMerge/>
            <w:vAlign w:val="bottom"/>
          </w:tcPr>
          <w:p w:rsidR="00390C66" w:rsidRPr="00EE6591" w:rsidRDefault="00390C66">
            <w:pPr>
              <w:spacing w:line="20" w:lineRule="exact"/>
              <w:rPr>
                <w:rFonts w:asciiTheme="minorEastAsia" w:hAnsiTheme="minorEastAsia"/>
                <w:sz w:val="1"/>
              </w:rPr>
            </w:pPr>
          </w:p>
        </w:tc>
        <w:tc>
          <w:tcPr>
            <w:tcW w:w="120" w:type="dxa"/>
            <w:tcBorders>
              <w:bottom w:val="single" w:sz="8" w:space="0" w:color="auto"/>
            </w:tcBorders>
            <w:vAlign w:val="bottom"/>
          </w:tcPr>
          <w:p w:rsidR="00390C66" w:rsidRPr="00EE6591" w:rsidRDefault="00390C66">
            <w:pPr>
              <w:spacing w:line="20" w:lineRule="exact"/>
              <w:rPr>
                <w:rFonts w:asciiTheme="minorEastAsia" w:hAnsiTheme="minorEastAsia"/>
                <w:sz w:val="1"/>
              </w:rPr>
            </w:pPr>
          </w:p>
        </w:tc>
        <w:tc>
          <w:tcPr>
            <w:tcW w:w="80" w:type="dxa"/>
            <w:tcBorders>
              <w:bottom w:val="single" w:sz="8" w:space="0" w:color="auto"/>
            </w:tcBorders>
            <w:vAlign w:val="bottom"/>
          </w:tcPr>
          <w:p w:rsidR="00390C66" w:rsidRPr="00EE6591" w:rsidRDefault="00390C66">
            <w:pPr>
              <w:spacing w:line="20" w:lineRule="exact"/>
              <w:rPr>
                <w:rFonts w:asciiTheme="minorEastAsia" w:hAnsiTheme="minorEastAsia"/>
                <w:sz w:val="1"/>
              </w:rPr>
            </w:pPr>
          </w:p>
        </w:tc>
        <w:tc>
          <w:tcPr>
            <w:tcW w:w="540" w:type="dxa"/>
            <w:gridSpan w:val="3"/>
            <w:vMerge/>
            <w:vAlign w:val="bottom"/>
          </w:tcPr>
          <w:p w:rsidR="00390C66" w:rsidRPr="00EE6591" w:rsidRDefault="00390C66">
            <w:pPr>
              <w:spacing w:line="20" w:lineRule="exact"/>
              <w:rPr>
                <w:rFonts w:asciiTheme="minorEastAsia" w:hAnsiTheme="minorEastAsia"/>
                <w:sz w:val="1"/>
              </w:rPr>
            </w:pPr>
          </w:p>
        </w:tc>
        <w:tc>
          <w:tcPr>
            <w:tcW w:w="300" w:type="dxa"/>
            <w:gridSpan w:val="2"/>
            <w:vMerge/>
            <w:vAlign w:val="bottom"/>
          </w:tcPr>
          <w:p w:rsidR="00390C66" w:rsidRPr="00EE6591" w:rsidRDefault="00390C66">
            <w:pPr>
              <w:spacing w:line="20" w:lineRule="exact"/>
              <w:rPr>
                <w:rFonts w:asciiTheme="minorEastAsia" w:hAnsiTheme="minorEastAsia"/>
                <w:sz w:val="1"/>
              </w:rPr>
            </w:pPr>
          </w:p>
        </w:tc>
        <w:tc>
          <w:tcPr>
            <w:tcW w:w="200" w:type="dxa"/>
            <w:vMerge w:val="restart"/>
            <w:vAlign w:val="bottom"/>
          </w:tcPr>
          <w:p w:rsidR="00390C66" w:rsidRPr="00EE6591" w:rsidRDefault="00390C66">
            <w:pPr>
              <w:spacing w:line="20" w:lineRule="exact"/>
              <w:rPr>
                <w:rFonts w:asciiTheme="minorEastAsia" w:hAnsiTheme="minorEastAsia"/>
                <w:sz w:val="1"/>
              </w:rPr>
            </w:pPr>
          </w:p>
        </w:tc>
        <w:tc>
          <w:tcPr>
            <w:tcW w:w="140" w:type="dxa"/>
            <w:gridSpan w:val="2"/>
            <w:vMerge w:val="restart"/>
            <w:vAlign w:val="bottom"/>
          </w:tcPr>
          <w:p w:rsidR="00390C66" w:rsidRPr="00EE6591" w:rsidRDefault="00390C66">
            <w:pPr>
              <w:spacing w:line="20" w:lineRule="exact"/>
              <w:rPr>
                <w:rFonts w:asciiTheme="minorEastAsia" w:hAnsiTheme="minorEastAsia"/>
                <w:sz w:val="1"/>
              </w:rPr>
            </w:pPr>
          </w:p>
        </w:tc>
        <w:tc>
          <w:tcPr>
            <w:tcW w:w="220" w:type="dxa"/>
            <w:vMerge/>
            <w:vAlign w:val="bottom"/>
          </w:tcPr>
          <w:p w:rsidR="00390C66" w:rsidRPr="00EE6591" w:rsidRDefault="00390C66">
            <w:pPr>
              <w:spacing w:line="20" w:lineRule="exact"/>
              <w:rPr>
                <w:rFonts w:asciiTheme="minorEastAsia" w:hAnsiTheme="minorEastAsia"/>
                <w:sz w:val="1"/>
              </w:rPr>
            </w:pPr>
          </w:p>
        </w:tc>
        <w:tc>
          <w:tcPr>
            <w:tcW w:w="440" w:type="dxa"/>
            <w:gridSpan w:val="3"/>
            <w:vMerge w:val="restart"/>
            <w:vAlign w:val="bottom"/>
          </w:tcPr>
          <w:p w:rsidR="00390C66" w:rsidRPr="00EE6591" w:rsidRDefault="00390C66">
            <w:pPr>
              <w:spacing w:line="20" w:lineRule="exact"/>
              <w:rPr>
                <w:rFonts w:asciiTheme="minorEastAsia" w:hAnsiTheme="minorEastAsia"/>
                <w:sz w:val="1"/>
              </w:rPr>
            </w:pPr>
          </w:p>
        </w:tc>
        <w:tc>
          <w:tcPr>
            <w:tcW w:w="940" w:type="dxa"/>
            <w:gridSpan w:val="2"/>
            <w:vMerge/>
            <w:vAlign w:val="bottom"/>
          </w:tcPr>
          <w:p w:rsidR="00390C66" w:rsidRPr="00EE6591" w:rsidRDefault="00390C66">
            <w:pPr>
              <w:spacing w:line="20" w:lineRule="exact"/>
              <w:rPr>
                <w:rFonts w:asciiTheme="minorEastAsia" w:hAnsiTheme="minorEastAsia"/>
                <w:sz w:val="1"/>
              </w:rPr>
            </w:pPr>
          </w:p>
        </w:tc>
      </w:tr>
      <w:tr w:rsidR="00390C66" w:rsidRPr="00EE6591">
        <w:trPr>
          <w:trHeight w:val="29"/>
        </w:trPr>
        <w:tc>
          <w:tcPr>
            <w:tcW w:w="1040" w:type="dxa"/>
            <w:gridSpan w:val="2"/>
            <w:vMerge/>
            <w:vAlign w:val="bottom"/>
          </w:tcPr>
          <w:p w:rsidR="00390C66" w:rsidRPr="00EE6591" w:rsidRDefault="00390C66">
            <w:pPr>
              <w:spacing w:line="0" w:lineRule="atLeast"/>
              <w:rPr>
                <w:rFonts w:asciiTheme="minorEastAsia" w:hAnsiTheme="minorEastAsia"/>
                <w:sz w:val="2"/>
              </w:rPr>
            </w:pPr>
          </w:p>
        </w:tc>
        <w:tc>
          <w:tcPr>
            <w:tcW w:w="120" w:type="dxa"/>
            <w:vAlign w:val="bottom"/>
          </w:tcPr>
          <w:p w:rsidR="00390C66" w:rsidRPr="00EE6591" w:rsidRDefault="00390C66">
            <w:pPr>
              <w:spacing w:line="0" w:lineRule="atLeast"/>
              <w:rPr>
                <w:rFonts w:asciiTheme="minorEastAsia" w:hAnsiTheme="minorEastAsia"/>
                <w:sz w:val="2"/>
              </w:rPr>
            </w:pPr>
          </w:p>
        </w:tc>
        <w:tc>
          <w:tcPr>
            <w:tcW w:w="80" w:type="dxa"/>
            <w:vAlign w:val="bottom"/>
          </w:tcPr>
          <w:p w:rsidR="00390C66" w:rsidRPr="00EE6591" w:rsidRDefault="00390C66">
            <w:pPr>
              <w:spacing w:line="0" w:lineRule="atLeast"/>
              <w:rPr>
                <w:rFonts w:asciiTheme="minorEastAsia" w:hAnsiTheme="minorEastAsia"/>
                <w:sz w:val="2"/>
              </w:rPr>
            </w:pPr>
          </w:p>
        </w:tc>
        <w:tc>
          <w:tcPr>
            <w:tcW w:w="540" w:type="dxa"/>
            <w:gridSpan w:val="3"/>
            <w:vMerge/>
            <w:vAlign w:val="bottom"/>
          </w:tcPr>
          <w:p w:rsidR="00390C66" w:rsidRPr="00EE6591" w:rsidRDefault="00390C66">
            <w:pPr>
              <w:spacing w:line="0" w:lineRule="atLeast"/>
              <w:rPr>
                <w:rFonts w:asciiTheme="minorEastAsia" w:hAnsiTheme="minorEastAsia"/>
                <w:sz w:val="2"/>
              </w:rPr>
            </w:pPr>
          </w:p>
        </w:tc>
        <w:tc>
          <w:tcPr>
            <w:tcW w:w="300" w:type="dxa"/>
            <w:gridSpan w:val="2"/>
            <w:vMerge/>
            <w:vAlign w:val="bottom"/>
          </w:tcPr>
          <w:p w:rsidR="00390C66" w:rsidRPr="00EE6591" w:rsidRDefault="00390C66">
            <w:pPr>
              <w:spacing w:line="0" w:lineRule="atLeast"/>
              <w:rPr>
                <w:rFonts w:asciiTheme="minorEastAsia" w:hAnsiTheme="minorEastAsia"/>
                <w:sz w:val="2"/>
              </w:rPr>
            </w:pPr>
          </w:p>
        </w:tc>
        <w:tc>
          <w:tcPr>
            <w:tcW w:w="200" w:type="dxa"/>
            <w:vMerge/>
            <w:vAlign w:val="bottom"/>
          </w:tcPr>
          <w:p w:rsidR="00390C66" w:rsidRPr="00EE6591" w:rsidRDefault="00390C66">
            <w:pPr>
              <w:spacing w:line="0" w:lineRule="atLeast"/>
              <w:rPr>
                <w:rFonts w:asciiTheme="minorEastAsia" w:hAnsiTheme="minorEastAsia"/>
                <w:sz w:val="2"/>
              </w:rPr>
            </w:pPr>
          </w:p>
        </w:tc>
        <w:tc>
          <w:tcPr>
            <w:tcW w:w="140" w:type="dxa"/>
            <w:gridSpan w:val="2"/>
            <w:vMerge/>
            <w:vAlign w:val="bottom"/>
          </w:tcPr>
          <w:p w:rsidR="00390C66" w:rsidRPr="00EE6591" w:rsidRDefault="00390C66">
            <w:pPr>
              <w:spacing w:line="0" w:lineRule="atLeast"/>
              <w:rPr>
                <w:rFonts w:asciiTheme="minorEastAsia" w:hAnsiTheme="minorEastAsia"/>
                <w:sz w:val="2"/>
              </w:rPr>
            </w:pPr>
          </w:p>
        </w:tc>
        <w:tc>
          <w:tcPr>
            <w:tcW w:w="220" w:type="dxa"/>
            <w:vMerge/>
            <w:vAlign w:val="bottom"/>
          </w:tcPr>
          <w:p w:rsidR="00390C66" w:rsidRPr="00EE6591" w:rsidRDefault="00390C66">
            <w:pPr>
              <w:spacing w:line="0" w:lineRule="atLeast"/>
              <w:rPr>
                <w:rFonts w:asciiTheme="minorEastAsia" w:hAnsiTheme="minorEastAsia"/>
                <w:sz w:val="2"/>
              </w:rPr>
            </w:pPr>
          </w:p>
        </w:tc>
        <w:tc>
          <w:tcPr>
            <w:tcW w:w="440" w:type="dxa"/>
            <w:gridSpan w:val="3"/>
            <w:vMerge/>
            <w:vAlign w:val="bottom"/>
          </w:tcPr>
          <w:p w:rsidR="00390C66" w:rsidRPr="00EE6591" w:rsidRDefault="00390C66">
            <w:pPr>
              <w:spacing w:line="0" w:lineRule="atLeast"/>
              <w:rPr>
                <w:rFonts w:asciiTheme="minorEastAsia" w:hAnsiTheme="minorEastAsia"/>
                <w:sz w:val="2"/>
              </w:rPr>
            </w:pPr>
          </w:p>
        </w:tc>
        <w:tc>
          <w:tcPr>
            <w:tcW w:w="940" w:type="dxa"/>
            <w:gridSpan w:val="2"/>
            <w:vMerge/>
            <w:vAlign w:val="bottom"/>
          </w:tcPr>
          <w:p w:rsidR="00390C66" w:rsidRPr="00EE6591" w:rsidRDefault="00390C66">
            <w:pPr>
              <w:spacing w:line="0" w:lineRule="atLeast"/>
              <w:rPr>
                <w:rFonts w:asciiTheme="minorEastAsia" w:hAnsiTheme="minorEastAsia"/>
                <w:sz w:val="2"/>
              </w:rPr>
            </w:pPr>
          </w:p>
        </w:tc>
      </w:tr>
      <w:tr w:rsidR="00390C66" w:rsidRPr="00EE6591">
        <w:trPr>
          <w:trHeight w:val="457"/>
        </w:trPr>
        <w:tc>
          <w:tcPr>
            <w:tcW w:w="760" w:type="dxa"/>
            <w:vAlign w:val="bottom"/>
          </w:tcPr>
          <w:p w:rsidR="00390C66" w:rsidRPr="00EE6591" w:rsidRDefault="00390C66">
            <w:pPr>
              <w:spacing w:line="0" w:lineRule="atLeast"/>
              <w:rPr>
                <w:rFonts w:asciiTheme="minorEastAsia" w:hAnsiTheme="minorEastAsia"/>
                <w:sz w:val="24"/>
              </w:rPr>
            </w:pPr>
          </w:p>
        </w:tc>
        <w:tc>
          <w:tcPr>
            <w:tcW w:w="280" w:type="dxa"/>
            <w:vAlign w:val="bottom"/>
          </w:tcPr>
          <w:p w:rsidR="00390C66" w:rsidRPr="00EE6591" w:rsidRDefault="00390C66">
            <w:pPr>
              <w:spacing w:line="0" w:lineRule="atLeast"/>
              <w:rPr>
                <w:rFonts w:asciiTheme="minorEastAsia" w:hAnsiTheme="minorEastAsia"/>
                <w:sz w:val="24"/>
              </w:rPr>
            </w:pPr>
          </w:p>
        </w:tc>
        <w:tc>
          <w:tcPr>
            <w:tcW w:w="320" w:type="dxa"/>
            <w:gridSpan w:val="3"/>
            <w:vAlign w:val="bottom"/>
          </w:tcPr>
          <w:p w:rsidR="00390C66" w:rsidRPr="00EE6591" w:rsidRDefault="00793E14">
            <w:pPr>
              <w:spacing w:line="0" w:lineRule="atLeast"/>
              <w:ind w:left="40"/>
              <w:rPr>
                <w:rFonts w:asciiTheme="minorEastAsia" w:hAnsiTheme="minorEastAsia"/>
                <w:i/>
              </w:rPr>
            </w:pPr>
            <w:r w:rsidRPr="00EE6591">
              <w:rPr>
                <w:rFonts w:asciiTheme="minorEastAsia" w:hAnsiTheme="minorEastAsia"/>
                <w:i/>
              </w:rPr>
              <w:t>R</w:t>
            </w:r>
          </w:p>
        </w:tc>
        <w:tc>
          <w:tcPr>
            <w:tcW w:w="280" w:type="dxa"/>
            <w:vAlign w:val="bottom"/>
          </w:tcPr>
          <w:p w:rsidR="00390C66" w:rsidRPr="00EE6591" w:rsidRDefault="00390C66">
            <w:pPr>
              <w:spacing w:line="0" w:lineRule="atLeast"/>
              <w:rPr>
                <w:rFonts w:asciiTheme="minorEastAsia" w:hAnsiTheme="minorEastAsia"/>
                <w:sz w:val="24"/>
              </w:rPr>
            </w:pPr>
          </w:p>
        </w:tc>
        <w:tc>
          <w:tcPr>
            <w:tcW w:w="140" w:type="dxa"/>
            <w:vAlign w:val="bottom"/>
          </w:tcPr>
          <w:p w:rsidR="00390C66" w:rsidRPr="00EE6591" w:rsidRDefault="00390C66">
            <w:pPr>
              <w:spacing w:line="0" w:lineRule="atLeast"/>
              <w:rPr>
                <w:rFonts w:asciiTheme="minorEastAsia" w:hAnsiTheme="minorEastAsia"/>
                <w:sz w:val="24"/>
              </w:rPr>
            </w:pPr>
          </w:p>
        </w:tc>
        <w:tc>
          <w:tcPr>
            <w:tcW w:w="260" w:type="dxa"/>
            <w:vAlign w:val="bottom"/>
          </w:tcPr>
          <w:p w:rsidR="00390C66" w:rsidRPr="00EE6591" w:rsidRDefault="00390C66">
            <w:pPr>
              <w:spacing w:line="0" w:lineRule="atLeast"/>
              <w:rPr>
                <w:rFonts w:asciiTheme="minorEastAsia" w:hAnsiTheme="minorEastAsia"/>
                <w:sz w:val="24"/>
              </w:rPr>
            </w:pPr>
          </w:p>
        </w:tc>
        <w:tc>
          <w:tcPr>
            <w:tcW w:w="40" w:type="dxa"/>
            <w:vAlign w:val="bottom"/>
          </w:tcPr>
          <w:p w:rsidR="00390C66" w:rsidRPr="00EE6591" w:rsidRDefault="00390C66">
            <w:pPr>
              <w:spacing w:line="0" w:lineRule="atLeast"/>
              <w:rPr>
                <w:rFonts w:asciiTheme="minorEastAsia" w:hAnsiTheme="minorEastAsia"/>
                <w:sz w:val="24"/>
              </w:rPr>
            </w:pPr>
          </w:p>
        </w:tc>
        <w:tc>
          <w:tcPr>
            <w:tcW w:w="280" w:type="dxa"/>
            <w:gridSpan w:val="2"/>
            <w:vAlign w:val="bottom"/>
          </w:tcPr>
          <w:p w:rsidR="00390C66" w:rsidRPr="00EE6591" w:rsidRDefault="00793E14">
            <w:pPr>
              <w:spacing w:line="455" w:lineRule="exact"/>
              <w:ind w:left="60"/>
              <w:rPr>
                <w:rFonts w:asciiTheme="minorEastAsia" w:hAnsiTheme="minorEastAsia"/>
                <w:w w:val="95"/>
                <w:sz w:val="42"/>
                <w:vertAlign w:val="subscript"/>
              </w:rPr>
            </w:pPr>
            <w:r w:rsidRPr="00EE6591">
              <w:rPr>
                <w:rFonts w:asciiTheme="minorEastAsia" w:hAnsiTheme="minorEastAsia"/>
                <w:i/>
                <w:w w:val="95"/>
              </w:rPr>
              <w:t>I</w:t>
            </w:r>
            <w:r w:rsidRPr="00EE6591">
              <w:rPr>
                <w:rFonts w:asciiTheme="minorEastAsia" w:hAnsiTheme="minorEastAsia"/>
                <w:w w:val="95"/>
                <w:sz w:val="42"/>
                <w:vertAlign w:val="subscript"/>
              </w:rPr>
              <w:t>2</w:t>
            </w:r>
          </w:p>
        </w:tc>
        <w:tc>
          <w:tcPr>
            <w:tcW w:w="60" w:type="dxa"/>
            <w:vAlign w:val="bottom"/>
          </w:tcPr>
          <w:p w:rsidR="00390C66" w:rsidRPr="00EE6591" w:rsidRDefault="00390C66">
            <w:pPr>
              <w:spacing w:line="0" w:lineRule="atLeast"/>
              <w:rPr>
                <w:rFonts w:asciiTheme="minorEastAsia" w:hAnsiTheme="minorEastAsia"/>
                <w:sz w:val="24"/>
              </w:rPr>
            </w:pPr>
          </w:p>
        </w:tc>
        <w:tc>
          <w:tcPr>
            <w:tcW w:w="220" w:type="dxa"/>
            <w:vAlign w:val="bottom"/>
          </w:tcPr>
          <w:p w:rsidR="00390C66" w:rsidRPr="00EE6591" w:rsidRDefault="00390C66">
            <w:pPr>
              <w:spacing w:line="0" w:lineRule="atLeast"/>
              <w:rPr>
                <w:rFonts w:asciiTheme="minorEastAsia" w:hAnsiTheme="minorEastAsia"/>
                <w:sz w:val="24"/>
              </w:rPr>
            </w:pPr>
          </w:p>
        </w:tc>
        <w:tc>
          <w:tcPr>
            <w:tcW w:w="1380" w:type="dxa"/>
            <w:gridSpan w:val="5"/>
            <w:vAlign w:val="bottom"/>
          </w:tcPr>
          <w:p w:rsidR="00390C66" w:rsidRPr="00EE6591" w:rsidRDefault="00793E14">
            <w:pPr>
              <w:spacing w:line="0" w:lineRule="atLeast"/>
              <w:ind w:right="892"/>
              <w:jc w:val="center"/>
              <w:rPr>
                <w:rFonts w:asciiTheme="minorEastAsia" w:hAnsiTheme="minorEastAsia"/>
              </w:rPr>
            </w:pPr>
            <w:r w:rsidRPr="00EE6591">
              <w:rPr>
                <w:rFonts w:asciiTheme="minorEastAsia" w:hAnsiTheme="minorEastAsia"/>
              </w:rPr>
              <w:t>0.1A</w:t>
            </w:r>
          </w:p>
        </w:tc>
      </w:tr>
      <w:tr w:rsidR="00390C66" w:rsidRPr="00EE6591">
        <w:trPr>
          <w:trHeight w:val="396"/>
        </w:trPr>
        <w:tc>
          <w:tcPr>
            <w:tcW w:w="760" w:type="dxa"/>
            <w:vAlign w:val="bottom"/>
          </w:tcPr>
          <w:p w:rsidR="00390C66" w:rsidRPr="00EE6591" w:rsidRDefault="00793E14">
            <w:pPr>
              <w:spacing w:line="256" w:lineRule="exact"/>
              <w:rPr>
                <w:rFonts w:asciiTheme="minorEastAsia" w:hAnsiTheme="minorEastAsia"/>
              </w:rPr>
            </w:pPr>
            <w:r w:rsidRPr="00EE6591">
              <w:rPr>
                <w:rFonts w:asciiTheme="minorEastAsia" w:hAnsiTheme="minorEastAsia"/>
              </w:rPr>
              <w:t>（</w:t>
            </w:r>
            <w:r w:rsidRPr="00EE6591">
              <w:rPr>
                <w:rFonts w:asciiTheme="minorEastAsia" w:hAnsiTheme="minorEastAsia"/>
              </w:rPr>
              <w:t>3</w:t>
            </w:r>
            <w:r w:rsidRPr="00EE6591">
              <w:rPr>
                <w:rFonts w:asciiTheme="minorEastAsia" w:hAnsiTheme="minorEastAsia"/>
              </w:rPr>
              <w:t>）由</w:t>
            </w:r>
          </w:p>
        </w:tc>
        <w:tc>
          <w:tcPr>
            <w:tcW w:w="280" w:type="dxa"/>
            <w:vAlign w:val="bottom"/>
          </w:tcPr>
          <w:p w:rsidR="00390C66" w:rsidRPr="00EE6591" w:rsidRDefault="00390C66">
            <w:pPr>
              <w:spacing w:line="0" w:lineRule="atLeast"/>
              <w:rPr>
                <w:rFonts w:asciiTheme="minorEastAsia" w:hAnsiTheme="minorEastAsia"/>
                <w:sz w:val="24"/>
              </w:rPr>
            </w:pPr>
          </w:p>
        </w:tc>
        <w:tc>
          <w:tcPr>
            <w:tcW w:w="120" w:type="dxa"/>
            <w:vAlign w:val="bottom"/>
          </w:tcPr>
          <w:p w:rsidR="00390C66" w:rsidRPr="00EE6591" w:rsidRDefault="00390C66">
            <w:pPr>
              <w:spacing w:line="0" w:lineRule="atLeast"/>
              <w:rPr>
                <w:rFonts w:asciiTheme="minorEastAsia" w:hAnsiTheme="minorEastAsia"/>
                <w:sz w:val="24"/>
              </w:rPr>
            </w:pPr>
          </w:p>
        </w:tc>
        <w:tc>
          <w:tcPr>
            <w:tcW w:w="200" w:type="dxa"/>
            <w:gridSpan w:val="2"/>
            <w:vAlign w:val="bottom"/>
          </w:tcPr>
          <w:p w:rsidR="00390C66" w:rsidRPr="00EE6591" w:rsidRDefault="00793E14">
            <w:pPr>
              <w:spacing w:line="0" w:lineRule="atLeast"/>
              <w:rPr>
                <w:rFonts w:asciiTheme="minorEastAsia" w:hAnsiTheme="minorEastAsia"/>
                <w:i/>
              </w:rPr>
            </w:pPr>
            <w:r w:rsidRPr="00EE6591">
              <w:rPr>
                <w:rFonts w:asciiTheme="minorEastAsia" w:hAnsiTheme="minorEastAsia"/>
                <w:i/>
              </w:rPr>
              <w:t>U</w:t>
            </w:r>
          </w:p>
        </w:tc>
        <w:tc>
          <w:tcPr>
            <w:tcW w:w="280" w:type="dxa"/>
            <w:vAlign w:val="bottom"/>
          </w:tcPr>
          <w:p w:rsidR="00390C66" w:rsidRPr="00EE6591" w:rsidRDefault="00793E14">
            <w:pPr>
              <w:spacing w:line="240" w:lineRule="exact"/>
              <w:jc w:val="center"/>
              <w:rPr>
                <w:rFonts w:asciiTheme="minorEastAsia" w:hAnsiTheme="minorEastAsia"/>
                <w:w w:val="95"/>
              </w:rPr>
            </w:pPr>
            <w:r w:rsidRPr="00EE6591">
              <w:rPr>
                <w:rFonts w:asciiTheme="minorEastAsia" w:hAnsiTheme="minorEastAsia"/>
                <w:w w:val="95"/>
              </w:rPr>
              <w:t>得</w:t>
            </w:r>
          </w:p>
        </w:tc>
        <w:tc>
          <w:tcPr>
            <w:tcW w:w="140" w:type="dxa"/>
            <w:vAlign w:val="bottom"/>
          </w:tcPr>
          <w:p w:rsidR="00390C66" w:rsidRPr="00EE6591" w:rsidRDefault="00390C66">
            <w:pPr>
              <w:spacing w:line="0" w:lineRule="atLeast"/>
              <w:rPr>
                <w:rFonts w:asciiTheme="minorEastAsia" w:hAnsiTheme="minorEastAsia"/>
                <w:sz w:val="24"/>
              </w:rPr>
            </w:pPr>
          </w:p>
        </w:tc>
        <w:tc>
          <w:tcPr>
            <w:tcW w:w="260" w:type="dxa"/>
            <w:vAlign w:val="bottom"/>
          </w:tcPr>
          <w:p w:rsidR="00390C66" w:rsidRPr="00EE6591" w:rsidRDefault="00793E14">
            <w:pPr>
              <w:spacing w:line="282" w:lineRule="exact"/>
              <w:ind w:right="95"/>
              <w:jc w:val="center"/>
              <w:rPr>
                <w:rFonts w:asciiTheme="minorEastAsia" w:hAnsiTheme="minorEastAsia"/>
              </w:rPr>
            </w:pPr>
            <w:r w:rsidRPr="00EE6591">
              <w:rPr>
                <w:rFonts w:asciiTheme="minorEastAsia" w:hAnsiTheme="minorEastAsia"/>
              </w:rPr>
              <w:t>′</w:t>
            </w:r>
          </w:p>
        </w:tc>
        <w:tc>
          <w:tcPr>
            <w:tcW w:w="40" w:type="dxa"/>
            <w:vAlign w:val="bottom"/>
          </w:tcPr>
          <w:p w:rsidR="00390C66" w:rsidRPr="00EE6591" w:rsidRDefault="00390C66">
            <w:pPr>
              <w:spacing w:line="0" w:lineRule="atLeast"/>
              <w:rPr>
                <w:rFonts w:asciiTheme="minorEastAsia" w:hAnsiTheme="minorEastAsia"/>
                <w:sz w:val="24"/>
              </w:rPr>
            </w:pPr>
          </w:p>
        </w:tc>
        <w:tc>
          <w:tcPr>
            <w:tcW w:w="200" w:type="dxa"/>
            <w:vAlign w:val="bottom"/>
          </w:tcPr>
          <w:p w:rsidR="00390C66" w:rsidRPr="00EE6591" w:rsidRDefault="00390C66">
            <w:pPr>
              <w:spacing w:line="0" w:lineRule="atLeast"/>
              <w:rPr>
                <w:rFonts w:asciiTheme="minorEastAsia" w:hAnsiTheme="minorEastAsia"/>
                <w:sz w:val="24"/>
              </w:rPr>
            </w:pPr>
          </w:p>
        </w:tc>
        <w:tc>
          <w:tcPr>
            <w:tcW w:w="400" w:type="dxa"/>
            <w:gridSpan w:val="4"/>
            <w:vAlign w:val="bottom"/>
          </w:tcPr>
          <w:p w:rsidR="00390C66" w:rsidRPr="00EE6591" w:rsidRDefault="00793E14">
            <w:pPr>
              <w:spacing w:line="396" w:lineRule="exact"/>
              <w:jc w:val="center"/>
              <w:rPr>
                <w:rFonts w:asciiTheme="minorEastAsia" w:hAnsiTheme="minorEastAsia"/>
                <w:w w:val="87"/>
                <w:sz w:val="42"/>
                <w:vertAlign w:val="subscript"/>
              </w:rPr>
            </w:pPr>
            <w:r w:rsidRPr="00EE6591">
              <w:rPr>
                <w:rFonts w:asciiTheme="minorEastAsia" w:hAnsiTheme="minorEastAsia"/>
                <w:i/>
                <w:w w:val="87"/>
              </w:rPr>
              <w:t>U</w:t>
            </w:r>
            <w:r w:rsidRPr="00EE6591">
              <w:rPr>
                <w:rFonts w:asciiTheme="minorEastAsia" w:hAnsiTheme="minorEastAsia"/>
                <w:w w:val="87"/>
                <w:sz w:val="42"/>
                <w:vertAlign w:val="subscript"/>
              </w:rPr>
              <w:t>总</w:t>
            </w:r>
          </w:p>
        </w:tc>
        <w:tc>
          <w:tcPr>
            <w:tcW w:w="220" w:type="dxa"/>
            <w:vAlign w:val="bottom"/>
          </w:tcPr>
          <w:p w:rsidR="00390C66" w:rsidRPr="00EE6591" w:rsidRDefault="00390C66">
            <w:pPr>
              <w:spacing w:line="0" w:lineRule="atLeast"/>
              <w:rPr>
                <w:rFonts w:asciiTheme="minorEastAsia" w:hAnsiTheme="minorEastAsia"/>
                <w:sz w:val="24"/>
              </w:rPr>
            </w:pPr>
          </w:p>
        </w:tc>
        <w:tc>
          <w:tcPr>
            <w:tcW w:w="1120" w:type="dxa"/>
            <w:gridSpan w:val="3"/>
            <w:vAlign w:val="bottom"/>
          </w:tcPr>
          <w:p w:rsidR="00390C66" w:rsidRPr="00EE6591" w:rsidRDefault="00793E14">
            <w:pPr>
              <w:spacing w:line="0" w:lineRule="atLeast"/>
              <w:ind w:right="592"/>
              <w:jc w:val="center"/>
              <w:rPr>
                <w:rFonts w:asciiTheme="minorEastAsia" w:hAnsiTheme="minorEastAsia"/>
              </w:rPr>
            </w:pPr>
            <w:r w:rsidRPr="00EE6591">
              <w:rPr>
                <w:rFonts w:asciiTheme="minorEastAsia" w:hAnsiTheme="minorEastAsia"/>
              </w:rPr>
              <w:t>6V</w:t>
            </w:r>
          </w:p>
        </w:tc>
      </w:tr>
      <w:tr w:rsidR="00390C66" w:rsidRPr="00EE6591">
        <w:trPr>
          <w:trHeight w:val="20"/>
        </w:trPr>
        <w:tc>
          <w:tcPr>
            <w:tcW w:w="760" w:type="dxa"/>
            <w:vAlign w:val="bottom"/>
          </w:tcPr>
          <w:p w:rsidR="00390C66" w:rsidRPr="00EE6591" w:rsidRDefault="00390C66">
            <w:pPr>
              <w:spacing w:line="20" w:lineRule="exact"/>
              <w:rPr>
                <w:rFonts w:asciiTheme="minorEastAsia" w:hAnsiTheme="minorEastAsia"/>
                <w:sz w:val="1"/>
              </w:rPr>
            </w:pPr>
          </w:p>
        </w:tc>
        <w:tc>
          <w:tcPr>
            <w:tcW w:w="400" w:type="dxa"/>
            <w:gridSpan w:val="2"/>
            <w:vMerge w:val="restart"/>
            <w:vAlign w:val="bottom"/>
          </w:tcPr>
          <w:p w:rsidR="00390C66" w:rsidRPr="00EE6591" w:rsidRDefault="00793E14">
            <w:pPr>
              <w:spacing w:line="146" w:lineRule="exact"/>
              <w:ind w:left="20"/>
              <w:rPr>
                <w:rFonts w:asciiTheme="minorEastAsia" w:hAnsiTheme="minorEastAsia"/>
                <w:sz w:val="15"/>
              </w:rPr>
            </w:pPr>
            <w:r w:rsidRPr="00EE6591">
              <w:rPr>
                <w:rFonts w:asciiTheme="minorEastAsia" w:hAnsiTheme="minorEastAsia"/>
                <w:i/>
                <w:sz w:val="15"/>
              </w:rPr>
              <w:t xml:space="preserve">I </w:t>
            </w:r>
            <w:r w:rsidRPr="00EE6591">
              <w:rPr>
                <w:rFonts w:asciiTheme="minorEastAsia" w:hAnsiTheme="minorEastAsia"/>
                <w:sz w:val="15"/>
              </w:rPr>
              <w:t>=</w:t>
            </w:r>
          </w:p>
        </w:tc>
        <w:tc>
          <w:tcPr>
            <w:tcW w:w="80" w:type="dxa"/>
            <w:tcBorders>
              <w:bottom w:val="single" w:sz="8" w:space="0" w:color="auto"/>
            </w:tcBorders>
            <w:vAlign w:val="bottom"/>
          </w:tcPr>
          <w:p w:rsidR="00390C66" w:rsidRPr="00EE6591" w:rsidRDefault="00390C66">
            <w:pPr>
              <w:spacing w:line="20" w:lineRule="exact"/>
              <w:rPr>
                <w:rFonts w:asciiTheme="minorEastAsia" w:hAnsiTheme="minorEastAsia"/>
                <w:sz w:val="1"/>
              </w:rPr>
            </w:pPr>
          </w:p>
        </w:tc>
        <w:tc>
          <w:tcPr>
            <w:tcW w:w="120" w:type="dxa"/>
            <w:tcBorders>
              <w:bottom w:val="single" w:sz="8" w:space="0" w:color="auto"/>
            </w:tcBorders>
            <w:vAlign w:val="bottom"/>
          </w:tcPr>
          <w:p w:rsidR="00390C66" w:rsidRPr="00EE6591" w:rsidRDefault="00390C66">
            <w:pPr>
              <w:spacing w:line="20" w:lineRule="exact"/>
              <w:rPr>
                <w:rFonts w:asciiTheme="minorEastAsia" w:hAnsiTheme="minorEastAsia"/>
                <w:sz w:val="1"/>
              </w:rPr>
            </w:pPr>
          </w:p>
        </w:tc>
        <w:tc>
          <w:tcPr>
            <w:tcW w:w="280" w:type="dxa"/>
            <w:vAlign w:val="bottom"/>
          </w:tcPr>
          <w:p w:rsidR="00390C66" w:rsidRPr="00EE6591" w:rsidRDefault="00390C66">
            <w:pPr>
              <w:spacing w:line="20" w:lineRule="exact"/>
              <w:rPr>
                <w:rFonts w:asciiTheme="minorEastAsia" w:hAnsiTheme="minorEastAsia"/>
                <w:sz w:val="1"/>
              </w:rPr>
            </w:pPr>
          </w:p>
        </w:tc>
        <w:tc>
          <w:tcPr>
            <w:tcW w:w="400" w:type="dxa"/>
            <w:gridSpan w:val="2"/>
            <w:vMerge w:val="restart"/>
            <w:vAlign w:val="bottom"/>
          </w:tcPr>
          <w:p w:rsidR="00390C66" w:rsidRPr="00EE6591" w:rsidRDefault="00793E14">
            <w:pPr>
              <w:spacing w:line="146" w:lineRule="exact"/>
              <w:jc w:val="center"/>
              <w:rPr>
                <w:rFonts w:asciiTheme="minorEastAsia" w:hAnsiTheme="minorEastAsia"/>
                <w:sz w:val="15"/>
                <w:vertAlign w:val="subscript"/>
              </w:rPr>
            </w:pPr>
            <w:r w:rsidRPr="00EE6591">
              <w:rPr>
                <w:rFonts w:asciiTheme="minorEastAsia" w:hAnsiTheme="minorEastAsia"/>
                <w:i/>
                <w:sz w:val="12"/>
              </w:rPr>
              <w:t>R</w:t>
            </w:r>
            <w:r w:rsidRPr="00EE6591">
              <w:rPr>
                <w:rFonts w:asciiTheme="minorEastAsia" w:hAnsiTheme="minorEastAsia"/>
                <w:sz w:val="15"/>
                <w:vertAlign w:val="subscript"/>
              </w:rPr>
              <w:t>总</w:t>
            </w:r>
          </w:p>
        </w:tc>
        <w:tc>
          <w:tcPr>
            <w:tcW w:w="240" w:type="dxa"/>
            <w:gridSpan w:val="2"/>
            <w:vMerge w:val="restart"/>
            <w:vAlign w:val="bottom"/>
          </w:tcPr>
          <w:p w:rsidR="00390C66" w:rsidRPr="00EE6591" w:rsidRDefault="00793E14">
            <w:pPr>
              <w:spacing w:line="146" w:lineRule="exact"/>
              <w:ind w:left="40"/>
              <w:rPr>
                <w:rFonts w:asciiTheme="minorEastAsia" w:hAnsiTheme="minorEastAsia"/>
                <w:sz w:val="15"/>
              </w:rPr>
            </w:pPr>
            <w:r w:rsidRPr="00EE6591">
              <w:rPr>
                <w:rFonts w:asciiTheme="minorEastAsia" w:hAnsiTheme="minorEastAsia"/>
                <w:sz w:val="15"/>
              </w:rPr>
              <w:t>=</w:t>
            </w:r>
          </w:p>
        </w:tc>
        <w:tc>
          <w:tcPr>
            <w:tcW w:w="80" w:type="dxa"/>
            <w:vMerge w:val="restart"/>
            <w:tcBorders>
              <w:top w:val="single" w:sz="8" w:space="0" w:color="auto"/>
              <w:bottom w:val="single" w:sz="8" w:space="0" w:color="auto"/>
            </w:tcBorders>
            <w:vAlign w:val="bottom"/>
          </w:tcPr>
          <w:p w:rsidR="00390C66" w:rsidRPr="00EE6591" w:rsidRDefault="00390C66">
            <w:pPr>
              <w:spacing w:line="20" w:lineRule="exact"/>
              <w:rPr>
                <w:rFonts w:asciiTheme="minorEastAsia" w:hAnsiTheme="minorEastAsia"/>
                <w:sz w:val="1"/>
              </w:rPr>
            </w:pPr>
          </w:p>
        </w:tc>
        <w:tc>
          <w:tcPr>
            <w:tcW w:w="60" w:type="dxa"/>
            <w:tcBorders>
              <w:top w:val="single" w:sz="8" w:space="0" w:color="auto"/>
            </w:tcBorders>
            <w:vAlign w:val="bottom"/>
          </w:tcPr>
          <w:p w:rsidR="00390C66" w:rsidRPr="00EE6591" w:rsidRDefault="00390C66">
            <w:pPr>
              <w:spacing w:line="20" w:lineRule="exact"/>
              <w:rPr>
                <w:rFonts w:asciiTheme="minorEastAsia" w:hAnsiTheme="minorEastAsia"/>
                <w:sz w:val="1"/>
              </w:rPr>
            </w:pPr>
          </w:p>
        </w:tc>
        <w:tc>
          <w:tcPr>
            <w:tcW w:w="260" w:type="dxa"/>
            <w:gridSpan w:val="2"/>
            <w:vMerge w:val="restart"/>
            <w:tcBorders>
              <w:top w:val="single" w:sz="8" w:space="0" w:color="auto"/>
              <w:bottom w:val="single" w:sz="8" w:space="0" w:color="auto"/>
            </w:tcBorders>
            <w:vAlign w:val="bottom"/>
          </w:tcPr>
          <w:p w:rsidR="00390C66" w:rsidRPr="00EE6591" w:rsidRDefault="00793E14">
            <w:pPr>
              <w:spacing w:line="265" w:lineRule="exact"/>
              <w:jc w:val="center"/>
              <w:rPr>
                <w:rFonts w:asciiTheme="minorEastAsia" w:hAnsiTheme="minorEastAsia"/>
                <w:w w:val="84"/>
              </w:rPr>
            </w:pPr>
            <w:r w:rsidRPr="00EE6591">
              <w:rPr>
                <w:rFonts w:asciiTheme="minorEastAsia" w:hAnsiTheme="minorEastAsia"/>
                <w:w w:val="84"/>
              </w:rPr>
              <w:t>′</w:t>
            </w:r>
          </w:p>
        </w:tc>
        <w:tc>
          <w:tcPr>
            <w:tcW w:w="220" w:type="dxa"/>
            <w:vMerge w:val="restart"/>
            <w:vAlign w:val="bottom"/>
          </w:tcPr>
          <w:p w:rsidR="00390C66" w:rsidRPr="00EE6591" w:rsidRDefault="00793E14">
            <w:pPr>
              <w:spacing w:line="146" w:lineRule="exact"/>
              <w:jc w:val="center"/>
              <w:rPr>
                <w:rFonts w:asciiTheme="minorEastAsia" w:hAnsiTheme="minorEastAsia"/>
                <w:sz w:val="16"/>
              </w:rPr>
            </w:pPr>
            <w:r w:rsidRPr="00EE6591">
              <w:rPr>
                <w:rFonts w:asciiTheme="minorEastAsia" w:hAnsiTheme="minorEastAsia"/>
                <w:sz w:val="16"/>
              </w:rPr>
              <w:t>=</w:t>
            </w:r>
          </w:p>
        </w:tc>
        <w:tc>
          <w:tcPr>
            <w:tcW w:w="180" w:type="dxa"/>
            <w:tcBorders>
              <w:top w:val="single" w:sz="8" w:space="0" w:color="auto"/>
            </w:tcBorders>
            <w:vAlign w:val="bottom"/>
          </w:tcPr>
          <w:p w:rsidR="00390C66" w:rsidRPr="00EE6591" w:rsidRDefault="00390C66">
            <w:pPr>
              <w:spacing w:line="20" w:lineRule="exact"/>
              <w:rPr>
                <w:rFonts w:asciiTheme="minorEastAsia" w:hAnsiTheme="minorEastAsia"/>
                <w:sz w:val="1"/>
              </w:rPr>
            </w:pPr>
          </w:p>
        </w:tc>
        <w:tc>
          <w:tcPr>
            <w:tcW w:w="300" w:type="dxa"/>
            <w:vMerge w:val="restart"/>
            <w:tcBorders>
              <w:top w:val="single" w:sz="8" w:space="0" w:color="auto"/>
              <w:bottom w:val="single" w:sz="8" w:space="0" w:color="auto"/>
            </w:tcBorders>
            <w:vAlign w:val="bottom"/>
          </w:tcPr>
          <w:p w:rsidR="00390C66" w:rsidRPr="00EE6591" w:rsidRDefault="00390C66">
            <w:pPr>
              <w:spacing w:line="20" w:lineRule="exact"/>
              <w:rPr>
                <w:rFonts w:asciiTheme="minorEastAsia" w:hAnsiTheme="minorEastAsia"/>
                <w:sz w:val="1"/>
              </w:rPr>
            </w:pPr>
          </w:p>
        </w:tc>
        <w:tc>
          <w:tcPr>
            <w:tcW w:w="640" w:type="dxa"/>
            <w:vMerge w:val="restart"/>
            <w:vAlign w:val="bottom"/>
          </w:tcPr>
          <w:p w:rsidR="00390C66" w:rsidRPr="00EE6591" w:rsidRDefault="00793E14">
            <w:pPr>
              <w:spacing w:line="146" w:lineRule="exact"/>
              <w:ind w:left="80"/>
              <w:rPr>
                <w:rFonts w:asciiTheme="minorEastAsia" w:hAnsiTheme="minorEastAsia"/>
                <w:sz w:val="14"/>
              </w:rPr>
            </w:pPr>
            <w:r w:rsidRPr="00EE6591">
              <w:rPr>
                <w:rFonts w:asciiTheme="minorEastAsia" w:hAnsiTheme="minorEastAsia"/>
                <w:sz w:val="14"/>
              </w:rPr>
              <w:t>=</w:t>
            </w:r>
            <w:r w:rsidRPr="00EE6591">
              <w:rPr>
                <w:rFonts w:asciiTheme="minorEastAsia" w:hAnsiTheme="minorEastAsia"/>
                <w:sz w:val="14"/>
              </w:rPr>
              <w:t xml:space="preserve"> 30</w:t>
            </w:r>
            <w:r w:rsidRPr="00EE6591">
              <w:rPr>
                <w:rFonts w:ascii="Times New Roman" w:hAnsi="Times New Roman" w:cs="Times New Roman"/>
                <w:sz w:val="14"/>
              </w:rPr>
              <w:t>Ω</w:t>
            </w:r>
          </w:p>
        </w:tc>
      </w:tr>
      <w:tr w:rsidR="00390C66" w:rsidRPr="00EE6591">
        <w:trPr>
          <w:trHeight w:val="106"/>
        </w:trPr>
        <w:tc>
          <w:tcPr>
            <w:tcW w:w="760" w:type="dxa"/>
            <w:vAlign w:val="bottom"/>
          </w:tcPr>
          <w:p w:rsidR="00390C66" w:rsidRPr="00EE6591" w:rsidRDefault="00390C66">
            <w:pPr>
              <w:spacing w:line="0" w:lineRule="atLeast"/>
              <w:rPr>
                <w:rFonts w:asciiTheme="minorEastAsia" w:hAnsiTheme="minorEastAsia"/>
                <w:sz w:val="9"/>
              </w:rPr>
            </w:pPr>
          </w:p>
        </w:tc>
        <w:tc>
          <w:tcPr>
            <w:tcW w:w="400" w:type="dxa"/>
            <w:gridSpan w:val="2"/>
            <w:vMerge/>
            <w:vAlign w:val="bottom"/>
          </w:tcPr>
          <w:p w:rsidR="00390C66" w:rsidRPr="00EE6591" w:rsidRDefault="00390C66">
            <w:pPr>
              <w:spacing w:line="0" w:lineRule="atLeast"/>
              <w:rPr>
                <w:rFonts w:asciiTheme="minorEastAsia" w:hAnsiTheme="minorEastAsia"/>
                <w:sz w:val="9"/>
              </w:rPr>
            </w:pPr>
          </w:p>
        </w:tc>
        <w:tc>
          <w:tcPr>
            <w:tcW w:w="200" w:type="dxa"/>
            <w:gridSpan w:val="2"/>
            <w:vAlign w:val="bottom"/>
          </w:tcPr>
          <w:p w:rsidR="00390C66" w:rsidRPr="00EE6591" w:rsidRDefault="00390C66">
            <w:pPr>
              <w:spacing w:line="0" w:lineRule="atLeast"/>
              <w:rPr>
                <w:rFonts w:asciiTheme="minorEastAsia" w:hAnsiTheme="minorEastAsia"/>
                <w:sz w:val="9"/>
              </w:rPr>
            </w:pPr>
          </w:p>
        </w:tc>
        <w:tc>
          <w:tcPr>
            <w:tcW w:w="280" w:type="dxa"/>
            <w:vAlign w:val="bottom"/>
          </w:tcPr>
          <w:p w:rsidR="00390C66" w:rsidRPr="00EE6591" w:rsidRDefault="00390C66">
            <w:pPr>
              <w:spacing w:line="0" w:lineRule="atLeast"/>
              <w:rPr>
                <w:rFonts w:asciiTheme="minorEastAsia" w:hAnsiTheme="minorEastAsia"/>
                <w:sz w:val="9"/>
              </w:rPr>
            </w:pPr>
          </w:p>
        </w:tc>
        <w:tc>
          <w:tcPr>
            <w:tcW w:w="400" w:type="dxa"/>
            <w:gridSpan w:val="2"/>
            <w:vMerge/>
            <w:vAlign w:val="bottom"/>
          </w:tcPr>
          <w:p w:rsidR="00390C66" w:rsidRPr="00EE6591" w:rsidRDefault="00390C66">
            <w:pPr>
              <w:spacing w:line="0" w:lineRule="atLeast"/>
              <w:rPr>
                <w:rFonts w:asciiTheme="minorEastAsia" w:hAnsiTheme="minorEastAsia"/>
                <w:sz w:val="9"/>
              </w:rPr>
            </w:pPr>
          </w:p>
        </w:tc>
        <w:tc>
          <w:tcPr>
            <w:tcW w:w="240" w:type="dxa"/>
            <w:gridSpan w:val="2"/>
            <w:vMerge/>
            <w:vAlign w:val="bottom"/>
          </w:tcPr>
          <w:p w:rsidR="00390C66" w:rsidRPr="00EE6591" w:rsidRDefault="00390C66">
            <w:pPr>
              <w:spacing w:line="0" w:lineRule="atLeast"/>
              <w:rPr>
                <w:rFonts w:asciiTheme="minorEastAsia" w:hAnsiTheme="minorEastAsia"/>
                <w:sz w:val="9"/>
              </w:rPr>
            </w:pPr>
          </w:p>
        </w:tc>
        <w:tc>
          <w:tcPr>
            <w:tcW w:w="80" w:type="dxa"/>
            <w:vMerge/>
            <w:vAlign w:val="bottom"/>
          </w:tcPr>
          <w:p w:rsidR="00390C66" w:rsidRPr="00EE6591" w:rsidRDefault="00390C66">
            <w:pPr>
              <w:spacing w:line="0" w:lineRule="atLeast"/>
              <w:rPr>
                <w:rFonts w:asciiTheme="minorEastAsia" w:hAnsiTheme="minorEastAsia"/>
                <w:sz w:val="9"/>
              </w:rPr>
            </w:pPr>
          </w:p>
        </w:tc>
        <w:tc>
          <w:tcPr>
            <w:tcW w:w="60" w:type="dxa"/>
            <w:vAlign w:val="bottom"/>
          </w:tcPr>
          <w:p w:rsidR="00390C66" w:rsidRPr="00EE6591" w:rsidRDefault="00390C66">
            <w:pPr>
              <w:spacing w:line="0" w:lineRule="atLeast"/>
              <w:rPr>
                <w:rFonts w:asciiTheme="minorEastAsia" w:hAnsiTheme="minorEastAsia"/>
                <w:sz w:val="9"/>
              </w:rPr>
            </w:pPr>
          </w:p>
        </w:tc>
        <w:tc>
          <w:tcPr>
            <w:tcW w:w="260" w:type="dxa"/>
            <w:gridSpan w:val="2"/>
            <w:vMerge/>
            <w:vAlign w:val="bottom"/>
          </w:tcPr>
          <w:p w:rsidR="00390C66" w:rsidRPr="00EE6591" w:rsidRDefault="00390C66">
            <w:pPr>
              <w:spacing w:line="0" w:lineRule="atLeast"/>
              <w:rPr>
                <w:rFonts w:asciiTheme="minorEastAsia" w:hAnsiTheme="minorEastAsia"/>
                <w:sz w:val="9"/>
              </w:rPr>
            </w:pPr>
          </w:p>
        </w:tc>
        <w:tc>
          <w:tcPr>
            <w:tcW w:w="220" w:type="dxa"/>
            <w:vMerge/>
            <w:vAlign w:val="bottom"/>
          </w:tcPr>
          <w:p w:rsidR="00390C66" w:rsidRPr="00EE6591" w:rsidRDefault="00390C66">
            <w:pPr>
              <w:spacing w:line="0" w:lineRule="atLeast"/>
              <w:rPr>
                <w:rFonts w:asciiTheme="minorEastAsia" w:hAnsiTheme="minorEastAsia"/>
                <w:sz w:val="9"/>
              </w:rPr>
            </w:pPr>
          </w:p>
        </w:tc>
        <w:tc>
          <w:tcPr>
            <w:tcW w:w="180" w:type="dxa"/>
            <w:vAlign w:val="bottom"/>
          </w:tcPr>
          <w:p w:rsidR="00390C66" w:rsidRPr="00EE6591" w:rsidRDefault="00390C66">
            <w:pPr>
              <w:spacing w:line="0" w:lineRule="atLeast"/>
              <w:rPr>
                <w:rFonts w:asciiTheme="minorEastAsia" w:hAnsiTheme="minorEastAsia"/>
                <w:sz w:val="9"/>
              </w:rPr>
            </w:pPr>
          </w:p>
        </w:tc>
        <w:tc>
          <w:tcPr>
            <w:tcW w:w="300" w:type="dxa"/>
            <w:vMerge/>
            <w:vAlign w:val="bottom"/>
          </w:tcPr>
          <w:p w:rsidR="00390C66" w:rsidRPr="00EE6591" w:rsidRDefault="00390C66">
            <w:pPr>
              <w:spacing w:line="0" w:lineRule="atLeast"/>
              <w:rPr>
                <w:rFonts w:asciiTheme="minorEastAsia" w:hAnsiTheme="minorEastAsia"/>
                <w:sz w:val="9"/>
              </w:rPr>
            </w:pPr>
          </w:p>
        </w:tc>
        <w:tc>
          <w:tcPr>
            <w:tcW w:w="640" w:type="dxa"/>
            <w:vMerge/>
            <w:vAlign w:val="bottom"/>
          </w:tcPr>
          <w:p w:rsidR="00390C66" w:rsidRPr="00EE6591" w:rsidRDefault="00390C66">
            <w:pPr>
              <w:spacing w:line="0" w:lineRule="atLeast"/>
              <w:rPr>
                <w:rFonts w:asciiTheme="minorEastAsia" w:hAnsiTheme="minorEastAsia"/>
                <w:sz w:val="9"/>
              </w:rPr>
            </w:pPr>
          </w:p>
        </w:tc>
      </w:tr>
      <w:tr w:rsidR="00390C66" w:rsidRPr="00EE6591">
        <w:trPr>
          <w:trHeight w:val="120"/>
        </w:trPr>
        <w:tc>
          <w:tcPr>
            <w:tcW w:w="760" w:type="dxa"/>
            <w:vAlign w:val="bottom"/>
          </w:tcPr>
          <w:p w:rsidR="00390C66" w:rsidRPr="00EE6591" w:rsidRDefault="00390C66">
            <w:pPr>
              <w:spacing w:line="0" w:lineRule="atLeast"/>
              <w:rPr>
                <w:rFonts w:asciiTheme="minorEastAsia" w:hAnsiTheme="minorEastAsia"/>
                <w:sz w:val="10"/>
              </w:rPr>
            </w:pPr>
          </w:p>
        </w:tc>
        <w:tc>
          <w:tcPr>
            <w:tcW w:w="280" w:type="dxa"/>
            <w:vAlign w:val="bottom"/>
          </w:tcPr>
          <w:p w:rsidR="00390C66" w:rsidRPr="00EE6591" w:rsidRDefault="00390C66">
            <w:pPr>
              <w:spacing w:line="0" w:lineRule="atLeast"/>
              <w:rPr>
                <w:rFonts w:asciiTheme="minorEastAsia" w:hAnsiTheme="minorEastAsia"/>
                <w:sz w:val="10"/>
              </w:rPr>
            </w:pPr>
          </w:p>
        </w:tc>
        <w:tc>
          <w:tcPr>
            <w:tcW w:w="120" w:type="dxa"/>
            <w:vAlign w:val="bottom"/>
          </w:tcPr>
          <w:p w:rsidR="00390C66" w:rsidRPr="00EE6591" w:rsidRDefault="00390C66">
            <w:pPr>
              <w:spacing w:line="0" w:lineRule="atLeast"/>
              <w:rPr>
                <w:rFonts w:asciiTheme="minorEastAsia" w:hAnsiTheme="minorEastAsia"/>
                <w:sz w:val="10"/>
              </w:rPr>
            </w:pPr>
          </w:p>
        </w:tc>
        <w:tc>
          <w:tcPr>
            <w:tcW w:w="200" w:type="dxa"/>
            <w:gridSpan w:val="2"/>
            <w:vMerge w:val="restart"/>
            <w:vAlign w:val="bottom"/>
          </w:tcPr>
          <w:p w:rsidR="00390C66" w:rsidRPr="00EE6591" w:rsidRDefault="00793E14">
            <w:pPr>
              <w:spacing w:line="0" w:lineRule="atLeast"/>
              <w:ind w:left="40"/>
              <w:rPr>
                <w:rFonts w:asciiTheme="minorEastAsia" w:hAnsiTheme="minorEastAsia"/>
                <w:i/>
              </w:rPr>
            </w:pPr>
            <w:r w:rsidRPr="00EE6591">
              <w:rPr>
                <w:rFonts w:asciiTheme="minorEastAsia" w:hAnsiTheme="minorEastAsia"/>
                <w:i/>
              </w:rPr>
              <w:t>R</w:t>
            </w:r>
          </w:p>
        </w:tc>
        <w:tc>
          <w:tcPr>
            <w:tcW w:w="280" w:type="dxa"/>
            <w:vAlign w:val="bottom"/>
          </w:tcPr>
          <w:p w:rsidR="00390C66" w:rsidRPr="00EE6591" w:rsidRDefault="00390C66">
            <w:pPr>
              <w:spacing w:line="0" w:lineRule="atLeast"/>
              <w:rPr>
                <w:rFonts w:asciiTheme="minorEastAsia" w:hAnsiTheme="minorEastAsia"/>
                <w:sz w:val="10"/>
              </w:rPr>
            </w:pPr>
          </w:p>
        </w:tc>
        <w:tc>
          <w:tcPr>
            <w:tcW w:w="140" w:type="dxa"/>
            <w:vAlign w:val="bottom"/>
          </w:tcPr>
          <w:p w:rsidR="00390C66" w:rsidRPr="00EE6591" w:rsidRDefault="00390C66">
            <w:pPr>
              <w:spacing w:line="0" w:lineRule="atLeast"/>
              <w:rPr>
                <w:rFonts w:asciiTheme="minorEastAsia" w:hAnsiTheme="minorEastAsia"/>
                <w:sz w:val="10"/>
              </w:rPr>
            </w:pPr>
          </w:p>
        </w:tc>
        <w:tc>
          <w:tcPr>
            <w:tcW w:w="260" w:type="dxa"/>
            <w:vAlign w:val="bottom"/>
          </w:tcPr>
          <w:p w:rsidR="00390C66" w:rsidRPr="00EE6591" w:rsidRDefault="00390C66">
            <w:pPr>
              <w:spacing w:line="0" w:lineRule="atLeast"/>
              <w:rPr>
                <w:rFonts w:asciiTheme="minorEastAsia" w:hAnsiTheme="minorEastAsia"/>
                <w:sz w:val="10"/>
              </w:rPr>
            </w:pPr>
          </w:p>
        </w:tc>
        <w:tc>
          <w:tcPr>
            <w:tcW w:w="40" w:type="dxa"/>
            <w:vAlign w:val="bottom"/>
          </w:tcPr>
          <w:p w:rsidR="00390C66" w:rsidRPr="00EE6591" w:rsidRDefault="00390C66">
            <w:pPr>
              <w:spacing w:line="0" w:lineRule="atLeast"/>
              <w:rPr>
                <w:rFonts w:asciiTheme="minorEastAsia" w:hAnsiTheme="minorEastAsia"/>
                <w:sz w:val="10"/>
              </w:rPr>
            </w:pPr>
          </w:p>
        </w:tc>
        <w:tc>
          <w:tcPr>
            <w:tcW w:w="200" w:type="dxa"/>
            <w:vAlign w:val="bottom"/>
          </w:tcPr>
          <w:p w:rsidR="00390C66" w:rsidRPr="00EE6591" w:rsidRDefault="00390C66">
            <w:pPr>
              <w:spacing w:line="0" w:lineRule="atLeast"/>
              <w:rPr>
                <w:rFonts w:asciiTheme="minorEastAsia" w:hAnsiTheme="minorEastAsia"/>
                <w:sz w:val="10"/>
              </w:rPr>
            </w:pPr>
          </w:p>
        </w:tc>
        <w:tc>
          <w:tcPr>
            <w:tcW w:w="80" w:type="dxa"/>
            <w:vAlign w:val="bottom"/>
          </w:tcPr>
          <w:p w:rsidR="00390C66" w:rsidRPr="00EE6591" w:rsidRDefault="00390C66">
            <w:pPr>
              <w:spacing w:line="0" w:lineRule="atLeast"/>
              <w:rPr>
                <w:rFonts w:asciiTheme="minorEastAsia" w:hAnsiTheme="minorEastAsia"/>
                <w:sz w:val="10"/>
              </w:rPr>
            </w:pPr>
          </w:p>
        </w:tc>
        <w:tc>
          <w:tcPr>
            <w:tcW w:w="60" w:type="dxa"/>
            <w:vAlign w:val="bottom"/>
          </w:tcPr>
          <w:p w:rsidR="00390C66" w:rsidRPr="00EE6591" w:rsidRDefault="00390C66">
            <w:pPr>
              <w:spacing w:line="0" w:lineRule="atLeast"/>
              <w:rPr>
                <w:rFonts w:asciiTheme="minorEastAsia" w:hAnsiTheme="minorEastAsia"/>
                <w:sz w:val="10"/>
              </w:rPr>
            </w:pPr>
          </w:p>
        </w:tc>
        <w:tc>
          <w:tcPr>
            <w:tcW w:w="260" w:type="dxa"/>
            <w:gridSpan w:val="2"/>
            <w:vMerge/>
            <w:vAlign w:val="bottom"/>
          </w:tcPr>
          <w:p w:rsidR="00390C66" w:rsidRPr="00EE6591" w:rsidRDefault="00390C66">
            <w:pPr>
              <w:spacing w:line="0" w:lineRule="atLeast"/>
              <w:rPr>
                <w:rFonts w:asciiTheme="minorEastAsia" w:hAnsiTheme="minorEastAsia"/>
                <w:sz w:val="10"/>
              </w:rPr>
            </w:pPr>
          </w:p>
        </w:tc>
        <w:tc>
          <w:tcPr>
            <w:tcW w:w="220" w:type="dxa"/>
            <w:vAlign w:val="bottom"/>
          </w:tcPr>
          <w:p w:rsidR="00390C66" w:rsidRPr="00EE6591" w:rsidRDefault="00390C66">
            <w:pPr>
              <w:spacing w:line="0" w:lineRule="atLeast"/>
              <w:rPr>
                <w:rFonts w:asciiTheme="minorEastAsia" w:hAnsiTheme="minorEastAsia"/>
                <w:sz w:val="10"/>
              </w:rPr>
            </w:pPr>
          </w:p>
        </w:tc>
        <w:tc>
          <w:tcPr>
            <w:tcW w:w="1120" w:type="dxa"/>
            <w:gridSpan w:val="3"/>
            <w:vMerge w:val="restart"/>
            <w:vAlign w:val="bottom"/>
          </w:tcPr>
          <w:p w:rsidR="00390C66" w:rsidRPr="00EE6591" w:rsidRDefault="00793E14">
            <w:pPr>
              <w:spacing w:line="0" w:lineRule="atLeast"/>
              <w:ind w:right="572"/>
              <w:jc w:val="center"/>
              <w:rPr>
                <w:rFonts w:asciiTheme="minorEastAsia" w:hAnsiTheme="minorEastAsia"/>
              </w:rPr>
            </w:pPr>
            <w:r w:rsidRPr="00EE6591">
              <w:rPr>
                <w:rFonts w:asciiTheme="minorEastAsia" w:hAnsiTheme="minorEastAsia"/>
              </w:rPr>
              <w:t>0.2A</w:t>
            </w:r>
          </w:p>
        </w:tc>
      </w:tr>
      <w:tr w:rsidR="00390C66" w:rsidRPr="00EE6591">
        <w:trPr>
          <w:trHeight w:val="601"/>
        </w:trPr>
        <w:tc>
          <w:tcPr>
            <w:tcW w:w="760" w:type="dxa"/>
            <w:vAlign w:val="bottom"/>
          </w:tcPr>
          <w:p w:rsidR="00390C66" w:rsidRPr="00EE6591" w:rsidRDefault="00390C66">
            <w:pPr>
              <w:spacing w:line="0" w:lineRule="atLeast"/>
              <w:rPr>
                <w:rFonts w:asciiTheme="minorEastAsia" w:hAnsiTheme="minorEastAsia"/>
                <w:sz w:val="24"/>
              </w:rPr>
            </w:pPr>
          </w:p>
        </w:tc>
        <w:tc>
          <w:tcPr>
            <w:tcW w:w="280" w:type="dxa"/>
            <w:vAlign w:val="bottom"/>
          </w:tcPr>
          <w:p w:rsidR="00390C66" w:rsidRPr="00EE6591" w:rsidRDefault="00390C66">
            <w:pPr>
              <w:spacing w:line="0" w:lineRule="atLeast"/>
              <w:rPr>
                <w:rFonts w:asciiTheme="minorEastAsia" w:hAnsiTheme="minorEastAsia"/>
                <w:sz w:val="24"/>
              </w:rPr>
            </w:pPr>
          </w:p>
        </w:tc>
        <w:tc>
          <w:tcPr>
            <w:tcW w:w="120" w:type="dxa"/>
            <w:vAlign w:val="bottom"/>
          </w:tcPr>
          <w:p w:rsidR="00390C66" w:rsidRPr="00EE6591" w:rsidRDefault="00390C66">
            <w:pPr>
              <w:spacing w:line="0" w:lineRule="atLeast"/>
              <w:rPr>
                <w:rFonts w:asciiTheme="minorEastAsia" w:hAnsiTheme="minorEastAsia"/>
                <w:sz w:val="24"/>
              </w:rPr>
            </w:pPr>
          </w:p>
        </w:tc>
        <w:tc>
          <w:tcPr>
            <w:tcW w:w="200" w:type="dxa"/>
            <w:gridSpan w:val="2"/>
            <w:vMerge/>
            <w:vAlign w:val="bottom"/>
          </w:tcPr>
          <w:p w:rsidR="00390C66" w:rsidRPr="00EE6591" w:rsidRDefault="00390C66">
            <w:pPr>
              <w:spacing w:line="0" w:lineRule="atLeast"/>
              <w:rPr>
                <w:rFonts w:asciiTheme="minorEastAsia" w:hAnsiTheme="minorEastAsia"/>
                <w:sz w:val="24"/>
              </w:rPr>
            </w:pPr>
          </w:p>
        </w:tc>
        <w:tc>
          <w:tcPr>
            <w:tcW w:w="280" w:type="dxa"/>
            <w:vAlign w:val="bottom"/>
          </w:tcPr>
          <w:p w:rsidR="00390C66" w:rsidRPr="00EE6591" w:rsidRDefault="00390C66">
            <w:pPr>
              <w:spacing w:line="0" w:lineRule="atLeast"/>
              <w:rPr>
                <w:rFonts w:asciiTheme="minorEastAsia" w:hAnsiTheme="minorEastAsia"/>
                <w:sz w:val="24"/>
              </w:rPr>
            </w:pPr>
          </w:p>
        </w:tc>
        <w:tc>
          <w:tcPr>
            <w:tcW w:w="140" w:type="dxa"/>
            <w:vAlign w:val="bottom"/>
          </w:tcPr>
          <w:p w:rsidR="00390C66" w:rsidRPr="00EE6591" w:rsidRDefault="00390C66">
            <w:pPr>
              <w:spacing w:line="0" w:lineRule="atLeast"/>
              <w:rPr>
                <w:rFonts w:asciiTheme="minorEastAsia" w:hAnsiTheme="minorEastAsia"/>
                <w:sz w:val="24"/>
              </w:rPr>
            </w:pPr>
          </w:p>
        </w:tc>
        <w:tc>
          <w:tcPr>
            <w:tcW w:w="260" w:type="dxa"/>
            <w:vAlign w:val="bottom"/>
          </w:tcPr>
          <w:p w:rsidR="00390C66" w:rsidRPr="00EE6591" w:rsidRDefault="00390C66">
            <w:pPr>
              <w:spacing w:line="0" w:lineRule="atLeast"/>
              <w:rPr>
                <w:rFonts w:asciiTheme="minorEastAsia" w:hAnsiTheme="minorEastAsia"/>
                <w:sz w:val="24"/>
              </w:rPr>
            </w:pPr>
          </w:p>
        </w:tc>
        <w:tc>
          <w:tcPr>
            <w:tcW w:w="40" w:type="dxa"/>
            <w:vAlign w:val="bottom"/>
          </w:tcPr>
          <w:p w:rsidR="00390C66" w:rsidRPr="00EE6591" w:rsidRDefault="00390C66">
            <w:pPr>
              <w:spacing w:line="0" w:lineRule="atLeast"/>
              <w:rPr>
                <w:rFonts w:asciiTheme="minorEastAsia" w:hAnsiTheme="minorEastAsia"/>
                <w:sz w:val="24"/>
              </w:rPr>
            </w:pPr>
          </w:p>
        </w:tc>
        <w:tc>
          <w:tcPr>
            <w:tcW w:w="200" w:type="dxa"/>
            <w:vAlign w:val="bottom"/>
          </w:tcPr>
          <w:p w:rsidR="00390C66" w:rsidRPr="00EE6591" w:rsidRDefault="00390C66">
            <w:pPr>
              <w:spacing w:line="0" w:lineRule="atLeast"/>
              <w:rPr>
                <w:rFonts w:asciiTheme="minorEastAsia" w:hAnsiTheme="minorEastAsia"/>
                <w:sz w:val="24"/>
              </w:rPr>
            </w:pPr>
          </w:p>
        </w:tc>
        <w:tc>
          <w:tcPr>
            <w:tcW w:w="80" w:type="dxa"/>
            <w:vAlign w:val="bottom"/>
          </w:tcPr>
          <w:p w:rsidR="00390C66" w:rsidRPr="00EE6591" w:rsidRDefault="00390C66">
            <w:pPr>
              <w:spacing w:line="0" w:lineRule="atLeast"/>
              <w:rPr>
                <w:rFonts w:asciiTheme="minorEastAsia" w:hAnsiTheme="minorEastAsia"/>
                <w:sz w:val="24"/>
              </w:rPr>
            </w:pPr>
          </w:p>
        </w:tc>
        <w:tc>
          <w:tcPr>
            <w:tcW w:w="320" w:type="dxa"/>
            <w:gridSpan w:val="3"/>
            <w:vAlign w:val="bottom"/>
          </w:tcPr>
          <w:p w:rsidR="00390C66" w:rsidRPr="00EE6591" w:rsidRDefault="00793E14">
            <w:pPr>
              <w:spacing w:line="0" w:lineRule="atLeast"/>
              <w:jc w:val="center"/>
              <w:rPr>
                <w:rFonts w:asciiTheme="minorEastAsia" w:hAnsiTheme="minorEastAsia"/>
                <w:w w:val="80"/>
              </w:rPr>
            </w:pPr>
            <w:r w:rsidRPr="00EE6591">
              <w:rPr>
                <w:rFonts w:asciiTheme="minorEastAsia" w:hAnsiTheme="minorEastAsia"/>
                <w:i/>
                <w:w w:val="80"/>
                <w:sz w:val="42"/>
                <w:vertAlign w:val="superscript"/>
              </w:rPr>
              <w:t>I</w:t>
            </w:r>
            <w:r w:rsidRPr="00EE6591">
              <w:rPr>
                <w:rFonts w:asciiTheme="minorEastAsia" w:hAnsiTheme="minorEastAsia"/>
                <w:w w:val="80"/>
              </w:rPr>
              <w:t>1</w:t>
            </w:r>
          </w:p>
        </w:tc>
        <w:tc>
          <w:tcPr>
            <w:tcW w:w="220" w:type="dxa"/>
            <w:vAlign w:val="bottom"/>
          </w:tcPr>
          <w:p w:rsidR="00390C66" w:rsidRPr="00EE6591" w:rsidRDefault="00390C66">
            <w:pPr>
              <w:spacing w:line="0" w:lineRule="atLeast"/>
              <w:rPr>
                <w:rFonts w:asciiTheme="minorEastAsia" w:hAnsiTheme="minorEastAsia"/>
                <w:sz w:val="24"/>
              </w:rPr>
            </w:pPr>
          </w:p>
        </w:tc>
        <w:tc>
          <w:tcPr>
            <w:tcW w:w="1120" w:type="dxa"/>
            <w:gridSpan w:val="3"/>
            <w:vMerge/>
            <w:vAlign w:val="bottom"/>
          </w:tcPr>
          <w:p w:rsidR="00390C66" w:rsidRPr="00EE6591" w:rsidRDefault="00390C66">
            <w:pPr>
              <w:spacing w:line="0" w:lineRule="atLeast"/>
              <w:rPr>
                <w:rFonts w:asciiTheme="minorEastAsia" w:hAnsiTheme="minorEastAsia"/>
                <w:sz w:val="24"/>
              </w:rPr>
            </w:pPr>
          </w:p>
        </w:tc>
      </w:tr>
    </w:tbl>
    <w:p w:rsidR="00390C66" w:rsidRPr="00EE6591" w:rsidRDefault="00793E14">
      <w:pPr>
        <w:spacing w:line="511" w:lineRule="exact"/>
        <w:ind w:left="1120"/>
        <w:rPr>
          <w:rFonts w:asciiTheme="minorEastAsia" w:hAnsiTheme="minorEastAsia"/>
          <w:sz w:val="42"/>
          <w:vertAlign w:val="subscript"/>
        </w:rPr>
      </w:pPr>
      <w:r w:rsidRPr="00EE6591">
        <w:rPr>
          <w:rFonts w:asciiTheme="minorEastAsia" w:hAnsiTheme="minorEastAsia"/>
          <w:sz w:val="42"/>
          <w:vertAlign w:val="superscript"/>
        </w:rPr>
        <w:t>因为</w:t>
      </w:r>
      <w:r w:rsidRPr="00EE6591">
        <w:rPr>
          <w:rFonts w:asciiTheme="minorEastAsia" w:hAnsiTheme="minorEastAsia"/>
          <w:sz w:val="14"/>
        </w:rPr>
        <w:t xml:space="preserve"> </w:t>
      </w:r>
      <w:r w:rsidRPr="00EE6591">
        <w:rPr>
          <w:rFonts w:asciiTheme="minorEastAsia" w:hAnsiTheme="minorEastAsia"/>
          <w:i/>
          <w:sz w:val="42"/>
          <w:vertAlign w:val="superscript"/>
        </w:rPr>
        <w:t>R</w:t>
      </w:r>
      <w:r w:rsidRPr="00EE6591">
        <w:rPr>
          <w:rFonts w:asciiTheme="minorEastAsia" w:hAnsiTheme="minorEastAsia"/>
          <w:sz w:val="14"/>
        </w:rPr>
        <w:t xml:space="preserve">1 </w:t>
      </w:r>
      <w:r w:rsidRPr="00EE6591">
        <w:rPr>
          <w:rFonts w:asciiTheme="minorEastAsia" w:hAnsiTheme="minorEastAsia"/>
          <w:sz w:val="42"/>
          <w:vertAlign w:val="superscript"/>
        </w:rPr>
        <w:t>与</w:t>
      </w:r>
      <w:r w:rsidRPr="00EE6591">
        <w:rPr>
          <w:rFonts w:asciiTheme="minorEastAsia" w:hAnsiTheme="minorEastAsia"/>
          <w:sz w:val="14"/>
        </w:rPr>
        <w:t xml:space="preserve"> </w:t>
      </w:r>
      <w:r w:rsidRPr="00EE6591">
        <w:rPr>
          <w:rFonts w:asciiTheme="minorEastAsia" w:hAnsiTheme="minorEastAsia"/>
          <w:i/>
          <w:sz w:val="42"/>
          <w:vertAlign w:val="superscript"/>
        </w:rPr>
        <w:t>R</w:t>
      </w:r>
      <w:r w:rsidRPr="00EE6591">
        <w:rPr>
          <w:rFonts w:asciiTheme="minorEastAsia" w:hAnsiTheme="minorEastAsia"/>
          <w:sz w:val="14"/>
        </w:rPr>
        <w:t xml:space="preserve">2 </w:t>
      </w:r>
      <w:r w:rsidRPr="00EE6591">
        <w:rPr>
          <w:rFonts w:asciiTheme="minorEastAsia" w:hAnsiTheme="minorEastAsia"/>
          <w:sz w:val="42"/>
          <w:vertAlign w:val="superscript"/>
        </w:rPr>
        <w:t>串联，则</w:t>
      </w:r>
      <w:r w:rsidRPr="00EE6591">
        <w:rPr>
          <w:rFonts w:asciiTheme="minorEastAsia" w:hAnsiTheme="minorEastAsia"/>
          <w:i/>
        </w:rPr>
        <w:t>R</w:t>
      </w:r>
      <w:r w:rsidRPr="00EE6591">
        <w:rPr>
          <w:rFonts w:asciiTheme="minorEastAsia" w:hAnsiTheme="minorEastAsia"/>
          <w:sz w:val="42"/>
          <w:vertAlign w:val="subscript"/>
        </w:rPr>
        <w:t>总</w:t>
      </w:r>
      <w:r w:rsidRPr="00EE6591">
        <w:rPr>
          <w:rFonts w:asciiTheme="minorEastAsia" w:hAnsiTheme="minorEastAsia"/>
          <w:sz w:val="14"/>
        </w:rPr>
        <w:t xml:space="preserve"> </w:t>
      </w:r>
      <w:r w:rsidRPr="00EE6591">
        <w:rPr>
          <w:rFonts w:asciiTheme="minorEastAsia" w:hAnsiTheme="minorEastAsia"/>
        </w:rPr>
        <w:t>=</w:t>
      </w:r>
      <w:r w:rsidRPr="00EE6591">
        <w:rPr>
          <w:rFonts w:asciiTheme="minorEastAsia" w:hAnsiTheme="minorEastAsia"/>
          <w:sz w:val="14"/>
        </w:rPr>
        <w:t xml:space="preserve"> </w:t>
      </w:r>
      <w:r w:rsidRPr="00EE6591">
        <w:rPr>
          <w:rFonts w:asciiTheme="minorEastAsia" w:hAnsiTheme="minorEastAsia"/>
          <w:i/>
        </w:rPr>
        <w:t>R</w:t>
      </w:r>
      <w:r w:rsidRPr="00EE6591">
        <w:rPr>
          <w:rFonts w:asciiTheme="minorEastAsia" w:hAnsiTheme="minorEastAsia"/>
          <w:sz w:val="42"/>
          <w:vertAlign w:val="subscript"/>
        </w:rPr>
        <w:t>1</w:t>
      </w:r>
      <w:r w:rsidRPr="00EE6591">
        <w:rPr>
          <w:rFonts w:asciiTheme="minorEastAsia" w:hAnsiTheme="minorEastAsia"/>
          <w:sz w:val="14"/>
        </w:rPr>
        <w:t xml:space="preserve"> </w:t>
      </w:r>
      <w:r w:rsidRPr="00EE6591">
        <w:rPr>
          <w:rFonts w:asciiTheme="minorEastAsia" w:hAnsiTheme="minorEastAsia"/>
        </w:rPr>
        <w:t>+</w:t>
      </w:r>
      <w:r w:rsidRPr="00EE6591">
        <w:rPr>
          <w:rFonts w:asciiTheme="minorEastAsia" w:hAnsiTheme="minorEastAsia"/>
          <w:sz w:val="14"/>
        </w:rPr>
        <w:t xml:space="preserve"> </w:t>
      </w:r>
      <w:r w:rsidRPr="00EE6591">
        <w:rPr>
          <w:rFonts w:asciiTheme="minorEastAsia" w:hAnsiTheme="minorEastAsia"/>
          <w:i/>
        </w:rPr>
        <w:t>R</w:t>
      </w:r>
      <w:r w:rsidRPr="00EE6591">
        <w:rPr>
          <w:rFonts w:asciiTheme="minorEastAsia" w:hAnsiTheme="minorEastAsia"/>
          <w:sz w:val="42"/>
          <w:vertAlign w:val="subscript"/>
        </w:rPr>
        <w:t>2</w:t>
      </w:r>
    </w:p>
    <w:p w:rsidR="00390C66" w:rsidRPr="00EE6591" w:rsidRDefault="00793E14">
      <w:pPr>
        <w:spacing w:line="20" w:lineRule="exact"/>
        <w:rPr>
          <w:rFonts w:asciiTheme="minorEastAsia" w:hAnsiTheme="minorEastAsia"/>
        </w:rPr>
      </w:pPr>
      <w:r w:rsidRPr="00EE6591">
        <w:rPr>
          <w:rFonts w:asciiTheme="minorEastAsia" w:hAnsiTheme="minorEastAsia"/>
          <w:noProof/>
          <w:sz w:val="42"/>
          <w:vertAlign w:val="subscript"/>
        </w:rPr>
        <w:drawing>
          <wp:anchor distT="0" distB="0" distL="114300" distR="114300" simplePos="0" relativeHeight="251660288" behindDoc="1" locked="0" layoutInCell="1" allowOverlap="1">
            <wp:simplePos x="0" y="0"/>
            <wp:positionH relativeFrom="column">
              <wp:posOffset>6483985</wp:posOffset>
            </wp:positionH>
            <wp:positionV relativeFrom="paragraph">
              <wp:posOffset>-281940</wp:posOffset>
            </wp:positionV>
            <wp:extent cx="161925" cy="9812655"/>
            <wp:effectExtent l="0" t="0" r="9525" b="17145"/>
            <wp:wrapNone/>
            <wp:docPr id="341"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图片 76"/>
                    <pic:cNvPicPr>
                      <a:picLocks noChangeAspect="1"/>
                    </pic:cNvPicPr>
                  </pic:nvPicPr>
                  <pic:blipFill>
                    <a:blip r:embed="rId83"/>
                    <a:stretch>
                      <a:fillRect/>
                    </a:stretch>
                  </pic:blipFill>
                  <pic:spPr>
                    <a:xfrm>
                      <a:off x="0" y="0"/>
                      <a:ext cx="161925" cy="9812655"/>
                    </a:xfrm>
                    <a:prstGeom prst="rect">
                      <a:avLst/>
                    </a:prstGeom>
                    <a:noFill/>
                    <a:ln>
                      <a:noFill/>
                    </a:ln>
                  </pic:spPr>
                </pic:pic>
              </a:graphicData>
            </a:graphic>
          </wp:anchor>
        </w:drawing>
      </w:r>
    </w:p>
    <w:p w:rsidR="00390C66" w:rsidRPr="00EE6591" w:rsidRDefault="00390C66">
      <w:pPr>
        <w:spacing w:line="248" w:lineRule="exact"/>
        <w:rPr>
          <w:rFonts w:asciiTheme="minorEastAsia" w:hAnsiTheme="minorEastAsia"/>
        </w:rPr>
      </w:pPr>
    </w:p>
    <w:p w:rsidR="00390C66" w:rsidRPr="00EE6591" w:rsidRDefault="00793E14">
      <w:pPr>
        <w:spacing w:line="511" w:lineRule="exact"/>
        <w:ind w:left="1120"/>
        <w:rPr>
          <w:rFonts w:asciiTheme="minorEastAsia" w:hAnsiTheme="minorEastAsia"/>
        </w:rPr>
      </w:pPr>
      <w:r w:rsidRPr="00EE6591">
        <w:rPr>
          <w:rFonts w:asciiTheme="minorEastAsia" w:hAnsiTheme="minorEastAsia"/>
          <w:sz w:val="42"/>
          <w:vertAlign w:val="superscript"/>
        </w:rPr>
        <w:t>此时</w:t>
      </w:r>
      <w:r w:rsidRPr="00EE6591">
        <w:rPr>
          <w:rFonts w:asciiTheme="minorEastAsia" w:hAnsiTheme="minorEastAsia"/>
          <w:sz w:val="14"/>
        </w:rPr>
        <w:t xml:space="preserve"> </w:t>
      </w:r>
      <w:r w:rsidRPr="00EE6591">
        <w:rPr>
          <w:rFonts w:asciiTheme="minorEastAsia" w:hAnsiTheme="minorEastAsia"/>
          <w:i/>
          <w:sz w:val="42"/>
          <w:vertAlign w:val="superscript"/>
        </w:rPr>
        <w:t>R</w:t>
      </w:r>
      <w:r w:rsidRPr="00EE6591">
        <w:rPr>
          <w:rFonts w:asciiTheme="minorEastAsia" w:hAnsiTheme="minorEastAsia"/>
          <w:sz w:val="14"/>
        </w:rPr>
        <w:t xml:space="preserve">1 </w:t>
      </w:r>
      <w:r w:rsidRPr="00EE6591">
        <w:rPr>
          <w:rFonts w:asciiTheme="minorEastAsia" w:hAnsiTheme="minorEastAsia"/>
          <w:sz w:val="42"/>
          <w:vertAlign w:val="superscript"/>
        </w:rPr>
        <w:t>的阻值为</w:t>
      </w:r>
      <w:r w:rsidRPr="00EE6591">
        <w:rPr>
          <w:rFonts w:asciiTheme="minorEastAsia" w:hAnsiTheme="minorEastAsia"/>
          <w:i/>
        </w:rPr>
        <w:t>R</w:t>
      </w:r>
      <w:r w:rsidRPr="00EE6591">
        <w:rPr>
          <w:rFonts w:asciiTheme="minorEastAsia" w:hAnsiTheme="minorEastAsia"/>
          <w:sz w:val="42"/>
          <w:vertAlign w:val="subscript"/>
        </w:rPr>
        <w:t>1</w:t>
      </w:r>
      <w:r w:rsidRPr="00EE6591">
        <w:rPr>
          <w:rFonts w:asciiTheme="minorEastAsia" w:hAnsiTheme="minorEastAsia"/>
        </w:rPr>
        <w:t>′</w:t>
      </w:r>
      <w:r w:rsidRPr="00EE6591">
        <w:rPr>
          <w:rFonts w:asciiTheme="minorEastAsia" w:hAnsiTheme="minorEastAsia"/>
          <w:sz w:val="14"/>
        </w:rPr>
        <w:t xml:space="preserve"> </w:t>
      </w:r>
      <w:r w:rsidRPr="00EE6591">
        <w:rPr>
          <w:rFonts w:asciiTheme="minorEastAsia" w:hAnsiTheme="minorEastAsia"/>
        </w:rPr>
        <w:t>=</w:t>
      </w:r>
      <w:r w:rsidRPr="00EE6591">
        <w:rPr>
          <w:rFonts w:asciiTheme="minorEastAsia" w:hAnsiTheme="minorEastAsia"/>
          <w:i/>
        </w:rPr>
        <w:t>R</w:t>
      </w:r>
      <w:r w:rsidRPr="00EE6591">
        <w:rPr>
          <w:rFonts w:asciiTheme="minorEastAsia" w:hAnsiTheme="minorEastAsia"/>
          <w:sz w:val="42"/>
          <w:vertAlign w:val="subscript"/>
        </w:rPr>
        <w:t>总</w:t>
      </w:r>
      <w:r w:rsidRPr="00EE6591">
        <w:rPr>
          <w:rFonts w:asciiTheme="minorEastAsia" w:hAnsiTheme="minorEastAsia"/>
        </w:rPr>
        <w:t xml:space="preserve">′ </w:t>
      </w:r>
      <w:r w:rsidRPr="00EE6591">
        <w:rPr>
          <w:rFonts w:ascii="MS Gothic" w:hAnsi="MS Gothic" w:cs="MS Gothic"/>
        </w:rPr>
        <w:t>−</w:t>
      </w:r>
      <w:r w:rsidRPr="00EE6591">
        <w:rPr>
          <w:rFonts w:asciiTheme="minorEastAsia" w:hAnsiTheme="minorEastAsia"/>
          <w:sz w:val="14"/>
        </w:rPr>
        <w:t xml:space="preserve"> </w:t>
      </w:r>
      <w:r w:rsidRPr="00EE6591">
        <w:rPr>
          <w:rFonts w:asciiTheme="minorEastAsia" w:hAnsiTheme="minorEastAsia"/>
          <w:i/>
        </w:rPr>
        <w:t>R</w:t>
      </w:r>
      <w:r w:rsidRPr="00EE6591">
        <w:rPr>
          <w:rFonts w:asciiTheme="minorEastAsia" w:hAnsiTheme="minorEastAsia"/>
          <w:sz w:val="42"/>
          <w:vertAlign w:val="subscript"/>
        </w:rPr>
        <w:t>2</w:t>
      </w:r>
      <w:r w:rsidRPr="00EE6591">
        <w:rPr>
          <w:rFonts w:asciiTheme="minorEastAsia" w:hAnsiTheme="minorEastAsia"/>
          <w:sz w:val="14"/>
        </w:rPr>
        <w:t xml:space="preserve"> </w:t>
      </w:r>
      <w:r w:rsidRPr="00EE6591">
        <w:rPr>
          <w:rFonts w:asciiTheme="minorEastAsia" w:hAnsiTheme="minorEastAsia"/>
        </w:rPr>
        <w:t>=30</w:t>
      </w:r>
      <w:r w:rsidRPr="00EE6591">
        <w:rPr>
          <w:rFonts w:ascii="Times New Roman" w:hAnsi="Times New Roman" w:cs="Times New Roman"/>
        </w:rPr>
        <w:t>Ω</w:t>
      </w:r>
      <w:r w:rsidRPr="00EE6591">
        <w:rPr>
          <w:rFonts w:asciiTheme="minorEastAsia" w:hAnsiTheme="minorEastAsia"/>
        </w:rPr>
        <w:t xml:space="preserve"> </w:t>
      </w:r>
      <w:r w:rsidRPr="00EE6591">
        <w:rPr>
          <w:rFonts w:ascii="MS Gothic" w:hAnsi="MS Gothic" w:cs="MS Gothic"/>
        </w:rPr>
        <w:t>−</w:t>
      </w:r>
      <w:r w:rsidRPr="00EE6591">
        <w:rPr>
          <w:rFonts w:asciiTheme="minorEastAsia" w:hAnsiTheme="minorEastAsia"/>
          <w:sz w:val="14"/>
        </w:rPr>
        <w:t xml:space="preserve"> </w:t>
      </w:r>
      <w:r w:rsidRPr="00EE6591">
        <w:rPr>
          <w:rFonts w:asciiTheme="minorEastAsia" w:hAnsiTheme="minorEastAsia"/>
        </w:rPr>
        <w:t>10</w:t>
      </w:r>
      <w:r w:rsidRPr="00EE6591">
        <w:rPr>
          <w:rFonts w:ascii="Times New Roman" w:hAnsi="Times New Roman" w:cs="Times New Roman"/>
        </w:rPr>
        <w:t>Ω</w:t>
      </w:r>
      <w:r w:rsidRPr="00EE6591">
        <w:rPr>
          <w:rFonts w:asciiTheme="minorEastAsia" w:hAnsiTheme="minorEastAsia"/>
          <w:sz w:val="14"/>
        </w:rPr>
        <w:t xml:space="preserve"> </w:t>
      </w:r>
      <w:r w:rsidRPr="00EE6591">
        <w:rPr>
          <w:rFonts w:asciiTheme="minorEastAsia" w:hAnsiTheme="minorEastAsia"/>
        </w:rPr>
        <w:t>=20</w:t>
      </w:r>
      <w:r w:rsidRPr="00EE6591">
        <w:rPr>
          <w:rFonts w:ascii="Times New Roman" w:hAnsi="Times New Roman" w:cs="Times New Roman"/>
        </w:rPr>
        <w:t>Ω</w:t>
      </w:r>
    </w:p>
    <w:p w:rsidR="00390C66" w:rsidRPr="00EE6591" w:rsidRDefault="00390C66">
      <w:pPr>
        <w:spacing w:line="113" w:lineRule="exact"/>
        <w:rPr>
          <w:rFonts w:asciiTheme="minorEastAsia" w:hAnsiTheme="minorEastAsia"/>
        </w:rPr>
      </w:pPr>
    </w:p>
    <w:p w:rsidR="00390C66" w:rsidRPr="00EE6591" w:rsidRDefault="00793E14">
      <w:pPr>
        <w:spacing w:line="311" w:lineRule="exact"/>
        <w:ind w:left="1120"/>
        <w:rPr>
          <w:rFonts w:asciiTheme="minorEastAsia" w:hAnsiTheme="minorEastAsia"/>
        </w:rPr>
      </w:pPr>
      <w:r w:rsidRPr="00EE6591">
        <w:rPr>
          <w:rFonts w:asciiTheme="minorEastAsia" w:hAnsiTheme="minorEastAsia"/>
        </w:rPr>
        <w:t>由图可知，</w:t>
      </w:r>
      <w:r w:rsidRPr="00EE6591">
        <w:rPr>
          <w:rFonts w:asciiTheme="minorEastAsia" w:hAnsiTheme="minorEastAsia"/>
          <w:i/>
          <w:sz w:val="24"/>
        </w:rPr>
        <w:t>R</w:t>
      </w:r>
      <w:r w:rsidRPr="00EE6591">
        <w:rPr>
          <w:rFonts w:asciiTheme="minorEastAsia" w:hAnsiTheme="minorEastAsia"/>
          <w:sz w:val="27"/>
          <w:vertAlign w:val="subscript"/>
        </w:rPr>
        <w:t>1</w:t>
      </w:r>
      <w:r w:rsidRPr="00EE6591">
        <w:rPr>
          <w:rFonts w:asciiTheme="minorEastAsia" w:hAnsiTheme="minorEastAsia"/>
        </w:rPr>
        <w:t>的阻值随气体中酒精含量减小而增加，当</w:t>
      </w:r>
      <w:r w:rsidRPr="00EE6591">
        <w:rPr>
          <w:rFonts w:asciiTheme="minorEastAsia" w:hAnsiTheme="minorEastAsia"/>
          <w:i/>
        </w:rPr>
        <w:t>R</w:t>
      </w:r>
      <w:r w:rsidRPr="00EE6591">
        <w:rPr>
          <w:rFonts w:asciiTheme="minorEastAsia" w:hAnsiTheme="minorEastAsia"/>
          <w:sz w:val="24"/>
          <w:vertAlign w:val="subscript"/>
        </w:rPr>
        <w:t>1</w:t>
      </w:r>
      <w:r w:rsidRPr="00EE6591">
        <w:rPr>
          <w:rFonts w:asciiTheme="minorEastAsia" w:hAnsiTheme="minorEastAsia"/>
          <w:i/>
          <w:sz w:val="24"/>
        </w:rPr>
        <w:t xml:space="preserve"> </w:t>
      </w:r>
      <w:r w:rsidRPr="00EE6591">
        <w:rPr>
          <w:rFonts w:asciiTheme="minorEastAsia" w:hAnsiTheme="minorEastAsia"/>
        </w:rPr>
        <w:t>=</w:t>
      </w:r>
      <w:r w:rsidRPr="00EE6591">
        <w:rPr>
          <w:rFonts w:asciiTheme="minorEastAsia" w:hAnsiTheme="minorEastAsia"/>
          <w:i/>
          <w:sz w:val="24"/>
        </w:rPr>
        <w:t xml:space="preserve"> </w:t>
      </w:r>
      <w:r w:rsidRPr="00EE6591">
        <w:rPr>
          <w:rFonts w:asciiTheme="minorEastAsia" w:hAnsiTheme="minorEastAsia"/>
        </w:rPr>
        <w:t>10</w:t>
      </w:r>
      <w:r w:rsidRPr="00EE6591">
        <w:rPr>
          <w:rFonts w:ascii="Times New Roman" w:hAnsi="Times New Roman" w:cs="Times New Roman"/>
        </w:rPr>
        <w:t>Ω</w:t>
      </w:r>
      <w:r w:rsidRPr="00EE6591">
        <w:rPr>
          <w:rFonts w:asciiTheme="minorEastAsia" w:hAnsiTheme="minorEastAsia"/>
          <w:i/>
          <w:sz w:val="24"/>
        </w:rPr>
        <w:t xml:space="preserve"> </w:t>
      </w:r>
      <w:r w:rsidRPr="00EE6591">
        <w:rPr>
          <w:rFonts w:asciiTheme="minorEastAsia" w:hAnsiTheme="minorEastAsia"/>
        </w:rPr>
        <w:t>时，气体中酒精含量</w:t>
      </w:r>
      <w:r w:rsidRPr="00EE6591">
        <w:rPr>
          <w:rFonts w:asciiTheme="minorEastAsia" w:hAnsiTheme="minorEastAsia" w:hint="eastAsia"/>
        </w:rPr>
        <w:t>为</w:t>
      </w:r>
      <w:r w:rsidRPr="00EE6591">
        <w:rPr>
          <w:rFonts w:asciiTheme="minorEastAsia" w:hAnsiTheme="minorEastAsia"/>
        </w:rPr>
        <w:t>80mg/100mL</w:t>
      </w:r>
      <w:r w:rsidRPr="00EE6591">
        <w:rPr>
          <w:rFonts w:asciiTheme="minorEastAsia" w:hAnsiTheme="minorEastAsia"/>
        </w:rPr>
        <w:t>，则当</w:t>
      </w:r>
      <w:r w:rsidRPr="00EE6591">
        <w:rPr>
          <w:rFonts w:asciiTheme="minorEastAsia" w:hAnsiTheme="minorEastAsia"/>
          <w:i/>
        </w:rPr>
        <w:t>R</w:t>
      </w:r>
      <w:r w:rsidRPr="00EE6591">
        <w:rPr>
          <w:rFonts w:asciiTheme="minorEastAsia" w:hAnsiTheme="minorEastAsia"/>
          <w:sz w:val="25"/>
          <w:vertAlign w:val="subscript"/>
        </w:rPr>
        <w:t>1</w:t>
      </w:r>
      <w:r w:rsidRPr="00EE6591">
        <w:rPr>
          <w:rFonts w:asciiTheme="minorEastAsia" w:hAnsiTheme="minorEastAsia"/>
        </w:rPr>
        <w:t>′</w:t>
      </w:r>
      <w:r w:rsidRPr="00EE6591">
        <w:rPr>
          <w:rFonts w:asciiTheme="minorEastAsia" w:hAnsiTheme="minorEastAsia"/>
        </w:rPr>
        <w:t>=20</w:t>
      </w:r>
      <w:r w:rsidRPr="00EE6591">
        <w:rPr>
          <w:rFonts w:ascii="Times New Roman" w:hAnsi="Times New Roman" w:cs="Times New Roman"/>
        </w:rPr>
        <w:t>Ω</w:t>
      </w:r>
      <w:r w:rsidRPr="00EE6591">
        <w:rPr>
          <w:rFonts w:asciiTheme="minorEastAsia" w:hAnsiTheme="minorEastAsia"/>
        </w:rPr>
        <w:t xml:space="preserve"> </w:t>
      </w:r>
      <w:r w:rsidRPr="00EE6591">
        <w:rPr>
          <w:rFonts w:asciiTheme="minorEastAsia" w:hAnsiTheme="minorEastAsia"/>
        </w:rPr>
        <w:t>时，气体中酒精含量大于</w:t>
      </w:r>
      <w:r w:rsidRPr="00EE6591">
        <w:rPr>
          <w:rFonts w:asciiTheme="minorEastAsia" w:hAnsiTheme="minorEastAsia"/>
        </w:rPr>
        <w:t xml:space="preserve"> 0mg/100mL </w:t>
      </w:r>
      <w:r w:rsidRPr="00EE6591">
        <w:rPr>
          <w:rFonts w:asciiTheme="minorEastAsia" w:hAnsiTheme="minorEastAsia"/>
        </w:rPr>
        <w:t>且小于</w:t>
      </w:r>
      <w:r w:rsidRPr="00EE6591">
        <w:rPr>
          <w:rFonts w:asciiTheme="minorEastAsia" w:hAnsiTheme="minorEastAsia"/>
        </w:rPr>
        <w:t xml:space="preserve"> 80mg/100mL</w:t>
      </w:r>
      <w:r w:rsidRPr="00EE6591">
        <w:rPr>
          <w:rFonts w:asciiTheme="minorEastAsia" w:hAnsiTheme="minorEastAsia"/>
        </w:rPr>
        <w:t>，</w:t>
      </w:r>
      <w:r w:rsidRPr="00EE6591">
        <w:rPr>
          <w:rFonts w:asciiTheme="minorEastAsia" w:hAnsiTheme="minorEastAsia"/>
        </w:rPr>
        <w:t>故此驾驶员为酒驾．</w:t>
      </w:r>
    </w:p>
    <w:p w:rsidR="00390C66" w:rsidRPr="00EE6591" w:rsidRDefault="00793E14" w:rsidP="00EE6591">
      <w:pPr>
        <w:spacing w:line="256" w:lineRule="exact"/>
        <w:ind w:left="280"/>
        <w:rPr>
          <w:rFonts w:asciiTheme="minorEastAsia" w:hAnsiTheme="minorEastAsia" w:hint="eastAsia"/>
        </w:rPr>
      </w:pPr>
      <w:r w:rsidRPr="00EE6591">
        <w:rPr>
          <w:rFonts w:asciiTheme="minorEastAsia" w:hAnsiTheme="minorEastAsia"/>
        </w:rPr>
        <w:t>答：（</w:t>
      </w:r>
      <w:r w:rsidRPr="00EE6591">
        <w:rPr>
          <w:rFonts w:asciiTheme="minorEastAsia" w:hAnsiTheme="minorEastAsia"/>
        </w:rPr>
        <w:t>1</w:t>
      </w:r>
      <w:r w:rsidRPr="00EE6591">
        <w:rPr>
          <w:rFonts w:asciiTheme="minorEastAsia" w:hAnsiTheme="minorEastAsia"/>
        </w:rPr>
        <w:t>）</w:t>
      </w:r>
      <w:r w:rsidRPr="00EE6591">
        <w:rPr>
          <w:rFonts w:asciiTheme="minorEastAsia" w:hAnsiTheme="minorEastAsia"/>
          <w:i/>
        </w:rPr>
        <w:t>R</w:t>
      </w:r>
      <w:r w:rsidRPr="00EE6591">
        <w:rPr>
          <w:rFonts w:asciiTheme="minorEastAsia" w:hAnsiTheme="minorEastAsia"/>
          <w:sz w:val="13"/>
        </w:rPr>
        <w:t>1</w:t>
      </w:r>
      <w:r w:rsidRPr="00EE6591">
        <w:rPr>
          <w:rFonts w:asciiTheme="minorEastAsia" w:hAnsiTheme="minorEastAsia"/>
        </w:rPr>
        <w:t xml:space="preserve"> </w:t>
      </w:r>
      <w:r w:rsidRPr="00EE6591">
        <w:rPr>
          <w:rFonts w:asciiTheme="minorEastAsia" w:hAnsiTheme="minorEastAsia"/>
        </w:rPr>
        <w:t>消耗的电功率为</w:t>
      </w:r>
      <w:r w:rsidRPr="00EE6591">
        <w:rPr>
          <w:rFonts w:asciiTheme="minorEastAsia" w:hAnsiTheme="minorEastAsia"/>
        </w:rPr>
        <w:t xml:space="preserve"> 0.5W</w:t>
      </w:r>
      <w:r w:rsidRPr="00EE6591">
        <w:rPr>
          <w:rFonts w:asciiTheme="minorEastAsia" w:hAnsiTheme="minorEastAsia"/>
        </w:rPr>
        <w:t>；</w:t>
      </w:r>
    </w:p>
    <w:p w:rsidR="00390C66" w:rsidRPr="00EE6591" w:rsidRDefault="00793E14" w:rsidP="00EE6591">
      <w:pPr>
        <w:spacing w:line="256" w:lineRule="exact"/>
        <w:ind w:left="700"/>
        <w:rPr>
          <w:rFonts w:asciiTheme="minorEastAsia" w:hAnsiTheme="minorEastAsia" w:hint="eastAsia"/>
        </w:rPr>
      </w:pPr>
      <w:r w:rsidRPr="00EE6591">
        <w:rPr>
          <w:rFonts w:asciiTheme="minorEastAsia" w:hAnsiTheme="minorEastAsia"/>
        </w:rPr>
        <w:t>（</w:t>
      </w:r>
      <w:r w:rsidRPr="00EE6591">
        <w:rPr>
          <w:rFonts w:asciiTheme="minorEastAsia" w:hAnsiTheme="minorEastAsia"/>
        </w:rPr>
        <w:t>2</w:t>
      </w:r>
      <w:r w:rsidRPr="00EE6591">
        <w:rPr>
          <w:rFonts w:asciiTheme="minorEastAsia" w:hAnsiTheme="minorEastAsia"/>
        </w:rPr>
        <w:t>）</w:t>
      </w:r>
      <w:r w:rsidRPr="00EE6591">
        <w:rPr>
          <w:rFonts w:asciiTheme="minorEastAsia" w:hAnsiTheme="minorEastAsia"/>
          <w:i/>
        </w:rPr>
        <w:t>R</w:t>
      </w:r>
      <w:r w:rsidRPr="00EE6591">
        <w:rPr>
          <w:rFonts w:asciiTheme="minorEastAsia" w:hAnsiTheme="minorEastAsia"/>
          <w:sz w:val="13"/>
        </w:rPr>
        <w:t>2</w:t>
      </w:r>
      <w:r w:rsidRPr="00EE6591">
        <w:rPr>
          <w:rFonts w:asciiTheme="minorEastAsia" w:hAnsiTheme="minorEastAsia"/>
        </w:rPr>
        <w:t xml:space="preserve"> </w:t>
      </w:r>
      <w:r w:rsidRPr="00EE6591">
        <w:rPr>
          <w:rFonts w:asciiTheme="minorEastAsia" w:hAnsiTheme="minorEastAsia"/>
        </w:rPr>
        <w:t>接入电路的阻值为</w:t>
      </w:r>
      <w:r w:rsidRPr="00EE6591">
        <w:rPr>
          <w:rFonts w:asciiTheme="minorEastAsia" w:hAnsiTheme="minorEastAsia"/>
        </w:rPr>
        <w:t xml:space="preserve"> 10Ω</w:t>
      </w:r>
      <w:r w:rsidRPr="00EE6591">
        <w:rPr>
          <w:rFonts w:asciiTheme="minorEastAsia" w:hAnsiTheme="minorEastAsia"/>
        </w:rPr>
        <w:t>；</w:t>
      </w:r>
    </w:p>
    <w:p w:rsidR="00390C66" w:rsidRPr="00EE6591" w:rsidRDefault="00793E14" w:rsidP="00EE6591">
      <w:pPr>
        <w:spacing w:line="256" w:lineRule="exact"/>
        <w:ind w:left="700"/>
        <w:rPr>
          <w:rFonts w:asciiTheme="minorEastAsia" w:hAnsiTheme="minorEastAsia" w:hint="eastAsia"/>
        </w:rPr>
      </w:pPr>
      <w:r w:rsidRPr="00EE6591">
        <w:rPr>
          <w:rFonts w:asciiTheme="minorEastAsia" w:hAnsiTheme="minorEastAsia"/>
        </w:rPr>
        <w:t>（</w:t>
      </w:r>
      <w:r w:rsidRPr="00EE6591">
        <w:rPr>
          <w:rFonts w:asciiTheme="minorEastAsia" w:hAnsiTheme="minorEastAsia"/>
        </w:rPr>
        <w:t>3</w:t>
      </w:r>
      <w:r w:rsidRPr="00EE6591">
        <w:rPr>
          <w:rFonts w:asciiTheme="minorEastAsia" w:hAnsiTheme="minorEastAsia"/>
        </w:rPr>
        <w:t>）此驾驶员为酒驾．</w:t>
      </w:r>
    </w:p>
    <w:p w:rsidR="00390C66" w:rsidRPr="00EE6591" w:rsidRDefault="00793E14">
      <w:pPr>
        <w:tabs>
          <w:tab w:val="left" w:pos="575"/>
        </w:tabs>
        <w:ind w:left="360" w:hanging="360"/>
        <w:rPr>
          <w:rFonts w:asciiTheme="minorEastAsia" w:hAnsiTheme="minorEastAsia"/>
          <w:szCs w:val="21"/>
        </w:rPr>
      </w:pPr>
      <w:r w:rsidRPr="00EE6591">
        <w:rPr>
          <w:rFonts w:asciiTheme="minorEastAsia" w:hAnsiTheme="minorEastAsia" w:cs="宋体" w:hint="eastAsia"/>
          <w:kern w:val="0"/>
          <w:szCs w:val="21"/>
        </w:rPr>
        <w:t>（</w:t>
      </w:r>
      <w:r w:rsidRPr="00EE6591">
        <w:rPr>
          <w:rFonts w:asciiTheme="minorEastAsia" w:hAnsiTheme="minorEastAsia" w:cs="宋体" w:hint="eastAsia"/>
          <w:kern w:val="0"/>
          <w:szCs w:val="21"/>
        </w:rPr>
        <w:t>2019</w:t>
      </w:r>
      <w:r w:rsidRPr="00EE6591">
        <w:rPr>
          <w:rFonts w:asciiTheme="minorEastAsia" w:hAnsiTheme="minorEastAsia" w:cs="宋体" w:hint="eastAsia"/>
          <w:kern w:val="0"/>
          <w:szCs w:val="21"/>
        </w:rPr>
        <w:t>福建</w:t>
      </w:r>
      <w:r w:rsidRPr="00EE6591">
        <w:rPr>
          <w:rFonts w:asciiTheme="minorEastAsia" w:hAnsiTheme="minorEastAsia" w:cs="宋体" w:hint="eastAsia"/>
          <w:kern w:val="0"/>
          <w:szCs w:val="21"/>
        </w:rPr>
        <w:t>）</w:t>
      </w:r>
      <w:r w:rsidRPr="00EE6591">
        <w:rPr>
          <w:rFonts w:asciiTheme="minorEastAsia" w:hAnsiTheme="minorEastAsia"/>
          <w:szCs w:val="21"/>
        </w:rPr>
        <w:t>32.</w:t>
      </w:r>
      <w:r w:rsidRPr="00EE6591">
        <w:rPr>
          <w:rFonts w:asciiTheme="minorEastAsia" w:hAnsiTheme="minorEastAsia"/>
          <w:szCs w:val="21"/>
        </w:rPr>
        <w:tab/>
      </w:r>
      <w:r w:rsidRPr="00EE6591">
        <w:rPr>
          <w:rFonts w:asciiTheme="minorEastAsia" w:hAnsiTheme="minorEastAsia"/>
          <w:szCs w:val="21"/>
          <w:lang w:val="zh-CN" w:bidi="zh-CN"/>
        </w:rPr>
        <w:t>(6</w:t>
      </w:r>
      <w:r w:rsidRPr="00EE6591">
        <w:rPr>
          <w:rFonts w:asciiTheme="minorEastAsia" w:hAnsiTheme="minorEastAsia"/>
          <w:szCs w:val="21"/>
          <w:lang w:val="zh-CN" w:bidi="zh-CN"/>
        </w:rPr>
        <w:t>分</w:t>
      </w:r>
      <w:r w:rsidRPr="00EE6591">
        <w:rPr>
          <w:rFonts w:asciiTheme="minorEastAsia" w:hAnsiTheme="minorEastAsia"/>
          <w:szCs w:val="21"/>
          <w:lang w:val="zh-CN" w:bidi="zh-CN"/>
        </w:rPr>
        <w:t>)</w:t>
      </w:r>
      <w:r w:rsidRPr="00EE6591">
        <w:rPr>
          <w:rFonts w:asciiTheme="minorEastAsia" w:hAnsiTheme="minorEastAsia"/>
          <w:szCs w:val="21"/>
          <w:lang w:val="zh-CN" w:bidi="zh-CN"/>
        </w:rPr>
        <w:t>空气质量指数是环境监测的重要指标</w:t>
      </w:r>
      <w:r w:rsidRPr="00EE6591">
        <w:rPr>
          <w:rFonts w:asciiTheme="minorEastAsia" w:hAnsiTheme="minorEastAsia"/>
          <w:szCs w:val="21"/>
          <w:lang w:val="zh-CN" w:bidi="zh-CN"/>
        </w:rPr>
        <w:t>,</w:t>
      </w:r>
      <w:r w:rsidRPr="00EE6591">
        <w:rPr>
          <w:rFonts w:asciiTheme="minorEastAsia" w:hAnsiTheme="minorEastAsia"/>
          <w:szCs w:val="21"/>
          <w:lang w:val="zh-CN" w:bidi="zh-CN"/>
        </w:rPr>
        <w:t>下表的空气质量等级是按照空气质量指数</w:t>
      </w:r>
      <w:r w:rsidRPr="00EE6591">
        <w:rPr>
          <w:rFonts w:asciiTheme="minorEastAsia" w:hAnsiTheme="minorEastAsia" w:hint="eastAsia"/>
          <w:szCs w:val="21"/>
        </w:rPr>
        <w:t>A</w:t>
      </w:r>
      <w:r w:rsidRPr="00EE6591">
        <w:rPr>
          <w:rFonts w:asciiTheme="minorEastAsia" w:hAnsiTheme="minorEastAsia"/>
          <w:szCs w:val="21"/>
          <w:lang w:val="zh-CN" w:bidi="zh-CN"/>
        </w:rPr>
        <w:t>划分的。某兴趣小</w:t>
      </w:r>
      <w:r w:rsidRPr="00EE6591">
        <w:rPr>
          <w:rFonts w:asciiTheme="minorEastAsia" w:hAnsiTheme="minorEastAsia"/>
          <w:szCs w:val="21"/>
          <w:lang w:val="zh-CN" w:bidi="zh-CN"/>
        </w:rPr>
        <w:t xml:space="preserve"> </w:t>
      </w:r>
      <w:r w:rsidRPr="00EE6591">
        <w:rPr>
          <w:rFonts w:asciiTheme="minorEastAsia" w:hAnsiTheme="minorEastAsia"/>
          <w:szCs w:val="21"/>
          <w:lang w:val="zh-CN" w:bidi="zh-CN"/>
        </w:rPr>
        <w:t>组自制的空气质量监测仪，用电压表显示空气质量指数，工作原理电路图如图</w:t>
      </w:r>
      <w:r w:rsidRPr="00EE6591">
        <w:rPr>
          <w:rFonts w:asciiTheme="minorEastAsia" w:hAnsiTheme="minorEastAsia"/>
          <w:szCs w:val="21"/>
          <w:lang w:val="zh-CN" w:bidi="zh-CN"/>
        </w:rPr>
        <w:t>21</w:t>
      </w:r>
      <w:r w:rsidRPr="00EE6591">
        <w:rPr>
          <w:rFonts w:asciiTheme="minorEastAsia" w:hAnsiTheme="minorEastAsia"/>
          <w:szCs w:val="21"/>
          <w:lang w:val="zh-CN" w:bidi="zh-CN"/>
        </w:rPr>
        <w:t>。已知电源电压</w:t>
      </w:r>
      <w:r w:rsidRPr="00EE6591">
        <w:rPr>
          <w:rFonts w:asciiTheme="minorEastAsia" w:hAnsiTheme="minorEastAsia"/>
          <w:szCs w:val="21"/>
        </w:rPr>
        <w:t>U=1</w:t>
      </w:r>
      <w:r w:rsidRPr="00EE6591">
        <w:rPr>
          <w:rFonts w:asciiTheme="minorEastAsia" w:hAnsiTheme="minorEastAsia" w:hint="eastAsia"/>
          <w:szCs w:val="21"/>
        </w:rPr>
        <w:t>8</w:t>
      </w:r>
      <w:r w:rsidRPr="00EE6591">
        <w:rPr>
          <w:rFonts w:asciiTheme="minorEastAsia" w:hAnsiTheme="minorEastAsia"/>
          <w:szCs w:val="21"/>
        </w:rPr>
        <w:t xml:space="preserve"> </w:t>
      </w:r>
      <w:r w:rsidRPr="00EE6591">
        <w:rPr>
          <w:rFonts w:asciiTheme="minorEastAsia" w:hAnsiTheme="minorEastAsia"/>
          <w:szCs w:val="21"/>
          <w:lang w:val="zh-CN" w:bidi="zh-CN"/>
        </w:rPr>
        <w:t>V,</w:t>
      </w:r>
      <w:r w:rsidRPr="00EE6591">
        <w:rPr>
          <w:rFonts w:asciiTheme="minorEastAsia" w:hAnsiTheme="minorEastAsia"/>
          <w:szCs w:val="21"/>
          <w:lang w:val="zh-CN" w:bidi="zh-CN"/>
        </w:rPr>
        <w:t>电压表量程为</w:t>
      </w:r>
      <w:r w:rsidRPr="00EE6591">
        <w:rPr>
          <w:rFonts w:asciiTheme="minorEastAsia" w:hAnsiTheme="minorEastAsia"/>
          <w:szCs w:val="21"/>
          <w:lang w:val="zh-CN" w:bidi="zh-CN"/>
        </w:rPr>
        <w:t>0 ~ 15 V,</w:t>
      </w:r>
      <w:r w:rsidRPr="00EE6591">
        <w:rPr>
          <w:rFonts w:asciiTheme="minorEastAsia" w:hAnsiTheme="minorEastAsia"/>
          <w:szCs w:val="21"/>
          <w:lang w:val="zh-CN" w:bidi="zh-CN"/>
        </w:rPr>
        <w:t>定值电阻</w:t>
      </w:r>
      <w:r w:rsidRPr="00EE6591">
        <w:rPr>
          <w:rFonts w:asciiTheme="minorEastAsia" w:hAnsiTheme="minorEastAsia" w:hint="eastAsia"/>
          <w:szCs w:val="21"/>
          <w:lang w:val="zh-CN" w:bidi="zh-CN"/>
        </w:rPr>
        <w:t>R</w:t>
      </w:r>
      <w:r w:rsidRPr="00EE6591">
        <w:rPr>
          <w:rFonts w:asciiTheme="minorEastAsia" w:hAnsiTheme="minorEastAsia" w:hint="eastAsia"/>
          <w:szCs w:val="21"/>
          <w:vertAlign w:val="subscript"/>
          <w:lang w:val="zh-CN" w:bidi="zh-CN"/>
        </w:rPr>
        <w:t>0</w:t>
      </w:r>
      <w:r w:rsidRPr="00EE6591">
        <w:rPr>
          <w:rFonts w:asciiTheme="minorEastAsia" w:hAnsiTheme="minorEastAsia"/>
          <w:szCs w:val="21"/>
          <w:lang w:val="zh-CN" w:bidi="zh-CN"/>
        </w:rPr>
        <w:t>的阻值为</w:t>
      </w:r>
      <w:r w:rsidRPr="00EE6591">
        <w:rPr>
          <w:rFonts w:asciiTheme="minorEastAsia" w:hAnsiTheme="minorEastAsia"/>
          <w:szCs w:val="21"/>
          <w:lang w:val="zh-CN" w:bidi="zh-CN"/>
        </w:rPr>
        <w:t xml:space="preserve">100 </w:t>
      </w:r>
      <w:r w:rsidRPr="00EE6591">
        <w:rPr>
          <w:rFonts w:asciiTheme="minorEastAsia" w:hAnsiTheme="minorEastAsia" w:hint="eastAsia"/>
          <w:szCs w:val="21"/>
        </w:rPr>
        <w:t>Ω</w:t>
      </w:r>
      <w:r w:rsidRPr="00EE6591">
        <w:rPr>
          <w:rFonts w:asciiTheme="minorEastAsia" w:hAnsiTheme="minorEastAsia"/>
          <w:szCs w:val="21"/>
        </w:rPr>
        <w:t>,</w:t>
      </w:r>
      <w:r w:rsidRPr="00EE6591">
        <w:rPr>
          <w:rFonts w:asciiTheme="minorEastAsia" w:hAnsiTheme="minorEastAsia"/>
          <w:szCs w:val="21"/>
          <w:lang w:val="zh-CN" w:bidi="zh-CN"/>
        </w:rPr>
        <w:t>气敏电阻阻值</w:t>
      </w:r>
      <w:r w:rsidRPr="00EE6591">
        <w:rPr>
          <w:rFonts w:asciiTheme="minorEastAsia" w:hAnsiTheme="minorEastAsia" w:hint="eastAsia"/>
          <w:szCs w:val="21"/>
          <w:lang w:val="zh-CN" w:bidi="zh-CN"/>
        </w:rPr>
        <w:t>R</w:t>
      </w:r>
      <w:r w:rsidRPr="00EE6591">
        <w:rPr>
          <w:rFonts w:asciiTheme="minorEastAsia" w:hAnsiTheme="minorEastAsia"/>
          <w:szCs w:val="21"/>
          <w:lang w:val="zh-CN" w:bidi="zh-CN"/>
        </w:rPr>
        <w:t>与</w:t>
      </w:r>
      <w:r w:rsidRPr="00EE6591">
        <w:rPr>
          <w:rFonts w:asciiTheme="minorEastAsia" w:hAnsiTheme="minorEastAsia"/>
          <w:szCs w:val="21"/>
        </w:rPr>
        <w:t>A</w:t>
      </w:r>
      <w:r w:rsidRPr="00EE6591">
        <w:rPr>
          <w:rFonts w:asciiTheme="minorEastAsia" w:hAnsiTheme="minorEastAsia"/>
          <w:szCs w:val="21"/>
          <w:lang w:val="zh-CN" w:bidi="zh-CN"/>
        </w:rPr>
        <w:t>的关系为</w:t>
      </w:r>
      <w:r w:rsidRPr="00EE6591">
        <w:rPr>
          <w:rFonts w:asciiTheme="minorEastAsia" w:hAnsiTheme="minorEastAsia" w:hint="eastAsia"/>
          <w:szCs w:val="21"/>
          <w:lang w:val="zh-CN" w:bidi="zh-CN"/>
        </w:rPr>
        <w:t>R=</w:t>
      </w:r>
      <m:oMath>
        <m:f>
          <m:fPr>
            <m:ctrlPr>
              <w:rPr>
                <w:rFonts w:ascii="Cambria Math" w:hAnsi="Cambria Math"/>
                <w:szCs w:val="21"/>
                <w:lang w:val="zh-CN" w:bidi="zh-CN"/>
              </w:rPr>
            </m:ctrlPr>
          </m:fPr>
          <m:num>
            <m:r>
              <m:rPr>
                <m:sty m:val="p"/>
              </m:rPr>
              <w:rPr>
                <w:rFonts w:ascii="Cambria Math" w:hAnsi="Cambria Math"/>
                <w:szCs w:val="21"/>
                <w:lang w:val="zh-CN" w:bidi="zh-CN"/>
              </w:rPr>
              <m:t>6</m:t>
            </m:r>
          </m:num>
          <m:den>
            <m:r>
              <m:rPr>
                <m:sty m:val="p"/>
              </m:rPr>
              <w:rPr>
                <w:rFonts w:ascii="Cambria Math" w:hAnsi="Cambria Math"/>
                <w:szCs w:val="21"/>
                <w:lang w:val="zh-CN" w:bidi="zh-CN"/>
              </w:rPr>
              <m:t>A</m:t>
            </m:r>
          </m:den>
        </m:f>
        <m:r>
          <m:rPr>
            <m:sty m:val="p"/>
          </m:rPr>
          <w:rPr>
            <w:rFonts w:ascii="Cambria Math" w:hAnsi="Cambria Math"/>
            <w:szCs w:val="21"/>
            <w:lang w:val="zh-CN" w:bidi="zh-CN"/>
          </w:rPr>
          <w:sym w:font="Symbol" w:char="F0B4"/>
        </m:r>
      </m:oMath>
      <w:r w:rsidRPr="00EE6591">
        <w:rPr>
          <w:rFonts w:asciiTheme="minorEastAsia" w:hAnsiTheme="minorEastAsia"/>
          <w:szCs w:val="21"/>
          <w:lang w:val="zh-CN" w:bidi="zh-CN"/>
        </w:rPr>
        <w:t>10</w:t>
      </w:r>
      <w:r w:rsidRPr="00EE6591">
        <w:rPr>
          <w:rFonts w:asciiTheme="minorEastAsia" w:hAnsiTheme="minorEastAsia" w:hint="eastAsia"/>
          <w:szCs w:val="21"/>
          <w:vertAlign w:val="superscript"/>
          <w:lang w:val="zh-CN" w:bidi="zh-CN"/>
        </w:rPr>
        <w:t>3</w:t>
      </w:r>
      <w:r w:rsidRPr="00EE6591">
        <w:rPr>
          <w:rFonts w:asciiTheme="minorEastAsia" w:hAnsiTheme="minorEastAsia" w:hint="eastAsia"/>
          <w:szCs w:val="21"/>
          <w:lang w:val="zh-CN" w:bidi="zh-CN"/>
        </w:rPr>
        <w:t>Ω</w:t>
      </w:r>
    </w:p>
    <w:tbl>
      <w:tblPr>
        <w:tblW w:w="8221" w:type="dxa"/>
        <w:tblInd w:w="861" w:type="dxa"/>
        <w:tblLayout w:type="fixed"/>
        <w:tblCellMar>
          <w:left w:w="10" w:type="dxa"/>
          <w:right w:w="10" w:type="dxa"/>
        </w:tblCellMar>
        <w:tblLook w:val="04A0" w:firstRow="1" w:lastRow="0" w:firstColumn="1" w:lastColumn="0" w:noHBand="0" w:noVBand="1"/>
      </w:tblPr>
      <w:tblGrid>
        <w:gridCol w:w="1701"/>
        <w:gridCol w:w="992"/>
        <w:gridCol w:w="992"/>
        <w:gridCol w:w="1134"/>
        <w:gridCol w:w="1134"/>
        <w:gridCol w:w="1134"/>
        <w:gridCol w:w="1134"/>
      </w:tblGrid>
      <w:tr w:rsidR="00390C66" w:rsidRPr="00EE6591" w:rsidTr="00EE6591">
        <w:trPr>
          <w:trHeight w:val="631"/>
        </w:trPr>
        <w:tc>
          <w:tcPr>
            <w:tcW w:w="1701" w:type="dxa"/>
            <w:tcBorders>
              <w:top w:val="single" w:sz="4" w:space="0" w:color="auto"/>
              <w:lef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空气质量指数</w:t>
            </w:r>
            <w:r w:rsidRPr="00EE6591">
              <w:rPr>
                <w:rFonts w:asciiTheme="minorEastAsia" w:hAnsiTheme="minorEastAsia" w:hint="eastAsia"/>
                <w:szCs w:val="21"/>
                <w:lang w:val="zh-CN" w:bidi="zh-CN"/>
              </w:rPr>
              <w:t>A</w:t>
            </w:r>
          </w:p>
        </w:tc>
        <w:tc>
          <w:tcPr>
            <w:tcW w:w="992" w:type="dxa"/>
            <w:tcBorders>
              <w:top w:val="single" w:sz="4" w:space="0" w:color="auto"/>
              <w:lef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0</w:t>
            </w:r>
            <w:r w:rsidRPr="00EE6591">
              <w:rPr>
                <w:rFonts w:ascii="MS Gothic" w:hAnsi="MS Gothic" w:cs="MS Gothic"/>
                <w:szCs w:val="21"/>
                <w:lang w:val="zh-CN" w:bidi="zh-CN"/>
              </w:rPr>
              <w:t>〜</w:t>
            </w:r>
            <w:r w:rsidRPr="00EE6591">
              <w:rPr>
                <w:rFonts w:asciiTheme="minorEastAsia" w:hAnsiTheme="minorEastAsia"/>
                <w:szCs w:val="21"/>
                <w:lang w:val="zh-CN" w:bidi="zh-CN"/>
              </w:rPr>
              <w:t>50</w:t>
            </w:r>
          </w:p>
        </w:tc>
        <w:tc>
          <w:tcPr>
            <w:tcW w:w="992" w:type="dxa"/>
            <w:tcBorders>
              <w:top w:val="single" w:sz="4" w:space="0" w:color="auto"/>
              <w:lef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 xml:space="preserve">51 </w:t>
            </w:r>
            <w:r w:rsidRPr="00EE6591">
              <w:rPr>
                <w:rFonts w:ascii="MS Gothic" w:hAnsi="MS Gothic" w:cs="MS Gothic"/>
                <w:szCs w:val="21"/>
                <w:lang w:val="zh-CN" w:bidi="zh-CN"/>
              </w:rPr>
              <w:t>〜</w:t>
            </w:r>
            <w:r w:rsidRPr="00EE6591">
              <w:rPr>
                <w:rFonts w:asciiTheme="minorEastAsia" w:hAnsiTheme="minorEastAsia"/>
                <w:szCs w:val="21"/>
                <w:lang w:val="zh-CN" w:bidi="zh-CN"/>
              </w:rPr>
              <w:t>100</w:t>
            </w:r>
          </w:p>
        </w:tc>
        <w:tc>
          <w:tcPr>
            <w:tcW w:w="1134" w:type="dxa"/>
            <w:tcBorders>
              <w:top w:val="single" w:sz="4" w:space="0" w:color="auto"/>
              <w:lef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 xml:space="preserve">101 </w:t>
            </w:r>
            <w:r w:rsidRPr="00EE6591">
              <w:rPr>
                <w:rFonts w:ascii="MS Gothic" w:hAnsi="MS Gothic" w:cs="MS Gothic"/>
                <w:szCs w:val="21"/>
                <w:lang w:val="zh-CN" w:bidi="zh-CN"/>
              </w:rPr>
              <w:t>〜</w:t>
            </w:r>
            <w:r w:rsidRPr="00EE6591">
              <w:rPr>
                <w:rFonts w:asciiTheme="minorEastAsia" w:hAnsiTheme="minorEastAsia"/>
                <w:szCs w:val="21"/>
                <w:lang w:val="zh-CN" w:bidi="zh-CN"/>
              </w:rPr>
              <w:t>150</w:t>
            </w:r>
          </w:p>
        </w:tc>
        <w:tc>
          <w:tcPr>
            <w:tcW w:w="1134" w:type="dxa"/>
            <w:tcBorders>
              <w:top w:val="single" w:sz="4" w:space="0" w:color="auto"/>
              <w:lef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 xml:space="preserve">151 </w:t>
            </w:r>
            <w:r w:rsidRPr="00EE6591">
              <w:rPr>
                <w:rFonts w:ascii="MS Gothic" w:hAnsi="MS Gothic" w:cs="MS Gothic"/>
                <w:szCs w:val="21"/>
                <w:lang w:val="zh-CN" w:bidi="zh-CN"/>
              </w:rPr>
              <w:t>〜</w:t>
            </w:r>
            <w:r w:rsidRPr="00EE6591">
              <w:rPr>
                <w:rFonts w:asciiTheme="minorEastAsia" w:hAnsiTheme="minorEastAsia"/>
                <w:szCs w:val="21"/>
                <w:lang w:val="zh-CN" w:bidi="zh-CN"/>
              </w:rPr>
              <w:t>200</w:t>
            </w:r>
          </w:p>
        </w:tc>
        <w:tc>
          <w:tcPr>
            <w:tcW w:w="1134" w:type="dxa"/>
            <w:tcBorders>
              <w:top w:val="single" w:sz="4" w:space="0" w:color="auto"/>
              <w:lef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201</w:t>
            </w:r>
            <w:r w:rsidRPr="00EE6591">
              <w:rPr>
                <w:rFonts w:asciiTheme="minorEastAsia" w:hAnsiTheme="minorEastAsia"/>
                <w:szCs w:val="21"/>
                <w:lang w:val="zh-CN" w:bidi="zh-CN"/>
              </w:rPr>
              <w:t xml:space="preserve"> </w:t>
            </w:r>
            <w:r w:rsidRPr="00EE6591">
              <w:rPr>
                <w:rFonts w:ascii="MS Gothic" w:hAnsi="MS Gothic" w:cs="MS Gothic"/>
                <w:szCs w:val="21"/>
                <w:lang w:val="zh-CN" w:bidi="zh-CN"/>
              </w:rPr>
              <w:t>〜</w:t>
            </w:r>
            <w:r w:rsidRPr="00EE6591">
              <w:rPr>
                <w:rFonts w:asciiTheme="minorEastAsia" w:hAnsiTheme="minorEastAsia"/>
                <w:szCs w:val="21"/>
                <w:lang w:val="zh-CN" w:bidi="zh-CN"/>
              </w:rPr>
              <w:t>300</w:t>
            </w:r>
          </w:p>
        </w:tc>
        <w:tc>
          <w:tcPr>
            <w:tcW w:w="1134" w:type="dxa"/>
            <w:tcBorders>
              <w:top w:val="single" w:sz="4" w:space="0" w:color="auto"/>
              <w:left w:val="single" w:sz="4" w:space="0" w:color="auto"/>
              <w:righ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&gt;300</w:t>
            </w:r>
          </w:p>
        </w:tc>
      </w:tr>
      <w:tr w:rsidR="00390C66" w:rsidRPr="00EE6591" w:rsidTr="00EE6591">
        <w:trPr>
          <w:trHeight w:val="644"/>
        </w:trPr>
        <w:tc>
          <w:tcPr>
            <w:tcW w:w="1701" w:type="dxa"/>
            <w:tcBorders>
              <w:top w:val="single" w:sz="4" w:space="0" w:color="auto"/>
              <w:left w:val="single" w:sz="4" w:space="0" w:color="auto"/>
              <w:bottom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空气质量等级</w:t>
            </w:r>
          </w:p>
        </w:tc>
        <w:tc>
          <w:tcPr>
            <w:tcW w:w="992" w:type="dxa"/>
            <w:tcBorders>
              <w:top w:val="single" w:sz="4" w:space="0" w:color="auto"/>
              <w:left w:val="single" w:sz="4" w:space="0" w:color="auto"/>
              <w:bottom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优</w:t>
            </w:r>
          </w:p>
        </w:tc>
        <w:tc>
          <w:tcPr>
            <w:tcW w:w="992" w:type="dxa"/>
            <w:tcBorders>
              <w:top w:val="single" w:sz="4" w:space="0" w:color="auto"/>
              <w:left w:val="single" w:sz="4" w:space="0" w:color="auto"/>
              <w:bottom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良</w:t>
            </w:r>
          </w:p>
        </w:tc>
        <w:tc>
          <w:tcPr>
            <w:tcW w:w="1134" w:type="dxa"/>
            <w:tcBorders>
              <w:top w:val="single" w:sz="4" w:space="0" w:color="auto"/>
              <w:left w:val="single" w:sz="4" w:space="0" w:color="auto"/>
              <w:bottom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轻度污染</w:t>
            </w:r>
          </w:p>
        </w:tc>
        <w:tc>
          <w:tcPr>
            <w:tcW w:w="1134" w:type="dxa"/>
            <w:tcBorders>
              <w:top w:val="single" w:sz="4" w:space="0" w:color="auto"/>
              <w:left w:val="single" w:sz="4" w:space="0" w:color="auto"/>
              <w:bottom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中度污染</w:t>
            </w:r>
          </w:p>
        </w:tc>
        <w:tc>
          <w:tcPr>
            <w:tcW w:w="1134" w:type="dxa"/>
            <w:tcBorders>
              <w:top w:val="single" w:sz="4" w:space="0" w:color="auto"/>
              <w:left w:val="single" w:sz="4" w:space="0" w:color="auto"/>
              <w:bottom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重度污染</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390C66" w:rsidRPr="00EE6591" w:rsidRDefault="00793E14">
            <w:pPr>
              <w:jc w:val="center"/>
              <w:rPr>
                <w:rFonts w:asciiTheme="minorEastAsia" w:hAnsiTheme="minorEastAsia"/>
                <w:szCs w:val="21"/>
              </w:rPr>
            </w:pPr>
            <w:r w:rsidRPr="00EE6591">
              <w:rPr>
                <w:rFonts w:asciiTheme="minorEastAsia" w:hAnsiTheme="minorEastAsia"/>
                <w:szCs w:val="21"/>
                <w:lang w:val="zh-CN" w:bidi="zh-CN"/>
              </w:rPr>
              <w:t>严重污染</w:t>
            </w:r>
          </w:p>
        </w:tc>
      </w:tr>
    </w:tbl>
    <w:p w:rsidR="00390C66" w:rsidRPr="00EE6591" w:rsidRDefault="00793E14">
      <w:pPr>
        <w:ind w:firstLine="360"/>
        <w:rPr>
          <w:rFonts w:asciiTheme="minorEastAsia" w:hAnsiTheme="minorEastAsia"/>
          <w:szCs w:val="21"/>
        </w:rPr>
      </w:pPr>
      <w:r w:rsidRPr="00EE6591">
        <w:rPr>
          <w:rFonts w:asciiTheme="minorEastAsia" w:hAnsiTheme="minorEastAsia"/>
          <w:noProof/>
          <w:szCs w:val="21"/>
        </w:rPr>
        <w:drawing>
          <wp:anchor distT="0" distB="0" distL="114300" distR="114300" simplePos="0" relativeHeight="251684864" behindDoc="0" locked="0" layoutInCell="1" allowOverlap="1">
            <wp:simplePos x="0" y="0"/>
            <wp:positionH relativeFrom="column">
              <wp:posOffset>4443383</wp:posOffset>
            </wp:positionH>
            <wp:positionV relativeFrom="paragraph">
              <wp:posOffset>139125</wp:posOffset>
            </wp:positionV>
            <wp:extent cx="1577975" cy="1141095"/>
            <wp:effectExtent l="0" t="0" r="3175" b="1905"/>
            <wp:wrapSquare wrapText="bothSides"/>
            <wp:docPr id="362" name="Picutre 42"/>
            <wp:cNvGraphicFramePr/>
            <a:graphic xmlns:a="http://schemas.openxmlformats.org/drawingml/2006/main">
              <a:graphicData uri="http://schemas.openxmlformats.org/drawingml/2006/picture">
                <pic:pic xmlns:pic="http://schemas.openxmlformats.org/drawingml/2006/picture">
                  <pic:nvPicPr>
                    <pic:cNvPr id="362" name="Picutre 42"/>
                    <pic:cNvPicPr/>
                  </pic:nvPicPr>
                  <pic:blipFill>
                    <a:blip r:embed="rId84"/>
                    <a:stretch>
                      <a:fillRect/>
                    </a:stretch>
                  </pic:blipFill>
                  <pic:spPr>
                    <a:xfrm>
                      <a:off x="0" y="0"/>
                      <a:ext cx="1577975" cy="1141095"/>
                    </a:xfrm>
                    <a:prstGeom prst="rect">
                      <a:avLst/>
                    </a:prstGeom>
                  </pic:spPr>
                </pic:pic>
              </a:graphicData>
            </a:graphic>
          </wp:anchor>
        </w:drawing>
      </w:r>
      <w:r w:rsidRPr="00EE6591">
        <w:rPr>
          <w:rFonts w:asciiTheme="minorEastAsia" w:hAnsiTheme="minorEastAsia"/>
          <w:szCs w:val="21"/>
          <w:lang w:val="zh-CN" w:bidi="zh-CN"/>
        </w:rPr>
        <w:t>(1)</w:t>
      </w:r>
      <w:r w:rsidRPr="00EE6591">
        <w:rPr>
          <w:rFonts w:asciiTheme="minorEastAsia" w:hAnsiTheme="minorEastAsia"/>
          <w:szCs w:val="21"/>
          <w:lang w:val="zh-CN" w:bidi="zh-CN"/>
        </w:rPr>
        <w:t>通过计算，判断电压表示数为</w:t>
      </w:r>
      <w:r w:rsidRPr="00EE6591">
        <w:rPr>
          <w:rFonts w:asciiTheme="minorEastAsia" w:hAnsiTheme="minorEastAsia"/>
          <w:szCs w:val="21"/>
          <w:lang w:val="zh-CN" w:bidi="zh-CN"/>
        </w:rPr>
        <w:t>10 V</w:t>
      </w:r>
      <w:r w:rsidRPr="00EE6591">
        <w:rPr>
          <w:rFonts w:asciiTheme="minorEastAsia" w:hAnsiTheme="minorEastAsia"/>
          <w:szCs w:val="21"/>
          <w:lang w:val="zh-CN" w:bidi="zh-CN"/>
        </w:rPr>
        <w:t>时对应的空气质量等级。</w:t>
      </w:r>
    </w:p>
    <w:p w:rsidR="00390C66" w:rsidRPr="00EE6591" w:rsidRDefault="00793E14">
      <w:pPr>
        <w:ind w:firstLine="360"/>
        <w:rPr>
          <w:rFonts w:asciiTheme="minorEastAsia" w:hAnsiTheme="minorEastAsia"/>
          <w:szCs w:val="21"/>
        </w:rPr>
      </w:pPr>
      <w:r w:rsidRPr="00EE6591">
        <w:rPr>
          <w:rFonts w:asciiTheme="minorEastAsia" w:hAnsiTheme="minorEastAsia"/>
          <w:szCs w:val="21"/>
          <w:lang w:val="zh-CN" w:bidi="zh-CN"/>
        </w:rPr>
        <w:t>(2)</w:t>
      </w:r>
      <w:r w:rsidRPr="00EE6591">
        <w:rPr>
          <w:rFonts w:asciiTheme="minorEastAsia" w:hAnsiTheme="minorEastAsia"/>
          <w:szCs w:val="21"/>
          <w:lang w:val="zh-CN" w:bidi="zh-CN"/>
        </w:rPr>
        <w:t>更换定值电阻他可改变监测仪的测量范围</w:t>
      </w:r>
      <w:r w:rsidRPr="00EE6591">
        <w:rPr>
          <w:rFonts w:asciiTheme="minorEastAsia" w:hAnsiTheme="minorEastAsia"/>
          <w:szCs w:val="21"/>
          <w:lang w:val="zh-CN" w:bidi="zh-CN"/>
        </w:rPr>
        <w:t>,</w:t>
      </w:r>
      <w:r w:rsidRPr="00EE6591">
        <w:rPr>
          <w:rFonts w:asciiTheme="minorEastAsia" w:hAnsiTheme="minorEastAsia"/>
          <w:szCs w:val="21"/>
          <w:lang w:val="zh-CN" w:bidi="zh-CN"/>
        </w:rPr>
        <w:t>若要使电压表满偏时对应的空气质量指数</w:t>
      </w:r>
      <w:r w:rsidRPr="00EE6591">
        <w:rPr>
          <w:rFonts w:asciiTheme="minorEastAsia" w:hAnsiTheme="minorEastAsia" w:hint="eastAsia"/>
          <w:szCs w:val="21"/>
          <w:lang w:val="zh-CN" w:bidi="zh-CN"/>
        </w:rPr>
        <w:t>A</w:t>
      </w:r>
      <w:r w:rsidRPr="00EE6591">
        <w:rPr>
          <w:rFonts w:asciiTheme="minorEastAsia" w:hAnsiTheme="minorEastAsia"/>
          <w:szCs w:val="21"/>
          <w:lang w:val="zh-CN" w:bidi="zh-CN"/>
        </w:rPr>
        <w:t>= 400,</w:t>
      </w:r>
      <w:r w:rsidRPr="00EE6591">
        <w:rPr>
          <w:rFonts w:asciiTheme="minorEastAsia" w:hAnsiTheme="minorEastAsia"/>
          <w:szCs w:val="21"/>
          <w:lang w:val="zh-CN" w:bidi="zh-CN"/>
        </w:rPr>
        <w:t>则更换</w:t>
      </w:r>
    </w:p>
    <w:p w:rsidR="00390C66" w:rsidRPr="00EE6591" w:rsidRDefault="00793E14">
      <w:pPr>
        <w:rPr>
          <w:rFonts w:asciiTheme="minorEastAsia" w:hAnsiTheme="minorEastAsia"/>
          <w:szCs w:val="21"/>
          <w:lang w:val="zh-CN" w:bidi="zh-CN"/>
        </w:rPr>
      </w:pPr>
      <w:r w:rsidRPr="00EE6591">
        <w:rPr>
          <w:rFonts w:asciiTheme="minorEastAsia" w:hAnsiTheme="minorEastAsia"/>
          <w:szCs w:val="21"/>
          <w:lang w:val="zh-CN" w:bidi="zh-CN"/>
        </w:rPr>
        <w:lastRenderedPageBreak/>
        <w:t>后的定值电阻反的阻值应为多大</w:t>
      </w:r>
      <w:r w:rsidRPr="00EE6591">
        <w:rPr>
          <w:rFonts w:asciiTheme="minorEastAsia" w:hAnsiTheme="minorEastAsia"/>
          <w:szCs w:val="21"/>
          <w:lang w:val="zh-CN" w:bidi="zh-CN"/>
        </w:rPr>
        <w:t>?</w:t>
      </w:r>
    </w:p>
    <w:p w:rsidR="00390C66" w:rsidRPr="00EE6591" w:rsidRDefault="00793E14">
      <w:pPr>
        <w:ind w:firstLine="360"/>
        <w:rPr>
          <w:rFonts w:asciiTheme="minorEastAsia" w:hAnsiTheme="minorEastAsia"/>
          <w:color w:val="FF0000"/>
          <w:szCs w:val="21"/>
        </w:rPr>
      </w:pPr>
      <w:r w:rsidRPr="00EE6591">
        <w:rPr>
          <w:rFonts w:asciiTheme="minorEastAsia" w:hAnsiTheme="minorEastAsia"/>
          <w:color w:val="FF0000"/>
          <w:szCs w:val="21"/>
          <w:lang w:val="zh-CN" w:bidi="zh-CN"/>
        </w:rPr>
        <w:t>⑴</w:t>
      </w:r>
      <w:r w:rsidRPr="00EE6591">
        <w:rPr>
          <w:rFonts w:asciiTheme="minorEastAsia" w:hAnsiTheme="minorEastAsia"/>
          <w:color w:val="FF0000"/>
          <w:szCs w:val="21"/>
          <w:lang w:val="zh-CN" w:bidi="zh-CN"/>
        </w:rPr>
        <w:t>电流</w:t>
      </w:r>
      <w:r w:rsidRPr="00EE6591">
        <w:rPr>
          <w:rFonts w:asciiTheme="minorEastAsia" w:hAnsiTheme="minorEastAsia" w:hint="eastAsia"/>
          <w:color w:val="FF0000"/>
          <w:szCs w:val="21"/>
          <w:lang w:val="zh-CN" w:bidi="zh-CN"/>
        </w:rPr>
        <w:t>I=</w:t>
      </w:r>
      <m:oMath>
        <m:f>
          <m:fPr>
            <m:ctrlPr>
              <w:rPr>
                <w:rFonts w:ascii="Cambria Math" w:hAnsi="Cambria Math"/>
                <w:color w:val="FF0000"/>
                <w:szCs w:val="21"/>
                <w:lang w:val="zh-CN" w:bidi="zh-CN"/>
              </w:rPr>
            </m:ctrlPr>
          </m:fPr>
          <m:num>
            <m:sSub>
              <m:sSubPr>
                <m:ctrlPr>
                  <w:rPr>
                    <w:rFonts w:ascii="Cambria Math" w:hAnsi="Cambria Math"/>
                    <w:color w:val="FF0000"/>
                    <w:szCs w:val="21"/>
                    <w:lang w:val="zh-CN" w:bidi="zh-CN"/>
                  </w:rPr>
                </m:ctrlPr>
              </m:sSubPr>
              <m:e>
                <m:r>
                  <m:rPr>
                    <m:sty m:val="p"/>
                  </m:rPr>
                  <w:rPr>
                    <w:rFonts w:ascii="Cambria Math" w:hAnsi="Cambria Math"/>
                    <w:color w:val="FF0000"/>
                    <w:szCs w:val="21"/>
                    <w:lang w:val="zh-CN" w:bidi="zh-CN"/>
                  </w:rPr>
                  <m:t>U</m:t>
                </m:r>
              </m:e>
              <m:sub>
                <m:r>
                  <m:rPr>
                    <m:sty m:val="p"/>
                  </m:rPr>
                  <w:rPr>
                    <w:rFonts w:ascii="Cambria Math" w:hAnsi="Cambria Math"/>
                    <w:color w:val="FF0000"/>
                    <w:szCs w:val="21"/>
                    <w:lang w:val="zh-CN" w:bidi="zh-CN"/>
                  </w:rPr>
                  <m:t>R0</m:t>
                </m:r>
              </m:sub>
            </m:sSub>
          </m:num>
          <m:den>
            <m:sSub>
              <m:sSubPr>
                <m:ctrlPr>
                  <w:rPr>
                    <w:rFonts w:ascii="Cambria Math" w:hAnsi="Cambria Math"/>
                    <w:color w:val="FF0000"/>
                    <w:szCs w:val="21"/>
                    <w:lang w:val="zh-CN" w:bidi="zh-CN"/>
                  </w:rPr>
                </m:ctrlPr>
              </m:sSubPr>
              <m:e>
                <m:r>
                  <m:rPr>
                    <m:sty m:val="p"/>
                  </m:rPr>
                  <w:rPr>
                    <w:rFonts w:ascii="Cambria Math" w:hAnsi="Cambria Math"/>
                    <w:color w:val="FF0000"/>
                    <w:szCs w:val="21"/>
                    <w:lang w:val="zh-CN" w:bidi="zh-CN"/>
                  </w:rPr>
                  <m:t>R</m:t>
                </m:r>
              </m:e>
              <m:sub>
                <m:r>
                  <m:rPr>
                    <m:sty m:val="p"/>
                  </m:rPr>
                  <w:rPr>
                    <w:rFonts w:ascii="Cambria Math" w:hAnsi="Cambria Math"/>
                    <w:color w:val="FF0000"/>
                    <w:szCs w:val="21"/>
                    <w:lang w:val="zh-CN" w:bidi="zh-CN"/>
                  </w:rPr>
                  <m:t>0</m:t>
                </m:r>
              </m:sub>
            </m:sSub>
          </m:den>
        </m:f>
      </m:oMath>
      <w:r w:rsidRPr="00EE6591">
        <w:rPr>
          <w:rFonts w:asciiTheme="minorEastAsia" w:hAnsiTheme="minorEastAsia" w:hint="eastAsia"/>
          <w:color w:val="FF0000"/>
          <w:szCs w:val="21"/>
          <w:lang w:val="zh-CN" w:bidi="zh-CN"/>
        </w:rPr>
        <w:t>=</w:t>
      </w:r>
      <m:oMath>
        <m:f>
          <m:fPr>
            <m:ctrlPr>
              <w:rPr>
                <w:rFonts w:ascii="Cambria Math" w:hAnsi="Cambria Math"/>
                <w:color w:val="FF0000"/>
                <w:szCs w:val="21"/>
                <w:lang w:val="zh-CN" w:bidi="zh-CN"/>
              </w:rPr>
            </m:ctrlPr>
          </m:fPr>
          <m:num>
            <m:r>
              <m:rPr>
                <m:sty m:val="p"/>
              </m:rPr>
              <w:rPr>
                <w:rFonts w:ascii="Cambria Math" w:hAnsi="Cambria Math"/>
                <w:color w:val="FF0000"/>
                <w:szCs w:val="21"/>
                <w:lang w:val="zh-CN" w:bidi="zh-CN"/>
              </w:rPr>
              <m:t>10V</m:t>
            </m:r>
          </m:num>
          <m:den>
            <m:r>
              <m:rPr>
                <m:sty m:val="p"/>
              </m:rPr>
              <w:rPr>
                <w:rFonts w:ascii="Cambria Math" w:hAnsi="Cambria Math"/>
                <w:color w:val="FF0000"/>
                <w:szCs w:val="21"/>
                <w:lang w:val="zh-CN" w:bidi="zh-CN"/>
              </w:rPr>
              <m:t>100Ω</m:t>
            </m:r>
          </m:den>
        </m:f>
      </m:oMath>
      <w:r w:rsidRPr="00EE6591">
        <w:rPr>
          <w:rFonts w:asciiTheme="minorEastAsia" w:hAnsiTheme="minorEastAsia" w:hint="eastAsia"/>
          <w:color w:val="FF0000"/>
          <w:szCs w:val="21"/>
          <w:lang w:val="zh-CN" w:bidi="zh-CN"/>
        </w:rPr>
        <w:t>=0.1A</w:t>
      </w:r>
    </w:p>
    <w:p w:rsidR="00390C66" w:rsidRPr="00EE6591" w:rsidRDefault="00793E14">
      <w:pPr>
        <w:ind w:firstLineChars="250" w:firstLine="525"/>
        <w:rPr>
          <w:rFonts w:asciiTheme="minorEastAsia" w:hAnsiTheme="minorEastAsia"/>
          <w:color w:val="FF0000"/>
          <w:szCs w:val="21"/>
        </w:rPr>
      </w:pPr>
      <w:r w:rsidRPr="00EE6591">
        <w:rPr>
          <w:rFonts w:asciiTheme="minorEastAsia" w:hAnsiTheme="minorEastAsia"/>
          <w:color w:val="FF0000"/>
          <w:szCs w:val="21"/>
          <w:lang w:val="zh-CN" w:bidi="zh-CN"/>
        </w:rPr>
        <w:t>气敏电阻两端的电压</w:t>
      </w:r>
      <w:r w:rsidRPr="00EE6591">
        <w:rPr>
          <w:rFonts w:asciiTheme="minorEastAsia" w:hAnsiTheme="minorEastAsia"/>
          <w:color w:val="FF0000"/>
          <w:szCs w:val="21"/>
          <w:lang w:val="zh-CN" w:bidi="zh-CN"/>
        </w:rPr>
        <w:t xml:space="preserve"> </w:t>
      </w:r>
      <w:r w:rsidRPr="00EE6591">
        <w:rPr>
          <w:rFonts w:asciiTheme="minorEastAsia" w:hAnsiTheme="minorEastAsia" w:hint="eastAsia"/>
          <w:color w:val="FF0000"/>
          <w:szCs w:val="21"/>
          <w:lang w:val="zh-CN" w:bidi="zh-CN"/>
        </w:rPr>
        <w:t>U</w:t>
      </w:r>
      <w:r w:rsidRPr="00EE6591">
        <w:rPr>
          <w:rFonts w:asciiTheme="minorEastAsia" w:hAnsiTheme="minorEastAsia" w:hint="eastAsia"/>
          <w:color w:val="FF0000"/>
          <w:szCs w:val="21"/>
          <w:vertAlign w:val="subscript"/>
          <w:lang w:val="zh-CN" w:bidi="zh-CN"/>
        </w:rPr>
        <w:t>R</w:t>
      </w:r>
      <w:r w:rsidRPr="00EE6591">
        <w:rPr>
          <w:rFonts w:asciiTheme="minorEastAsia" w:hAnsiTheme="minorEastAsia" w:hint="eastAsia"/>
          <w:color w:val="FF0000"/>
          <w:szCs w:val="21"/>
          <w:lang w:val="zh-CN" w:bidi="zh-CN"/>
        </w:rPr>
        <w:t>=U-U</w:t>
      </w:r>
      <w:r w:rsidRPr="00EE6591">
        <w:rPr>
          <w:rFonts w:asciiTheme="minorEastAsia" w:hAnsiTheme="minorEastAsia" w:hint="eastAsia"/>
          <w:color w:val="FF0000"/>
          <w:szCs w:val="21"/>
          <w:vertAlign w:val="subscript"/>
          <w:lang w:val="zh-CN" w:bidi="zh-CN"/>
        </w:rPr>
        <w:t>R0</w:t>
      </w:r>
      <w:r w:rsidRPr="00EE6591">
        <w:rPr>
          <w:rFonts w:asciiTheme="minorEastAsia" w:hAnsiTheme="minorEastAsia"/>
          <w:color w:val="FF0000"/>
          <w:szCs w:val="21"/>
          <w:lang w:val="zh-CN" w:bidi="zh-CN"/>
        </w:rPr>
        <w:t>=18</w:t>
      </w:r>
      <w:r w:rsidRPr="00EE6591">
        <w:rPr>
          <w:rFonts w:asciiTheme="minorEastAsia" w:hAnsiTheme="minorEastAsia"/>
          <w:color w:val="FF0000"/>
          <w:szCs w:val="21"/>
        </w:rPr>
        <w:t>V-10V = 8</w:t>
      </w:r>
      <w:r w:rsidRPr="00EE6591">
        <w:rPr>
          <w:rFonts w:asciiTheme="minorEastAsia" w:hAnsiTheme="minorEastAsia"/>
          <w:color w:val="FF0000"/>
          <w:szCs w:val="21"/>
          <w:lang w:val="zh-CN" w:bidi="zh-CN"/>
        </w:rPr>
        <w:t>V</w:t>
      </w:r>
    </w:p>
    <w:p w:rsidR="00390C66" w:rsidRPr="00EE6591" w:rsidRDefault="00793E14">
      <w:pPr>
        <w:ind w:firstLineChars="250" w:firstLine="525"/>
        <w:rPr>
          <w:rFonts w:asciiTheme="minorEastAsia" w:hAnsiTheme="minorEastAsia"/>
          <w:color w:val="FF0000"/>
          <w:szCs w:val="21"/>
        </w:rPr>
      </w:pPr>
      <w:r w:rsidRPr="00EE6591">
        <w:rPr>
          <w:rFonts w:asciiTheme="minorEastAsia" w:hAnsiTheme="minorEastAsia"/>
          <w:color w:val="FF0000"/>
          <w:szCs w:val="21"/>
          <w:lang w:val="zh-CN" w:bidi="zh-CN"/>
        </w:rPr>
        <w:t>根据欧姆定律，气敏电阻阻值</w:t>
      </w:r>
      <w:r w:rsidRPr="00EE6591">
        <w:rPr>
          <w:rFonts w:asciiTheme="minorEastAsia" w:hAnsiTheme="minorEastAsia"/>
          <w:color w:val="FF0000"/>
          <w:szCs w:val="21"/>
        </w:rPr>
        <w:t>R</w:t>
      </w:r>
      <w:r w:rsidRPr="00EE6591">
        <w:rPr>
          <w:rFonts w:asciiTheme="minorEastAsia" w:hAnsiTheme="minorEastAsia" w:hint="eastAsia"/>
          <w:color w:val="FF0000"/>
          <w:szCs w:val="21"/>
          <w:lang w:val="zh-CN" w:bidi="zh-CN"/>
        </w:rPr>
        <w:t>=</w:t>
      </w:r>
      <m:oMath>
        <m:f>
          <m:fPr>
            <m:ctrlPr>
              <w:rPr>
                <w:rFonts w:ascii="Cambria Math" w:hAnsi="Cambria Math"/>
                <w:color w:val="FF0000"/>
                <w:szCs w:val="21"/>
                <w:lang w:val="zh-CN" w:bidi="zh-CN"/>
              </w:rPr>
            </m:ctrlPr>
          </m:fPr>
          <m:num>
            <m:sSub>
              <m:sSubPr>
                <m:ctrlPr>
                  <w:rPr>
                    <w:rFonts w:ascii="Cambria Math" w:hAnsi="Cambria Math"/>
                    <w:color w:val="FF0000"/>
                    <w:szCs w:val="21"/>
                    <w:lang w:val="zh-CN" w:bidi="zh-CN"/>
                  </w:rPr>
                </m:ctrlPr>
              </m:sSubPr>
              <m:e>
                <m:r>
                  <m:rPr>
                    <m:sty m:val="p"/>
                  </m:rPr>
                  <w:rPr>
                    <w:rFonts w:ascii="Cambria Math" w:hAnsi="Cambria Math"/>
                    <w:color w:val="FF0000"/>
                    <w:szCs w:val="21"/>
                    <w:lang w:val="zh-CN" w:bidi="zh-CN"/>
                  </w:rPr>
                  <m:t>U</m:t>
                </m:r>
              </m:e>
              <m:sub>
                <m:r>
                  <m:rPr>
                    <m:sty m:val="p"/>
                  </m:rPr>
                  <w:rPr>
                    <w:rFonts w:ascii="Cambria Math" w:hAnsi="Cambria Math"/>
                    <w:color w:val="FF0000"/>
                    <w:szCs w:val="21"/>
                    <w:lang w:val="zh-CN" w:bidi="zh-CN"/>
                  </w:rPr>
                  <m:t>R</m:t>
                </m:r>
              </m:sub>
            </m:sSub>
          </m:num>
          <m:den>
            <m:r>
              <m:rPr>
                <m:sty m:val="p"/>
              </m:rPr>
              <w:rPr>
                <w:rFonts w:ascii="Cambria Math" w:hAnsi="Cambria Math"/>
                <w:color w:val="FF0000"/>
                <w:szCs w:val="21"/>
                <w:lang w:val="zh-CN" w:bidi="zh-CN"/>
              </w:rPr>
              <m:t>I</m:t>
            </m:r>
          </m:den>
        </m:f>
      </m:oMath>
      <w:r w:rsidRPr="00EE6591">
        <w:rPr>
          <w:rFonts w:asciiTheme="minorEastAsia" w:hAnsiTheme="minorEastAsia" w:hint="eastAsia"/>
          <w:color w:val="FF0000"/>
          <w:szCs w:val="21"/>
          <w:lang w:val="zh-CN" w:bidi="zh-CN"/>
        </w:rPr>
        <w:t>=</w:t>
      </w:r>
      <m:oMath>
        <m:f>
          <m:fPr>
            <m:ctrlPr>
              <w:rPr>
                <w:rFonts w:ascii="Cambria Math" w:hAnsi="Cambria Math"/>
                <w:color w:val="FF0000"/>
                <w:szCs w:val="21"/>
                <w:lang w:val="zh-CN" w:bidi="zh-CN"/>
              </w:rPr>
            </m:ctrlPr>
          </m:fPr>
          <m:num>
            <m:r>
              <m:rPr>
                <m:sty m:val="p"/>
              </m:rPr>
              <w:rPr>
                <w:rFonts w:ascii="Cambria Math" w:hAnsi="Cambria Math"/>
                <w:color w:val="FF0000"/>
                <w:szCs w:val="21"/>
                <w:lang w:val="zh-CN" w:bidi="zh-CN"/>
              </w:rPr>
              <m:t>8V</m:t>
            </m:r>
          </m:num>
          <m:den>
            <m:r>
              <m:rPr>
                <m:sty m:val="p"/>
              </m:rPr>
              <w:rPr>
                <w:rFonts w:ascii="Cambria Math" w:hAnsi="Cambria Math"/>
                <w:color w:val="FF0000"/>
                <w:szCs w:val="21"/>
                <w:lang w:val="zh-CN" w:bidi="zh-CN"/>
              </w:rPr>
              <m:t>0.1A</m:t>
            </m:r>
          </m:den>
        </m:f>
      </m:oMath>
      <w:r w:rsidRPr="00EE6591">
        <w:rPr>
          <w:rFonts w:asciiTheme="minorEastAsia" w:hAnsiTheme="minorEastAsia" w:hint="eastAsia"/>
          <w:color w:val="FF0000"/>
          <w:szCs w:val="21"/>
          <w:lang w:val="zh-CN" w:bidi="zh-CN"/>
        </w:rPr>
        <w:t>=</w:t>
      </w:r>
      <w:r w:rsidRPr="00EE6591">
        <w:rPr>
          <w:rFonts w:asciiTheme="minorEastAsia" w:hAnsiTheme="minorEastAsia"/>
          <w:color w:val="FF0000"/>
          <w:szCs w:val="21"/>
          <w:lang w:val="zh-CN" w:bidi="zh-CN"/>
        </w:rPr>
        <w:t xml:space="preserve">80 </w:t>
      </w:r>
      <w:r w:rsidRPr="00EE6591">
        <w:rPr>
          <w:rFonts w:asciiTheme="minorEastAsia" w:hAnsiTheme="minorEastAsia" w:hint="eastAsia"/>
          <w:color w:val="FF0000"/>
          <w:szCs w:val="21"/>
        </w:rPr>
        <w:t>Ω</w:t>
      </w:r>
    </w:p>
    <w:p w:rsidR="00390C66" w:rsidRPr="00EE6591" w:rsidRDefault="00793E14">
      <w:pPr>
        <w:ind w:firstLineChars="250" w:firstLine="525"/>
        <w:rPr>
          <w:rFonts w:asciiTheme="minorEastAsia" w:hAnsiTheme="minorEastAsia"/>
          <w:color w:val="FF0000"/>
          <w:szCs w:val="21"/>
        </w:rPr>
      </w:pPr>
      <w:r w:rsidRPr="00EE6591">
        <w:rPr>
          <w:rFonts w:asciiTheme="minorEastAsia" w:hAnsiTheme="minorEastAsia"/>
          <w:color w:val="FF0000"/>
          <w:szCs w:val="21"/>
          <w:lang w:val="zh-CN" w:bidi="zh-CN"/>
        </w:rPr>
        <w:t>由</w:t>
      </w:r>
      <w:r w:rsidRPr="00EE6591">
        <w:rPr>
          <w:rFonts w:asciiTheme="minorEastAsia" w:hAnsiTheme="minorEastAsia" w:hint="eastAsia"/>
          <w:color w:val="FF0000"/>
          <w:szCs w:val="21"/>
          <w:lang w:val="zh-CN" w:bidi="zh-CN"/>
        </w:rPr>
        <w:t>R=</w:t>
      </w:r>
      <m:oMath>
        <m:f>
          <m:fPr>
            <m:ctrlPr>
              <w:rPr>
                <w:rFonts w:ascii="Cambria Math" w:hAnsi="Cambria Math"/>
                <w:color w:val="FF0000"/>
                <w:szCs w:val="21"/>
                <w:lang w:val="zh-CN" w:bidi="zh-CN"/>
              </w:rPr>
            </m:ctrlPr>
          </m:fPr>
          <m:num>
            <m:r>
              <m:rPr>
                <m:sty m:val="p"/>
              </m:rPr>
              <w:rPr>
                <w:rFonts w:ascii="Cambria Math" w:hAnsi="Cambria Math"/>
                <w:color w:val="FF0000"/>
                <w:szCs w:val="21"/>
                <w:lang w:val="zh-CN" w:bidi="zh-CN"/>
              </w:rPr>
              <m:t>6</m:t>
            </m:r>
          </m:num>
          <m:den>
            <m:r>
              <m:rPr>
                <m:sty m:val="p"/>
              </m:rPr>
              <w:rPr>
                <w:rFonts w:ascii="Cambria Math" w:hAnsi="Cambria Math"/>
                <w:color w:val="FF0000"/>
                <w:szCs w:val="21"/>
                <w:lang w:val="zh-CN" w:bidi="zh-CN"/>
              </w:rPr>
              <m:t>A</m:t>
            </m:r>
          </m:den>
        </m:f>
        <m:r>
          <m:rPr>
            <m:sty m:val="p"/>
          </m:rPr>
          <w:rPr>
            <w:rFonts w:ascii="Cambria Math" w:hAnsi="Cambria Math"/>
            <w:color w:val="FF0000"/>
            <w:szCs w:val="21"/>
            <w:lang w:val="zh-CN" w:bidi="zh-CN"/>
          </w:rPr>
          <w:sym w:font="Symbol" w:char="F0B4"/>
        </m:r>
      </m:oMath>
      <w:r w:rsidRPr="00EE6591">
        <w:rPr>
          <w:rFonts w:asciiTheme="minorEastAsia" w:hAnsiTheme="minorEastAsia"/>
          <w:color w:val="FF0000"/>
          <w:szCs w:val="21"/>
          <w:lang w:val="zh-CN" w:bidi="zh-CN"/>
        </w:rPr>
        <w:t>10</w:t>
      </w:r>
      <w:r w:rsidRPr="00EE6591">
        <w:rPr>
          <w:rFonts w:asciiTheme="minorEastAsia" w:hAnsiTheme="minorEastAsia" w:hint="eastAsia"/>
          <w:color w:val="FF0000"/>
          <w:szCs w:val="21"/>
          <w:vertAlign w:val="superscript"/>
          <w:lang w:val="zh-CN" w:bidi="zh-CN"/>
        </w:rPr>
        <w:t>3</w:t>
      </w:r>
      <w:r w:rsidRPr="00EE6591">
        <w:rPr>
          <w:rFonts w:asciiTheme="minorEastAsia" w:hAnsiTheme="minorEastAsia" w:hint="eastAsia"/>
          <w:color w:val="FF0000"/>
          <w:szCs w:val="21"/>
          <w:lang w:val="zh-CN" w:bidi="zh-CN"/>
        </w:rPr>
        <w:t>Ω得</w:t>
      </w:r>
    </w:p>
    <w:p w:rsidR="00390C66" w:rsidRPr="00EE6591" w:rsidRDefault="00793E14">
      <w:pPr>
        <w:ind w:firstLineChars="250" w:firstLine="525"/>
        <w:rPr>
          <w:rFonts w:asciiTheme="minorEastAsia" w:hAnsiTheme="minorEastAsia"/>
          <w:color w:val="FF0000"/>
          <w:szCs w:val="21"/>
        </w:rPr>
      </w:pPr>
      <w:r w:rsidRPr="00EE6591">
        <w:rPr>
          <w:rFonts w:asciiTheme="minorEastAsia" w:hAnsiTheme="minorEastAsia"/>
          <w:color w:val="FF0000"/>
          <w:szCs w:val="21"/>
        </w:rPr>
        <w:t xml:space="preserve">A </w:t>
      </w:r>
      <w:r w:rsidRPr="00EE6591">
        <w:rPr>
          <w:rFonts w:asciiTheme="minorEastAsia" w:hAnsiTheme="minorEastAsia"/>
          <w:color w:val="FF0000"/>
          <w:szCs w:val="21"/>
          <w:lang w:bidi="zh-CN"/>
        </w:rPr>
        <w:t>=</w:t>
      </w:r>
      <m:oMath>
        <m:f>
          <m:fPr>
            <m:ctrlPr>
              <w:rPr>
                <w:rFonts w:ascii="Cambria Math" w:hAnsi="Cambria Math"/>
                <w:color w:val="FF0000"/>
                <w:szCs w:val="21"/>
                <w:lang w:val="zh-CN" w:bidi="zh-CN"/>
              </w:rPr>
            </m:ctrlPr>
          </m:fPr>
          <m:num>
            <m:r>
              <m:rPr>
                <m:sty m:val="p"/>
              </m:rPr>
              <w:rPr>
                <w:rFonts w:ascii="Cambria Math" w:hAnsi="Cambria Math"/>
                <w:color w:val="FF0000"/>
                <w:szCs w:val="21"/>
                <w:lang w:val="zh-CN" w:bidi="zh-CN"/>
              </w:rPr>
              <m:t>6</m:t>
            </m:r>
            <m:r>
              <m:rPr>
                <m:sty m:val="p"/>
              </m:rPr>
              <w:rPr>
                <w:rFonts w:ascii="Cambria Math" w:hAnsi="Cambria Math"/>
                <w:color w:val="FF0000"/>
                <w:szCs w:val="21"/>
                <w:lang w:val="zh-CN" w:bidi="zh-CN"/>
              </w:rPr>
              <w:sym w:font="Symbol" w:char="F0B4"/>
            </m:r>
            <m:sSup>
              <m:sSupPr>
                <m:ctrlPr>
                  <w:rPr>
                    <w:rFonts w:ascii="Cambria Math" w:hAnsi="Cambria Math"/>
                    <w:color w:val="FF0000"/>
                    <w:szCs w:val="21"/>
                    <w:lang w:val="zh-CN" w:bidi="zh-CN"/>
                  </w:rPr>
                </m:ctrlPr>
              </m:sSupPr>
              <m:e>
                <m:r>
                  <m:rPr>
                    <m:sty m:val="p"/>
                  </m:rPr>
                  <w:rPr>
                    <w:rFonts w:ascii="Cambria Math" w:hAnsi="Cambria Math"/>
                    <w:color w:val="FF0000"/>
                    <w:szCs w:val="21"/>
                    <w:lang w:val="zh-CN" w:bidi="zh-CN"/>
                  </w:rPr>
                  <m:t>10</m:t>
                </m:r>
              </m:e>
              <m:sup>
                <m:r>
                  <m:rPr>
                    <m:sty m:val="p"/>
                  </m:rPr>
                  <w:rPr>
                    <w:rFonts w:ascii="Cambria Math" w:hAnsi="Cambria Math"/>
                    <w:color w:val="FF0000"/>
                    <w:szCs w:val="21"/>
                    <w:lang w:val="zh-CN" w:bidi="zh-CN"/>
                  </w:rPr>
                  <m:t>3</m:t>
                </m:r>
              </m:sup>
            </m:sSup>
            <m:r>
              <m:rPr>
                <m:sty m:val="p"/>
              </m:rPr>
              <w:rPr>
                <w:rFonts w:ascii="Cambria Math" w:hAnsi="Cambria Math"/>
                <w:color w:val="FF0000"/>
                <w:szCs w:val="21"/>
                <w:lang w:val="zh-CN" w:bidi="zh-CN"/>
              </w:rPr>
              <m:t>Ω</m:t>
            </m:r>
          </m:num>
          <m:den>
            <m:r>
              <m:rPr>
                <m:sty m:val="p"/>
              </m:rPr>
              <w:rPr>
                <w:rFonts w:ascii="Cambria Math" w:hAnsi="Cambria Math"/>
                <w:color w:val="FF0000"/>
                <w:szCs w:val="21"/>
                <w:lang w:val="zh-CN" w:bidi="zh-CN"/>
              </w:rPr>
              <m:t>80Ω</m:t>
            </m:r>
          </m:den>
        </m:f>
      </m:oMath>
      <w:r w:rsidRPr="00EE6591">
        <w:rPr>
          <w:rFonts w:asciiTheme="minorEastAsia" w:hAnsiTheme="minorEastAsia" w:hint="eastAsia"/>
          <w:color w:val="FF0000"/>
          <w:szCs w:val="21"/>
          <w:lang w:val="zh-CN" w:bidi="zh-CN"/>
        </w:rPr>
        <w:t>=</w:t>
      </w:r>
      <w:r w:rsidRPr="00EE6591">
        <w:rPr>
          <w:rFonts w:asciiTheme="minorEastAsia" w:hAnsiTheme="minorEastAsia"/>
          <w:color w:val="FF0000"/>
          <w:szCs w:val="21"/>
          <w:lang w:bidi="zh-CN"/>
        </w:rPr>
        <w:t>75,</w:t>
      </w:r>
      <w:r w:rsidRPr="00EE6591">
        <w:rPr>
          <w:rFonts w:asciiTheme="minorEastAsia" w:hAnsiTheme="minorEastAsia"/>
          <w:color w:val="FF0000"/>
          <w:szCs w:val="21"/>
          <w:lang w:val="zh-CN" w:bidi="zh-CN"/>
        </w:rPr>
        <w:t>所以对应的空气质量等级为良</w:t>
      </w:r>
      <w:r w:rsidRPr="00EE6591">
        <w:rPr>
          <w:rFonts w:asciiTheme="minorEastAsia" w:hAnsiTheme="minorEastAsia"/>
          <w:color w:val="FF0000"/>
          <w:szCs w:val="21"/>
          <w:vertAlign w:val="subscript"/>
        </w:rPr>
        <w:t>o</w:t>
      </w:r>
    </w:p>
    <w:p w:rsidR="00390C66" w:rsidRPr="00EE6591" w:rsidRDefault="00793E14">
      <w:pPr>
        <w:ind w:firstLine="360"/>
        <w:rPr>
          <w:rFonts w:asciiTheme="minorEastAsia" w:hAnsiTheme="minorEastAsia"/>
          <w:color w:val="FF0000"/>
          <w:szCs w:val="21"/>
        </w:rPr>
      </w:pPr>
      <w:r w:rsidRPr="00EE6591">
        <w:rPr>
          <w:rFonts w:asciiTheme="minorEastAsia" w:hAnsiTheme="minorEastAsia"/>
          <w:color w:val="FF0000"/>
          <w:szCs w:val="21"/>
          <w:lang w:bidi="zh-CN"/>
        </w:rPr>
        <w:t>(2)</w:t>
      </w:r>
      <w:r w:rsidRPr="00EE6591">
        <w:rPr>
          <w:rFonts w:asciiTheme="minorEastAsia" w:hAnsiTheme="minorEastAsia"/>
          <w:color w:val="FF0000"/>
          <w:szCs w:val="21"/>
          <w:lang w:val="zh-CN" w:bidi="zh-CN"/>
        </w:rPr>
        <w:t>当</w:t>
      </w:r>
      <w:r w:rsidRPr="00EE6591">
        <w:rPr>
          <w:rFonts w:asciiTheme="minorEastAsia" w:hAnsiTheme="minorEastAsia" w:hint="eastAsia"/>
          <w:color w:val="FF0000"/>
          <w:szCs w:val="21"/>
          <w:lang w:val="zh-CN" w:bidi="zh-CN"/>
        </w:rPr>
        <w:t>A=</w:t>
      </w:r>
      <w:r w:rsidRPr="00EE6591">
        <w:rPr>
          <w:rFonts w:asciiTheme="minorEastAsia" w:hAnsiTheme="minorEastAsia"/>
          <w:color w:val="FF0000"/>
          <w:szCs w:val="21"/>
          <w:lang w:bidi="zh-CN"/>
        </w:rPr>
        <w:t>400</w:t>
      </w:r>
      <w:r w:rsidRPr="00EE6591">
        <w:rPr>
          <w:rFonts w:asciiTheme="minorEastAsia" w:hAnsiTheme="minorEastAsia"/>
          <w:color w:val="FF0000"/>
          <w:szCs w:val="21"/>
          <w:lang w:val="zh-CN" w:bidi="zh-CN"/>
        </w:rPr>
        <w:t>时</w:t>
      </w:r>
      <w:r w:rsidRPr="00EE6591">
        <w:rPr>
          <w:rFonts w:asciiTheme="minorEastAsia" w:hAnsiTheme="minorEastAsia"/>
          <w:color w:val="FF0000"/>
          <w:szCs w:val="21"/>
          <w:lang w:bidi="zh-CN"/>
        </w:rPr>
        <w:t>，</w:t>
      </w:r>
      <w:r w:rsidRPr="00EE6591">
        <w:rPr>
          <w:rFonts w:asciiTheme="minorEastAsia" w:hAnsiTheme="minorEastAsia"/>
          <w:color w:val="FF0000"/>
          <w:szCs w:val="21"/>
          <w:lang w:val="zh-CN" w:bidi="zh-CN"/>
        </w:rPr>
        <w:t>由</w:t>
      </w:r>
      <w:r w:rsidRPr="00EE6591">
        <w:rPr>
          <w:rFonts w:asciiTheme="minorEastAsia" w:hAnsiTheme="minorEastAsia" w:hint="eastAsia"/>
          <w:color w:val="FF0000"/>
          <w:szCs w:val="21"/>
          <w:lang w:val="zh-CN" w:bidi="zh-CN"/>
        </w:rPr>
        <w:t>R=</w:t>
      </w:r>
      <m:oMath>
        <m:f>
          <m:fPr>
            <m:ctrlPr>
              <w:rPr>
                <w:rFonts w:ascii="Cambria Math" w:hAnsi="Cambria Math"/>
                <w:color w:val="FF0000"/>
                <w:szCs w:val="21"/>
                <w:lang w:val="zh-CN" w:bidi="zh-CN"/>
              </w:rPr>
            </m:ctrlPr>
          </m:fPr>
          <m:num>
            <m:r>
              <m:rPr>
                <m:sty m:val="p"/>
              </m:rPr>
              <w:rPr>
                <w:rFonts w:ascii="Cambria Math" w:hAnsi="Cambria Math"/>
                <w:color w:val="FF0000"/>
                <w:szCs w:val="21"/>
                <w:lang w:val="zh-CN" w:bidi="zh-CN"/>
              </w:rPr>
              <m:t>6</m:t>
            </m:r>
          </m:num>
          <m:den>
            <m:r>
              <m:rPr>
                <m:sty m:val="p"/>
              </m:rPr>
              <w:rPr>
                <w:rFonts w:ascii="Cambria Math" w:hAnsi="Cambria Math"/>
                <w:color w:val="FF0000"/>
                <w:szCs w:val="21"/>
                <w:lang w:val="zh-CN" w:bidi="zh-CN"/>
              </w:rPr>
              <m:t>A</m:t>
            </m:r>
          </m:den>
        </m:f>
        <m:r>
          <m:rPr>
            <m:sty m:val="p"/>
          </m:rPr>
          <w:rPr>
            <w:rFonts w:ascii="Cambria Math" w:hAnsi="Cambria Math"/>
            <w:color w:val="FF0000"/>
            <w:szCs w:val="21"/>
            <w:lang w:val="zh-CN" w:bidi="zh-CN"/>
          </w:rPr>
          <w:sym w:font="Symbol" w:char="F0B4"/>
        </m:r>
      </m:oMath>
      <w:r w:rsidRPr="00EE6591">
        <w:rPr>
          <w:rFonts w:asciiTheme="minorEastAsia" w:hAnsiTheme="minorEastAsia"/>
          <w:color w:val="FF0000"/>
          <w:szCs w:val="21"/>
          <w:lang w:val="zh-CN" w:bidi="zh-CN"/>
        </w:rPr>
        <w:t>10</w:t>
      </w:r>
      <w:r w:rsidRPr="00EE6591">
        <w:rPr>
          <w:rFonts w:asciiTheme="minorEastAsia" w:hAnsiTheme="minorEastAsia" w:hint="eastAsia"/>
          <w:color w:val="FF0000"/>
          <w:szCs w:val="21"/>
          <w:vertAlign w:val="superscript"/>
          <w:lang w:val="zh-CN" w:bidi="zh-CN"/>
        </w:rPr>
        <w:t>3</w:t>
      </w:r>
      <w:r w:rsidRPr="00EE6591">
        <w:rPr>
          <w:rFonts w:asciiTheme="minorEastAsia" w:hAnsiTheme="minorEastAsia" w:hint="eastAsia"/>
          <w:color w:val="FF0000"/>
          <w:szCs w:val="21"/>
          <w:lang w:val="zh-CN" w:bidi="zh-CN"/>
        </w:rPr>
        <w:t>Ω</w:t>
      </w:r>
      <w:r w:rsidRPr="00EE6591">
        <w:rPr>
          <w:rFonts w:asciiTheme="minorEastAsia" w:hAnsiTheme="minorEastAsia"/>
          <w:color w:val="FF0000"/>
          <w:szCs w:val="21"/>
        </w:rPr>
        <w:t xml:space="preserve">, </w:t>
      </w:r>
      <w:r w:rsidRPr="00EE6591">
        <w:rPr>
          <w:rFonts w:asciiTheme="minorEastAsia" w:hAnsiTheme="minorEastAsia"/>
          <w:color w:val="FF0000"/>
          <w:szCs w:val="21"/>
          <w:lang w:val="zh-CN" w:bidi="zh-CN"/>
        </w:rPr>
        <w:t>得气敏电阻阻值</w:t>
      </w:r>
      <w:r w:rsidRPr="00EE6591">
        <w:rPr>
          <w:rFonts w:asciiTheme="minorEastAsia" w:hAnsiTheme="minorEastAsia" w:hint="eastAsia"/>
          <w:color w:val="FF0000"/>
          <w:szCs w:val="21"/>
        </w:rPr>
        <w:t>R</w:t>
      </w:r>
      <w:r w:rsidRPr="00EE6591">
        <w:rPr>
          <w:rFonts w:asciiTheme="minorEastAsia" w:hAnsiTheme="minorEastAsia"/>
          <w:color w:val="FF0000"/>
          <w:szCs w:val="21"/>
        </w:rPr>
        <w:t>’</w:t>
      </w:r>
      <w:r w:rsidRPr="00EE6591">
        <w:rPr>
          <w:rFonts w:asciiTheme="minorEastAsia" w:hAnsiTheme="minorEastAsia"/>
          <w:color w:val="FF0000"/>
          <w:szCs w:val="21"/>
          <w:lang w:bidi="zh-CN"/>
        </w:rPr>
        <w:t>=</w:t>
      </w:r>
      <m:oMath>
        <m:f>
          <m:fPr>
            <m:ctrlPr>
              <w:rPr>
                <w:rFonts w:ascii="Cambria Math" w:hAnsi="Cambria Math"/>
                <w:color w:val="FF0000"/>
                <w:szCs w:val="21"/>
                <w:lang w:val="zh-CN" w:bidi="zh-CN"/>
              </w:rPr>
            </m:ctrlPr>
          </m:fPr>
          <m:num>
            <m:r>
              <m:rPr>
                <m:sty m:val="p"/>
              </m:rPr>
              <w:rPr>
                <w:rFonts w:ascii="Cambria Math" w:hAnsi="Cambria Math"/>
                <w:color w:val="FF0000"/>
                <w:szCs w:val="21"/>
                <w:lang w:val="zh-CN" w:bidi="zh-CN"/>
              </w:rPr>
              <m:t>6</m:t>
            </m:r>
            <m:r>
              <m:rPr>
                <m:sty m:val="p"/>
              </m:rPr>
              <w:rPr>
                <w:rFonts w:ascii="Cambria Math" w:hAnsi="Cambria Math"/>
                <w:color w:val="FF0000"/>
                <w:szCs w:val="21"/>
                <w:lang w:val="zh-CN" w:bidi="zh-CN"/>
              </w:rPr>
              <w:sym w:font="Symbol" w:char="F0B4"/>
            </m:r>
            <m:sSup>
              <m:sSupPr>
                <m:ctrlPr>
                  <w:rPr>
                    <w:rFonts w:ascii="Cambria Math" w:hAnsi="Cambria Math"/>
                    <w:color w:val="FF0000"/>
                    <w:szCs w:val="21"/>
                    <w:lang w:val="zh-CN" w:bidi="zh-CN"/>
                  </w:rPr>
                </m:ctrlPr>
              </m:sSupPr>
              <m:e>
                <m:r>
                  <m:rPr>
                    <m:sty m:val="p"/>
                  </m:rPr>
                  <w:rPr>
                    <w:rFonts w:ascii="Cambria Math" w:hAnsi="Cambria Math"/>
                    <w:color w:val="FF0000"/>
                    <w:szCs w:val="21"/>
                    <w:lang w:val="zh-CN" w:bidi="zh-CN"/>
                  </w:rPr>
                  <m:t>10</m:t>
                </m:r>
              </m:e>
              <m:sup>
                <m:r>
                  <m:rPr>
                    <m:sty m:val="p"/>
                  </m:rPr>
                  <w:rPr>
                    <w:rFonts w:ascii="Cambria Math" w:hAnsi="Cambria Math"/>
                    <w:color w:val="FF0000"/>
                    <w:szCs w:val="21"/>
                    <w:lang w:val="zh-CN" w:bidi="zh-CN"/>
                  </w:rPr>
                  <m:t>3</m:t>
                </m:r>
              </m:sup>
            </m:sSup>
            <m:r>
              <m:rPr>
                <m:sty m:val="p"/>
              </m:rPr>
              <w:rPr>
                <w:rFonts w:ascii="Cambria Math" w:hAnsi="Cambria Math"/>
                <w:color w:val="FF0000"/>
                <w:szCs w:val="21"/>
                <w:lang w:val="zh-CN" w:bidi="zh-CN"/>
              </w:rPr>
              <m:t>Ω</m:t>
            </m:r>
          </m:num>
          <m:den>
            <m:r>
              <m:rPr>
                <m:sty m:val="p"/>
              </m:rPr>
              <w:rPr>
                <w:rFonts w:ascii="Cambria Math" w:hAnsi="Cambria Math"/>
                <w:color w:val="FF0000"/>
                <w:szCs w:val="21"/>
                <w:lang w:val="zh-CN" w:bidi="zh-CN"/>
              </w:rPr>
              <m:t>400Ω</m:t>
            </m:r>
          </m:den>
        </m:f>
      </m:oMath>
      <w:r w:rsidRPr="00EE6591">
        <w:rPr>
          <w:rFonts w:asciiTheme="minorEastAsia" w:hAnsiTheme="minorEastAsia" w:hint="eastAsia"/>
          <w:color w:val="FF0000"/>
          <w:szCs w:val="21"/>
          <w:lang w:val="zh-CN" w:bidi="zh-CN"/>
        </w:rPr>
        <w:t>=</w:t>
      </w:r>
      <w:r w:rsidRPr="00EE6591">
        <w:rPr>
          <w:rFonts w:asciiTheme="minorEastAsia" w:hAnsiTheme="minorEastAsia" w:hint="eastAsia"/>
          <w:color w:val="FF0000"/>
          <w:szCs w:val="21"/>
          <w:lang w:bidi="zh-CN"/>
        </w:rPr>
        <w:t>15</w:t>
      </w:r>
      <w:r w:rsidRPr="00EE6591">
        <w:rPr>
          <w:rFonts w:asciiTheme="minorEastAsia" w:hAnsiTheme="minorEastAsia" w:hint="eastAsia"/>
          <w:color w:val="FF0000"/>
          <w:szCs w:val="21"/>
          <w:lang w:bidi="zh-CN"/>
        </w:rPr>
        <w:t>Ω</w:t>
      </w:r>
    </w:p>
    <w:p w:rsidR="00390C66" w:rsidRPr="00EE6591" w:rsidRDefault="00793E14">
      <w:pPr>
        <w:ind w:firstLineChars="300" w:firstLine="630"/>
        <w:rPr>
          <w:rFonts w:asciiTheme="minorEastAsia" w:hAnsiTheme="minorEastAsia"/>
          <w:color w:val="FF0000"/>
          <w:szCs w:val="21"/>
        </w:rPr>
      </w:pPr>
      <w:r w:rsidRPr="00EE6591">
        <w:rPr>
          <w:rFonts w:asciiTheme="minorEastAsia" w:hAnsiTheme="minorEastAsia"/>
          <w:color w:val="FF0000"/>
          <w:szCs w:val="21"/>
          <w:lang w:val="zh-CN" w:bidi="zh-CN"/>
        </w:rPr>
        <w:t>气敏电阻两端的电压</w:t>
      </w:r>
      <w:r w:rsidRPr="00EE6591">
        <w:rPr>
          <w:rFonts w:asciiTheme="minorEastAsia" w:hAnsiTheme="minorEastAsia" w:hint="eastAsia"/>
          <w:color w:val="FF0000"/>
          <w:szCs w:val="21"/>
          <w:lang w:bidi="zh-CN"/>
        </w:rPr>
        <w:t>U</w:t>
      </w:r>
      <w:r w:rsidRPr="00EE6591">
        <w:rPr>
          <w:rFonts w:asciiTheme="minorEastAsia" w:hAnsiTheme="minorEastAsia" w:hint="eastAsia"/>
          <w:color w:val="FF0000"/>
          <w:szCs w:val="21"/>
          <w:vertAlign w:val="subscript"/>
          <w:lang w:bidi="zh-CN"/>
        </w:rPr>
        <w:t>R</w:t>
      </w:r>
      <w:r w:rsidRPr="00EE6591">
        <w:rPr>
          <w:rFonts w:asciiTheme="minorEastAsia" w:hAnsiTheme="minorEastAsia"/>
          <w:color w:val="FF0000"/>
          <w:szCs w:val="21"/>
          <w:vertAlign w:val="subscript"/>
          <w:lang w:bidi="zh-CN"/>
        </w:rPr>
        <w:t>’</w:t>
      </w:r>
      <w:r w:rsidRPr="00EE6591">
        <w:rPr>
          <w:rFonts w:asciiTheme="minorEastAsia" w:hAnsiTheme="minorEastAsia" w:hint="eastAsia"/>
          <w:color w:val="FF0000"/>
          <w:szCs w:val="21"/>
          <w:lang w:bidi="zh-CN"/>
        </w:rPr>
        <w:t>=U-U</w:t>
      </w:r>
      <w:r w:rsidRPr="00EE6591">
        <w:rPr>
          <w:rFonts w:asciiTheme="minorEastAsia" w:hAnsiTheme="minorEastAsia" w:hint="eastAsia"/>
          <w:color w:val="FF0000"/>
          <w:szCs w:val="21"/>
          <w:vertAlign w:val="subscript"/>
          <w:lang w:bidi="zh-CN"/>
        </w:rPr>
        <w:t>R</w:t>
      </w:r>
      <w:r w:rsidRPr="00EE6591">
        <w:rPr>
          <w:rFonts w:asciiTheme="minorEastAsia" w:hAnsiTheme="minorEastAsia"/>
          <w:color w:val="FF0000"/>
          <w:szCs w:val="21"/>
          <w:vertAlign w:val="subscript"/>
          <w:lang w:bidi="zh-CN"/>
        </w:rPr>
        <w:t>’</w:t>
      </w:r>
      <w:r w:rsidRPr="00EE6591">
        <w:rPr>
          <w:rFonts w:asciiTheme="minorEastAsia" w:hAnsiTheme="minorEastAsia" w:hint="eastAsia"/>
          <w:color w:val="FF0000"/>
          <w:szCs w:val="21"/>
          <w:vertAlign w:val="subscript"/>
          <w:lang w:bidi="zh-CN"/>
        </w:rPr>
        <w:t>0</w:t>
      </w:r>
      <w:r w:rsidRPr="00EE6591">
        <w:rPr>
          <w:rFonts w:asciiTheme="minorEastAsia" w:hAnsiTheme="minorEastAsia"/>
          <w:color w:val="FF0000"/>
          <w:szCs w:val="21"/>
        </w:rPr>
        <w:t>=</w:t>
      </w:r>
      <w:r w:rsidRPr="00EE6591">
        <w:rPr>
          <w:rFonts w:asciiTheme="minorEastAsia" w:hAnsiTheme="minorEastAsia"/>
          <w:color w:val="FF0000"/>
          <w:szCs w:val="21"/>
          <w:lang w:bidi="zh-CN"/>
        </w:rPr>
        <w:t xml:space="preserve">18 </w:t>
      </w:r>
      <w:r w:rsidRPr="00EE6591">
        <w:rPr>
          <w:rFonts w:asciiTheme="minorEastAsia" w:hAnsiTheme="minorEastAsia"/>
          <w:color w:val="FF0000"/>
          <w:szCs w:val="21"/>
        </w:rPr>
        <w:t xml:space="preserve">V-I5 V = 3 </w:t>
      </w:r>
      <w:r w:rsidRPr="00EE6591">
        <w:rPr>
          <w:rFonts w:asciiTheme="minorEastAsia" w:hAnsiTheme="minorEastAsia"/>
          <w:color w:val="FF0000"/>
          <w:szCs w:val="21"/>
          <w:lang w:bidi="zh-CN"/>
        </w:rPr>
        <w:t>V</w:t>
      </w:r>
    </w:p>
    <w:p w:rsidR="00390C66" w:rsidRPr="00EE6591" w:rsidRDefault="00793E14">
      <w:pPr>
        <w:ind w:firstLineChars="250" w:firstLine="525"/>
        <w:rPr>
          <w:rFonts w:asciiTheme="minorEastAsia" w:hAnsiTheme="minorEastAsia"/>
          <w:color w:val="FF0000"/>
          <w:szCs w:val="21"/>
        </w:rPr>
      </w:pPr>
      <w:r w:rsidRPr="00EE6591">
        <w:rPr>
          <w:rFonts w:asciiTheme="minorEastAsia" w:hAnsiTheme="minorEastAsia"/>
          <w:color w:val="FF0000"/>
          <w:szCs w:val="21"/>
          <w:lang w:val="zh-CN" w:bidi="zh-CN"/>
        </w:rPr>
        <w:t>根据欧姆定律</w:t>
      </w:r>
      <w:r w:rsidRPr="00EE6591">
        <w:rPr>
          <w:rFonts w:asciiTheme="minorEastAsia" w:hAnsiTheme="minorEastAsia"/>
          <w:color w:val="FF0000"/>
          <w:szCs w:val="21"/>
          <w:lang w:bidi="zh-CN"/>
        </w:rPr>
        <w:t>，</w:t>
      </w:r>
      <w:r w:rsidRPr="00EE6591">
        <w:rPr>
          <w:rFonts w:asciiTheme="minorEastAsia" w:hAnsiTheme="minorEastAsia"/>
          <w:color w:val="FF0000"/>
          <w:szCs w:val="21"/>
          <w:lang w:val="zh-CN" w:bidi="zh-CN"/>
        </w:rPr>
        <w:t>通过的电流</w:t>
      </w:r>
      <w:r w:rsidRPr="00EE6591">
        <w:rPr>
          <w:rFonts w:asciiTheme="minorEastAsia" w:hAnsiTheme="minorEastAsia" w:hint="eastAsia"/>
          <w:color w:val="FF0000"/>
          <w:szCs w:val="21"/>
          <w:lang w:bidi="zh-CN"/>
        </w:rPr>
        <w:t>I</w:t>
      </w:r>
      <w:r w:rsidRPr="00EE6591">
        <w:rPr>
          <w:rFonts w:asciiTheme="minorEastAsia" w:hAnsiTheme="minorEastAsia"/>
          <w:color w:val="FF0000"/>
          <w:szCs w:val="21"/>
          <w:lang w:bidi="zh-CN"/>
        </w:rPr>
        <w:t>’</w:t>
      </w:r>
      <w:r w:rsidRPr="00EE6591">
        <w:rPr>
          <w:rFonts w:asciiTheme="minorEastAsia" w:hAnsiTheme="minorEastAsia" w:hint="eastAsia"/>
          <w:color w:val="FF0000"/>
          <w:szCs w:val="21"/>
          <w:lang w:bidi="zh-CN"/>
        </w:rPr>
        <w:t>=</w:t>
      </w:r>
      <m:oMath>
        <m:f>
          <m:fPr>
            <m:ctrlPr>
              <w:rPr>
                <w:rFonts w:ascii="Cambria Math" w:hAnsi="Cambria Math"/>
                <w:color w:val="FF0000"/>
                <w:szCs w:val="21"/>
                <w:lang w:bidi="zh-CN"/>
              </w:rPr>
            </m:ctrlPr>
          </m:fPr>
          <m:num>
            <m:sSub>
              <m:sSubPr>
                <m:ctrlPr>
                  <w:rPr>
                    <w:rFonts w:ascii="Cambria Math" w:hAnsi="Cambria Math"/>
                    <w:color w:val="FF0000"/>
                    <w:szCs w:val="21"/>
                    <w:lang w:bidi="zh-CN"/>
                  </w:rPr>
                </m:ctrlPr>
              </m:sSubPr>
              <m:e>
                <m:r>
                  <m:rPr>
                    <m:sty m:val="p"/>
                  </m:rPr>
                  <w:rPr>
                    <w:rFonts w:ascii="Cambria Math" w:hAnsi="Cambria Math"/>
                    <w:color w:val="FF0000"/>
                    <w:szCs w:val="21"/>
                    <w:lang w:bidi="zh-CN"/>
                  </w:rPr>
                  <m:t>U</m:t>
                </m:r>
              </m:e>
              <m:sub>
                <m:r>
                  <m:rPr>
                    <m:sty m:val="p"/>
                  </m:rPr>
                  <w:rPr>
                    <w:rFonts w:ascii="Cambria Math" w:hAnsi="Cambria Math"/>
                    <w:color w:val="FF0000"/>
                    <w:szCs w:val="21"/>
                    <w:lang w:bidi="zh-CN"/>
                  </w:rPr>
                  <m:t>R'</m:t>
                </m:r>
              </m:sub>
            </m:sSub>
          </m:num>
          <m:den>
            <m:r>
              <m:rPr>
                <m:sty m:val="p"/>
              </m:rPr>
              <w:rPr>
                <w:rFonts w:ascii="Cambria Math" w:hAnsi="Cambria Math"/>
                <w:color w:val="FF0000"/>
                <w:szCs w:val="21"/>
                <w:lang w:bidi="zh-CN"/>
              </w:rPr>
              <m:t>R'</m:t>
            </m:r>
          </m:den>
        </m:f>
      </m:oMath>
      <w:r w:rsidRPr="00EE6591">
        <w:rPr>
          <w:rFonts w:asciiTheme="minorEastAsia" w:hAnsiTheme="minorEastAsia" w:hint="eastAsia"/>
          <w:color w:val="FF0000"/>
          <w:szCs w:val="21"/>
          <w:lang w:bidi="zh-CN"/>
        </w:rPr>
        <w:t>=</w:t>
      </w:r>
      <m:oMath>
        <m:f>
          <m:fPr>
            <m:ctrlPr>
              <w:rPr>
                <w:rFonts w:ascii="Cambria Math" w:hAnsi="Cambria Math"/>
                <w:color w:val="FF0000"/>
                <w:szCs w:val="21"/>
                <w:lang w:bidi="zh-CN"/>
              </w:rPr>
            </m:ctrlPr>
          </m:fPr>
          <m:num>
            <m:r>
              <m:rPr>
                <m:sty m:val="p"/>
              </m:rPr>
              <w:rPr>
                <w:rFonts w:ascii="Cambria Math" w:hAnsi="Cambria Math"/>
                <w:color w:val="FF0000"/>
                <w:szCs w:val="21"/>
                <w:lang w:bidi="zh-CN"/>
              </w:rPr>
              <m:t>3V</m:t>
            </m:r>
          </m:num>
          <m:den>
            <m:r>
              <m:rPr>
                <m:sty m:val="p"/>
              </m:rPr>
              <w:rPr>
                <w:rFonts w:ascii="Cambria Math" w:hAnsi="Cambria Math"/>
                <w:color w:val="FF0000"/>
                <w:szCs w:val="21"/>
                <w:lang w:bidi="zh-CN"/>
              </w:rPr>
              <m:t>15Ω</m:t>
            </m:r>
          </m:den>
        </m:f>
      </m:oMath>
      <w:r w:rsidRPr="00EE6591">
        <w:rPr>
          <w:rFonts w:asciiTheme="minorEastAsia" w:hAnsiTheme="minorEastAsia" w:hint="eastAsia"/>
          <w:color w:val="FF0000"/>
          <w:szCs w:val="21"/>
          <w:lang w:bidi="zh-CN"/>
        </w:rPr>
        <w:t>=</w:t>
      </w:r>
      <w:r w:rsidRPr="00EE6591">
        <w:rPr>
          <w:rFonts w:asciiTheme="minorEastAsia" w:hAnsiTheme="minorEastAsia"/>
          <w:color w:val="FF0000"/>
          <w:szCs w:val="21"/>
        </w:rPr>
        <w:t>0.2 A</w:t>
      </w:r>
    </w:p>
    <w:p w:rsidR="00390C66" w:rsidRPr="00EE6591" w:rsidRDefault="00793E14">
      <w:pPr>
        <w:ind w:firstLineChars="250" w:firstLine="525"/>
        <w:rPr>
          <w:rFonts w:asciiTheme="minorEastAsia" w:hAnsiTheme="minorEastAsia"/>
          <w:color w:val="FF0000"/>
          <w:szCs w:val="21"/>
        </w:rPr>
      </w:pPr>
      <w:r w:rsidRPr="00EE6591">
        <w:rPr>
          <w:rFonts w:asciiTheme="minorEastAsia" w:hAnsiTheme="minorEastAsia"/>
          <w:color w:val="FF0000"/>
          <w:szCs w:val="21"/>
          <w:lang w:val="zh-CN" w:bidi="zh-CN"/>
        </w:rPr>
        <w:t>根据欧姆定律，更换的定值电阻</w:t>
      </w:r>
      <w:r w:rsidRPr="00EE6591">
        <w:rPr>
          <w:rFonts w:asciiTheme="minorEastAsia" w:hAnsiTheme="minorEastAsia" w:hint="eastAsia"/>
          <w:color w:val="FF0000"/>
          <w:szCs w:val="21"/>
          <w:lang w:val="zh-CN" w:bidi="zh-CN"/>
        </w:rPr>
        <w:t>R</w:t>
      </w:r>
      <w:r w:rsidRPr="00EE6591">
        <w:rPr>
          <w:rFonts w:asciiTheme="minorEastAsia" w:hAnsiTheme="minorEastAsia"/>
          <w:color w:val="FF0000"/>
          <w:szCs w:val="21"/>
          <w:lang w:val="zh-CN" w:bidi="zh-CN"/>
        </w:rPr>
        <w:t>’</w:t>
      </w:r>
      <w:r w:rsidRPr="00EE6591">
        <w:rPr>
          <w:rFonts w:asciiTheme="minorEastAsia" w:hAnsiTheme="minorEastAsia" w:hint="eastAsia"/>
          <w:color w:val="FF0000"/>
          <w:szCs w:val="21"/>
          <w:vertAlign w:val="subscript"/>
          <w:lang w:val="zh-CN" w:bidi="zh-CN"/>
        </w:rPr>
        <w:t>0</w:t>
      </w:r>
      <w:r w:rsidRPr="00EE6591">
        <w:rPr>
          <w:rFonts w:asciiTheme="minorEastAsia" w:hAnsiTheme="minorEastAsia" w:hint="eastAsia"/>
          <w:color w:val="FF0000"/>
          <w:szCs w:val="21"/>
          <w:lang w:val="zh-CN" w:bidi="zh-CN"/>
        </w:rPr>
        <w:t>=</w:t>
      </w:r>
      <m:oMath>
        <m:f>
          <m:fPr>
            <m:ctrlPr>
              <w:rPr>
                <w:rFonts w:ascii="Cambria Math" w:hAnsi="Cambria Math"/>
                <w:color w:val="FF0000"/>
                <w:szCs w:val="21"/>
                <w:lang w:val="zh-CN" w:bidi="zh-CN"/>
              </w:rPr>
            </m:ctrlPr>
          </m:fPr>
          <m:num>
            <m:sSub>
              <m:sSubPr>
                <m:ctrlPr>
                  <w:rPr>
                    <w:rFonts w:ascii="Cambria Math" w:hAnsi="Cambria Math"/>
                    <w:color w:val="FF0000"/>
                    <w:szCs w:val="21"/>
                    <w:lang w:val="zh-CN" w:bidi="zh-CN"/>
                  </w:rPr>
                </m:ctrlPr>
              </m:sSubPr>
              <m:e>
                <m:r>
                  <m:rPr>
                    <m:sty m:val="p"/>
                  </m:rPr>
                  <w:rPr>
                    <w:rFonts w:ascii="Cambria Math" w:hAnsi="Cambria Math"/>
                    <w:color w:val="FF0000"/>
                    <w:szCs w:val="21"/>
                    <w:lang w:val="zh-CN" w:bidi="zh-CN"/>
                  </w:rPr>
                  <m:t>U</m:t>
                </m:r>
              </m:e>
              <m:sub>
                <m:sSubSup>
                  <m:sSubSupPr>
                    <m:ctrlPr>
                      <w:rPr>
                        <w:rFonts w:ascii="Cambria Math" w:hAnsi="Cambria Math"/>
                        <w:color w:val="FF0000"/>
                        <w:szCs w:val="21"/>
                        <w:lang w:val="zh-CN" w:bidi="zh-CN"/>
                      </w:rPr>
                    </m:ctrlPr>
                  </m:sSubSupPr>
                  <m:e>
                    <m:r>
                      <m:rPr>
                        <m:sty m:val="p"/>
                      </m:rPr>
                      <w:rPr>
                        <w:rFonts w:ascii="Cambria Math" w:hAnsi="Cambria Math"/>
                        <w:color w:val="FF0000"/>
                        <w:szCs w:val="21"/>
                        <w:lang w:val="zh-CN" w:bidi="zh-CN"/>
                      </w:rPr>
                      <m:t>R</m:t>
                    </m:r>
                  </m:e>
                  <m:sub>
                    <m:r>
                      <m:rPr>
                        <m:sty m:val="p"/>
                      </m:rPr>
                      <w:rPr>
                        <w:rFonts w:ascii="Cambria Math" w:hAnsi="Cambria Math"/>
                        <w:color w:val="FF0000"/>
                        <w:szCs w:val="21"/>
                        <w:lang w:val="zh-CN" w:bidi="zh-CN"/>
                      </w:rPr>
                      <m:t>0</m:t>
                    </m:r>
                  </m:sub>
                  <m:sup>
                    <m:r>
                      <m:rPr>
                        <m:sty m:val="p"/>
                      </m:rPr>
                      <w:rPr>
                        <w:rFonts w:ascii="Cambria Math" w:hAnsi="Cambria Math"/>
                        <w:color w:val="FF0000"/>
                        <w:szCs w:val="21"/>
                        <w:lang w:val="zh-CN" w:bidi="zh-CN"/>
                      </w:rPr>
                      <m:t>'</m:t>
                    </m:r>
                  </m:sup>
                </m:sSubSup>
              </m:sub>
            </m:sSub>
          </m:num>
          <m:den>
            <m:r>
              <m:rPr>
                <m:sty m:val="p"/>
              </m:rPr>
              <w:rPr>
                <w:rFonts w:ascii="Cambria Math" w:hAnsi="Cambria Math"/>
                <w:color w:val="FF0000"/>
                <w:szCs w:val="21"/>
                <w:lang w:val="zh-CN" w:bidi="zh-CN"/>
              </w:rPr>
              <m:t>I'</m:t>
            </m:r>
          </m:den>
        </m:f>
      </m:oMath>
      <w:r w:rsidRPr="00EE6591">
        <w:rPr>
          <w:rFonts w:asciiTheme="minorEastAsia" w:hAnsiTheme="minorEastAsia" w:hint="eastAsia"/>
          <w:color w:val="FF0000"/>
          <w:szCs w:val="21"/>
          <w:lang w:val="zh-CN" w:bidi="zh-CN"/>
        </w:rPr>
        <w:t>=</w:t>
      </w:r>
      <m:oMath>
        <m:f>
          <m:fPr>
            <m:ctrlPr>
              <w:rPr>
                <w:rFonts w:ascii="Cambria Math" w:hAnsi="Cambria Math"/>
                <w:color w:val="FF0000"/>
                <w:szCs w:val="21"/>
                <w:lang w:val="zh-CN" w:bidi="zh-CN"/>
              </w:rPr>
            </m:ctrlPr>
          </m:fPr>
          <m:num>
            <m:r>
              <m:rPr>
                <m:sty m:val="p"/>
              </m:rPr>
              <w:rPr>
                <w:rFonts w:ascii="Cambria Math" w:hAnsi="Cambria Math"/>
                <w:color w:val="FF0000"/>
                <w:szCs w:val="21"/>
                <w:lang w:val="zh-CN" w:bidi="zh-CN"/>
              </w:rPr>
              <m:t>15V</m:t>
            </m:r>
          </m:num>
          <m:den>
            <m:r>
              <m:rPr>
                <m:sty m:val="p"/>
              </m:rPr>
              <w:rPr>
                <w:rFonts w:ascii="Cambria Math" w:hAnsi="Cambria Math"/>
                <w:color w:val="FF0000"/>
                <w:szCs w:val="21"/>
                <w:lang w:val="zh-CN" w:bidi="zh-CN"/>
              </w:rPr>
              <m:t>0.2A</m:t>
            </m:r>
          </m:den>
        </m:f>
      </m:oMath>
      <w:r w:rsidRPr="00EE6591">
        <w:rPr>
          <w:rFonts w:asciiTheme="minorEastAsia" w:hAnsiTheme="minorEastAsia" w:hint="eastAsia"/>
          <w:color w:val="FF0000"/>
          <w:szCs w:val="21"/>
          <w:lang w:val="zh-CN" w:bidi="zh-CN"/>
        </w:rPr>
        <w:t>=75</w:t>
      </w:r>
      <w:r w:rsidRPr="00EE6591">
        <w:rPr>
          <w:rFonts w:asciiTheme="minorEastAsia" w:hAnsiTheme="minorEastAsia" w:hint="eastAsia"/>
          <w:color w:val="FF0000"/>
          <w:szCs w:val="21"/>
          <w:lang w:val="zh-CN" w:bidi="zh-CN"/>
        </w:rPr>
        <w:t>Ω</w:t>
      </w:r>
    </w:p>
    <w:p w:rsidR="00390C66" w:rsidRPr="00EE6591" w:rsidRDefault="00EE6591">
      <w:pPr>
        <w:spacing w:line="0" w:lineRule="atLeast"/>
        <w:textAlignment w:val="center"/>
        <w:rPr>
          <w:rFonts w:asciiTheme="minorEastAsia" w:hAnsiTheme="minorEastAsia"/>
          <w:bCs/>
          <w:kern w:val="0"/>
          <w:szCs w:val="21"/>
        </w:rPr>
      </w:pPr>
      <w:r w:rsidRPr="00EE6591">
        <w:rPr>
          <w:rFonts w:asciiTheme="minorEastAsia" w:hAnsiTheme="minorEastAsia"/>
          <w:bCs/>
          <w:noProof/>
          <w:kern w:val="0"/>
          <w:szCs w:val="21"/>
        </w:rPr>
        <w:drawing>
          <wp:anchor distT="0" distB="0" distL="114300" distR="114300" simplePos="0" relativeHeight="251691008" behindDoc="0" locked="0" layoutInCell="1" allowOverlap="1">
            <wp:simplePos x="0" y="0"/>
            <wp:positionH relativeFrom="column">
              <wp:posOffset>3968786</wp:posOffset>
            </wp:positionH>
            <wp:positionV relativeFrom="paragraph">
              <wp:posOffset>11526</wp:posOffset>
            </wp:positionV>
            <wp:extent cx="2115185" cy="933450"/>
            <wp:effectExtent l="0" t="0" r="18415" b="0"/>
            <wp:wrapSquare wrapText="bothSides"/>
            <wp:docPr id="37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2"/>
                    <pic:cNvPicPr>
                      <a:picLocks noChangeAspect="1" noChangeArrowheads="1"/>
                    </pic:cNvPicPr>
                  </pic:nvPicPr>
                  <pic:blipFill>
                    <a:blip r:embed="rId85" cstate="print"/>
                    <a:srcRect/>
                    <a:stretch>
                      <a:fillRect/>
                    </a:stretch>
                  </pic:blipFill>
                  <pic:spPr>
                    <a:xfrm>
                      <a:off x="0" y="0"/>
                      <a:ext cx="2115185" cy="933450"/>
                    </a:xfrm>
                    <a:prstGeom prst="rect">
                      <a:avLst/>
                    </a:prstGeom>
                    <a:noFill/>
                    <a:ln w="9525">
                      <a:noFill/>
                      <a:miter lim="800000"/>
                      <a:headEnd/>
                      <a:tailEnd/>
                    </a:ln>
                  </pic:spPr>
                </pic:pic>
              </a:graphicData>
            </a:graphic>
          </wp:anchor>
        </w:drawing>
      </w:r>
      <w:r w:rsidR="00793E14" w:rsidRPr="00EE6591">
        <w:rPr>
          <w:rFonts w:asciiTheme="minorEastAsia" w:hAnsiTheme="minorEastAsia" w:cs="宋体" w:hint="eastAsia"/>
          <w:kern w:val="0"/>
          <w:szCs w:val="21"/>
        </w:rPr>
        <w:t>（</w:t>
      </w:r>
      <w:r w:rsidR="00793E14" w:rsidRPr="00EE6591">
        <w:rPr>
          <w:rFonts w:asciiTheme="minorEastAsia" w:hAnsiTheme="minorEastAsia" w:cs="宋体" w:hint="eastAsia"/>
          <w:kern w:val="0"/>
          <w:szCs w:val="21"/>
        </w:rPr>
        <w:t>2019</w:t>
      </w:r>
      <w:r w:rsidR="00793E14" w:rsidRPr="00EE6591">
        <w:rPr>
          <w:rFonts w:asciiTheme="minorEastAsia" w:hAnsiTheme="minorEastAsia" w:cs="宋体" w:hint="eastAsia"/>
          <w:kern w:val="0"/>
          <w:szCs w:val="21"/>
        </w:rPr>
        <w:t>鄂州</w:t>
      </w:r>
      <w:r w:rsidR="00793E14" w:rsidRPr="00EE6591">
        <w:rPr>
          <w:rFonts w:asciiTheme="minorEastAsia" w:hAnsiTheme="minorEastAsia" w:cs="宋体" w:hint="eastAsia"/>
          <w:kern w:val="0"/>
          <w:szCs w:val="21"/>
        </w:rPr>
        <w:t>）</w:t>
      </w:r>
      <w:r w:rsidR="00793E14" w:rsidRPr="00EE6591">
        <w:rPr>
          <w:rFonts w:asciiTheme="minorEastAsia" w:hAnsiTheme="minorEastAsia"/>
          <w:bCs/>
          <w:kern w:val="0"/>
          <w:szCs w:val="21"/>
        </w:rPr>
        <w:t>36</w:t>
      </w:r>
      <w:r w:rsidR="00793E14" w:rsidRPr="00EE6591">
        <w:rPr>
          <w:rFonts w:asciiTheme="minorEastAsia" w:hAnsiTheme="minorEastAsia"/>
          <w:bCs/>
          <w:kern w:val="0"/>
          <w:szCs w:val="21"/>
        </w:rPr>
        <w:t>．某同学利用如图甲所示的电路进行探究，电源电压恒为</w:t>
      </w:r>
      <w:r w:rsidR="00793E14" w:rsidRPr="00EE6591">
        <w:rPr>
          <w:rFonts w:asciiTheme="minorEastAsia" w:hAnsiTheme="minorEastAsia"/>
          <w:bCs/>
          <w:kern w:val="0"/>
          <w:szCs w:val="21"/>
        </w:rPr>
        <w:t>9V</w:t>
      </w:r>
      <w:r w:rsidR="00793E14" w:rsidRPr="00EE6591">
        <w:rPr>
          <w:rFonts w:asciiTheme="minorEastAsia" w:hAnsiTheme="minorEastAsia"/>
          <w:bCs/>
          <w:kern w:val="0"/>
          <w:szCs w:val="21"/>
        </w:rPr>
        <w:t>，更换</w:t>
      </w:r>
      <w:r w:rsidR="00793E14" w:rsidRPr="00EE6591">
        <w:rPr>
          <w:rFonts w:asciiTheme="minorEastAsia" w:hAnsiTheme="minorEastAsia"/>
          <w:bCs/>
          <w:kern w:val="0"/>
          <w:szCs w:val="21"/>
        </w:rPr>
        <w:t>5</w:t>
      </w:r>
      <w:r w:rsidR="00793E14" w:rsidRPr="00EE6591">
        <w:rPr>
          <w:rFonts w:asciiTheme="minorEastAsia" w:hAnsiTheme="minorEastAsia"/>
          <w:bCs/>
          <w:kern w:val="0"/>
          <w:szCs w:val="21"/>
        </w:rPr>
        <w:t>个定值电阻</w:t>
      </w:r>
      <w:r w:rsidR="00793E14" w:rsidRPr="00EE6591">
        <w:rPr>
          <w:rFonts w:asciiTheme="minorEastAsia" w:hAnsiTheme="minorEastAsia"/>
          <w:bCs/>
          <w:i/>
          <w:kern w:val="0"/>
          <w:szCs w:val="21"/>
        </w:rPr>
        <w:t>R</w:t>
      </w:r>
      <w:r w:rsidR="00793E14" w:rsidRPr="00EE6591">
        <w:rPr>
          <w:rFonts w:asciiTheme="minorEastAsia" w:hAnsiTheme="minorEastAsia"/>
          <w:bCs/>
          <w:kern w:val="0"/>
          <w:szCs w:val="21"/>
          <w:vertAlign w:val="subscript"/>
        </w:rPr>
        <w:t>x</w:t>
      </w:r>
      <w:r w:rsidR="00793E14" w:rsidRPr="00EE6591">
        <w:rPr>
          <w:rFonts w:asciiTheme="minorEastAsia" w:hAnsiTheme="minorEastAsia"/>
          <w:bCs/>
          <w:kern w:val="0"/>
          <w:szCs w:val="21"/>
        </w:rPr>
        <w:t>，得到如图乙所示的图象。则</w:t>
      </w:r>
    </w:p>
    <w:p w:rsidR="00390C66" w:rsidRPr="00EE6591" w:rsidRDefault="00793E14">
      <w:pPr>
        <w:spacing w:line="0" w:lineRule="atLeast"/>
        <w:textAlignment w:val="center"/>
        <w:rPr>
          <w:rFonts w:asciiTheme="minorEastAsia" w:hAnsiTheme="minorEastAsia"/>
          <w:spacing w:val="-1"/>
          <w:szCs w:val="21"/>
        </w:rPr>
      </w:pPr>
      <w:r w:rsidRPr="00EE6591">
        <w:rPr>
          <w:rFonts w:asciiTheme="minorEastAsia" w:hAnsiTheme="minorEastAsia"/>
          <w:bCs/>
          <w:kern w:val="0"/>
          <w:szCs w:val="21"/>
        </w:rPr>
        <w:t>（</w:t>
      </w:r>
      <w:r w:rsidRPr="00EE6591">
        <w:rPr>
          <w:rFonts w:asciiTheme="minorEastAsia" w:hAnsiTheme="minorEastAsia"/>
          <w:bCs/>
          <w:kern w:val="0"/>
          <w:szCs w:val="21"/>
        </w:rPr>
        <w:t>1</w:t>
      </w:r>
      <w:r w:rsidRPr="00EE6591">
        <w:rPr>
          <w:rFonts w:asciiTheme="minorEastAsia" w:hAnsiTheme="minorEastAsia"/>
          <w:bCs/>
          <w:kern w:val="0"/>
          <w:szCs w:val="21"/>
        </w:rPr>
        <w:t>）该同学探究的是</w:t>
      </w:r>
      <w:r w:rsidRPr="00EE6591">
        <w:rPr>
          <w:rFonts w:asciiTheme="minorEastAsia" w:hAnsiTheme="minorEastAsia"/>
          <w:bCs/>
          <w:kern w:val="0"/>
          <w:szCs w:val="21"/>
          <w:u w:val="single"/>
        </w:rPr>
        <w:t xml:space="preserve">　　　　　　　　　</w:t>
      </w:r>
      <w:r w:rsidRPr="00EE6591">
        <w:rPr>
          <w:rFonts w:asciiTheme="minorEastAsia" w:hAnsiTheme="minorEastAsia"/>
          <w:spacing w:val="-1"/>
          <w:szCs w:val="21"/>
        </w:rPr>
        <w:t>的关系</w:t>
      </w:r>
      <w:r w:rsidRPr="00EE6591">
        <w:rPr>
          <w:rFonts w:asciiTheme="minorEastAsia" w:hAnsiTheme="minorEastAsia" w:hint="eastAsia"/>
          <w:spacing w:val="-1"/>
          <w:szCs w:val="21"/>
        </w:rPr>
        <w:t>；</w:t>
      </w:r>
    </w:p>
    <w:p w:rsidR="00390C66" w:rsidRPr="00EE6591" w:rsidRDefault="00793E14">
      <w:pPr>
        <w:spacing w:line="0" w:lineRule="atLeast"/>
        <w:textAlignment w:val="center"/>
        <w:rPr>
          <w:rFonts w:asciiTheme="minorEastAsia" w:hAnsiTheme="minorEastAsia"/>
          <w:bCs/>
          <w:kern w:val="0"/>
          <w:szCs w:val="21"/>
        </w:rPr>
      </w:pPr>
      <w:r w:rsidRPr="00EE6591">
        <w:rPr>
          <w:rFonts w:asciiTheme="minorEastAsia" w:hAnsiTheme="minorEastAsia"/>
          <w:spacing w:val="-1"/>
          <w:szCs w:val="21"/>
        </w:rPr>
        <w:t>（</w:t>
      </w:r>
      <w:r w:rsidRPr="00EE6591">
        <w:rPr>
          <w:rFonts w:asciiTheme="minorEastAsia" w:hAnsiTheme="minorEastAsia"/>
          <w:spacing w:val="-1"/>
          <w:szCs w:val="21"/>
        </w:rPr>
        <w:t>2</w:t>
      </w:r>
      <w:r w:rsidRPr="00EE6591">
        <w:rPr>
          <w:rFonts w:asciiTheme="minorEastAsia" w:hAnsiTheme="minorEastAsia"/>
          <w:spacing w:val="-1"/>
          <w:szCs w:val="21"/>
        </w:rPr>
        <w:t>）五次记录实验数据中，电压表的示数为多少？</w:t>
      </w:r>
      <w:r w:rsidRPr="00EE6591">
        <w:rPr>
          <w:rFonts w:asciiTheme="minorEastAsia" w:hAnsiTheme="minorEastAsia"/>
          <w:bCs/>
          <w:kern w:val="0"/>
          <w:szCs w:val="21"/>
        </w:rPr>
        <w:t>滑动变阻器阻值变化范围是多少？</w:t>
      </w:r>
      <w:bookmarkStart w:id="0" w:name="_GoBack"/>
      <w:bookmarkEnd w:id="0"/>
    </w:p>
    <w:p w:rsidR="00390C66" w:rsidRPr="00EE6591" w:rsidRDefault="00793E14">
      <w:pPr>
        <w:spacing w:line="0" w:lineRule="atLeast"/>
        <w:ind w:firstLineChars="200" w:firstLine="420"/>
        <w:rPr>
          <w:rFonts w:asciiTheme="minorEastAsia" w:hAnsiTheme="minorEastAsia"/>
          <w:color w:val="FF0000"/>
          <w:szCs w:val="21"/>
        </w:rPr>
      </w:pPr>
      <w:r w:rsidRPr="00EE6591">
        <w:rPr>
          <w:rFonts w:asciiTheme="minorEastAsia" w:hAnsiTheme="minorEastAsia" w:hint="eastAsia"/>
          <w:color w:val="FF0000"/>
          <w:szCs w:val="21"/>
        </w:rPr>
        <w:t>（</w:t>
      </w:r>
      <w:r w:rsidRPr="00EE6591">
        <w:rPr>
          <w:rFonts w:asciiTheme="minorEastAsia" w:hAnsiTheme="minorEastAsia" w:hint="eastAsia"/>
          <w:color w:val="FF0000"/>
          <w:szCs w:val="21"/>
        </w:rPr>
        <w:t>1</w:t>
      </w:r>
      <w:r w:rsidRPr="00EE6591">
        <w:rPr>
          <w:rFonts w:asciiTheme="minorEastAsia" w:hAnsiTheme="minorEastAsia" w:hint="eastAsia"/>
          <w:color w:val="FF0000"/>
          <w:szCs w:val="21"/>
        </w:rPr>
        <w:t>）电流与电阻</w:t>
      </w:r>
      <w:r w:rsidRPr="00EE6591">
        <w:rPr>
          <w:rFonts w:asciiTheme="minorEastAsia" w:hAnsiTheme="minorEastAsia" w:hint="eastAsia"/>
          <w:color w:val="FF0000"/>
          <w:szCs w:val="21"/>
        </w:rPr>
        <w:t xml:space="preserve">                                                (1</w:t>
      </w:r>
      <w:r w:rsidRPr="00EE6591">
        <w:rPr>
          <w:rFonts w:asciiTheme="minorEastAsia" w:hAnsiTheme="minorEastAsia" w:hint="eastAsia"/>
          <w:color w:val="FF0000"/>
          <w:szCs w:val="21"/>
        </w:rPr>
        <w:t>分</w:t>
      </w:r>
      <w:r w:rsidRPr="00EE6591">
        <w:rPr>
          <w:rFonts w:asciiTheme="minorEastAsia" w:hAnsiTheme="minorEastAsia" w:hint="eastAsia"/>
          <w:color w:val="FF0000"/>
          <w:szCs w:val="21"/>
        </w:rPr>
        <w:t>)</w:t>
      </w:r>
    </w:p>
    <w:p w:rsidR="00390C66" w:rsidRPr="00EE6591" w:rsidRDefault="00793E14">
      <w:pPr>
        <w:spacing w:line="0" w:lineRule="atLeast"/>
        <w:ind w:leftChars="200" w:left="840" w:hangingChars="200" w:hanging="420"/>
        <w:rPr>
          <w:rFonts w:asciiTheme="minorEastAsia" w:hAnsiTheme="minorEastAsia"/>
          <w:color w:val="FF0000"/>
          <w:szCs w:val="21"/>
        </w:rPr>
      </w:pPr>
      <w:r w:rsidRPr="00EE6591">
        <w:rPr>
          <w:rFonts w:asciiTheme="minorEastAsia" w:hAnsiTheme="minorEastAsia" w:hint="eastAsia"/>
          <w:color w:val="FF0000"/>
          <w:szCs w:val="21"/>
        </w:rPr>
        <w:t xml:space="preserve">   </w:t>
      </w:r>
      <w:r w:rsidRPr="00EE6591">
        <w:rPr>
          <w:rFonts w:asciiTheme="minorEastAsia" w:hAnsiTheme="minorEastAsia" w:hint="eastAsia"/>
          <w:color w:val="FF0000"/>
          <w:szCs w:val="21"/>
        </w:rPr>
        <w:t>（</w:t>
      </w:r>
      <w:r w:rsidRPr="00EE6591">
        <w:rPr>
          <w:rFonts w:asciiTheme="minorEastAsia" w:hAnsiTheme="minorEastAsia" w:hint="eastAsia"/>
          <w:color w:val="FF0000"/>
          <w:szCs w:val="21"/>
        </w:rPr>
        <w:t>2</w:t>
      </w:r>
      <w:r w:rsidRPr="00EE6591">
        <w:rPr>
          <w:rFonts w:asciiTheme="minorEastAsia" w:hAnsiTheme="minorEastAsia" w:hint="eastAsia"/>
          <w:color w:val="FF0000"/>
          <w:szCs w:val="21"/>
        </w:rPr>
        <w:t>）探究电流与电阻的关系时，要控制电压一定，故五次实验中，电压表的示数相同。</w:t>
      </w:r>
      <w:r w:rsidRPr="00EE6591">
        <w:rPr>
          <w:rFonts w:asciiTheme="minorEastAsia" w:hAnsiTheme="minorEastAsia" w:hint="eastAsia"/>
          <w:color w:val="FF0000"/>
          <w:szCs w:val="21"/>
        </w:rPr>
        <w:t xml:space="preserve">                                                         (1</w:t>
      </w:r>
      <w:r w:rsidRPr="00EE6591">
        <w:rPr>
          <w:rFonts w:asciiTheme="minorEastAsia" w:hAnsiTheme="minorEastAsia" w:hint="eastAsia"/>
          <w:color w:val="FF0000"/>
          <w:szCs w:val="21"/>
        </w:rPr>
        <w:t>分</w:t>
      </w:r>
      <w:r w:rsidRPr="00EE6591">
        <w:rPr>
          <w:rFonts w:asciiTheme="minorEastAsia" w:hAnsiTheme="minorEastAsia" w:hint="eastAsia"/>
          <w:color w:val="FF0000"/>
          <w:szCs w:val="21"/>
        </w:rPr>
        <w:t>)</w:t>
      </w:r>
    </w:p>
    <w:p w:rsidR="00390C66" w:rsidRPr="00EE6591" w:rsidRDefault="00793E14">
      <w:pPr>
        <w:spacing w:line="0" w:lineRule="atLeast"/>
        <w:ind w:firstLineChars="400" w:firstLine="840"/>
        <w:rPr>
          <w:rFonts w:asciiTheme="minorEastAsia" w:hAnsiTheme="minorEastAsia"/>
          <w:color w:val="FF0000"/>
          <w:szCs w:val="21"/>
        </w:rPr>
      </w:pPr>
      <w:r w:rsidRPr="00EE6591">
        <w:rPr>
          <w:rFonts w:asciiTheme="minorEastAsia" w:hAnsiTheme="minorEastAsia" w:hint="eastAsia"/>
          <w:color w:val="FF0000"/>
          <w:szCs w:val="21"/>
        </w:rPr>
        <w:t>由图乙可知：当</w:t>
      </w:r>
      <m:oMath>
        <m:sSub>
          <m:sSubPr>
            <m:ctrlPr>
              <w:rPr>
                <w:rFonts w:ascii="Cambria Math" w:hAnsi="Cambria Math"/>
                <w:i/>
                <w:color w:val="FF0000"/>
                <w:szCs w:val="21"/>
              </w:rPr>
            </m:ctrlPr>
          </m:sSubPr>
          <m:e>
            <m:r>
              <w:rPr>
                <w:rFonts w:ascii="Cambria Math" w:hAnsi="Cambria Math"/>
                <w:color w:val="FF0000"/>
                <w:szCs w:val="21"/>
              </w:rPr>
              <m:t>R</m:t>
            </m:r>
          </m:e>
          <m:sub>
            <m:r>
              <w:rPr>
                <w:rFonts w:ascii="Cambria Math" w:hAnsi="Cambria Math"/>
                <w:color w:val="FF0000"/>
                <w:szCs w:val="21"/>
              </w:rPr>
              <m:t>x</m:t>
            </m:r>
          </m:sub>
        </m:sSub>
      </m:oMath>
      <w:r w:rsidRPr="00EE6591">
        <w:rPr>
          <w:rFonts w:asciiTheme="minorEastAsia" w:hAnsiTheme="minorEastAsia" w:hint="eastAsia"/>
          <w:color w:val="FF0000"/>
          <w:szCs w:val="21"/>
        </w:rPr>
        <w:t xml:space="preserve"> =5</w:t>
      </w:r>
      <w:r w:rsidRPr="00EE6591">
        <w:rPr>
          <w:rFonts w:asciiTheme="minorEastAsia" w:hAnsiTheme="minorEastAsia" w:hint="eastAsia"/>
          <w:color w:val="FF0000"/>
          <w:szCs w:val="21"/>
        </w:rPr>
        <w:t>Ω时</w:t>
      </w:r>
      <w:r w:rsidRPr="00EE6591">
        <w:rPr>
          <w:rFonts w:asciiTheme="minorEastAsia" w:hAnsiTheme="minorEastAsia" w:hint="eastAsia"/>
          <w:color w:val="FF0000"/>
          <w:szCs w:val="21"/>
        </w:rPr>
        <w:t xml:space="preserve">  </w:t>
      </w:r>
      <w:r w:rsidRPr="00EE6591">
        <w:rPr>
          <w:rFonts w:asciiTheme="minorEastAsia" w:hAnsiTheme="minorEastAsia" w:hint="eastAsia"/>
          <w:i/>
          <w:color w:val="FF0000"/>
          <w:szCs w:val="21"/>
        </w:rPr>
        <w:t>I</w:t>
      </w:r>
      <w:r w:rsidRPr="00EE6591">
        <w:rPr>
          <w:rFonts w:asciiTheme="minorEastAsia" w:hAnsiTheme="minorEastAsia" w:hint="eastAsia"/>
          <w:color w:val="FF0000"/>
          <w:szCs w:val="21"/>
        </w:rPr>
        <w:t>=1.0 A</w:t>
      </w:r>
    </w:p>
    <w:p w:rsidR="00390C66" w:rsidRPr="00EE6591" w:rsidRDefault="00793E14">
      <w:pPr>
        <w:spacing w:line="0" w:lineRule="atLeast"/>
        <w:ind w:firstLineChars="200" w:firstLine="420"/>
        <w:rPr>
          <w:rFonts w:asciiTheme="minorEastAsia" w:hAnsiTheme="minorEastAsia"/>
          <w:color w:val="FF0000"/>
          <w:szCs w:val="21"/>
        </w:rPr>
      </w:pPr>
      <w:r w:rsidRPr="00EE6591">
        <w:rPr>
          <w:rFonts w:asciiTheme="minorEastAsia" w:hAnsiTheme="minorEastAsia" w:hint="eastAsia"/>
          <w:color w:val="FF0000"/>
          <w:szCs w:val="21"/>
        </w:rPr>
        <w:t xml:space="preserve">    </w:t>
      </w:r>
      <w:r w:rsidRPr="00EE6591">
        <w:rPr>
          <w:rFonts w:asciiTheme="minorEastAsia" w:hAnsiTheme="minorEastAsia" w:hint="eastAsia"/>
          <w:color w:val="FF0000"/>
          <w:szCs w:val="21"/>
        </w:rPr>
        <w:t>因此五次记录实验数据，电压表的示数均为</w:t>
      </w:r>
    </w:p>
    <w:p w:rsidR="00390C66" w:rsidRPr="00EE6591" w:rsidRDefault="00793E14">
      <w:pPr>
        <w:spacing w:line="0" w:lineRule="atLeast"/>
        <w:ind w:firstLineChars="200" w:firstLine="420"/>
        <w:rPr>
          <w:rFonts w:asciiTheme="minorEastAsia" w:hAnsiTheme="minorEastAsia"/>
          <w:color w:val="FF0000"/>
          <w:szCs w:val="21"/>
        </w:rPr>
      </w:pPr>
      <w:r w:rsidRPr="00EE6591">
        <w:rPr>
          <w:rFonts w:asciiTheme="minorEastAsia" w:hAnsiTheme="minorEastAsia" w:hint="eastAsia"/>
          <w:color w:val="FF0000"/>
          <w:szCs w:val="21"/>
        </w:rPr>
        <w:t xml:space="preserve">   </w:t>
      </w:r>
      <w:r w:rsidRPr="00EE6591">
        <w:rPr>
          <w:rFonts w:asciiTheme="minorEastAsia" w:hAnsiTheme="minorEastAsia" w:hint="eastAsia"/>
          <w:i/>
          <w:color w:val="FF0000"/>
          <w:szCs w:val="21"/>
        </w:rPr>
        <w:t xml:space="preserve"> </w:t>
      </w:r>
      <m:oMath>
        <m:sSub>
          <m:sSubPr>
            <m:ctrlPr>
              <w:rPr>
                <w:rFonts w:ascii="Cambria Math" w:hAnsi="Cambria Math"/>
                <w:i/>
                <w:color w:val="FF0000"/>
                <w:szCs w:val="21"/>
              </w:rPr>
            </m:ctrlPr>
          </m:sSubPr>
          <m:e>
            <m:r>
              <w:rPr>
                <w:rFonts w:ascii="Cambria Math" w:hAnsi="Cambria Math"/>
                <w:color w:val="FF0000"/>
                <w:szCs w:val="21"/>
              </w:rPr>
              <m:t>U</m:t>
            </m:r>
          </m:e>
          <m:sub>
            <m:r>
              <m:rPr>
                <m:sty m:val="p"/>
              </m:rPr>
              <w:rPr>
                <w:rFonts w:ascii="Cambria Math" w:hAnsi="Cambria Math"/>
                <w:color w:val="FF0000"/>
                <w:szCs w:val="21"/>
              </w:rPr>
              <m:t>示</m:t>
            </m:r>
          </m:sub>
        </m:sSub>
      </m:oMath>
      <w:r w:rsidRPr="00EE6591">
        <w:rPr>
          <w:rFonts w:asciiTheme="minorEastAsia" w:hAnsiTheme="minorEastAsia" w:hint="eastAsia"/>
          <w:color w:val="FF0000"/>
          <w:szCs w:val="21"/>
        </w:rPr>
        <w:t>=</w:t>
      </w:r>
      <w:r w:rsidRPr="00EE6591">
        <w:rPr>
          <w:rFonts w:asciiTheme="minorEastAsia" w:hAnsiTheme="minorEastAsia" w:hint="eastAsia"/>
          <w:i/>
          <w:color w:val="FF0000"/>
          <w:szCs w:val="21"/>
        </w:rPr>
        <w:t xml:space="preserve">I </w:t>
      </w:r>
      <m:oMath>
        <m:sSub>
          <m:sSubPr>
            <m:ctrlPr>
              <w:rPr>
                <w:rFonts w:ascii="Cambria Math" w:hAnsi="Cambria Math"/>
                <w:i/>
                <w:color w:val="FF0000"/>
                <w:szCs w:val="21"/>
              </w:rPr>
            </m:ctrlPr>
          </m:sSubPr>
          <m:e>
            <m:r>
              <w:rPr>
                <w:rFonts w:ascii="Cambria Math" w:hAnsi="Cambria Math"/>
                <w:color w:val="FF0000"/>
                <w:szCs w:val="21"/>
              </w:rPr>
              <m:t>R</m:t>
            </m:r>
          </m:e>
          <m:sub>
            <m:r>
              <w:rPr>
                <w:rFonts w:ascii="Cambria Math" w:hAnsi="Cambria Math"/>
                <w:color w:val="FF0000"/>
                <w:szCs w:val="21"/>
              </w:rPr>
              <m:t>x</m:t>
            </m:r>
          </m:sub>
        </m:sSub>
      </m:oMath>
      <w:r w:rsidRPr="00EE6591">
        <w:rPr>
          <w:rFonts w:asciiTheme="minorEastAsia" w:hAnsiTheme="minorEastAsia" w:hint="eastAsia"/>
          <w:color w:val="FF0000"/>
          <w:szCs w:val="21"/>
        </w:rPr>
        <w:t>=1.0 A</w:t>
      </w:r>
      <m:oMath>
        <m:r>
          <m:rPr>
            <m:sty m:val="p"/>
          </m:rPr>
          <w:rPr>
            <w:rFonts w:ascii="Cambria Math" w:hAnsi="Cambria Math"/>
            <w:color w:val="FF0000"/>
            <w:szCs w:val="21"/>
          </w:rPr>
          <m:t xml:space="preserve"> ×</m:t>
        </m:r>
      </m:oMath>
      <w:r w:rsidRPr="00EE6591">
        <w:rPr>
          <w:rFonts w:asciiTheme="minorEastAsia" w:hAnsiTheme="minorEastAsia" w:hint="eastAsia"/>
          <w:color w:val="FF0000"/>
          <w:szCs w:val="21"/>
        </w:rPr>
        <w:t>5</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w:t>
      </w:r>
      <m:oMath>
        <m:r>
          <m:rPr>
            <m:sty m:val="p"/>
          </m:rPr>
          <w:rPr>
            <w:rFonts w:ascii="Cambria Math" w:hAnsi="Cambria Math"/>
            <w:color w:val="FF0000"/>
            <w:szCs w:val="21"/>
          </w:rPr>
          <m:t>5V</m:t>
        </m:r>
      </m:oMath>
      <w:r w:rsidRPr="00EE6591">
        <w:rPr>
          <w:rFonts w:asciiTheme="minorEastAsia" w:hAnsiTheme="minorEastAsia" w:hint="eastAsia"/>
          <w:color w:val="FF0000"/>
          <w:szCs w:val="21"/>
        </w:rPr>
        <w:t xml:space="preserve">                                         (1</w:t>
      </w:r>
      <w:r w:rsidRPr="00EE6591">
        <w:rPr>
          <w:rFonts w:asciiTheme="minorEastAsia" w:hAnsiTheme="minorEastAsia" w:hint="eastAsia"/>
          <w:color w:val="FF0000"/>
          <w:szCs w:val="21"/>
        </w:rPr>
        <w:t>分</w:t>
      </w:r>
      <w:r w:rsidRPr="00EE6591">
        <w:rPr>
          <w:rFonts w:asciiTheme="minorEastAsia" w:hAnsiTheme="minorEastAsia" w:hint="eastAsia"/>
          <w:color w:val="FF0000"/>
          <w:szCs w:val="21"/>
        </w:rPr>
        <w:t>)</w:t>
      </w:r>
    </w:p>
    <w:p w:rsidR="00390C66" w:rsidRPr="00EE6591" w:rsidRDefault="00793E14">
      <w:pPr>
        <w:spacing w:line="0" w:lineRule="atLeast"/>
        <w:ind w:firstLineChars="200" w:firstLine="420"/>
        <w:rPr>
          <w:rFonts w:asciiTheme="minorEastAsia" w:hAnsiTheme="minorEastAsia"/>
          <w:color w:val="FF0000"/>
          <w:szCs w:val="21"/>
        </w:rPr>
      </w:pPr>
      <w:r w:rsidRPr="00EE6591">
        <w:rPr>
          <w:rFonts w:asciiTheme="minorEastAsia" w:hAnsiTheme="minorEastAsia" w:hint="eastAsia"/>
          <w:color w:val="FF0000"/>
          <w:szCs w:val="21"/>
        </w:rPr>
        <w:t xml:space="preserve">    </w:t>
      </w:r>
      <w:r w:rsidRPr="00EE6591">
        <w:rPr>
          <w:rFonts w:asciiTheme="minorEastAsia" w:hAnsiTheme="minorEastAsia" w:hint="eastAsia"/>
          <w:color w:val="FF0000"/>
          <w:szCs w:val="21"/>
        </w:rPr>
        <w:t>由图乙可知，当</w:t>
      </w:r>
      <m:oMath>
        <m:sSub>
          <m:sSubPr>
            <m:ctrlPr>
              <w:rPr>
                <w:rFonts w:ascii="Cambria Math" w:hAnsi="Cambria Math"/>
                <w:i/>
                <w:color w:val="FF0000"/>
                <w:szCs w:val="21"/>
              </w:rPr>
            </m:ctrlPr>
          </m:sSubPr>
          <m:e>
            <m:r>
              <w:rPr>
                <w:rFonts w:ascii="Cambria Math" w:hAnsi="Cambria Math"/>
                <w:color w:val="FF0000"/>
                <w:szCs w:val="21"/>
              </w:rPr>
              <m:t>R</m:t>
            </m:r>
          </m:e>
          <m:sub>
            <m:r>
              <w:rPr>
                <w:rFonts w:ascii="Cambria Math" w:hAnsi="Cambria Math"/>
                <w:color w:val="FF0000"/>
                <w:szCs w:val="21"/>
              </w:rPr>
              <m:t>x</m:t>
            </m:r>
          </m:sub>
        </m:sSub>
      </m:oMath>
      <w:r w:rsidRPr="00EE6591">
        <w:rPr>
          <w:rFonts w:asciiTheme="minorEastAsia" w:hAnsiTheme="minorEastAsia" w:hint="eastAsia"/>
          <w:i/>
          <w:color w:val="FF0000"/>
          <w:szCs w:val="21"/>
        </w:rPr>
        <w:t xml:space="preserve"> </w:t>
      </w:r>
      <w:r w:rsidRPr="00EE6591">
        <w:rPr>
          <w:rFonts w:asciiTheme="minorEastAsia" w:hAnsiTheme="minorEastAsia" w:hint="eastAsia"/>
          <w:color w:val="FF0000"/>
          <w:szCs w:val="21"/>
        </w:rPr>
        <w:t>=5</w:t>
      </w:r>
      <w:r w:rsidRPr="00EE6591">
        <w:rPr>
          <w:rFonts w:asciiTheme="minorEastAsia" w:hAnsiTheme="minorEastAsia" w:hint="eastAsia"/>
          <w:color w:val="FF0000"/>
          <w:szCs w:val="21"/>
        </w:rPr>
        <w:t>Ω时</w:t>
      </w:r>
      <w:r w:rsidRPr="00EE6591">
        <w:rPr>
          <w:rFonts w:asciiTheme="minorEastAsia" w:hAnsiTheme="minorEastAsia" w:hint="eastAsia"/>
          <w:color w:val="FF0000"/>
          <w:szCs w:val="21"/>
        </w:rPr>
        <w:t xml:space="preserve">  </w:t>
      </w:r>
      <w:r w:rsidRPr="00EE6591">
        <w:rPr>
          <w:rFonts w:asciiTheme="minorEastAsia" w:hAnsiTheme="minorEastAsia" w:hint="eastAsia"/>
          <w:i/>
          <w:color w:val="FF0000"/>
          <w:szCs w:val="21"/>
        </w:rPr>
        <w:t>I</w:t>
      </w:r>
      <w:r w:rsidRPr="00EE6591">
        <w:rPr>
          <w:rFonts w:asciiTheme="minorEastAsia" w:hAnsiTheme="minorEastAsia" w:hint="eastAsia"/>
          <w:color w:val="FF0000"/>
          <w:szCs w:val="21"/>
        </w:rPr>
        <w:t>=1.0 A,</w:t>
      </w:r>
      <w:r w:rsidRPr="00EE6591">
        <w:rPr>
          <w:rFonts w:asciiTheme="minorEastAsia" w:hAnsiTheme="minorEastAsia" w:hint="eastAsia"/>
          <w:color w:val="FF0000"/>
          <w:szCs w:val="21"/>
        </w:rPr>
        <w:t>由欧姆定律</w:t>
      </w:r>
      <w:r w:rsidRPr="00EE6591">
        <w:rPr>
          <w:rFonts w:asciiTheme="minorEastAsia" w:hAnsiTheme="minorEastAsia" w:hint="eastAsia"/>
          <w:i/>
          <w:color w:val="FF0000"/>
          <w:szCs w:val="21"/>
        </w:rPr>
        <w:t>I=</w:t>
      </w:r>
      <m:oMath>
        <m:f>
          <m:fPr>
            <m:ctrlPr>
              <w:rPr>
                <w:rFonts w:ascii="Cambria Math" w:hAnsi="Cambria Math"/>
                <w:i/>
                <w:color w:val="FF0000"/>
                <w:szCs w:val="21"/>
              </w:rPr>
            </m:ctrlPr>
          </m:fPr>
          <m:num>
            <m:r>
              <w:rPr>
                <w:rFonts w:ascii="Cambria Math" w:hAnsi="Cambria Math"/>
                <w:color w:val="FF0000"/>
                <w:szCs w:val="21"/>
              </w:rPr>
              <m:t>U</m:t>
            </m:r>
          </m:num>
          <m:den>
            <m:r>
              <w:rPr>
                <w:rFonts w:ascii="Cambria Math" w:hAnsi="Cambria Math"/>
                <w:color w:val="FF0000"/>
                <w:szCs w:val="21"/>
              </w:rPr>
              <m:t>R</m:t>
            </m:r>
          </m:den>
        </m:f>
      </m:oMath>
      <w:r w:rsidRPr="00EE6591">
        <w:rPr>
          <w:rFonts w:asciiTheme="minorEastAsia" w:hAnsiTheme="minorEastAsia" w:hint="eastAsia"/>
          <w:color w:val="FF0000"/>
          <w:szCs w:val="21"/>
        </w:rPr>
        <w:t>变形得：</w:t>
      </w:r>
    </w:p>
    <w:p w:rsidR="00390C66" w:rsidRPr="00EE6591" w:rsidRDefault="00793E14">
      <w:pPr>
        <w:spacing w:line="0" w:lineRule="atLeast"/>
        <w:ind w:firstLineChars="400" w:firstLine="840"/>
        <w:rPr>
          <w:rFonts w:asciiTheme="minorEastAsia" w:hAnsiTheme="minorEastAsia"/>
          <w:color w:val="FF0000"/>
          <w:szCs w:val="21"/>
        </w:rPr>
      </w:pPr>
      <w:r w:rsidRPr="00EE6591">
        <w:rPr>
          <w:rFonts w:asciiTheme="minorEastAsia" w:hAnsiTheme="minorEastAsia" w:hint="eastAsia"/>
          <w:i/>
          <w:color w:val="FF0000"/>
          <w:szCs w:val="21"/>
        </w:rPr>
        <w:t>R</w:t>
      </w:r>
      <w:r w:rsidRPr="00EE6591">
        <w:rPr>
          <w:rFonts w:asciiTheme="minorEastAsia" w:hAnsiTheme="minorEastAsia" w:hint="eastAsia"/>
          <w:i/>
          <w:color w:val="FF0000"/>
          <w:szCs w:val="21"/>
          <w:vertAlign w:val="subscript"/>
        </w:rPr>
        <w:t>总</w:t>
      </w:r>
      <w:r w:rsidRPr="00EE6591">
        <w:rPr>
          <w:rFonts w:asciiTheme="minorEastAsia" w:hAnsiTheme="minorEastAsia" w:hint="eastAsia"/>
          <w:i/>
          <w:color w:val="FF0000"/>
          <w:szCs w:val="21"/>
        </w:rPr>
        <w:t>=</w:t>
      </w:r>
      <m:oMath>
        <m:f>
          <m:fPr>
            <m:ctrlPr>
              <w:rPr>
                <w:rFonts w:ascii="Cambria Math" w:hAnsi="Cambria Math"/>
                <w:i/>
                <w:color w:val="FF0000"/>
                <w:sz w:val="28"/>
                <w:szCs w:val="28"/>
              </w:rPr>
            </m:ctrlPr>
          </m:fPr>
          <m:num>
            <m:r>
              <w:rPr>
                <w:rFonts w:ascii="Cambria Math" w:hAnsi="Cambria Math"/>
                <w:color w:val="FF0000"/>
                <w:sz w:val="28"/>
                <w:szCs w:val="28"/>
              </w:rPr>
              <m:t>U</m:t>
            </m:r>
          </m:num>
          <m:den>
            <m:r>
              <w:rPr>
                <w:rFonts w:ascii="Cambria Math" w:hAnsi="Cambria Math"/>
                <w:color w:val="FF0000"/>
                <w:sz w:val="28"/>
                <w:szCs w:val="28"/>
              </w:rPr>
              <m:t>I</m:t>
            </m:r>
          </m:den>
        </m:f>
      </m:oMath>
      <w:r w:rsidRPr="00EE6591">
        <w:rPr>
          <w:rFonts w:asciiTheme="minorEastAsia" w:hAnsiTheme="minorEastAsia" w:hint="eastAsia"/>
          <w:color w:val="FF0000"/>
          <w:sz w:val="28"/>
          <w:szCs w:val="28"/>
        </w:rPr>
        <w:t xml:space="preserve"> =</w:t>
      </w:r>
      <m:oMath>
        <m:f>
          <m:fPr>
            <m:ctrlPr>
              <w:rPr>
                <w:rFonts w:ascii="Cambria Math" w:hAnsi="Cambria Math"/>
                <w:color w:val="FF0000"/>
                <w:sz w:val="28"/>
                <w:szCs w:val="28"/>
              </w:rPr>
            </m:ctrlPr>
          </m:fPr>
          <m:num>
            <m:r>
              <m:rPr>
                <m:sty m:val="p"/>
              </m:rPr>
              <w:rPr>
                <w:rFonts w:ascii="Cambria Math" w:hAnsi="Cambria Math"/>
                <w:color w:val="FF0000"/>
                <w:sz w:val="28"/>
                <w:szCs w:val="28"/>
              </w:rPr>
              <m:t>9v</m:t>
            </m:r>
          </m:num>
          <m:den>
            <m:r>
              <m:rPr>
                <m:sty m:val="p"/>
              </m:rPr>
              <w:rPr>
                <w:rFonts w:ascii="Cambria Math" w:hAnsi="Cambria Math"/>
                <w:color w:val="FF0000"/>
                <w:sz w:val="28"/>
                <w:szCs w:val="28"/>
              </w:rPr>
              <m:t>1.0A</m:t>
            </m:r>
          </m:den>
        </m:f>
      </m:oMath>
      <w:r w:rsidRPr="00EE6591">
        <w:rPr>
          <w:rFonts w:asciiTheme="minorEastAsia" w:hAnsiTheme="minorEastAsia" w:hint="eastAsia"/>
          <w:color w:val="FF0000"/>
          <w:szCs w:val="21"/>
        </w:rPr>
        <w:t xml:space="preserve"> =9</w:t>
      </w:r>
      <w:r w:rsidRPr="00EE6591">
        <w:rPr>
          <w:rFonts w:asciiTheme="minorEastAsia" w:hAnsiTheme="minorEastAsia" w:hint="eastAsia"/>
          <w:color w:val="FF0000"/>
          <w:szCs w:val="21"/>
        </w:rPr>
        <w:t>Ω</w:t>
      </w:r>
    </w:p>
    <w:p w:rsidR="00390C66" w:rsidRPr="00EE6591" w:rsidRDefault="00793E14">
      <w:pPr>
        <w:spacing w:line="0" w:lineRule="atLeast"/>
        <w:ind w:firstLineChars="400" w:firstLine="840"/>
        <w:rPr>
          <w:rFonts w:asciiTheme="minorEastAsia" w:hAnsiTheme="minorEastAsia"/>
          <w:color w:val="FF0000"/>
          <w:szCs w:val="21"/>
        </w:rPr>
      </w:pPr>
      <w:r w:rsidRPr="00EE6591">
        <w:rPr>
          <w:rFonts w:asciiTheme="minorEastAsia" w:hAnsiTheme="minorEastAsia" w:hint="eastAsia"/>
          <w:i/>
          <w:color w:val="FF0000"/>
          <w:szCs w:val="21"/>
        </w:rPr>
        <w:t>R</w:t>
      </w:r>
      <w:r w:rsidRPr="00EE6591">
        <w:rPr>
          <w:rFonts w:asciiTheme="minorEastAsia" w:hAnsiTheme="minorEastAsia" w:hint="eastAsia"/>
          <w:i/>
          <w:color w:val="FF0000"/>
          <w:szCs w:val="21"/>
          <w:vertAlign w:val="subscript"/>
        </w:rPr>
        <w:t>滑</w:t>
      </w:r>
      <w:r w:rsidRPr="00EE6591">
        <w:rPr>
          <w:rFonts w:asciiTheme="minorEastAsia" w:hAnsiTheme="minorEastAsia" w:hint="eastAsia"/>
          <w:i/>
          <w:color w:val="FF0000"/>
          <w:szCs w:val="21"/>
        </w:rPr>
        <w:t>= R</w:t>
      </w:r>
      <w:r w:rsidRPr="00EE6591">
        <w:rPr>
          <w:rFonts w:asciiTheme="minorEastAsia" w:hAnsiTheme="minorEastAsia" w:hint="eastAsia"/>
          <w:i/>
          <w:color w:val="FF0000"/>
          <w:szCs w:val="21"/>
          <w:vertAlign w:val="subscript"/>
        </w:rPr>
        <w:t>总</w:t>
      </w:r>
      <w:r w:rsidRPr="00EE6591">
        <w:rPr>
          <w:rFonts w:asciiTheme="minorEastAsia" w:hAnsiTheme="minorEastAsia" w:hint="eastAsia"/>
          <w:i/>
          <w:color w:val="FF0000"/>
          <w:szCs w:val="21"/>
        </w:rPr>
        <w:t>-</w:t>
      </w:r>
      <m:oMath>
        <m:sSub>
          <m:sSubPr>
            <m:ctrlPr>
              <w:rPr>
                <w:rFonts w:ascii="Cambria Math" w:hAnsi="Cambria Math"/>
                <w:i/>
                <w:color w:val="FF0000"/>
                <w:szCs w:val="21"/>
              </w:rPr>
            </m:ctrlPr>
          </m:sSubPr>
          <m:e>
            <m:r>
              <w:rPr>
                <w:rFonts w:ascii="Cambria Math" w:hAnsi="Cambria Math"/>
                <w:color w:val="FF0000"/>
                <w:szCs w:val="21"/>
              </w:rPr>
              <m:t>R</m:t>
            </m:r>
          </m:e>
          <m:sub>
            <m:r>
              <w:rPr>
                <w:rFonts w:ascii="Cambria Math" w:hAnsi="Cambria Math"/>
                <w:color w:val="FF0000"/>
                <w:szCs w:val="21"/>
              </w:rPr>
              <m:t>x</m:t>
            </m:r>
          </m:sub>
        </m:sSub>
      </m:oMath>
      <w:r w:rsidRPr="00EE6591">
        <w:rPr>
          <w:rFonts w:asciiTheme="minorEastAsia" w:hAnsiTheme="minorEastAsia" w:hint="eastAsia"/>
          <w:color w:val="FF0000"/>
          <w:szCs w:val="21"/>
        </w:rPr>
        <w:t>=9</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-5</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=4</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 xml:space="preserve">                                         (2</w:t>
      </w:r>
      <w:r w:rsidRPr="00EE6591">
        <w:rPr>
          <w:rFonts w:asciiTheme="minorEastAsia" w:hAnsiTheme="minorEastAsia" w:hint="eastAsia"/>
          <w:color w:val="FF0000"/>
          <w:szCs w:val="21"/>
        </w:rPr>
        <w:t>分</w:t>
      </w:r>
      <w:r w:rsidRPr="00EE6591">
        <w:rPr>
          <w:rFonts w:asciiTheme="minorEastAsia" w:hAnsiTheme="minorEastAsia" w:hint="eastAsia"/>
          <w:color w:val="FF0000"/>
          <w:szCs w:val="21"/>
        </w:rPr>
        <w:t>)</w:t>
      </w:r>
    </w:p>
    <w:p w:rsidR="00390C66" w:rsidRPr="00EE6591" w:rsidRDefault="00793E14">
      <w:pPr>
        <w:spacing w:line="0" w:lineRule="atLeast"/>
        <w:ind w:firstLineChars="400" w:firstLine="840"/>
        <w:rPr>
          <w:rFonts w:asciiTheme="minorEastAsia" w:hAnsiTheme="minorEastAsia"/>
          <w:color w:val="FF0000"/>
          <w:szCs w:val="21"/>
        </w:rPr>
      </w:pPr>
      <w:r w:rsidRPr="00EE6591">
        <w:rPr>
          <w:rFonts w:asciiTheme="minorEastAsia" w:hAnsiTheme="minorEastAsia" w:hint="eastAsia"/>
          <w:color w:val="FF0000"/>
          <w:szCs w:val="21"/>
        </w:rPr>
        <w:lastRenderedPageBreak/>
        <w:t>由图乙可知：当</w:t>
      </w:r>
      <m:oMath>
        <m:sSub>
          <m:sSubPr>
            <m:ctrlPr>
              <w:rPr>
                <w:rFonts w:ascii="Cambria Math" w:hAnsi="Cambria Math"/>
                <w:i/>
                <w:color w:val="FF0000"/>
                <w:szCs w:val="21"/>
              </w:rPr>
            </m:ctrlPr>
          </m:sSubPr>
          <m:e>
            <m:r>
              <w:rPr>
                <w:rFonts w:ascii="Cambria Math" w:hAnsi="Cambria Math"/>
                <w:color w:val="FF0000"/>
                <w:szCs w:val="21"/>
              </w:rPr>
              <m:t>R</m:t>
            </m:r>
          </m:e>
          <m:sub>
            <m:r>
              <w:rPr>
                <w:rFonts w:ascii="Cambria Math" w:hAnsi="Cambria Math"/>
                <w:color w:val="FF0000"/>
                <w:szCs w:val="21"/>
              </w:rPr>
              <m:t>x</m:t>
            </m:r>
          </m:sub>
        </m:sSub>
        <m:r>
          <m:rPr>
            <m:sty m:val="bi"/>
          </m:rPr>
          <w:rPr>
            <w:rFonts w:ascii="Cambria Math" w:hAnsi="Cambria Math" w:hint="eastAsia"/>
            <w:color w:val="FF0000"/>
            <w:szCs w:val="21"/>
          </w:rPr>
          <m:t>´</m:t>
        </m:r>
      </m:oMath>
      <w:r w:rsidRPr="00EE6591">
        <w:rPr>
          <w:rFonts w:asciiTheme="minorEastAsia" w:hAnsiTheme="minorEastAsia" w:hint="eastAsia"/>
          <w:color w:val="FF0000"/>
          <w:szCs w:val="21"/>
        </w:rPr>
        <w:t xml:space="preserve"> =25</w:t>
      </w:r>
      <w:r w:rsidRPr="00EE6591">
        <w:rPr>
          <w:rFonts w:asciiTheme="minorEastAsia" w:hAnsiTheme="minorEastAsia" w:hint="eastAsia"/>
          <w:color w:val="FF0000"/>
          <w:szCs w:val="21"/>
        </w:rPr>
        <w:t>Ω时</w:t>
      </w:r>
      <w:r w:rsidRPr="00EE6591">
        <w:rPr>
          <w:rFonts w:asciiTheme="minorEastAsia" w:hAnsiTheme="minorEastAsia" w:hint="eastAsia"/>
          <w:color w:val="FF0000"/>
          <w:szCs w:val="21"/>
        </w:rPr>
        <w:t xml:space="preserve"> </w:t>
      </w:r>
      <w:r w:rsidRPr="00EE6591">
        <w:rPr>
          <w:rFonts w:asciiTheme="minorEastAsia" w:hAnsiTheme="minorEastAsia" w:hint="eastAsia"/>
          <w:i/>
          <w:color w:val="FF0000"/>
          <w:szCs w:val="21"/>
        </w:rPr>
        <w:t xml:space="preserve"> I</w:t>
      </w:r>
      <m:oMath>
        <m:r>
          <m:rPr>
            <m:sty m:val="b"/>
          </m:rPr>
          <w:rPr>
            <w:rFonts w:ascii="Cambria Math" w:hAnsi="Cambria Math" w:hint="eastAsia"/>
            <w:color w:val="FF0000"/>
            <w:szCs w:val="21"/>
          </w:rPr>
          <m:t>´</m:t>
        </m:r>
      </m:oMath>
      <w:r w:rsidRPr="00EE6591">
        <w:rPr>
          <w:rFonts w:asciiTheme="minorEastAsia" w:hAnsiTheme="minorEastAsia" w:hint="eastAsia"/>
          <w:color w:val="FF0000"/>
          <w:szCs w:val="21"/>
        </w:rPr>
        <w:t xml:space="preserve">=0.2 </w:t>
      </w:r>
      <w:r w:rsidRPr="00EE6591">
        <w:rPr>
          <w:rFonts w:asciiTheme="minorEastAsia" w:hAnsiTheme="minorEastAsia" w:hint="eastAsia"/>
          <w:color w:val="FF0000"/>
          <w:szCs w:val="21"/>
        </w:rPr>
        <w:t>A,</w:t>
      </w:r>
      <w:r w:rsidRPr="00EE6591">
        <w:rPr>
          <w:rFonts w:asciiTheme="minorEastAsia" w:hAnsiTheme="minorEastAsia" w:hint="eastAsia"/>
          <w:color w:val="FF0000"/>
          <w:szCs w:val="21"/>
        </w:rPr>
        <w:t>由欧姆定律</w:t>
      </w:r>
      <w:r w:rsidRPr="00EE6591">
        <w:rPr>
          <w:rFonts w:asciiTheme="minorEastAsia" w:hAnsiTheme="minorEastAsia" w:hint="eastAsia"/>
          <w:i/>
          <w:color w:val="FF0000"/>
          <w:sz w:val="24"/>
        </w:rPr>
        <w:t>I=</w:t>
      </w:r>
      <m:oMath>
        <m:f>
          <m:fPr>
            <m:ctrlPr>
              <w:rPr>
                <w:rFonts w:ascii="Cambria Math" w:hAnsi="Cambria Math"/>
                <w:i/>
                <w:color w:val="FF0000"/>
                <w:sz w:val="24"/>
              </w:rPr>
            </m:ctrlPr>
          </m:fPr>
          <m:num>
            <m:r>
              <w:rPr>
                <w:rFonts w:ascii="Cambria Math" w:hAnsi="Cambria Math"/>
                <w:color w:val="FF0000"/>
                <w:sz w:val="24"/>
              </w:rPr>
              <m:t>U</m:t>
            </m:r>
          </m:num>
          <m:den>
            <m:r>
              <w:rPr>
                <w:rFonts w:ascii="Cambria Math" w:hAnsi="Cambria Math"/>
                <w:color w:val="FF0000"/>
                <w:sz w:val="24"/>
              </w:rPr>
              <m:t>R</m:t>
            </m:r>
          </m:den>
        </m:f>
      </m:oMath>
      <w:r w:rsidRPr="00EE6591">
        <w:rPr>
          <w:rFonts w:asciiTheme="minorEastAsia" w:hAnsiTheme="minorEastAsia" w:hint="eastAsia"/>
          <w:color w:val="FF0000"/>
          <w:szCs w:val="21"/>
        </w:rPr>
        <w:t>变形得：</w:t>
      </w:r>
    </w:p>
    <w:p w:rsidR="00390C66" w:rsidRPr="00EE6591" w:rsidRDefault="00793E14">
      <w:pPr>
        <w:spacing w:line="0" w:lineRule="atLeast"/>
        <w:ind w:firstLineChars="400" w:firstLine="840"/>
        <w:rPr>
          <w:rFonts w:asciiTheme="minorEastAsia" w:hAnsiTheme="minorEastAsia"/>
          <w:color w:val="FF0000"/>
          <w:szCs w:val="21"/>
        </w:rPr>
      </w:pPr>
      <w:r w:rsidRPr="00EE6591">
        <w:rPr>
          <w:rFonts w:asciiTheme="minorEastAsia" w:hAnsiTheme="minorEastAsia" w:hint="eastAsia"/>
          <w:i/>
          <w:color w:val="FF0000"/>
          <w:szCs w:val="21"/>
        </w:rPr>
        <w:t>R</w:t>
      </w:r>
      <w:r w:rsidRPr="00EE6591">
        <w:rPr>
          <w:rFonts w:asciiTheme="minorEastAsia" w:hAnsiTheme="minorEastAsia" w:hint="eastAsia"/>
          <w:i/>
          <w:color w:val="FF0000"/>
          <w:szCs w:val="21"/>
          <w:vertAlign w:val="subscript"/>
        </w:rPr>
        <w:t>总</w:t>
      </w:r>
      <m:oMath>
        <m:r>
          <m:rPr>
            <m:sty m:val="bi"/>
          </m:rPr>
          <w:rPr>
            <w:rFonts w:ascii="Cambria Math" w:hAnsi="Cambria Math" w:hint="eastAsia"/>
            <w:color w:val="FF0000"/>
            <w:szCs w:val="21"/>
          </w:rPr>
          <m:t>´</m:t>
        </m:r>
      </m:oMath>
      <w:r w:rsidRPr="00EE6591">
        <w:rPr>
          <w:rFonts w:asciiTheme="minorEastAsia" w:hAnsiTheme="minorEastAsia" w:hint="eastAsia"/>
          <w:i/>
          <w:color w:val="FF0000"/>
          <w:szCs w:val="21"/>
        </w:rPr>
        <w:t>=</w:t>
      </w:r>
      <m:oMath>
        <m:f>
          <m:fPr>
            <m:ctrlPr>
              <w:rPr>
                <w:rFonts w:ascii="Cambria Math" w:hAnsi="Cambria Math"/>
                <w:i/>
                <w:color w:val="FF0000"/>
                <w:sz w:val="28"/>
                <w:szCs w:val="28"/>
              </w:rPr>
            </m:ctrlPr>
          </m:fPr>
          <m:num>
            <m:r>
              <w:rPr>
                <w:rFonts w:ascii="Cambria Math" w:hAnsi="Cambria Math"/>
                <w:color w:val="FF0000"/>
                <w:sz w:val="28"/>
                <w:szCs w:val="28"/>
              </w:rPr>
              <m:t>U</m:t>
            </m:r>
          </m:num>
          <m:den>
            <m:r>
              <w:rPr>
                <w:rFonts w:ascii="Cambria Math" w:hAnsi="Cambria Math"/>
                <w:color w:val="FF0000"/>
                <w:sz w:val="28"/>
                <w:szCs w:val="28"/>
              </w:rPr>
              <m:t>I</m:t>
            </m:r>
            <m:r>
              <m:rPr>
                <m:sty m:val="bi"/>
              </m:rPr>
              <w:rPr>
                <w:rFonts w:ascii="Cambria Math" w:hAnsi="Cambria Math" w:hint="eastAsia"/>
                <w:color w:val="FF0000"/>
                <w:sz w:val="28"/>
                <w:szCs w:val="28"/>
              </w:rPr>
              <m:t>´</m:t>
            </m:r>
          </m:den>
        </m:f>
      </m:oMath>
      <w:r w:rsidRPr="00EE6591">
        <w:rPr>
          <w:rFonts w:asciiTheme="minorEastAsia" w:hAnsiTheme="minorEastAsia" w:hint="eastAsia"/>
          <w:i/>
          <w:color w:val="FF0000"/>
          <w:sz w:val="28"/>
          <w:szCs w:val="28"/>
        </w:rPr>
        <w:t xml:space="preserve"> </w:t>
      </w:r>
      <w:r w:rsidRPr="00EE6591">
        <w:rPr>
          <w:rFonts w:asciiTheme="minorEastAsia" w:hAnsiTheme="minorEastAsia" w:hint="eastAsia"/>
          <w:color w:val="FF0000"/>
          <w:sz w:val="28"/>
          <w:szCs w:val="28"/>
        </w:rPr>
        <w:t>=</w:t>
      </w:r>
      <m:oMath>
        <m:f>
          <m:fPr>
            <m:ctrlPr>
              <w:rPr>
                <w:rFonts w:ascii="Cambria Math" w:hAnsi="Cambria Math"/>
                <w:color w:val="FF0000"/>
                <w:sz w:val="28"/>
                <w:szCs w:val="28"/>
              </w:rPr>
            </m:ctrlPr>
          </m:fPr>
          <m:num>
            <m:r>
              <m:rPr>
                <m:sty m:val="p"/>
              </m:rPr>
              <w:rPr>
                <w:rFonts w:ascii="Cambria Math" w:hAnsi="Cambria Math"/>
                <w:color w:val="FF0000"/>
                <w:sz w:val="28"/>
                <w:szCs w:val="28"/>
              </w:rPr>
              <m:t>9v</m:t>
            </m:r>
          </m:num>
          <m:den>
            <m:r>
              <m:rPr>
                <m:sty m:val="p"/>
              </m:rPr>
              <w:rPr>
                <w:rFonts w:ascii="Cambria Math" w:hAnsi="Cambria Math"/>
                <w:color w:val="FF0000"/>
                <w:sz w:val="28"/>
                <w:szCs w:val="28"/>
              </w:rPr>
              <m:t>0.2A</m:t>
            </m:r>
          </m:den>
        </m:f>
      </m:oMath>
      <w:r w:rsidRPr="00EE6591">
        <w:rPr>
          <w:rFonts w:asciiTheme="minorEastAsia" w:hAnsiTheme="minorEastAsia" w:hint="eastAsia"/>
          <w:color w:val="FF0000"/>
          <w:szCs w:val="21"/>
        </w:rPr>
        <w:t xml:space="preserve"> =45</w:t>
      </w:r>
      <w:r w:rsidRPr="00EE6591">
        <w:rPr>
          <w:rFonts w:asciiTheme="minorEastAsia" w:hAnsiTheme="minorEastAsia" w:hint="eastAsia"/>
          <w:color w:val="FF0000"/>
          <w:szCs w:val="21"/>
        </w:rPr>
        <w:t>Ω</w:t>
      </w:r>
    </w:p>
    <w:p w:rsidR="00390C66" w:rsidRPr="00EE6591" w:rsidRDefault="00793E14">
      <w:pPr>
        <w:spacing w:line="0" w:lineRule="atLeast"/>
        <w:ind w:firstLineChars="400" w:firstLine="840"/>
        <w:rPr>
          <w:rFonts w:asciiTheme="minorEastAsia" w:hAnsiTheme="minorEastAsia"/>
          <w:color w:val="FF0000"/>
          <w:szCs w:val="21"/>
        </w:rPr>
      </w:pPr>
      <w:r w:rsidRPr="00EE6591">
        <w:rPr>
          <w:rFonts w:asciiTheme="minorEastAsia" w:hAnsiTheme="minorEastAsia" w:hint="eastAsia"/>
          <w:i/>
          <w:color w:val="FF0000"/>
          <w:szCs w:val="21"/>
        </w:rPr>
        <w:t>R</w:t>
      </w:r>
      <w:r w:rsidRPr="00EE6591">
        <w:rPr>
          <w:rFonts w:asciiTheme="minorEastAsia" w:hAnsiTheme="minorEastAsia" w:hint="eastAsia"/>
          <w:i/>
          <w:color w:val="FF0000"/>
          <w:szCs w:val="21"/>
          <w:vertAlign w:val="subscript"/>
        </w:rPr>
        <w:t>滑</w:t>
      </w:r>
      <m:oMath>
        <m:r>
          <m:rPr>
            <m:sty m:val="bi"/>
          </m:rPr>
          <w:rPr>
            <w:rFonts w:ascii="Cambria Math" w:hAnsi="Cambria Math" w:hint="eastAsia"/>
            <w:color w:val="FF0000"/>
            <w:szCs w:val="21"/>
          </w:rPr>
          <m:t>´</m:t>
        </m:r>
      </m:oMath>
      <w:r w:rsidRPr="00EE6591">
        <w:rPr>
          <w:rFonts w:asciiTheme="minorEastAsia" w:hAnsiTheme="minorEastAsia" w:hint="eastAsia"/>
          <w:i/>
          <w:color w:val="FF0000"/>
          <w:szCs w:val="21"/>
        </w:rPr>
        <w:t>= R</w:t>
      </w:r>
      <w:r w:rsidRPr="00EE6591">
        <w:rPr>
          <w:rFonts w:asciiTheme="minorEastAsia" w:hAnsiTheme="minorEastAsia" w:hint="eastAsia"/>
          <w:i/>
          <w:color w:val="FF0000"/>
          <w:szCs w:val="21"/>
          <w:vertAlign w:val="subscript"/>
        </w:rPr>
        <w:t>总</w:t>
      </w:r>
      <m:oMath>
        <m:r>
          <m:rPr>
            <m:sty m:val="bi"/>
          </m:rPr>
          <w:rPr>
            <w:rFonts w:ascii="Cambria Math" w:hAnsi="Cambria Math" w:hint="eastAsia"/>
            <w:color w:val="FF0000"/>
            <w:szCs w:val="21"/>
          </w:rPr>
          <m:t>´</m:t>
        </m:r>
      </m:oMath>
      <w:r w:rsidRPr="00EE6591">
        <w:rPr>
          <w:rFonts w:asciiTheme="minorEastAsia" w:hAnsiTheme="minorEastAsia" w:hint="eastAsia"/>
          <w:i/>
          <w:color w:val="FF0000"/>
          <w:szCs w:val="21"/>
        </w:rPr>
        <w:t>-</w:t>
      </w:r>
      <m:oMath>
        <m:sSub>
          <m:sSubPr>
            <m:ctrlPr>
              <w:rPr>
                <w:rFonts w:ascii="Cambria Math" w:hAnsi="Cambria Math"/>
                <w:i/>
                <w:color w:val="FF0000"/>
                <w:szCs w:val="21"/>
              </w:rPr>
            </m:ctrlPr>
          </m:sSubPr>
          <m:e>
            <m:r>
              <w:rPr>
                <w:rFonts w:ascii="Cambria Math" w:hAnsi="Cambria Math"/>
                <w:color w:val="FF0000"/>
                <w:szCs w:val="21"/>
              </w:rPr>
              <m:t>R</m:t>
            </m:r>
          </m:e>
          <m:sub>
            <m:r>
              <w:rPr>
                <w:rFonts w:ascii="Cambria Math" w:hAnsi="Cambria Math"/>
                <w:color w:val="FF0000"/>
                <w:szCs w:val="21"/>
              </w:rPr>
              <m:t>x</m:t>
            </m:r>
          </m:sub>
        </m:sSub>
        <m:r>
          <m:rPr>
            <m:sty m:val="b"/>
          </m:rPr>
          <w:rPr>
            <w:rFonts w:ascii="Cambria Math" w:hAnsi="Cambria Math" w:hint="eastAsia"/>
            <w:color w:val="FF0000"/>
            <w:szCs w:val="21"/>
          </w:rPr>
          <m:t>´</m:t>
        </m:r>
      </m:oMath>
      <w:r w:rsidRPr="00EE6591">
        <w:rPr>
          <w:rFonts w:asciiTheme="minorEastAsia" w:hAnsiTheme="minorEastAsia" w:hint="eastAsia"/>
          <w:color w:val="FF0000"/>
          <w:szCs w:val="21"/>
        </w:rPr>
        <w:t>=45</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-25</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=20</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 xml:space="preserve">                                   (1</w:t>
      </w:r>
      <w:r w:rsidRPr="00EE6591">
        <w:rPr>
          <w:rFonts w:asciiTheme="minorEastAsia" w:hAnsiTheme="minorEastAsia" w:hint="eastAsia"/>
          <w:color w:val="FF0000"/>
          <w:szCs w:val="21"/>
        </w:rPr>
        <w:t>分</w:t>
      </w:r>
      <w:r w:rsidRPr="00EE6591">
        <w:rPr>
          <w:rFonts w:asciiTheme="minorEastAsia" w:hAnsiTheme="minorEastAsia" w:hint="eastAsia"/>
          <w:color w:val="FF0000"/>
          <w:szCs w:val="21"/>
        </w:rPr>
        <w:t xml:space="preserve">) </w:t>
      </w:r>
    </w:p>
    <w:p w:rsidR="00390C66" w:rsidRPr="00EE6591" w:rsidRDefault="00793E14">
      <w:pPr>
        <w:rPr>
          <w:rFonts w:asciiTheme="minorEastAsia" w:hAnsiTheme="minorEastAsia"/>
          <w:szCs w:val="21"/>
          <w:lang w:val="zh-CN" w:bidi="zh-CN"/>
        </w:rPr>
      </w:pPr>
      <w:r w:rsidRPr="00EE6591">
        <w:rPr>
          <w:rFonts w:asciiTheme="minorEastAsia" w:hAnsiTheme="minorEastAsia" w:hint="eastAsia"/>
          <w:color w:val="FF0000"/>
          <w:szCs w:val="21"/>
        </w:rPr>
        <w:t>故滑动变阻器阻值变化范围是</w:t>
      </w:r>
      <w:r w:rsidRPr="00EE6591">
        <w:rPr>
          <w:rFonts w:asciiTheme="minorEastAsia" w:hAnsiTheme="minorEastAsia" w:hint="eastAsia"/>
          <w:color w:val="FF0000"/>
          <w:szCs w:val="21"/>
        </w:rPr>
        <w:t>4-20</w:t>
      </w:r>
      <w:r w:rsidRPr="00EE6591">
        <w:rPr>
          <w:rFonts w:asciiTheme="minorEastAsia" w:hAnsiTheme="minorEastAsia" w:hint="eastAsia"/>
          <w:color w:val="FF0000"/>
          <w:szCs w:val="21"/>
        </w:rPr>
        <w:t>Ω</w:t>
      </w:r>
      <w:r w:rsidRPr="00EE6591">
        <w:rPr>
          <w:rFonts w:asciiTheme="minorEastAsia" w:hAnsiTheme="minorEastAsia" w:hint="eastAsia"/>
          <w:color w:val="FF0000"/>
          <w:szCs w:val="21"/>
        </w:rPr>
        <w:t xml:space="preserve">                               (1</w:t>
      </w:r>
      <w:r w:rsidRPr="00EE6591">
        <w:rPr>
          <w:rFonts w:asciiTheme="minorEastAsia" w:hAnsiTheme="minorEastAsia" w:hint="eastAsia"/>
          <w:color w:val="FF0000"/>
          <w:szCs w:val="21"/>
        </w:rPr>
        <w:t>分</w:t>
      </w:r>
      <w:r w:rsidRPr="00EE6591">
        <w:rPr>
          <w:rFonts w:asciiTheme="minorEastAsia" w:hAnsiTheme="minorEastAsia" w:hint="eastAsia"/>
          <w:color w:val="FF0000"/>
          <w:szCs w:val="21"/>
        </w:rPr>
        <w:t>)</w:t>
      </w:r>
      <w:r w:rsidRPr="00EE6591">
        <w:rPr>
          <w:rFonts w:asciiTheme="minorEastAsia" w:hAnsiTheme="minorEastAsia" w:hint="eastAsia"/>
          <w:szCs w:val="21"/>
        </w:rPr>
        <w:t xml:space="preserve"> </w:t>
      </w:r>
    </w:p>
    <w:p w:rsidR="00390C66" w:rsidRPr="00EE6591" w:rsidRDefault="00390C66">
      <w:pPr>
        <w:rPr>
          <w:rFonts w:asciiTheme="minorEastAsia" w:hAnsiTheme="minorEastAsia"/>
          <w:szCs w:val="21"/>
          <w:lang w:val="zh-CN" w:bidi="zh-CN"/>
        </w:rPr>
      </w:pPr>
    </w:p>
    <w:p w:rsidR="00390C66" w:rsidRPr="00EE6591" w:rsidRDefault="00390C66">
      <w:pPr>
        <w:rPr>
          <w:rFonts w:asciiTheme="minorEastAsia" w:hAnsiTheme="minorEastAsia"/>
        </w:rPr>
      </w:pPr>
    </w:p>
    <w:sectPr w:rsidR="00390C66" w:rsidRPr="00EE6591">
      <w:footerReference w:type="default" r:id="rId8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93E14" w:rsidRDefault="00793E14">
      <w:pPr>
        <w:spacing w:after="0" w:line="240" w:lineRule="auto"/>
      </w:pPr>
      <w:r>
        <w:separator/>
      </w:r>
    </w:p>
  </w:endnote>
  <w:endnote w:type="continuationSeparator" w:id="0">
    <w:p w:rsidR="00793E14" w:rsidRDefault="00793E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0C66" w:rsidRDefault="00793E14">
    <w:pPr>
      <w:pStyle w:val="a3"/>
    </w:pPr>
    <w:r>
      <w:pict>
        <v:shapetype id="_x0000_t202" coordsize="21600,21600" o:spt="202" path="m,l,21600r21600,l21600,xe">
          <v:stroke joinstyle="miter"/>
          <v:path gradientshapeok="t" o:connecttype="rect"/>
        </v:shapetype>
        <v:shape id="_x0000_s2049" type="#_x0000_t202" style="position:absolute;margin-left:0;margin-top:0;width:2in;height:2in;z-index:251658240;mso-wrap-style:none;mso-position-horizontal:center;mso-position-horizontal-relative:margin;mso-width-relative:page;mso-height-relative:page" filled="f" stroked="f">
          <v:textbox style="mso-fit-shape-to-text:t" inset="0,0,0,0">
            <w:txbxContent>
              <w:p w:rsidR="00390C66" w:rsidRDefault="00793E14">
                <w:pPr>
                  <w:pStyle w:val="a3"/>
                </w:pPr>
                <w:r>
                  <w:rPr>
                    <w:rFonts w:hint="eastAsia"/>
                  </w:rPr>
                  <w:fldChar w:fldCharType="begin"/>
                </w:r>
                <w:r>
                  <w:rPr>
                    <w:rFonts w:hint="eastAsia"/>
                  </w:rPr>
                  <w:instrText xml:space="preserve"> PAGE  \* MERGEFORMAT </w:instrText>
                </w:r>
                <w:r>
                  <w:rPr>
                    <w:rFonts w:hint="eastAsia"/>
                  </w:rPr>
                  <w:fldChar w:fldCharType="separate"/>
                </w:r>
                <w:r w:rsidR="00EE6591">
                  <w:rPr>
                    <w:noProof/>
                  </w:rPr>
                  <w:t>26</w:t>
                </w:r>
                <w:r>
                  <w:rPr>
                    <w:rFonts w:hint="eastAsia"/>
                  </w:rPr>
                  <w:fldChar w:fldCharType="end"/>
                </w:r>
              </w:p>
            </w:txbxContent>
          </v:textbox>
          <w10:wrap anchorx="margin"/>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93E14" w:rsidRDefault="00793E14">
      <w:pPr>
        <w:spacing w:after="0" w:line="240" w:lineRule="auto"/>
      </w:pPr>
      <w:r>
        <w:separator/>
      </w:r>
    </w:p>
  </w:footnote>
  <w:footnote w:type="continuationSeparator" w:id="0">
    <w:p w:rsidR="00793E14" w:rsidRDefault="00793E1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1AA2D58"/>
    <w:multiLevelType w:val="singleLevel"/>
    <w:tmpl w:val="A1AA2D58"/>
    <w:lvl w:ilvl="0">
      <w:start w:val="1"/>
      <w:numFmt w:val="upperLetter"/>
      <w:suff w:val="nothing"/>
      <w:lvlText w:val="%1．"/>
      <w:lvlJc w:val="left"/>
    </w:lvl>
  </w:abstractNum>
  <w:abstractNum w:abstractNumId="1" w15:restartNumberingAfterBreak="0">
    <w:nsid w:val="00000006"/>
    <w:multiLevelType w:val="multilevel"/>
    <w:tmpl w:val="00000006"/>
    <w:lvl w:ilvl="0">
      <w:start w:val="4"/>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 w15:restartNumberingAfterBreak="0">
    <w:nsid w:val="00000008"/>
    <w:multiLevelType w:val="multilevel"/>
    <w:tmpl w:val="00000008"/>
    <w:lvl w:ilvl="0">
      <w:start w:val="1"/>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 w15:restartNumberingAfterBreak="0">
    <w:nsid w:val="0000000B"/>
    <w:multiLevelType w:val="multilevel"/>
    <w:tmpl w:val="0000000B"/>
    <w:lvl w:ilvl="0">
      <w:start w:val="1"/>
      <w:numFmt w:val="upperLetter"/>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4" w15:restartNumberingAfterBreak="0">
    <w:nsid w:val="63D486CF"/>
    <w:multiLevelType w:val="singleLevel"/>
    <w:tmpl w:val="63D486CF"/>
    <w:lvl w:ilvl="0">
      <w:start w:val="1"/>
      <w:numFmt w:val="upperLetter"/>
      <w:suff w:val="nothing"/>
      <w:lvlText w:val="%1．"/>
      <w:lvlJc w:val="left"/>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0C66"/>
    <w:rsid w:val="00390C66"/>
    <w:rsid w:val="00793E14"/>
    <w:rsid w:val="00EE659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docId w15:val="{4372683A-DA8B-47CD-90BC-8BDBFE71A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pPr>
        <w:spacing w:after="200" w:line="276" w:lineRule="auto"/>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Note Heading" w:semiHidden="1" w:uiPriority="99" w:unhideWhenUsed="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il"/>
        <w:left w:val="nil"/>
        <w:bottom w:val="nil"/>
        <w:right w:val="nil"/>
      </w:pBdr>
      <w:tabs>
        <w:tab w:val="center" w:pos="4153"/>
        <w:tab w:val="right" w:pos="8306"/>
      </w:tabs>
      <w:snapToGrid w:val="0"/>
      <w:spacing w:line="240" w:lineRule="auto"/>
    </w:pPr>
    <w:rPr>
      <w:sz w:val="18"/>
    </w:rPr>
  </w:style>
  <w:style w:type="paragraph" w:styleId="a5">
    <w:name w:val="Normal (Web)"/>
    <w:basedOn w:val="a"/>
    <w:qFormat/>
    <w:pPr>
      <w:spacing w:beforeAutospacing="1" w:after="0" w:afterAutospacing="1"/>
      <w:jc w:val="left"/>
    </w:pPr>
    <w:rPr>
      <w:kern w:val="0"/>
      <w:sz w:val="24"/>
    </w:rPr>
  </w:style>
  <w:style w:type="paragraph" w:customStyle="1" w:styleId="20">
    <w:name w:val="正文文本 (20)"/>
    <w:basedOn w:val="a"/>
    <w:link w:val="200"/>
    <w:qFormat/>
    <w:pPr>
      <w:shd w:val="clear" w:color="auto" w:fill="FFFFFF"/>
      <w:spacing w:line="0" w:lineRule="atLeast"/>
      <w:ind w:hanging="320"/>
      <w:jc w:val="distribute"/>
    </w:pPr>
    <w:rPr>
      <w:rFonts w:ascii="宋体" w:eastAsia="宋体" w:hAnsi="宋体" w:cs="宋体"/>
      <w:sz w:val="22"/>
      <w:szCs w:val="22"/>
    </w:rPr>
  </w:style>
  <w:style w:type="character" w:customStyle="1" w:styleId="20BookmanOldStyle">
    <w:name w:val="正文文本 (20) + Bookman Old Style"/>
    <w:basedOn w:val="200"/>
    <w:qFormat/>
    <w:rPr>
      <w:rFonts w:ascii="Bookman Old Style" w:eastAsia="Bookman Old Style" w:hAnsi="Bookman Old Style" w:cs="Bookman Old Style"/>
      <w:color w:val="000000"/>
      <w:spacing w:val="0"/>
      <w:w w:val="100"/>
      <w:position w:val="0"/>
      <w:sz w:val="22"/>
      <w:szCs w:val="22"/>
      <w:u w:val="none"/>
      <w:lang w:val="en-US" w:eastAsia="en-US" w:bidi="en-US"/>
    </w:rPr>
  </w:style>
  <w:style w:type="character" w:customStyle="1" w:styleId="200">
    <w:name w:val="正文文本 (20)_"/>
    <w:basedOn w:val="a0"/>
    <w:link w:val="20"/>
    <w:qFormat/>
    <w:rPr>
      <w:rFonts w:ascii="宋体" w:eastAsia="宋体" w:hAnsi="宋体" w:cs="宋体"/>
      <w:sz w:val="22"/>
      <w:szCs w:val="22"/>
    </w:rPr>
  </w:style>
  <w:style w:type="character" w:customStyle="1" w:styleId="ps">
    <w:name w:val="ps"/>
    <w:basedOn w:val="a0"/>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image" Target="media/image77.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image" Target="media/image78.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jpe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Pages>
  <Words>2803</Words>
  <Characters>15981</Characters>
  <Application>Microsoft Office Word</Application>
  <DocSecurity>0</DocSecurity>
  <Lines>133</Lines>
  <Paragraphs>37</Paragraphs>
  <ScaleCrop>false</ScaleCrop>
  <Company/>
  <LinksUpToDate>false</LinksUpToDate>
  <CharactersWithSpaces>18747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风云</dc:creator>
  <cp:lastModifiedBy>admin</cp:lastModifiedBy>
  <cp:revision>3</cp:revision>
  <dcterms:created xsi:type="dcterms:W3CDTF">2019-06-25T09:39:00Z</dcterms:created>
  <dcterms:modified xsi:type="dcterms:W3CDTF">2019-09-27T07:44:00Z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2052-11.1.0.8597</vt:lpwstr>
  </property>
</Properties>
</file>