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4467" w:rsidRPr="005271B1" w:rsidRDefault="00FD1B5C" w:rsidP="00911578">
      <w:pPr>
        <w:pStyle w:val="a4"/>
        <w:widowControl/>
        <w:spacing w:beforeAutospacing="0" w:afterAutospacing="0"/>
        <w:jc w:val="center"/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/>
          <w:b/>
          <w:bCs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987pt;margin-top:999pt;width:38pt;height:39pt;z-index:251658240;mso-position-horizontal-relative:page;mso-position-vertical-relative:top-margin-area">
            <v:imagedata r:id="rId8" o:title=""/>
            <w10:wrap anchorx="page"/>
          </v:shape>
        </w:pict>
      </w:r>
      <w:r w:rsidRPr="005271B1">
        <w:rPr>
          <w:rFonts w:ascii="宋体" w:eastAsia="宋体" w:hAnsi="宋体"/>
          <w:b/>
          <w:bCs/>
          <w:sz w:val="28"/>
          <w:szCs w:val="28"/>
        </w:rPr>
        <w:t>201</w:t>
      </w:r>
      <w:r w:rsidRPr="005271B1">
        <w:rPr>
          <w:rFonts w:ascii="宋体" w:eastAsia="宋体" w:hAnsi="宋体" w:hint="eastAsia"/>
          <w:b/>
          <w:bCs/>
          <w:sz w:val="28"/>
          <w:szCs w:val="28"/>
        </w:rPr>
        <w:t>9</w:t>
      </w:r>
      <w:r w:rsidRPr="005271B1">
        <w:rPr>
          <w:rFonts w:ascii="宋体" w:eastAsia="宋体" w:hAnsi="宋体" w:hint="eastAsia"/>
          <w:b/>
          <w:bCs/>
          <w:sz w:val="28"/>
          <w:szCs w:val="28"/>
        </w:rPr>
        <w:t>年</w:t>
      </w:r>
      <w:r w:rsidRPr="005271B1">
        <w:rPr>
          <w:rFonts w:ascii="宋体" w:eastAsia="宋体" w:hAnsi="宋体"/>
          <w:b/>
          <w:bCs/>
          <w:sz w:val="28"/>
          <w:szCs w:val="28"/>
        </w:rPr>
        <w:t>中考物理试题分类</w:t>
      </w:r>
      <w:r w:rsidR="005271B1">
        <w:rPr>
          <w:rFonts w:ascii="宋体" w:eastAsia="宋体" w:hAnsi="宋体" w:hint="eastAsia"/>
          <w:b/>
          <w:bCs/>
          <w:sz w:val="28"/>
          <w:szCs w:val="28"/>
        </w:rPr>
        <w:t>-----</w:t>
      </w:r>
      <w:r w:rsidRPr="005271B1">
        <w:rPr>
          <w:rFonts w:ascii="宋体" w:eastAsia="宋体" w:hAnsi="宋体" w:hint="eastAsia"/>
          <w:b/>
          <w:bCs/>
          <w:sz w:val="28"/>
          <w:szCs w:val="28"/>
        </w:rPr>
        <w:t>机械与人</w:t>
      </w:r>
    </w:p>
    <w:p w:rsidR="00A14467" w:rsidRPr="005271B1" w:rsidRDefault="00FD1B5C">
      <w:pPr>
        <w:pStyle w:val="a4"/>
        <w:widowControl/>
        <w:spacing w:beforeAutospacing="0" w:afterAutospacing="0"/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 w:hint="eastAsia"/>
          <w:b/>
          <w:bCs/>
          <w:sz w:val="28"/>
          <w:szCs w:val="28"/>
        </w:rPr>
        <w:t>一、选择</w:t>
      </w:r>
    </w:p>
    <w:p w:rsidR="00A14467" w:rsidRPr="005271B1" w:rsidRDefault="00FD1B5C">
      <w:pPr>
        <w:spacing w:line="333" w:lineRule="exact"/>
        <w:ind w:left="280" w:hanging="419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深圳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</w:rPr>
        <w:t>23</w:t>
      </w:r>
      <w:r w:rsidRPr="005271B1">
        <w:rPr>
          <w:rFonts w:ascii="宋体" w:eastAsia="宋体" w:hAnsi="宋体"/>
        </w:rPr>
        <w:t>．如图，弧形轨道</w:t>
      </w:r>
      <w:r w:rsidRPr="005271B1">
        <w:rPr>
          <w:rFonts w:ascii="宋体" w:eastAsia="宋体" w:hAnsi="宋体"/>
          <w:i/>
        </w:rPr>
        <w:t>ab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段光滑，</w:t>
      </w:r>
      <w:r w:rsidRPr="005271B1">
        <w:rPr>
          <w:rFonts w:ascii="宋体" w:eastAsia="宋体" w:hAnsi="宋体"/>
          <w:i/>
        </w:rPr>
        <w:t>bc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段粗糙，小球从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点经最低点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运动至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点。下列分析正确的是（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）</w:t>
      </w:r>
      <w:r w:rsidRPr="005271B1">
        <w:rPr>
          <w:rFonts w:ascii="宋体" w:eastAsia="宋体" w:hAnsi="宋体"/>
        </w:rPr>
        <w:t xml:space="preserve"> </w:t>
      </w:r>
    </w:p>
    <w:p w:rsidR="00A14467" w:rsidRPr="005271B1" w:rsidRDefault="00FD1B5C">
      <w:pPr>
        <w:spacing w:line="333" w:lineRule="exact"/>
        <w:ind w:left="280" w:hanging="419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mc:AlternateContent>
          <mc:Choice Requires="wpg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4315460</wp:posOffset>
                </wp:positionH>
                <wp:positionV relativeFrom="paragraph">
                  <wp:posOffset>43815</wp:posOffset>
                </wp:positionV>
                <wp:extent cx="1018540" cy="849630"/>
                <wp:effectExtent l="0" t="0" r="10160" b="7620"/>
                <wp:wrapSquare wrapText="bothSides"/>
                <wp:docPr id="277" name="组合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8540" cy="849630"/>
                          <a:chOff x="8648" y="847260"/>
                          <a:chExt cx="2182" cy="1720"/>
                        </a:xfrm>
                      </wpg:grpSpPr>
                      <pic:pic xmlns:pic="http://schemas.openxmlformats.org/drawingml/2006/picture">
                        <pic:nvPicPr>
                          <pic:cNvPr id="27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646" y="848669"/>
                            <a:ext cx="118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78" name="组合 275"/>
                        <wpg:cNvGrpSpPr/>
                        <wpg:grpSpPr>
                          <a:xfrm>
                            <a:off x="8648" y="847260"/>
                            <a:ext cx="2183" cy="1721"/>
                            <a:chOff x="8648" y="847260"/>
                            <a:chExt cx="2183" cy="1721"/>
                          </a:xfrm>
                        </wpg:grpSpPr>
                        <pic:pic xmlns:pic="http://schemas.openxmlformats.org/drawingml/2006/picture">
                          <pic:nvPicPr>
                            <pic:cNvPr id="273" name="图片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707" y="847503"/>
                              <a:ext cx="2124" cy="1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74" name="图片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48" y="847260"/>
                              <a:ext cx="287" cy="2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9B74EE3" id="组合 277" o:spid="_x0000_s1026" style="position:absolute;left:0;text-align:left;margin-left:339.8pt;margin-top:3.45pt;width:80.2pt;height:66.9pt;z-index:251619840" coordorigin="86,8472" coordsize="21,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">
                <v:shape id="图片 36" o:spid="_x0000_s1027" type="#_x0000_t75" style="position:absolute;left:96;top:8486;width:1;height: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eFPEAAAA3AAAAA8AAABkcnMvZG93bnJldi54bWxEj0FrwkAUhO+F/oflFbzVjaHRkrqKChVP&#10;YrX0/Jp9JtHs27C7avz3riB4HGbmG2Y87UwjzuR8bVnBoJ+AIC6srrlU8Lv7fv8E4QOyxsYyKbiS&#10;h+nk9WWMubYX/qHzNpQiQtjnqKAKoc2l9EVFBn3ftsTR21tnMETpSqkdXiLcNDJNkqE0WHNcqLCl&#10;RUXFcXsyCord8ENu1i5bjup5qv8PmZ3/ZUr13rrZF4hAXXiGH+2VVpCOUrifiUdAT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UeFPEAAAA3AAAAA8AAAAAAAAAAAAAAAAA&#10;nwIAAGRycy9kb3ducmV2LnhtbFBLBQYAAAAABAAEAPcAAACQAwAAAAA=&#10;">
                  <v:imagedata r:id="rId12" o:title=""/>
                  <v:path arrowok="t"/>
                </v:shape>
                <v:group id="组合 275" o:spid="_x0000_s1028" style="position:absolute;left:86;top:8472;width:22;height:17" coordorigin="86,8472" coordsize="21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<v:shape id="图片 35" o:spid="_x0000_s1029" type="#_x0000_t75" style="position:absolute;left:87;top:8475;width:21;height: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2t6fIAAAA3AAAAA8AAABkcnMvZG93bnJldi54bWxEj0FrAjEUhO8F/0N4hd5qtgpWt0YRwapV&#10;D9oWPb5uXjeLm5dlE3Xrr28KBY/DzHzDDMeNLcWZal84VvDUTkAQZ04XnCv4eJ899kH4gKyxdEwK&#10;fsjDeNS6G2Kq3YW3dN6FXEQI+xQVmBCqVEqfGbLo264ijt63qy2GKOtc6hovEW5L2UmSnrRYcFww&#10;WNHUUHbcnayC1Xw5Wb7Nv65Ts1l/mtf9wQ+OC6Ue7pvJC4hATbiF/9sLraDz3IW/M/EIyNE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A9renyAAAANwAAAAPAAAAAAAAAAAA&#10;AAAAAJ8CAABkcnMvZG93bnJldi54bWxQSwUGAAAAAAQABAD3AAAAlAMAAAAA&#10;">
                    <v:imagedata r:id="rId13" o:title=""/>
                    <v:path arrowok="t"/>
                  </v:shape>
                  <v:shape id="图片 12" o:spid="_x0000_s1030" type="#_x0000_t75" style="position:absolute;left:86;top:8472;width:3;height: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e+fLCAAAA3AAAAA8AAABkcnMvZG93bnJldi54bWxEj0GLwjAUhO+C/yE8YS+yporoWo0igije&#10;rB48PppnW2xeapO19d8bQfA4zMw3zGLVmlI8qHaFZQXDQQSCOLW64EzB+bT9/QPhPLLG0jIpeJKD&#10;1bLbWWCsbcNHeiQ+EwHCLkYFufdVLKVLczLoBrYiDt7V1gZ9kHUmdY1NgJtSjqJoIg0WHBZyrGiT&#10;U3pL/k2g7N1wy5dsekx3/dlBN5Ok3dyV+um16zkIT63/hj/tvVYwmo7hfSYcAbl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3vnywgAAANwAAAAPAAAAAAAAAAAAAAAAAJ8C&#10;AABkcnMvZG93bnJldi54bWxQSwUGAAAAAAQABAD3AAAAjgMAAAAA&#10;">
                    <v:imagedata r:id="rId14" o:title=""/>
                    <v:path arrowok="t"/>
                  </v:shape>
                </v:group>
                <w10:wrap type="square"/>
              </v:group>
            </w:pict>
          </mc:Fallback>
        </mc:AlternateContent>
      </w:r>
      <w:r w:rsidRPr="005271B1">
        <w:rPr>
          <w:rFonts w:ascii="宋体" w:eastAsia="宋体" w:hAnsi="宋体"/>
        </w:rPr>
        <w:t>A</w:t>
      </w:r>
      <w:r w:rsidRPr="005271B1">
        <w:rPr>
          <w:rFonts w:ascii="宋体" w:eastAsia="宋体" w:hAnsi="宋体"/>
        </w:rPr>
        <w:t>．从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到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的过程中，小球动能转化为重力势能</w:t>
      </w:r>
      <w:r w:rsidRPr="005271B1">
        <w:rPr>
          <w:rFonts w:ascii="宋体" w:eastAsia="宋体" w:hAnsi="宋体"/>
        </w:rPr>
        <w:t xml:space="preserve"> </w:t>
      </w:r>
    </w:p>
    <w:p w:rsidR="00A14467" w:rsidRPr="005271B1" w:rsidRDefault="00A14467">
      <w:pPr>
        <w:spacing w:line="20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B</w:t>
      </w:r>
      <w:r w:rsidRPr="005271B1">
        <w:rPr>
          <w:rFonts w:ascii="宋体" w:eastAsia="宋体" w:hAnsi="宋体"/>
        </w:rPr>
        <w:t>．经过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点时，小球动能最大</w:t>
      </w:r>
    </w:p>
    <w:p w:rsidR="00A14467" w:rsidRPr="005271B1" w:rsidRDefault="00A14467">
      <w:pPr>
        <w:spacing w:line="79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C</w:t>
      </w:r>
      <w:r w:rsidRPr="005271B1">
        <w:rPr>
          <w:rFonts w:ascii="宋体" w:eastAsia="宋体" w:hAnsi="宋体"/>
        </w:rPr>
        <w:t>．从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到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的过程中，小球动能增大</w:t>
      </w:r>
    </w:p>
    <w:p w:rsidR="00A14467" w:rsidRPr="005271B1" w:rsidRDefault="00A14467">
      <w:pPr>
        <w:spacing w:line="86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D</w:t>
      </w:r>
      <w:r w:rsidRPr="005271B1">
        <w:rPr>
          <w:rFonts w:ascii="宋体" w:eastAsia="宋体" w:hAnsi="宋体"/>
        </w:rPr>
        <w:t>．从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到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的过程中，小球机械能守恒</w:t>
      </w:r>
    </w:p>
    <w:p w:rsidR="00A14467" w:rsidRPr="005271B1" w:rsidRDefault="00A14467">
      <w:pPr>
        <w:spacing w:line="20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18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【答案】</w:t>
      </w:r>
      <w:r w:rsidRPr="005271B1">
        <w:rPr>
          <w:rFonts w:ascii="宋体" w:eastAsia="宋体" w:hAnsi="宋体"/>
        </w:rPr>
        <w:t>B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116" w:lineRule="exact"/>
        <w:rPr>
          <w:rFonts w:ascii="宋体" w:eastAsia="宋体" w:hAnsi="宋体"/>
        </w:rPr>
      </w:pPr>
    </w:p>
    <w:p w:rsidR="00A14467" w:rsidRPr="005271B1" w:rsidRDefault="00FD1B5C">
      <w:pPr>
        <w:spacing w:line="302" w:lineRule="exact"/>
        <w:ind w:left="1020" w:right="100" w:hanging="839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【解析】</w:t>
      </w:r>
      <w:r w:rsidRPr="005271B1">
        <w:rPr>
          <w:rFonts w:ascii="宋体" w:eastAsia="宋体" w:hAnsi="宋体"/>
        </w:rPr>
        <w:t xml:space="preserve">A </w:t>
      </w:r>
      <w:r w:rsidRPr="005271B1">
        <w:rPr>
          <w:rFonts w:ascii="宋体" w:eastAsia="宋体" w:hAnsi="宋体"/>
        </w:rPr>
        <w:t>选项，从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到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的过程中，小球高度降低，重力势能转化为动能，故</w:t>
      </w:r>
      <w:r w:rsidRPr="005271B1">
        <w:rPr>
          <w:rFonts w:ascii="宋体" w:eastAsia="宋体" w:hAnsi="宋体"/>
        </w:rPr>
        <w:t xml:space="preserve"> A </w:t>
      </w:r>
      <w:r w:rsidRPr="005271B1">
        <w:rPr>
          <w:rFonts w:ascii="宋体" w:eastAsia="宋体" w:hAnsi="宋体"/>
        </w:rPr>
        <w:t>选项不符合题意；</w:t>
      </w:r>
      <w:r w:rsidRPr="005271B1">
        <w:rPr>
          <w:rFonts w:ascii="宋体" w:eastAsia="宋体" w:hAnsi="宋体"/>
        </w:rPr>
        <w:t xml:space="preserve"> B </w:t>
      </w:r>
      <w:r w:rsidRPr="005271B1">
        <w:rPr>
          <w:rFonts w:ascii="宋体" w:eastAsia="宋体" w:hAnsi="宋体"/>
        </w:rPr>
        <w:t>选项，小球从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运动到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动能增大；从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运动到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动能减小，则在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点处小球动能最大，故</w:t>
      </w:r>
      <w:r w:rsidRPr="005271B1">
        <w:rPr>
          <w:rFonts w:ascii="宋体" w:eastAsia="宋体" w:hAnsi="宋体"/>
        </w:rPr>
        <w:t xml:space="preserve"> B </w:t>
      </w:r>
      <w:r w:rsidRPr="005271B1">
        <w:rPr>
          <w:rFonts w:ascii="宋体" w:eastAsia="宋体" w:hAnsi="宋体"/>
        </w:rPr>
        <w:t>选项符合题意；</w:t>
      </w:r>
    </w:p>
    <w:p w:rsidR="00A14467" w:rsidRPr="005271B1" w:rsidRDefault="00A14467">
      <w:pPr>
        <w:spacing w:line="32" w:lineRule="exact"/>
        <w:rPr>
          <w:rFonts w:ascii="宋体" w:eastAsia="宋体" w:hAnsi="宋体"/>
        </w:rPr>
      </w:pPr>
    </w:p>
    <w:p w:rsidR="00A14467" w:rsidRPr="005271B1" w:rsidRDefault="00FD1B5C">
      <w:pPr>
        <w:spacing w:line="296" w:lineRule="exact"/>
        <w:ind w:left="1020" w:right="10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 xml:space="preserve">C </w:t>
      </w:r>
      <w:r w:rsidRPr="005271B1">
        <w:rPr>
          <w:rFonts w:ascii="宋体" w:eastAsia="宋体" w:hAnsi="宋体"/>
        </w:rPr>
        <w:t>选项，小球从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到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的过程中，高度增加，同时克服摩擦力做功，速度减小，则小球的动能减小，故</w:t>
      </w:r>
      <w:r w:rsidRPr="005271B1">
        <w:rPr>
          <w:rFonts w:ascii="宋体" w:eastAsia="宋体" w:hAnsi="宋体"/>
        </w:rPr>
        <w:t xml:space="preserve"> C </w:t>
      </w:r>
      <w:r w:rsidRPr="005271B1">
        <w:rPr>
          <w:rFonts w:ascii="宋体" w:eastAsia="宋体" w:hAnsi="宋体"/>
        </w:rPr>
        <w:t>选项不符合题意；</w:t>
      </w:r>
    </w:p>
    <w:p w:rsidR="00A14467" w:rsidRPr="005271B1" w:rsidRDefault="00A14467">
      <w:pPr>
        <w:spacing w:line="32" w:lineRule="exact"/>
        <w:rPr>
          <w:rFonts w:ascii="宋体" w:eastAsia="宋体" w:hAnsi="宋体"/>
        </w:rPr>
      </w:pPr>
    </w:p>
    <w:p w:rsidR="00A14467" w:rsidRPr="005271B1" w:rsidRDefault="00FD1B5C">
      <w:pPr>
        <w:spacing w:line="347" w:lineRule="exact"/>
        <w:ind w:left="1020" w:right="1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 xml:space="preserve">D </w:t>
      </w:r>
      <w:r w:rsidRPr="005271B1">
        <w:rPr>
          <w:rFonts w:ascii="宋体" w:eastAsia="宋体" w:hAnsi="宋体"/>
        </w:rPr>
        <w:t>选项，</w:t>
      </w:r>
      <w:r w:rsidRPr="005271B1">
        <w:rPr>
          <w:rFonts w:ascii="宋体" w:eastAsia="宋体" w:hAnsi="宋体"/>
          <w:i/>
        </w:rPr>
        <w:t>bc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段弧形轨道粗糙，因此小球在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bc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段运动时会克服摩擦力做功，会有一部分机械能转化为内能，则机械能会减小，故</w:t>
      </w:r>
      <w:r w:rsidRPr="005271B1">
        <w:rPr>
          <w:rFonts w:ascii="宋体" w:eastAsia="宋体" w:hAnsi="宋体"/>
        </w:rPr>
        <w:t xml:space="preserve"> D </w:t>
      </w:r>
      <w:r w:rsidRPr="005271B1">
        <w:rPr>
          <w:rFonts w:ascii="宋体" w:eastAsia="宋体" w:hAnsi="宋体"/>
        </w:rPr>
        <w:t>选项不符合题意；故答案选择</w:t>
      </w:r>
      <w:r w:rsidRPr="005271B1">
        <w:rPr>
          <w:rFonts w:ascii="宋体" w:eastAsia="宋体" w:hAnsi="宋体"/>
        </w:rPr>
        <w:t xml:space="preserve"> B</w:t>
      </w:r>
      <w:r w:rsidRPr="005271B1">
        <w:rPr>
          <w:rFonts w:ascii="宋体" w:eastAsia="宋体" w:hAnsi="宋体"/>
        </w:rPr>
        <w:t>．</w:t>
      </w:r>
    </w:p>
    <w:p w:rsidR="00A14467" w:rsidRPr="005271B1" w:rsidRDefault="00FD1B5C">
      <w:pPr>
        <w:spacing w:line="0" w:lineRule="atLeast"/>
        <w:rPr>
          <w:rFonts w:ascii="宋体" w:eastAsia="宋体" w:hAnsi="宋体" w:cs="宋体"/>
          <w:szCs w:val="21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5221880</wp:posOffset>
            </wp:positionH>
            <wp:positionV relativeFrom="paragraph">
              <wp:posOffset>203272</wp:posOffset>
            </wp:positionV>
            <wp:extent cx="681355" cy="1105535"/>
            <wp:effectExtent l="0" t="0" r="4445" b="18415"/>
            <wp:wrapNone/>
            <wp:docPr id="368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图片 113"/>
                    <pic:cNvPicPr>
                      <a:picLocks noChangeAspect="1"/>
                    </pic:cNvPicPr>
                  </pic:nvPicPr>
                  <pic:blipFill>
                    <a:blip r:embed="rId15">
                      <a:lum bright="-24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35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盐城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cs="宋体" w:hint="eastAsia"/>
          <w:szCs w:val="21"/>
        </w:rPr>
        <w:t>8.</w:t>
      </w:r>
      <w:r w:rsidRPr="005271B1">
        <w:rPr>
          <w:rFonts w:ascii="宋体" w:eastAsia="宋体" w:hAnsi="宋体" w:cs="宋体" w:hint="eastAsia"/>
          <w:szCs w:val="21"/>
        </w:rPr>
        <w:t>如图所示，工人用动滑轮匀速提升重物，这样做（</w:t>
      </w:r>
      <w:r w:rsidRPr="005271B1">
        <w:rPr>
          <w:rFonts w:ascii="宋体" w:eastAsia="宋体" w:hAnsi="宋体" w:cs="宋体" w:hint="eastAsia"/>
          <w:szCs w:val="21"/>
        </w:rPr>
        <w:t xml:space="preserve">   </w:t>
      </w:r>
      <w:r w:rsidRPr="005271B1">
        <w:rPr>
          <w:rFonts w:ascii="宋体" w:eastAsia="宋体" w:hAnsi="宋体" w:cs="宋体" w:hint="eastAsia"/>
          <w:szCs w:val="21"/>
        </w:rPr>
        <w:t>）</w:t>
      </w:r>
    </w:p>
    <w:p w:rsidR="00A14467" w:rsidRPr="005271B1" w:rsidRDefault="00FD1B5C" w:rsidP="003466B9">
      <w:pPr>
        <w:spacing w:line="0" w:lineRule="atLeast"/>
        <w:ind w:firstLineChars="100" w:firstLine="210"/>
        <w:rPr>
          <w:rFonts w:ascii="宋体" w:eastAsia="宋体" w:hAnsi="宋体"/>
          <w:color w:val="FF0000"/>
          <w:szCs w:val="21"/>
        </w:rPr>
      </w:pPr>
      <w:bookmarkStart w:id="0" w:name="page1"/>
      <w:bookmarkEnd w:id="0"/>
      <w:r w:rsidRPr="005271B1">
        <w:rPr>
          <w:rFonts w:ascii="宋体" w:eastAsia="宋体" w:hAnsi="宋体" w:cs="宋体"/>
          <w:color w:val="FF0000"/>
          <w:szCs w:val="21"/>
        </w:rPr>
        <w:t>A.</w:t>
      </w:r>
      <w:r w:rsidRPr="005271B1">
        <w:rPr>
          <w:rFonts w:ascii="宋体" w:eastAsia="宋体" w:hAnsi="宋体" w:cs="宋体"/>
          <w:color w:val="FF0000"/>
          <w:szCs w:val="21"/>
        </w:rPr>
        <w:t>省力</w:t>
      </w:r>
      <w:r w:rsidRPr="005271B1">
        <w:rPr>
          <w:rFonts w:ascii="宋体" w:eastAsia="宋体" w:hAnsi="宋体" w:cs="宋体"/>
          <w:color w:val="FF0000"/>
          <w:szCs w:val="21"/>
        </w:rPr>
        <w:t>,</w:t>
      </w:r>
      <w:r w:rsidRPr="005271B1">
        <w:rPr>
          <w:rFonts w:ascii="宋体" w:eastAsia="宋体" w:hAnsi="宋体" w:cs="宋体"/>
          <w:color w:val="FF0000"/>
          <w:szCs w:val="21"/>
        </w:rPr>
        <w:t>不改变施力的方向</w:t>
      </w:r>
    </w:p>
    <w:p w:rsidR="00A14467" w:rsidRPr="005271B1" w:rsidRDefault="00FD1B5C" w:rsidP="003466B9">
      <w:pPr>
        <w:spacing w:line="0" w:lineRule="atLeast"/>
        <w:ind w:firstLineChars="100" w:firstLine="21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szCs w:val="21"/>
        </w:rPr>
        <w:t>B.</w:t>
      </w:r>
      <w:r w:rsidRPr="005271B1">
        <w:rPr>
          <w:rFonts w:ascii="宋体" w:eastAsia="宋体" w:hAnsi="宋体" w:cs="宋体"/>
          <w:szCs w:val="21"/>
        </w:rPr>
        <w:t>不省力</w:t>
      </w:r>
      <w:r w:rsidRPr="005271B1">
        <w:rPr>
          <w:rFonts w:ascii="宋体" w:eastAsia="宋体" w:hAnsi="宋体" w:cs="宋体"/>
          <w:szCs w:val="21"/>
        </w:rPr>
        <w:t>,</w:t>
      </w:r>
      <w:r w:rsidRPr="005271B1">
        <w:rPr>
          <w:rFonts w:ascii="宋体" w:eastAsia="宋体" w:hAnsi="宋体" w:cs="宋体"/>
          <w:szCs w:val="21"/>
        </w:rPr>
        <w:t>改变施力的方向</w:t>
      </w:r>
    </w:p>
    <w:p w:rsidR="00A14467" w:rsidRPr="005271B1" w:rsidRDefault="00FD1B5C" w:rsidP="003466B9">
      <w:pPr>
        <w:spacing w:line="0" w:lineRule="atLeast"/>
        <w:ind w:firstLineChars="100" w:firstLine="21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szCs w:val="21"/>
        </w:rPr>
        <w:t>C.</w:t>
      </w:r>
      <w:r w:rsidRPr="005271B1">
        <w:rPr>
          <w:rFonts w:ascii="宋体" w:eastAsia="宋体" w:hAnsi="宋体" w:cs="宋体"/>
          <w:szCs w:val="21"/>
        </w:rPr>
        <w:t>既省力</w:t>
      </w:r>
      <w:r w:rsidRPr="005271B1">
        <w:rPr>
          <w:rFonts w:ascii="宋体" w:eastAsia="宋体" w:hAnsi="宋体" w:cs="宋体"/>
          <w:szCs w:val="21"/>
        </w:rPr>
        <w:t>,</w:t>
      </w:r>
      <w:r w:rsidRPr="005271B1">
        <w:rPr>
          <w:rFonts w:ascii="宋体" w:eastAsia="宋体" w:hAnsi="宋体" w:cs="宋体"/>
          <w:szCs w:val="21"/>
        </w:rPr>
        <w:t>也改变施力的方向</w:t>
      </w:r>
    </w:p>
    <w:p w:rsidR="00A14467" w:rsidRPr="005271B1" w:rsidRDefault="00FD1B5C" w:rsidP="003466B9">
      <w:pPr>
        <w:spacing w:line="0" w:lineRule="atLeast"/>
        <w:ind w:left="40" w:firstLineChars="100" w:firstLine="21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szCs w:val="21"/>
        </w:rPr>
        <w:t>D.</w:t>
      </w:r>
      <w:r w:rsidRPr="005271B1">
        <w:rPr>
          <w:rFonts w:ascii="宋体" w:eastAsia="宋体" w:hAnsi="宋体" w:cs="宋体"/>
          <w:szCs w:val="21"/>
        </w:rPr>
        <w:t>既不省力</w:t>
      </w:r>
      <w:r w:rsidRPr="005271B1">
        <w:rPr>
          <w:rFonts w:ascii="宋体" w:eastAsia="宋体" w:hAnsi="宋体" w:cs="宋体"/>
          <w:szCs w:val="21"/>
        </w:rPr>
        <w:t>,</w:t>
      </w:r>
      <w:r w:rsidRPr="005271B1">
        <w:rPr>
          <w:rFonts w:ascii="宋体" w:eastAsia="宋体" w:hAnsi="宋体" w:cs="宋体"/>
          <w:szCs w:val="21"/>
        </w:rPr>
        <w:t>也不改变施力的方向</w:t>
      </w:r>
    </w:p>
    <w:p w:rsidR="00A14467" w:rsidRPr="005271B1" w:rsidRDefault="00FD1B5C" w:rsidP="003466B9">
      <w:pPr>
        <w:autoSpaceDE w:val="0"/>
        <w:autoSpaceDN w:val="0"/>
        <w:spacing w:line="0" w:lineRule="atLeast"/>
        <w:ind w:right="539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枣庄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color w:val="000000"/>
          <w:szCs w:val="21"/>
        </w:rPr>
        <w:t>1</w:t>
      </w:r>
      <w:r w:rsidRPr="005271B1">
        <w:rPr>
          <w:rFonts w:ascii="宋体" w:eastAsia="宋体" w:hAnsi="宋体" w:hint="eastAsia"/>
          <w:color w:val="000000"/>
          <w:szCs w:val="21"/>
        </w:rPr>
        <w:t>0</w:t>
      </w:r>
      <w:r w:rsidRPr="005271B1">
        <w:rPr>
          <w:rFonts w:ascii="宋体" w:eastAsia="宋体" w:hAnsi="宋体" w:hint="eastAsia"/>
          <w:color w:val="000000"/>
          <w:szCs w:val="21"/>
        </w:rPr>
        <w:t>．下列关于杠杆或能量守恒的说法中，正确的是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/>
          <w:color w:val="FF0000"/>
          <w:szCs w:val="21"/>
        </w:rPr>
        <w:t>A</w:t>
      </w:r>
      <w:r w:rsidRPr="005271B1">
        <w:rPr>
          <w:rFonts w:ascii="宋体" w:eastAsia="宋体" w:hAnsi="宋体" w:hint="eastAsia"/>
          <w:color w:val="FF0000"/>
          <w:szCs w:val="21"/>
        </w:rPr>
        <w:t>．在使用杠杆的过程中，不可能既省力又省距离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/>
          <w:color w:val="000000"/>
          <w:szCs w:val="21"/>
        </w:rPr>
        <w:t>B</w:t>
      </w:r>
      <w:r w:rsidRPr="005271B1">
        <w:rPr>
          <w:rFonts w:ascii="宋体" w:eastAsia="宋体" w:hAnsi="宋体" w:hint="eastAsia"/>
          <w:color w:val="000000"/>
          <w:szCs w:val="21"/>
        </w:rPr>
        <w:t>．天平是等臂杠杆，既省力又省距离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/>
          <w:color w:val="000000"/>
          <w:szCs w:val="21"/>
        </w:rPr>
        <w:t>C</w:t>
      </w:r>
      <w:r w:rsidRPr="005271B1">
        <w:rPr>
          <w:rFonts w:ascii="宋体" w:eastAsia="宋体" w:hAnsi="宋体" w:hint="eastAsia"/>
          <w:color w:val="000000"/>
          <w:szCs w:val="21"/>
        </w:rPr>
        <w:t>．由能量守恒定律可知，永动机总是可以制造成功的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/>
          <w:color w:val="000000"/>
          <w:szCs w:val="21"/>
        </w:rPr>
        <w:t>D</w:t>
      </w:r>
      <w:r w:rsidRPr="005271B1">
        <w:rPr>
          <w:rFonts w:ascii="宋体" w:eastAsia="宋体" w:hAnsi="宋体" w:hint="eastAsia"/>
          <w:color w:val="000000"/>
          <w:szCs w:val="21"/>
        </w:rPr>
        <w:t>．由能量守恒定律可知，滑轮组的机械效率可以超过</w:t>
      </w:r>
      <w:r w:rsidRPr="005271B1">
        <w:rPr>
          <w:rFonts w:ascii="宋体" w:eastAsia="宋体" w:hAnsi="宋体"/>
          <w:color w:val="000000"/>
          <w:szCs w:val="21"/>
        </w:rPr>
        <w:t>100</w:t>
      </w:r>
      <w:r w:rsidRPr="005271B1">
        <w:rPr>
          <w:rFonts w:ascii="宋体" w:eastAsia="宋体" w:hAnsi="宋体" w:hint="eastAsia"/>
          <w:color w:val="000000"/>
          <w:szCs w:val="21"/>
        </w:rPr>
        <w:t>％</w:t>
      </w:r>
    </w:p>
    <w:p w:rsidR="003466B9" w:rsidRDefault="003466B9" w:rsidP="003466B9">
      <w:pPr>
        <w:pStyle w:val="a5"/>
        <w:numPr>
          <w:ilvl w:val="0"/>
          <w:numId w:val="1"/>
        </w:numPr>
        <w:tabs>
          <w:tab w:val="left" w:pos="433"/>
        </w:tabs>
        <w:autoSpaceDE w:val="0"/>
        <w:autoSpaceDN w:val="0"/>
        <w:spacing w:line="0" w:lineRule="atLeast"/>
        <w:ind w:hanging="318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lastRenderedPageBreak/>
        <w:drawing>
          <wp:anchor distT="0" distB="0" distL="0" distR="0" simplePos="0" relativeHeight="251643392" behindDoc="0" locked="0" layoutInCell="1" allowOverlap="1">
            <wp:simplePos x="0" y="0"/>
            <wp:positionH relativeFrom="page">
              <wp:posOffset>1042227</wp:posOffset>
            </wp:positionH>
            <wp:positionV relativeFrom="paragraph">
              <wp:posOffset>310527</wp:posOffset>
            </wp:positionV>
            <wp:extent cx="5153660" cy="818515"/>
            <wp:effectExtent l="0" t="0" r="8890" b="635"/>
            <wp:wrapTopAndBottom/>
            <wp:docPr id="18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1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（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扬州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）</w:t>
      </w:r>
      <w:r w:rsidR="00FD1B5C" w:rsidRPr="005271B1">
        <w:rPr>
          <w:rFonts w:ascii="宋体" w:eastAsia="宋体" w:hAnsi="宋体"/>
        </w:rPr>
        <w:t>下列工具属于省力杠杆的是</w:t>
      </w:r>
      <w:r w:rsidR="00FD1B5C" w:rsidRPr="005271B1">
        <w:rPr>
          <w:rFonts w:ascii="宋体" w:eastAsia="宋体" w:hAnsi="宋体" w:hint="eastAsia"/>
        </w:rPr>
        <w:t xml:space="preserve">   D</w:t>
      </w:r>
    </w:p>
    <w:p w:rsidR="003466B9" w:rsidRPr="003466B9" w:rsidRDefault="003466B9" w:rsidP="003466B9">
      <w:pPr>
        <w:pStyle w:val="a5"/>
        <w:tabs>
          <w:tab w:val="left" w:pos="433"/>
        </w:tabs>
        <w:autoSpaceDE w:val="0"/>
        <w:autoSpaceDN w:val="0"/>
        <w:spacing w:line="0" w:lineRule="atLeast"/>
        <w:ind w:firstLine="0"/>
        <w:rPr>
          <w:rFonts w:ascii="宋体" w:eastAsia="宋体" w:hAnsi="宋体" w:hint="eastAsia"/>
        </w:rPr>
      </w:pPr>
    </w:p>
    <w:p w:rsidR="00A14467" w:rsidRPr="005271B1" w:rsidRDefault="00FD1B5C">
      <w:pPr>
        <w:rPr>
          <w:rFonts w:ascii="宋体" w:eastAsia="宋体" w:hAnsi="宋体"/>
          <w:bCs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临沂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bCs/>
          <w:color w:val="000000"/>
          <w:spacing w:val="-10"/>
          <w:szCs w:val="21"/>
        </w:rPr>
        <w:t xml:space="preserve">4 .  </w:t>
      </w:r>
      <w:r w:rsidRPr="005271B1">
        <w:rPr>
          <w:rFonts w:ascii="宋体" w:eastAsia="宋体" w:hAnsi="宋体"/>
          <w:bCs/>
        </w:rPr>
        <w:t>下列各选项是小明整理的物理笔记，错误的是</w:t>
      </w:r>
    </w:p>
    <w:p w:rsidR="00A14467" w:rsidRPr="005271B1" w:rsidRDefault="00FD1B5C">
      <w:pPr>
        <w:ind w:firstLineChars="150" w:firstLine="315"/>
        <w:rPr>
          <w:rFonts w:ascii="宋体" w:eastAsia="宋体" w:hAnsi="宋体"/>
          <w:bCs/>
          <w:color w:val="FF0000"/>
        </w:rPr>
      </w:pPr>
      <w:r w:rsidRPr="005271B1">
        <w:rPr>
          <w:rFonts w:ascii="宋体" w:eastAsia="宋体" w:hAnsi="宋体"/>
          <w:bCs/>
        </w:rPr>
        <w:t>A</w:t>
      </w:r>
      <w:r w:rsidRPr="005271B1">
        <w:rPr>
          <w:rFonts w:ascii="宋体" w:eastAsia="宋体" w:hAnsi="宋体"/>
          <w:bCs/>
        </w:rPr>
        <w:t>．</w:t>
      </w:r>
      <w:proofErr w:type="gramStart"/>
      <w:r w:rsidRPr="005271B1">
        <w:rPr>
          <w:rFonts w:ascii="宋体" w:eastAsia="宋体" w:hAnsi="宋体"/>
          <w:bCs/>
        </w:rPr>
        <w:t>做功快</w:t>
      </w:r>
      <w:proofErr w:type="gramEnd"/>
      <w:r w:rsidRPr="005271B1">
        <w:rPr>
          <w:rFonts w:ascii="宋体" w:eastAsia="宋体" w:hAnsi="宋体"/>
          <w:bCs/>
        </w:rPr>
        <w:t>的机械，效率不一定高</w:t>
      </w:r>
      <w:r w:rsidRPr="005271B1">
        <w:rPr>
          <w:rFonts w:ascii="宋体" w:eastAsia="宋体" w:hAnsi="宋体" w:hint="eastAsia"/>
          <w:bCs/>
        </w:rPr>
        <w:t xml:space="preserve">           </w:t>
      </w:r>
      <w:r w:rsidRPr="005271B1">
        <w:rPr>
          <w:rFonts w:ascii="宋体" w:eastAsia="宋体" w:hAnsi="宋体"/>
          <w:bCs/>
          <w:color w:val="FF0000"/>
        </w:rPr>
        <w:t>B</w:t>
      </w:r>
      <w:r w:rsidRPr="005271B1">
        <w:rPr>
          <w:rFonts w:ascii="宋体" w:eastAsia="宋体" w:hAnsi="宋体"/>
          <w:bCs/>
          <w:color w:val="FF0000"/>
        </w:rPr>
        <w:t>．动滑轮既能省力又能改变力的方向</w:t>
      </w:r>
    </w:p>
    <w:p w:rsidR="00A14467" w:rsidRPr="005271B1" w:rsidRDefault="00FD1B5C" w:rsidP="003466B9">
      <w:pPr>
        <w:ind w:firstLineChars="100" w:firstLine="21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C</w:t>
      </w:r>
      <w:r w:rsidRPr="005271B1">
        <w:rPr>
          <w:rFonts w:ascii="宋体" w:eastAsia="宋体" w:hAnsi="宋体"/>
          <w:bCs/>
        </w:rPr>
        <w:t>．不透明物体的颜色由它反射的色光决定</w:t>
      </w:r>
      <w:r w:rsidRPr="005271B1">
        <w:rPr>
          <w:rFonts w:ascii="宋体" w:eastAsia="宋体" w:hAnsi="宋体" w:hint="eastAsia"/>
          <w:bCs/>
        </w:rPr>
        <w:t xml:space="preserve"> </w:t>
      </w:r>
      <w:r w:rsidR="003466B9">
        <w:rPr>
          <w:rFonts w:ascii="宋体" w:eastAsia="宋体" w:hAnsi="宋体"/>
          <w:bCs/>
        </w:rPr>
        <w:t xml:space="preserve">    </w:t>
      </w:r>
      <w:r w:rsidRPr="005271B1">
        <w:rPr>
          <w:rFonts w:ascii="宋体" w:eastAsia="宋体" w:hAnsi="宋体"/>
          <w:bCs/>
        </w:rPr>
        <w:t>D</w:t>
      </w:r>
      <w:r w:rsidRPr="005271B1">
        <w:rPr>
          <w:rFonts w:ascii="宋体" w:eastAsia="宋体" w:hAnsi="宋体"/>
          <w:bCs/>
        </w:rPr>
        <w:t>．沙漠地区昼夜温差大与砂石的比热容小有关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4590415</wp:posOffset>
            </wp:positionH>
            <wp:positionV relativeFrom="paragraph">
              <wp:posOffset>130810</wp:posOffset>
            </wp:positionV>
            <wp:extent cx="834390" cy="477520"/>
            <wp:effectExtent l="0" t="0" r="3810" b="17780"/>
            <wp:wrapSquare wrapText="bothSides"/>
            <wp:docPr id="19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47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</w:rPr>
        <w:t>(2019</w:t>
      </w:r>
      <w:r w:rsidRPr="005271B1">
        <w:rPr>
          <w:rFonts w:ascii="宋体" w:eastAsia="宋体" w:hAnsi="宋体" w:hint="eastAsia"/>
        </w:rPr>
        <w:t>泰州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hint="eastAsia"/>
        </w:rPr>
        <w:t>29.</w:t>
      </w:r>
      <w:r w:rsidRPr="005271B1">
        <w:rPr>
          <w:rFonts w:ascii="宋体" w:eastAsia="宋体" w:hAnsi="宋体" w:hint="eastAsia"/>
        </w:rPr>
        <w:t>人用力水平向左推讲台</w:t>
      </w:r>
      <w:r w:rsidRPr="005271B1">
        <w:rPr>
          <w:rFonts w:ascii="宋体" w:eastAsia="宋体" w:hAnsi="宋体" w:hint="eastAsia"/>
        </w:rPr>
        <w:t>,</w:t>
      </w:r>
      <w:r w:rsidRPr="005271B1">
        <w:rPr>
          <w:rFonts w:ascii="宋体" w:eastAsia="宋体" w:hAnsi="宋体" w:hint="eastAsia"/>
        </w:rPr>
        <w:t>没有推动</w:t>
      </w:r>
      <w:r w:rsidRPr="005271B1">
        <w:rPr>
          <w:rFonts w:ascii="宋体" w:eastAsia="宋体" w:hAnsi="宋体" w:hint="eastAsia"/>
        </w:rPr>
        <w:t>,</w:t>
      </w:r>
      <w:r w:rsidRPr="005271B1">
        <w:rPr>
          <w:rFonts w:ascii="宋体" w:eastAsia="宋体" w:hAnsi="宋体" w:hint="eastAsia"/>
        </w:rPr>
        <w:t>在这个过程中</w:t>
      </w:r>
    </w:p>
    <w:p w:rsidR="00A14467" w:rsidRPr="005271B1" w:rsidRDefault="00FD1B5C" w:rsidP="003466B9">
      <w:pPr>
        <w:ind w:firstLineChars="100" w:firstLine="210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A.</w:t>
      </w:r>
      <w:r w:rsidRPr="005271B1">
        <w:rPr>
          <w:rFonts w:ascii="宋体" w:eastAsia="宋体" w:hAnsi="宋体" w:hint="eastAsia"/>
        </w:rPr>
        <w:t>人对讲台的推力小于讲台受到的摩擦力</w:t>
      </w:r>
    </w:p>
    <w:p w:rsidR="00A14467" w:rsidRPr="005271B1" w:rsidRDefault="00FD1B5C" w:rsidP="003466B9">
      <w:pPr>
        <w:ind w:firstLineChars="100" w:firstLine="210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B.</w:t>
      </w:r>
      <w:r w:rsidRPr="005271B1">
        <w:rPr>
          <w:rFonts w:ascii="宋体" w:eastAsia="宋体" w:hAnsi="宋体" w:hint="eastAsia"/>
        </w:rPr>
        <w:t>讲台受到的惯性大于推力</w:t>
      </w:r>
    </w:p>
    <w:p w:rsidR="00A14467" w:rsidRPr="005271B1" w:rsidRDefault="00FD1B5C" w:rsidP="003466B9">
      <w:pPr>
        <w:ind w:firstLineChars="100" w:firstLine="210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C.</w:t>
      </w:r>
      <w:r w:rsidRPr="005271B1">
        <w:rPr>
          <w:rFonts w:ascii="宋体" w:eastAsia="宋体" w:hAnsi="宋体" w:hint="eastAsia"/>
        </w:rPr>
        <w:t>讲台受到的推力与重力是一对平衡力</w:t>
      </w:r>
    </w:p>
    <w:p w:rsidR="00A14467" w:rsidRPr="005271B1" w:rsidRDefault="00FD1B5C" w:rsidP="003466B9">
      <w:pPr>
        <w:ind w:firstLineChars="100" w:firstLine="21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noProof/>
        </w:rPr>
        <mc:AlternateContent>
          <mc:Choice Requires="wpg">
            <w:drawing>
              <wp:anchor distT="0" distB="0" distL="114300" distR="114300" simplePos="0" relativeHeight="251696640" behindDoc="1" locked="0" layoutInCell="1" allowOverlap="1">
                <wp:simplePos x="0" y="0"/>
                <wp:positionH relativeFrom="page">
                  <wp:posOffset>6307455</wp:posOffset>
                </wp:positionH>
                <wp:positionV relativeFrom="paragraph">
                  <wp:posOffset>131445</wp:posOffset>
                </wp:positionV>
                <wp:extent cx="361950" cy="1146175"/>
                <wp:effectExtent l="0" t="0" r="0" b="16510"/>
                <wp:wrapTight wrapText="bothSides">
                  <wp:wrapPolygon edited="0">
                    <wp:start x="0" y="12"/>
                    <wp:lineTo x="0" y="1089"/>
                    <wp:lineTo x="4547" y="21193"/>
                    <wp:lineTo x="17053" y="21193"/>
                    <wp:lineTo x="14779" y="17244"/>
                    <wp:lineTo x="20463" y="10064"/>
                    <wp:lineTo x="20463" y="12"/>
                    <wp:lineTo x="0" y="12"/>
                  </wp:wrapPolygon>
                </wp:wrapTight>
                <wp:docPr id="453" name="组合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950" cy="1146175"/>
                          <a:chOff x="9739" y="-1881"/>
                          <a:chExt cx="570" cy="1805"/>
                        </a:xfrm>
                      </wpg:grpSpPr>
                      <pic:pic xmlns:pic="http://schemas.openxmlformats.org/drawingml/2006/picture">
                        <pic:nvPicPr>
                          <pic:cNvPr id="408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9920" y="-1767"/>
                            <a:ext cx="227" cy="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9" name="任意多边形 409"/>
                        <wps:cNvSpPr/>
                        <wps:spPr>
                          <a:xfrm>
                            <a:off x="9890" y="-1797"/>
                            <a:ext cx="285" cy="293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285" h="293">
                                <a:moveTo>
                                  <a:pt x="156" y="0"/>
                                </a:moveTo>
                                <a:lnTo>
                                  <a:pt x="128" y="0"/>
                                </a:lnTo>
                                <a:lnTo>
                                  <a:pt x="113" y="2"/>
                                </a:lnTo>
                                <a:lnTo>
                                  <a:pt x="99" y="7"/>
                                </a:lnTo>
                                <a:lnTo>
                                  <a:pt x="44" y="40"/>
                                </a:lnTo>
                                <a:lnTo>
                                  <a:pt x="12" y="87"/>
                                </a:lnTo>
                                <a:lnTo>
                                  <a:pt x="0" y="142"/>
                                </a:lnTo>
                                <a:lnTo>
                                  <a:pt x="9" y="196"/>
                                </a:lnTo>
                                <a:lnTo>
                                  <a:pt x="37" y="244"/>
                                </a:lnTo>
                                <a:lnTo>
                                  <a:pt x="83" y="278"/>
                                </a:lnTo>
                                <a:lnTo>
                                  <a:pt x="146" y="292"/>
                                </a:lnTo>
                                <a:lnTo>
                                  <a:pt x="160" y="291"/>
                                </a:lnTo>
                                <a:lnTo>
                                  <a:pt x="174" y="289"/>
                                </a:lnTo>
                                <a:lnTo>
                                  <a:pt x="210" y="272"/>
                                </a:lnTo>
                                <a:lnTo>
                                  <a:pt x="131" y="272"/>
                                </a:lnTo>
                                <a:lnTo>
                                  <a:pt x="74" y="250"/>
                                </a:lnTo>
                                <a:lnTo>
                                  <a:pt x="37" y="210"/>
                                </a:lnTo>
                                <a:lnTo>
                                  <a:pt x="21" y="159"/>
                                </a:lnTo>
                                <a:lnTo>
                                  <a:pt x="27" y="105"/>
                                </a:lnTo>
                                <a:lnTo>
                                  <a:pt x="55" y="58"/>
                                </a:lnTo>
                                <a:lnTo>
                                  <a:pt x="106" y="25"/>
                                </a:lnTo>
                                <a:lnTo>
                                  <a:pt x="130" y="20"/>
                                </a:lnTo>
                                <a:lnTo>
                                  <a:pt x="143" y="19"/>
                                </a:lnTo>
                                <a:lnTo>
                                  <a:pt x="209" y="19"/>
                                </a:lnTo>
                                <a:lnTo>
                                  <a:pt x="171" y="2"/>
                                </a:lnTo>
                                <a:lnTo>
                                  <a:pt x="156" y="0"/>
                                </a:lnTo>
                                <a:close/>
                                <a:moveTo>
                                  <a:pt x="209" y="19"/>
                                </a:moveTo>
                                <a:lnTo>
                                  <a:pt x="143" y="19"/>
                                </a:lnTo>
                                <a:lnTo>
                                  <a:pt x="168" y="21"/>
                                </a:lnTo>
                                <a:lnTo>
                                  <a:pt x="225" y="51"/>
                                </a:lnTo>
                                <a:lnTo>
                                  <a:pt x="258" y="97"/>
                                </a:lnTo>
                                <a:lnTo>
                                  <a:pt x="267" y="152"/>
                                </a:lnTo>
                                <a:lnTo>
                                  <a:pt x="253" y="205"/>
                                </a:lnTo>
                                <a:lnTo>
                                  <a:pt x="216" y="248"/>
                                </a:lnTo>
                                <a:lnTo>
                                  <a:pt x="156" y="272"/>
                                </a:lnTo>
                                <a:lnTo>
                                  <a:pt x="210" y="272"/>
                                </a:lnTo>
                                <a:lnTo>
                                  <a:pt x="230" y="262"/>
                                </a:lnTo>
                                <a:lnTo>
                                  <a:pt x="267" y="221"/>
                                </a:lnTo>
                                <a:lnTo>
                                  <a:pt x="285" y="170"/>
                                </a:lnTo>
                                <a:lnTo>
                                  <a:pt x="284" y="117"/>
                                </a:lnTo>
                                <a:lnTo>
                                  <a:pt x="265" y="67"/>
                                </a:lnTo>
                                <a:lnTo>
                                  <a:pt x="227" y="27"/>
                                </a:lnTo>
                                <a:lnTo>
                                  <a:pt x="209" y="19"/>
                                </a:lnTo>
                                <a:close/>
                                <a:moveTo>
                                  <a:pt x="154" y="39"/>
                                </a:moveTo>
                                <a:lnTo>
                                  <a:pt x="134" y="39"/>
                                </a:lnTo>
                                <a:lnTo>
                                  <a:pt x="123" y="42"/>
                                </a:lnTo>
                                <a:lnTo>
                                  <a:pt x="113" y="44"/>
                                </a:lnTo>
                                <a:lnTo>
                                  <a:pt x="62" y="81"/>
                                </a:lnTo>
                                <a:lnTo>
                                  <a:pt x="41" y="133"/>
                                </a:lnTo>
                                <a:lnTo>
                                  <a:pt x="49" y="188"/>
                                </a:lnTo>
                                <a:lnTo>
                                  <a:pt x="83" y="232"/>
                                </a:lnTo>
                                <a:lnTo>
                                  <a:pt x="143" y="253"/>
                                </a:lnTo>
                                <a:lnTo>
                                  <a:pt x="154" y="252"/>
                                </a:lnTo>
                                <a:lnTo>
                                  <a:pt x="164" y="250"/>
                                </a:lnTo>
                                <a:lnTo>
                                  <a:pt x="197" y="232"/>
                                </a:lnTo>
                                <a:lnTo>
                                  <a:pt x="142" y="232"/>
                                </a:lnTo>
                                <a:lnTo>
                                  <a:pt x="134" y="231"/>
                                </a:lnTo>
                                <a:lnTo>
                                  <a:pt x="82" y="205"/>
                                </a:lnTo>
                                <a:lnTo>
                                  <a:pt x="61" y="154"/>
                                </a:lnTo>
                                <a:lnTo>
                                  <a:pt x="72" y="100"/>
                                </a:lnTo>
                                <a:lnTo>
                                  <a:pt x="120" y="62"/>
                                </a:lnTo>
                                <a:lnTo>
                                  <a:pt x="128" y="61"/>
                                </a:lnTo>
                                <a:lnTo>
                                  <a:pt x="136" y="60"/>
                                </a:lnTo>
                                <a:lnTo>
                                  <a:pt x="197" y="60"/>
                                </a:lnTo>
                                <a:lnTo>
                                  <a:pt x="165" y="42"/>
                                </a:lnTo>
                                <a:lnTo>
                                  <a:pt x="154" y="39"/>
                                </a:lnTo>
                                <a:close/>
                                <a:moveTo>
                                  <a:pt x="197" y="60"/>
                                </a:moveTo>
                                <a:lnTo>
                                  <a:pt x="154" y="60"/>
                                </a:lnTo>
                                <a:lnTo>
                                  <a:pt x="161" y="61"/>
                                </a:lnTo>
                                <a:lnTo>
                                  <a:pt x="213" y="97"/>
                                </a:lnTo>
                                <a:lnTo>
                                  <a:pt x="227" y="152"/>
                                </a:lnTo>
                                <a:lnTo>
                                  <a:pt x="205" y="204"/>
                                </a:lnTo>
                                <a:lnTo>
                                  <a:pt x="150" y="232"/>
                                </a:lnTo>
                                <a:lnTo>
                                  <a:pt x="197" y="232"/>
                                </a:lnTo>
                                <a:lnTo>
                                  <a:pt x="217" y="221"/>
                                </a:lnTo>
                                <a:lnTo>
                                  <a:pt x="244" y="173"/>
                                </a:lnTo>
                                <a:lnTo>
                                  <a:pt x="244" y="119"/>
                                </a:lnTo>
                                <a:lnTo>
                                  <a:pt x="218" y="71"/>
                                </a:lnTo>
                                <a:lnTo>
                                  <a:pt x="197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10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9994" y="-1821"/>
                            <a:ext cx="74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1" name="矩形 411"/>
                        <wps:cNvSpPr/>
                        <wps:spPr>
                          <a:xfrm>
                            <a:off x="9994" y="-1821"/>
                            <a:ext cx="74" cy="195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12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016" y="-1671"/>
                            <a:ext cx="30" cy="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3" name="直接连接符 413"/>
                        <wps:cNvCnPr/>
                        <wps:spPr>
                          <a:xfrm>
                            <a:off x="10229" y="-1866"/>
                            <a:ext cx="45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4" name="直接连接符 414"/>
                        <wps:cNvCnPr/>
                        <wps:spPr>
                          <a:xfrm>
                            <a:off x="10182" y="-1866"/>
                            <a:ext cx="47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5" name="直接连接符 415"/>
                        <wps:cNvCnPr/>
                        <wps:spPr>
                          <a:xfrm>
                            <a:off x="10136" y="-1866"/>
                            <a:ext cx="46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6" name="直接连接符 416"/>
                        <wps:cNvCnPr/>
                        <wps:spPr>
                          <a:xfrm>
                            <a:off x="10090" y="-1866"/>
                            <a:ext cx="46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7" name="直接连接符 417"/>
                        <wps:cNvCnPr/>
                        <wps:spPr>
                          <a:xfrm>
                            <a:off x="10043" y="-1866"/>
                            <a:ext cx="47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8" name="直接连接符 418"/>
                        <wps:cNvCnPr/>
                        <wps:spPr>
                          <a:xfrm>
                            <a:off x="9997" y="-1866"/>
                            <a:ext cx="46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19" name="直接连接符 419"/>
                        <wps:cNvCnPr/>
                        <wps:spPr>
                          <a:xfrm>
                            <a:off x="9950" y="-1866"/>
                            <a:ext cx="47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20" name="直接连接符 420"/>
                        <wps:cNvCnPr/>
                        <wps:spPr>
                          <a:xfrm>
                            <a:off x="9904" y="-1866"/>
                            <a:ext cx="46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21" name="直接连接符 421"/>
                        <wps:cNvCnPr/>
                        <wps:spPr>
                          <a:xfrm>
                            <a:off x="9858" y="-1866"/>
                            <a:ext cx="46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22" name="直接连接符 422"/>
                        <wps:cNvCnPr/>
                        <wps:spPr>
                          <a:xfrm>
                            <a:off x="9811" y="-1866"/>
                            <a:ext cx="47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23" name="直接连接符 423"/>
                        <wps:cNvCnPr/>
                        <wps:spPr>
                          <a:xfrm>
                            <a:off x="9764" y="-1866"/>
                            <a:ext cx="47" cy="42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24" name="直接连接符 424"/>
                        <wps:cNvCnPr/>
                        <wps:spPr>
                          <a:xfrm>
                            <a:off x="9758" y="-1820"/>
                            <a:ext cx="508" cy="0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5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964" y="-1678"/>
                            <a:ext cx="105" cy="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6" name="矩形 426"/>
                        <wps:cNvSpPr/>
                        <wps:spPr>
                          <a:xfrm>
                            <a:off x="9993" y="-1674"/>
                            <a:ext cx="74" cy="195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27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0015" y="-1523"/>
                            <a:ext cx="32" cy="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8" name="任意多边形 428"/>
                        <wps:cNvSpPr/>
                        <wps:spPr>
                          <a:xfrm>
                            <a:off x="10015" y="-1523"/>
                            <a:ext cx="32" cy="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" h="32">
                                <a:moveTo>
                                  <a:pt x="16" y="0"/>
                                </a:moveTo>
                                <a:lnTo>
                                  <a:pt x="24" y="0"/>
                                </a:lnTo>
                                <a:lnTo>
                                  <a:pt x="31" y="7"/>
                                </a:lnTo>
                                <a:lnTo>
                                  <a:pt x="31" y="16"/>
                                </a:lnTo>
                                <a:lnTo>
                                  <a:pt x="31" y="24"/>
                                </a:lnTo>
                                <a:lnTo>
                                  <a:pt x="24" y="31"/>
                                </a:lnTo>
                                <a:lnTo>
                                  <a:pt x="16" y="31"/>
                                </a:lnTo>
                                <a:lnTo>
                                  <a:pt x="7" y="31"/>
                                </a:lnTo>
                                <a:lnTo>
                                  <a:pt x="0" y="24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9" name="任意多边形 429"/>
                        <wps:cNvSpPr/>
                        <wps:spPr>
                          <a:xfrm>
                            <a:off x="9999" y="-1523"/>
                            <a:ext cx="62" cy="2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62" h="29">
                                <a:moveTo>
                                  <a:pt x="40" y="3"/>
                                </a:moveTo>
                                <a:lnTo>
                                  <a:pt x="39" y="27"/>
                                </a:lnTo>
                                <a:lnTo>
                                  <a:pt x="58" y="29"/>
                                </a:lnTo>
                                <a:lnTo>
                                  <a:pt x="61" y="5"/>
                                </a:lnTo>
                                <a:lnTo>
                                  <a:pt x="40" y="3"/>
                                </a:lnTo>
                                <a:close/>
                                <a:moveTo>
                                  <a:pt x="1" y="0"/>
                                </a:moveTo>
                                <a:lnTo>
                                  <a:pt x="0" y="24"/>
                                </a:lnTo>
                                <a:lnTo>
                                  <a:pt x="19" y="25"/>
                                </a:lnTo>
                                <a:lnTo>
                                  <a:pt x="21" y="1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30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0016" y="-1665"/>
                            <a:ext cx="32" cy="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1" name="任意多边形 431"/>
                        <wps:cNvSpPr/>
                        <wps:spPr>
                          <a:xfrm>
                            <a:off x="10016" y="-1665"/>
                            <a:ext cx="32" cy="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" h="30">
                                <a:moveTo>
                                  <a:pt x="16" y="0"/>
                                </a:moveTo>
                                <a:lnTo>
                                  <a:pt x="26" y="0"/>
                                </a:lnTo>
                                <a:lnTo>
                                  <a:pt x="32" y="6"/>
                                </a:lnTo>
                                <a:lnTo>
                                  <a:pt x="32" y="15"/>
                                </a:lnTo>
                                <a:lnTo>
                                  <a:pt x="32" y="24"/>
                                </a:lnTo>
                                <a:lnTo>
                                  <a:pt x="26" y="30"/>
                                </a:lnTo>
                                <a:lnTo>
                                  <a:pt x="16" y="30"/>
                                </a:lnTo>
                                <a:lnTo>
                                  <a:pt x="8" y="30"/>
                                </a:lnTo>
                                <a:lnTo>
                                  <a:pt x="0" y="24"/>
                                </a:lnTo>
                                <a:lnTo>
                                  <a:pt x="0" y="15"/>
                                </a:lnTo>
                                <a:lnTo>
                                  <a:pt x="0" y="6"/>
                                </a:lnTo>
                                <a:lnTo>
                                  <a:pt x="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2" name="任意多边形 432"/>
                        <wps:cNvSpPr/>
                        <wps:spPr>
                          <a:xfrm>
                            <a:off x="10000" y="-1666"/>
                            <a:ext cx="63" cy="2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63" h="29">
                                <a:moveTo>
                                  <a:pt x="42" y="4"/>
                                </a:moveTo>
                                <a:lnTo>
                                  <a:pt x="39" y="28"/>
                                </a:lnTo>
                                <a:lnTo>
                                  <a:pt x="60" y="29"/>
                                </a:lnTo>
                                <a:lnTo>
                                  <a:pt x="62" y="5"/>
                                </a:lnTo>
                                <a:lnTo>
                                  <a:pt x="42" y="4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24"/>
                                </a:lnTo>
                                <a:lnTo>
                                  <a:pt x="20" y="27"/>
                                </a:lnTo>
                                <a:lnTo>
                                  <a:pt x="21" y="3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33" name="直接连接符 433"/>
                        <wps:cNvCnPr/>
                        <wps:spPr>
                          <a:xfrm>
                            <a:off x="10040" y="-1400"/>
                            <a:ext cx="113" cy="709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34" name="直接连接符 434"/>
                        <wps:cNvCnPr/>
                        <wps:spPr>
                          <a:xfrm>
                            <a:off x="9896" y="-1652"/>
                            <a:ext cx="0" cy="991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35" name="任意多边形 435"/>
                        <wps:cNvSpPr/>
                        <wps:spPr>
                          <a:xfrm>
                            <a:off x="10149" y="-1660"/>
                            <a:ext cx="123" cy="726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123" h="726">
                                <a:moveTo>
                                  <a:pt x="43" y="612"/>
                                </a:moveTo>
                                <a:lnTo>
                                  <a:pt x="97" y="726"/>
                                </a:lnTo>
                                <a:lnTo>
                                  <a:pt x="113" y="648"/>
                                </a:lnTo>
                                <a:lnTo>
                                  <a:pt x="78" y="648"/>
                                </a:lnTo>
                                <a:lnTo>
                                  <a:pt x="76" y="639"/>
                                </a:lnTo>
                                <a:lnTo>
                                  <a:pt x="43" y="612"/>
                                </a:lnTo>
                                <a:close/>
                                <a:moveTo>
                                  <a:pt x="76" y="639"/>
                                </a:moveTo>
                                <a:lnTo>
                                  <a:pt x="78" y="648"/>
                                </a:lnTo>
                                <a:lnTo>
                                  <a:pt x="87" y="647"/>
                                </a:lnTo>
                                <a:lnTo>
                                  <a:pt x="76" y="639"/>
                                </a:lnTo>
                                <a:close/>
                                <a:moveTo>
                                  <a:pt x="122" y="603"/>
                                </a:moveTo>
                                <a:lnTo>
                                  <a:pt x="96" y="636"/>
                                </a:lnTo>
                                <a:lnTo>
                                  <a:pt x="97" y="646"/>
                                </a:lnTo>
                                <a:lnTo>
                                  <a:pt x="78" y="648"/>
                                </a:lnTo>
                                <a:lnTo>
                                  <a:pt x="113" y="648"/>
                                </a:lnTo>
                                <a:lnTo>
                                  <a:pt x="122" y="603"/>
                                </a:lnTo>
                                <a:close/>
                                <a:moveTo>
                                  <a:pt x="19" y="0"/>
                                </a:moveTo>
                                <a:lnTo>
                                  <a:pt x="0" y="3"/>
                                </a:lnTo>
                                <a:lnTo>
                                  <a:pt x="76" y="639"/>
                                </a:lnTo>
                                <a:lnTo>
                                  <a:pt x="87" y="647"/>
                                </a:lnTo>
                                <a:lnTo>
                                  <a:pt x="96" y="636"/>
                                </a:lnTo>
                                <a:lnTo>
                                  <a:pt x="19" y="0"/>
                                </a:lnTo>
                                <a:close/>
                                <a:moveTo>
                                  <a:pt x="96" y="636"/>
                                </a:moveTo>
                                <a:lnTo>
                                  <a:pt x="87" y="647"/>
                                </a:lnTo>
                                <a:lnTo>
                                  <a:pt x="97" y="646"/>
                                </a:lnTo>
                                <a:lnTo>
                                  <a:pt x="96" y="6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36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9908" y="-813"/>
                            <a:ext cx="228" cy="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7" name="任意多边形 437"/>
                        <wps:cNvSpPr/>
                        <wps:spPr>
                          <a:xfrm>
                            <a:off x="9879" y="-842"/>
                            <a:ext cx="286" cy="292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286" h="292">
                                <a:moveTo>
                                  <a:pt x="157" y="0"/>
                                </a:moveTo>
                                <a:lnTo>
                                  <a:pt x="128" y="0"/>
                                </a:lnTo>
                                <a:lnTo>
                                  <a:pt x="113" y="2"/>
                                </a:lnTo>
                                <a:lnTo>
                                  <a:pt x="99" y="6"/>
                                </a:lnTo>
                                <a:lnTo>
                                  <a:pt x="44" y="40"/>
                                </a:lnTo>
                                <a:lnTo>
                                  <a:pt x="11" y="88"/>
                                </a:lnTo>
                                <a:lnTo>
                                  <a:pt x="0" y="142"/>
                                </a:lnTo>
                                <a:lnTo>
                                  <a:pt x="9" y="197"/>
                                </a:lnTo>
                                <a:lnTo>
                                  <a:pt x="37" y="244"/>
                                </a:lnTo>
                                <a:lnTo>
                                  <a:pt x="83" y="278"/>
                                </a:lnTo>
                                <a:lnTo>
                                  <a:pt x="146" y="291"/>
                                </a:lnTo>
                                <a:lnTo>
                                  <a:pt x="160" y="290"/>
                                </a:lnTo>
                                <a:lnTo>
                                  <a:pt x="175" y="288"/>
                                </a:lnTo>
                                <a:lnTo>
                                  <a:pt x="211" y="271"/>
                                </a:lnTo>
                                <a:lnTo>
                                  <a:pt x="131" y="271"/>
                                </a:lnTo>
                                <a:lnTo>
                                  <a:pt x="74" y="249"/>
                                </a:lnTo>
                                <a:lnTo>
                                  <a:pt x="37" y="208"/>
                                </a:lnTo>
                                <a:lnTo>
                                  <a:pt x="21" y="157"/>
                                </a:lnTo>
                                <a:lnTo>
                                  <a:pt x="27" y="104"/>
                                </a:lnTo>
                                <a:lnTo>
                                  <a:pt x="55" y="57"/>
                                </a:lnTo>
                                <a:lnTo>
                                  <a:pt x="106" y="25"/>
                                </a:lnTo>
                                <a:lnTo>
                                  <a:pt x="118" y="21"/>
                                </a:lnTo>
                                <a:lnTo>
                                  <a:pt x="143" y="19"/>
                                </a:lnTo>
                                <a:lnTo>
                                  <a:pt x="210" y="19"/>
                                </a:lnTo>
                                <a:lnTo>
                                  <a:pt x="171" y="2"/>
                                </a:lnTo>
                                <a:lnTo>
                                  <a:pt x="157" y="0"/>
                                </a:lnTo>
                                <a:close/>
                                <a:moveTo>
                                  <a:pt x="210" y="19"/>
                                </a:moveTo>
                                <a:lnTo>
                                  <a:pt x="143" y="19"/>
                                </a:lnTo>
                                <a:lnTo>
                                  <a:pt x="169" y="21"/>
                                </a:lnTo>
                                <a:lnTo>
                                  <a:pt x="226" y="51"/>
                                </a:lnTo>
                                <a:lnTo>
                                  <a:pt x="259" y="97"/>
                                </a:lnTo>
                                <a:lnTo>
                                  <a:pt x="268" y="152"/>
                                </a:lnTo>
                                <a:lnTo>
                                  <a:pt x="253" y="205"/>
                                </a:lnTo>
                                <a:lnTo>
                                  <a:pt x="216" y="248"/>
                                </a:lnTo>
                                <a:lnTo>
                                  <a:pt x="157" y="271"/>
                                </a:lnTo>
                                <a:lnTo>
                                  <a:pt x="211" y="271"/>
                                </a:lnTo>
                                <a:lnTo>
                                  <a:pt x="230" y="262"/>
                                </a:lnTo>
                                <a:lnTo>
                                  <a:pt x="268" y="221"/>
                                </a:lnTo>
                                <a:lnTo>
                                  <a:pt x="286" y="170"/>
                                </a:lnTo>
                                <a:lnTo>
                                  <a:pt x="285" y="117"/>
                                </a:lnTo>
                                <a:lnTo>
                                  <a:pt x="266" y="67"/>
                                </a:lnTo>
                                <a:lnTo>
                                  <a:pt x="228" y="27"/>
                                </a:lnTo>
                                <a:lnTo>
                                  <a:pt x="210" y="19"/>
                                </a:lnTo>
                                <a:close/>
                                <a:moveTo>
                                  <a:pt x="155" y="39"/>
                                </a:moveTo>
                                <a:lnTo>
                                  <a:pt x="134" y="39"/>
                                </a:lnTo>
                                <a:lnTo>
                                  <a:pt x="123" y="41"/>
                                </a:lnTo>
                                <a:lnTo>
                                  <a:pt x="113" y="44"/>
                                </a:lnTo>
                                <a:lnTo>
                                  <a:pt x="62" y="80"/>
                                </a:lnTo>
                                <a:lnTo>
                                  <a:pt x="41" y="132"/>
                                </a:lnTo>
                                <a:lnTo>
                                  <a:pt x="48" y="187"/>
                                </a:lnTo>
                                <a:lnTo>
                                  <a:pt x="83" y="231"/>
                                </a:lnTo>
                                <a:lnTo>
                                  <a:pt x="143" y="252"/>
                                </a:lnTo>
                                <a:lnTo>
                                  <a:pt x="154" y="251"/>
                                </a:lnTo>
                                <a:lnTo>
                                  <a:pt x="164" y="249"/>
                                </a:lnTo>
                                <a:lnTo>
                                  <a:pt x="197" y="231"/>
                                </a:lnTo>
                                <a:lnTo>
                                  <a:pt x="142" y="231"/>
                                </a:lnTo>
                                <a:lnTo>
                                  <a:pt x="134" y="230"/>
                                </a:lnTo>
                                <a:lnTo>
                                  <a:pt x="82" y="203"/>
                                </a:lnTo>
                                <a:lnTo>
                                  <a:pt x="60" y="153"/>
                                </a:lnTo>
                                <a:lnTo>
                                  <a:pt x="73" y="99"/>
                                </a:lnTo>
                                <a:lnTo>
                                  <a:pt x="121" y="62"/>
                                </a:lnTo>
                                <a:lnTo>
                                  <a:pt x="146" y="59"/>
                                </a:lnTo>
                                <a:lnTo>
                                  <a:pt x="196" y="59"/>
                                </a:lnTo>
                                <a:lnTo>
                                  <a:pt x="165" y="42"/>
                                </a:lnTo>
                                <a:lnTo>
                                  <a:pt x="155" y="39"/>
                                </a:lnTo>
                                <a:close/>
                                <a:moveTo>
                                  <a:pt x="196" y="59"/>
                                </a:moveTo>
                                <a:lnTo>
                                  <a:pt x="146" y="59"/>
                                </a:lnTo>
                                <a:lnTo>
                                  <a:pt x="163" y="61"/>
                                </a:lnTo>
                                <a:lnTo>
                                  <a:pt x="214" y="97"/>
                                </a:lnTo>
                                <a:lnTo>
                                  <a:pt x="228" y="151"/>
                                </a:lnTo>
                                <a:lnTo>
                                  <a:pt x="206" y="203"/>
                                </a:lnTo>
                                <a:lnTo>
                                  <a:pt x="151" y="231"/>
                                </a:lnTo>
                                <a:lnTo>
                                  <a:pt x="197" y="231"/>
                                </a:lnTo>
                                <a:lnTo>
                                  <a:pt x="217" y="221"/>
                                </a:lnTo>
                                <a:lnTo>
                                  <a:pt x="244" y="173"/>
                                </a:lnTo>
                                <a:lnTo>
                                  <a:pt x="245" y="119"/>
                                </a:lnTo>
                                <a:lnTo>
                                  <a:pt x="218" y="71"/>
                                </a:lnTo>
                                <a:lnTo>
                                  <a:pt x="196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38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9922" y="-284"/>
                            <a:ext cx="195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9" name="矩形 439"/>
                        <wps:cNvSpPr/>
                        <wps:spPr>
                          <a:xfrm>
                            <a:off x="9922" y="-284"/>
                            <a:ext cx="195" cy="200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0" name="直接连接符 440"/>
                        <wps:cNvCnPr/>
                        <wps:spPr>
                          <a:xfrm>
                            <a:off x="10021" y="-440"/>
                            <a:ext cx="0" cy="203"/>
                          </a:xfrm>
                          <a:prstGeom prst="line">
                            <a:avLst/>
                          </a:prstGeom>
                          <a:ln w="13462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441" name="任意多边形 441"/>
                        <wps:cNvSpPr/>
                        <wps:spPr>
                          <a:xfrm>
                            <a:off x="9962" y="-551"/>
                            <a:ext cx="90" cy="117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90" h="117">
                                <a:moveTo>
                                  <a:pt x="2" y="57"/>
                                </a:moveTo>
                                <a:lnTo>
                                  <a:pt x="0" y="58"/>
                                </a:lnTo>
                                <a:lnTo>
                                  <a:pt x="0" y="59"/>
                                </a:lnTo>
                                <a:lnTo>
                                  <a:pt x="3" y="69"/>
                                </a:lnTo>
                                <a:lnTo>
                                  <a:pt x="5" y="75"/>
                                </a:lnTo>
                                <a:lnTo>
                                  <a:pt x="6" y="79"/>
                                </a:lnTo>
                                <a:lnTo>
                                  <a:pt x="14" y="94"/>
                                </a:lnTo>
                                <a:lnTo>
                                  <a:pt x="16" y="97"/>
                                </a:lnTo>
                                <a:lnTo>
                                  <a:pt x="26" y="107"/>
                                </a:lnTo>
                                <a:lnTo>
                                  <a:pt x="35" y="113"/>
                                </a:lnTo>
                                <a:lnTo>
                                  <a:pt x="41" y="115"/>
                                </a:lnTo>
                                <a:lnTo>
                                  <a:pt x="48" y="117"/>
                                </a:lnTo>
                                <a:lnTo>
                                  <a:pt x="56" y="117"/>
                                </a:lnTo>
                                <a:lnTo>
                                  <a:pt x="62" y="114"/>
                                </a:lnTo>
                                <a:lnTo>
                                  <a:pt x="68" y="113"/>
                                </a:lnTo>
                                <a:lnTo>
                                  <a:pt x="75" y="108"/>
                                </a:lnTo>
                                <a:lnTo>
                                  <a:pt x="78" y="105"/>
                                </a:lnTo>
                                <a:lnTo>
                                  <a:pt x="83" y="101"/>
                                </a:lnTo>
                                <a:lnTo>
                                  <a:pt x="85" y="97"/>
                                </a:lnTo>
                                <a:lnTo>
                                  <a:pt x="41" y="97"/>
                                </a:lnTo>
                                <a:lnTo>
                                  <a:pt x="34" y="95"/>
                                </a:lnTo>
                                <a:lnTo>
                                  <a:pt x="32" y="94"/>
                                </a:lnTo>
                                <a:lnTo>
                                  <a:pt x="26" y="88"/>
                                </a:lnTo>
                                <a:lnTo>
                                  <a:pt x="22" y="85"/>
                                </a:lnTo>
                                <a:lnTo>
                                  <a:pt x="18" y="81"/>
                                </a:lnTo>
                                <a:lnTo>
                                  <a:pt x="16" y="77"/>
                                </a:lnTo>
                                <a:lnTo>
                                  <a:pt x="12" y="69"/>
                                </a:lnTo>
                                <a:lnTo>
                                  <a:pt x="10" y="65"/>
                                </a:lnTo>
                                <a:lnTo>
                                  <a:pt x="2" y="57"/>
                                </a:lnTo>
                                <a:close/>
                                <a:moveTo>
                                  <a:pt x="45" y="0"/>
                                </a:moveTo>
                                <a:lnTo>
                                  <a:pt x="45" y="35"/>
                                </a:lnTo>
                                <a:lnTo>
                                  <a:pt x="44" y="42"/>
                                </a:lnTo>
                                <a:lnTo>
                                  <a:pt x="45" y="46"/>
                                </a:lnTo>
                                <a:lnTo>
                                  <a:pt x="46" y="51"/>
                                </a:lnTo>
                                <a:lnTo>
                                  <a:pt x="48" y="53"/>
                                </a:lnTo>
                                <a:lnTo>
                                  <a:pt x="51" y="57"/>
                                </a:lnTo>
                                <a:lnTo>
                                  <a:pt x="53" y="61"/>
                                </a:lnTo>
                                <a:lnTo>
                                  <a:pt x="59" y="67"/>
                                </a:lnTo>
                                <a:lnTo>
                                  <a:pt x="62" y="72"/>
                                </a:lnTo>
                                <a:lnTo>
                                  <a:pt x="63" y="77"/>
                                </a:lnTo>
                                <a:lnTo>
                                  <a:pt x="64" y="83"/>
                                </a:lnTo>
                                <a:lnTo>
                                  <a:pt x="62" y="88"/>
                                </a:lnTo>
                                <a:lnTo>
                                  <a:pt x="60" y="91"/>
                                </a:lnTo>
                                <a:lnTo>
                                  <a:pt x="54" y="94"/>
                                </a:lnTo>
                                <a:lnTo>
                                  <a:pt x="51" y="96"/>
                                </a:lnTo>
                                <a:lnTo>
                                  <a:pt x="46" y="97"/>
                                </a:lnTo>
                                <a:lnTo>
                                  <a:pt x="85" y="97"/>
                                </a:lnTo>
                                <a:lnTo>
                                  <a:pt x="86" y="96"/>
                                </a:lnTo>
                                <a:lnTo>
                                  <a:pt x="87" y="93"/>
                                </a:lnTo>
                                <a:lnTo>
                                  <a:pt x="89" y="89"/>
                                </a:lnTo>
                                <a:lnTo>
                                  <a:pt x="90" y="85"/>
                                </a:lnTo>
                                <a:lnTo>
                                  <a:pt x="90" y="77"/>
                                </a:lnTo>
                                <a:lnTo>
                                  <a:pt x="89" y="73"/>
                                </a:lnTo>
                                <a:lnTo>
                                  <a:pt x="87" y="69"/>
                                </a:lnTo>
                                <a:lnTo>
                                  <a:pt x="86" y="65"/>
                                </a:lnTo>
                                <a:lnTo>
                                  <a:pt x="86" y="61"/>
                                </a:lnTo>
                                <a:lnTo>
                                  <a:pt x="82" y="57"/>
                                </a:lnTo>
                                <a:lnTo>
                                  <a:pt x="80" y="53"/>
                                </a:lnTo>
                                <a:lnTo>
                                  <a:pt x="72" y="46"/>
                                </a:lnTo>
                                <a:lnTo>
                                  <a:pt x="70" y="40"/>
                                </a:lnTo>
                                <a:lnTo>
                                  <a:pt x="68" y="35"/>
                                </a:lnTo>
                                <a:lnTo>
                                  <a:pt x="69" y="31"/>
                                </a:lnTo>
                                <a:lnTo>
                                  <a:pt x="69" y="1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2" name="任意多边形 442"/>
                        <wps:cNvSpPr/>
                        <wps:spPr>
                          <a:xfrm>
                            <a:off x="9962" y="-551"/>
                            <a:ext cx="90" cy="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" h="117">
                                <a:moveTo>
                                  <a:pt x="69" y="1"/>
                                </a:moveTo>
                                <a:lnTo>
                                  <a:pt x="69" y="5"/>
                                </a:lnTo>
                                <a:lnTo>
                                  <a:pt x="69" y="18"/>
                                </a:lnTo>
                                <a:lnTo>
                                  <a:pt x="69" y="25"/>
                                </a:lnTo>
                                <a:lnTo>
                                  <a:pt x="69" y="31"/>
                                </a:lnTo>
                                <a:lnTo>
                                  <a:pt x="68" y="35"/>
                                </a:lnTo>
                                <a:lnTo>
                                  <a:pt x="70" y="40"/>
                                </a:lnTo>
                                <a:lnTo>
                                  <a:pt x="72" y="46"/>
                                </a:lnTo>
                                <a:lnTo>
                                  <a:pt x="80" y="53"/>
                                </a:lnTo>
                                <a:lnTo>
                                  <a:pt x="82" y="57"/>
                                </a:lnTo>
                                <a:lnTo>
                                  <a:pt x="86" y="61"/>
                                </a:lnTo>
                                <a:lnTo>
                                  <a:pt x="86" y="65"/>
                                </a:lnTo>
                                <a:lnTo>
                                  <a:pt x="87" y="69"/>
                                </a:lnTo>
                                <a:lnTo>
                                  <a:pt x="89" y="73"/>
                                </a:lnTo>
                                <a:lnTo>
                                  <a:pt x="90" y="77"/>
                                </a:lnTo>
                                <a:lnTo>
                                  <a:pt x="90" y="82"/>
                                </a:lnTo>
                                <a:lnTo>
                                  <a:pt x="90" y="85"/>
                                </a:lnTo>
                                <a:lnTo>
                                  <a:pt x="89" y="89"/>
                                </a:lnTo>
                                <a:lnTo>
                                  <a:pt x="87" y="93"/>
                                </a:lnTo>
                                <a:lnTo>
                                  <a:pt x="86" y="96"/>
                                </a:lnTo>
                                <a:lnTo>
                                  <a:pt x="83" y="101"/>
                                </a:lnTo>
                                <a:lnTo>
                                  <a:pt x="78" y="105"/>
                                </a:lnTo>
                                <a:lnTo>
                                  <a:pt x="75" y="108"/>
                                </a:lnTo>
                                <a:lnTo>
                                  <a:pt x="68" y="113"/>
                                </a:lnTo>
                                <a:lnTo>
                                  <a:pt x="62" y="114"/>
                                </a:lnTo>
                                <a:lnTo>
                                  <a:pt x="56" y="117"/>
                                </a:lnTo>
                                <a:lnTo>
                                  <a:pt x="48" y="117"/>
                                </a:lnTo>
                                <a:lnTo>
                                  <a:pt x="41" y="115"/>
                                </a:lnTo>
                                <a:lnTo>
                                  <a:pt x="35" y="113"/>
                                </a:lnTo>
                                <a:lnTo>
                                  <a:pt x="26" y="107"/>
                                </a:lnTo>
                                <a:lnTo>
                                  <a:pt x="21" y="102"/>
                                </a:lnTo>
                                <a:lnTo>
                                  <a:pt x="16" y="97"/>
                                </a:lnTo>
                                <a:lnTo>
                                  <a:pt x="14" y="94"/>
                                </a:lnTo>
                                <a:lnTo>
                                  <a:pt x="11" y="89"/>
                                </a:lnTo>
                                <a:lnTo>
                                  <a:pt x="9" y="84"/>
                                </a:lnTo>
                                <a:lnTo>
                                  <a:pt x="6" y="79"/>
                                </a:lnTo>
                                <a:lnTo>
                                  <a:pt x="5" y="75"/>
                                </a:lnTo>
                                <a:lnTo>
                                  <a:pt x="3" y="69"/>
                                </a:lnTo>
                                <a:lnTo>
                                  <a:pt x="0" y="59"/>
                                </a:lnTo>
                                <a:lnTo>
                                  <a:pt x="0" y="58"/>
                                </a:lnTo>
                                <a:lnTo>
                                  <a:pt x="2" y="57"/>
                                </a:lnTo>
                                <a:lnTo>
                                  <a:pt x="6" y="61"/>
                                </a:lnTo>
                                <a:lnTo>
                                  <a:pt x="10" y="65"/>
                                </a:lnTo>
                                <a:lnTo>
                                  <a:pt x="12" y="69"/>
                                </a:lnTo>
                                <a:lnTo>
                                  <a:pt x="16" y="77"/>
                                </a:lnTo>
                                <a:lnTo>
                                  <a:pt x="18" y="81"/>
                                </a:lnTo>
                                <a:lnTo>
                                  <a:pt x="22" y="85"/>
                                </a:lnTo>
                                <a:lnTo>
                                  <a:pt x="26" y="88"/>
                                </a:lnTo>
                                <a:lnTo>
                                  <a:pt x="29" y="91"/>
                                </a:lnTo>
                                <a:lnTo>
                                  <a:pt x="32" y="94"/>
                                </a:lnTo>
                                <a:lnTo>
                                  <a:pt x="34" y="95"/>
                                </a:lnTo>
                                <a:lnTo>
                                  <a:pt x="38" y="96"/>
                                </a:lnTo>
                                <a:lnTo>
                                  <a:pt x="41" y="97"/>
                                </a:lnTo>
                                <a:lnTo>
                                  <a:pt x="46" y="97"/>
                                </a:lnTo>
                                <a:lnTo>
                                  <a:pt x="51" y="96"/>
                                </a:lnTo>
                                <a:lnTo>
                                  <a:pt x="54" y="94"/>
                                </a:lnTo>
                                <a:lnTo>
                                  <a:pt x="60" y="91"/>
                                </a:lnTo>
                                <a:lnTo>
                                  <a:pt x="62" y="88"/>
                                </a:lnTo>
                                <a:lnTo>
                                  <a:pt x="64" y="83"/>
                                </a:lnTo>
                                <a:lnTo>
                                  <a:pt x="63" y="77"/>
                                </a:lnTo>
                                <a:lnTo>
                                  <a:pt x="62" y="72"/>
                                </a:lnTo>
                                <a:lnTo>
                                  <a:pt x="59" y="67"/>
                                </a:lnTo>
                                <a:lnTo>
                                  <a:pt x="53" y="61"/>
                                </a:lnTo>
                                <a:lnTo>
                                  <a:pt x="51" y="57"/>
                                </a:lnTo>
                                <a:lnTo>
                                  <a:pt x="48" y="53"/>
                                </a:lnTo>
                                <a:lnTo>
                                  <a:pt x="46" y="51"/>
                                </a:lnTo>
                                <a:lnTo>
                                  <a:pt x="45" y="46"/>
                                </a:lnTo>
                                <a:lnTo>
                                  <a:pt x="44" y="42"/>
                                </a:lnTo>
                                <a:lnTo>
                                  <a:pt x="45" y="35"/>
                                </a:lnTo>
                                <a:lnTo>
                                  <a:pt x="45" y="33"/>
                                </a:lnTo>
                                <a:lnTo>
                                  <a:pt x="45" y="29"/>
                                </a:lnTo>
                                <a:lnTo>
                                  <a:pt x="45" y="30"/>
                                </a:lnTo>
                                <a:lnTo>
                                  <a:pt x="45" y="5"/>
                                </a:lnTo>
                                <a:lnTo>
                                  <a:pt x="45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43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9984" y="-707"/>
                            <a:ext cx="74" cy="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4" name="任意多边形 444"/>
                        <wps:cNvSpPr/>
                        <wps:spPr>
                          <a:xfrm>
                            <a:off x="9984" y="-707"/>
                            <a:ext cx="74" cy="1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" h="162">
                                <a:moveTo>
                                  <a:pt x="73" y="1"/>
                                </a:moveTo>
                                <a:lnTo>
                                  <a:pt x="0" y="0"/>
                                </a:lnTo>
                                <a:lnTo>
                                  <a:pt x="0" y="162"/>
                                </a:lnTo>
                                <a:lnTo>
                                  <a:pt x="73" y="162"/>
                                </a:lnTo>
                                <a:lnTo>
                                  <a:pt x="73" y="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45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006" y="-698"/>
                            <a:ext cx="32" cy="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6" name="任意多边形 446"/>
                        <wps:cNvSpPr/>
                        <wps:spPr>
                          <a:xfrm>
                            <a:off x="10006" y="-698"/>
                            <a:ext cx="32" cy="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" h="32">
                                <a:moveTo>
                                  <a:pt x="15" y="0"/>
                                </a:moveTo>
                                <a:lnTo>
                                  <a:pt x="24" y="0"/>
                                </a:lnTo>
                                <a:lnTo>
                                  <a:pt x="31" y="7"/>
                                </a:lnTo>
                                <a:lnTo>
                                  <a:pt x="31" y="15"/>
                                </a:lnTo>
                                <a:lnTo>
                                  <a:pt x="31" y="24"/>
                                </a:lnTo>
                                <a:lnTo>
                                  <a:pt x="24" y="31"/>
                                </a:lnTo>
                                <a:lnTo>
                                  <a:pt x="15" y="31"/>
                                </a:lnTo>
                                <a:lnTo>
                                  <a:pt x="7" y="31"/>
                                </a:lnTo>
                                <a:lnTo>
                                  <a:pt x="0" y="24"/>
                                </a:lnTo>
                                <a:lnTo>
                                  <a:pt x="0" y="15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7" name="任意多边形 447"/>
                        <wps:cNvSpPr/>
                        <wps:spPr>
                          <a:xfrm>
                            <a:off x="9991" y="-698"/>
                            <a:ext cx="62" cy="2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62" h="29">
                                <a:moveTo>
                                  <a:pt x="42" y="3"/>
                                </a:moveTo>
                                <a:lnTo>
                                  <a:pt x="40" y="27"/>
                                </a:lnTo>
                                <a:lnTo>
                                  <a:pt x="60" y="29"/>
                                </a:lnTo>
                                <a:lnTo>
                                  <a:pt x="61" y="5"/>
                                </a:lnTo>
                                <a:lnTo>
                                  <a:pt x="42" y="3"/>
                                </a:lnTo>
                                <a:close/>
                                <a:moveTo>
                                  <a:pt x="3" y="0"/>
                                </a:moveTo>
                                <a:lnTo>
                                  <a:pt x="0" y="24"/>
                                </a:lnTo>
                                <a:lnTo>
                                  <a:pt x="19" y="25"/>
                                </a:lnTo>
                                <a:lnTo>
                                  <a:pt x="22" y="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48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0004" y="-591"/>
                            <a:ext cx="32" cy="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9" name="任意多边形 449"/>
                        <wps:cNvSpPr/>
                        <wps:spPr>
                          <a:xfrm>
                            <a:off x="10004" y="-591"/>
                            <a:ext cx="32" cy="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" h="30">
                                <a:moveTo>
                                  <a:pt x="16" y="0"/>
                                </a:moveTo>
                                <a:lnTo>
                                  <a:pt x="26" y="0"/>
                                </a:lnTo>
                                <a:lnTo>
                                  <a:pt x="32" y="6"/>
                                </a:lnTo>
                                <a:lnTo>
                                  <a:pt x="32" y="15"/>
                                </a:lnTo>
                                <a:lnTo>
                                  <a:pt x="32" y="24"/>
                                </a:lnTo>
                                <a:lnTo>
                                  <a:pt x="26" y="30"/>
                                </a:lnTo>
                                <a:lnTo>
                                  <a:pt x="16" y="30"/>
                                </a:lnTo>
                                <a:lnTo>
                                  <a:pt x="8" y="30"/>
                                </a:lnTo>
                                <a:lnTo>
                                  <a:pt x="0" y="24"/>
                                </a:lnTo>
                                <a:lnTo>
                                  <a:pt x="0" y="15"/>
                                </a:lnTo>
                                <a:lnTo>
                                  <a:pt x="0" y="6"/>
                                </a:lnTo>
                                <a:lnTo>
                                  <a:pt x="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0" name="任意多边形 450"/>
                        <wps:cNvSpPr/>
                        <wps:spPr>
                          <a:xfrm>
                            <a:off x="9988" y="-592"/>
                            <a:ext cx="63" cy="2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/>
                            <a:rect l="0" t="0" r="0" b="0"/>
                            <a:pathLst>
                              <a:path w="63" h="29">
                                <a:moveTo>
                                  <a:pt x="42" y="4"/>
                                </a:moveTo>
                                <a:lnTo>
                                  <a:pt x="39" y="28"/>
                                </a:lnTo>
                                <a:lnTo>
                                  <a:pt x="60" y="29"/>
                                </a:lnTo>
                                <a:lnTo>
                                  <a:pt x="62" y="5"/>
                                </a:lnTo>
                                <a:lnTo>
                                  <a:pt x="42" y="4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24"/>
                                </a:lnTo>
                                <a:lnTo>
                                  <a:pt x="20" y="27"/>
                                </a:lnTo>
                                <a:lnTo>
                                  <a:pt x="21" y="3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51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9739" y="-1880"/>
                            <a:ext cx="570" cy="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52" name="直接连接符 452"/>
                        <wps:cNvCnPr/>
                        <wps:spPr>
                          <a:xfrm>
                            <a:off x="9758" y="-1802"/>
                            <a:ext cx="551" cy="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6997E" id="组合 453" o:spid="_x0000_s1026" style="position:absolute;left:0;text-align:left;margin-left:496.65pt;margin-top:10.35pt;width:28.5pt;height:90.25pt;z-index:-251619840;mso-position-horizontal-relative:page" coordorigin="9739,-1881" coordsize="570,18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">
                <v:shape id="图片 45" o:spid="_x0000_s1027" type="#_x0000_t75" style="position:absolute;left:9920;top:-1767;width:227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3is7AAAAA3AAAAA8AAABkcnMvZG93bnJldi54bWxET01Lw0AQvQv+h2UEb3ZXUSmx21IEQfAg&#10;Rg8ex+x0E5qdTbOTNv33zkHw+Hjfq82cenOksXSZPdwuHBjiJoeOo4evz5ebJZgiyAH7zOThTAU2&#10;68uLFVYhn/iDjrVEoyFcKvTQigyVtaVpKWFZ5IFYuV0eE4rCMdow4knDU2/vnHu0CTvWhhYHem6p&#10;2ddT8nC/O4utp+mwfP/+OdDbQ5TORe+vr+btExihWf7Ff+7XoD6na/WMHgG7/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zeKzsAAAADcAAAADwAAAAAAAAAAAAAAAACfAgAA&#10;ZHJzL2Rvd25yZXYueG1sUEsFBgAAAAAEAAQA9wAAAIwDAAAAAA==&#10;">
                  <v:imagedata r:id="rId30" o:title=""/>
                  <v:path arrowok="t"/>
                </v:shape>
                <v:shape id="任意多边形 409" o:spid="_x0000_s1028" style="position:absolute;left:9890;top:-1797;width:285;height:293;visibility:visible;mso-wrap-style:square;v-text-anchor:top" coordsize="285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ApysYA&#10;AADcAAAADwAAAGRycy9kb3ducmV2LnhtbESPQWvCQBSE7wX/w/IK3urGRoqmriJCsJcWoiJ4e2Rf&#10;s6HZtyG7TdL+erdQ8DjMzDfMejvaRvTU+dqxgvksAUFcOl1zpeB8yp+WIHxA1tg4JgU/5GG7mTys&#10;MdNu4IL6Y6hEhLDPUIEJoc2k9KUhi37mWuLofbrOYoiyq6TucIhw28jnJHmRFmuOCwZb2hsqv47f&#10;VsHVGbv8eD+011MRLrvfS56m6Vyp6eO4ewURaAz38H/7TStYJCv4OxOPgN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ApysYAAADcAAAADwAAAAAAAAAAAAAAAACYAgAAZHJz&#10;L2Rvd25yZXYueG1sUEsFBgAAAAAEAAQA9QAAAIsDAAAAAA==&#10;" path="m156,l128,,113,2,99,7,44,40,12,87,,142r9,54l37,244r46,34l146,292r14,-1l174,289r36,-17l131,272,74,250,37,210,21,159r6,-54l55,58,106,25r24,-5l143,19r66,l171,2,156,xm209,19r-66,l168,21r57,30l258,97r9,55l253,205r-37,43l156,272r54,l230,262r37,-41l285,170r-1,-53l265,67,227,27,209,19xm154,39r-20,l123,42r-10,2l62,81,41,133r8,55l83,232r60,21l154,252r10,-2l197,232r-55,l134,231,82,205,61,154,72,100,120,62r8,-1l136,60r61,l165,42,154,39xm197,60r-43,l161,61r52,36l227,152r-22,52l150,232r47,l217,221r27,-48l244,119,218,71,197,60xe" fillcolor="black" stroked="f">
                  <v:path arrowok="t" textboxrect="0,0,285,293"/>
                </v:shape>
                <v:shape id="图片 47" o:spid="_x0000_s1029" type="#_x0000_t75" style="position:absolute;left:9994;top:-1821;width:74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bOr7BAAAA3AAAAA8AAABkcnMvZG93bnJldi54bWxET8uKwjAU3QvzD+EOuNPUJ0M1yjD4ZEDw&#10;getLc22LyU1potb5+slCcHk47+m8sUbcqfalYwW9bgKCOHO65FzB6bjsfIHwAVmjcUwKnuRhPvto&#10;TTHV7sF7uh9CLmII+xQVFCFUqZQ+K8ii77qKOHIXV1sMEda51DU+Yrg1sp8kY2mx5NhQYEU/BWXX&#10;w80q2G3NYj/e7gbnTf939Lc25+NNrpRqfzbfExCBmvAWv9wbrWDYi/PjmXgE5O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gbOr7BAAAA3AAAAA8AAAAAAAAAAAAAAAAAnwIA&#10;AGRycy9kb3ducmV2LnhtbFBLBQYAAAAABAAEAPcAAACNAwAAAAA=&#10;">
                  <v:imagedata r:id="rId31" o:title=""/>
                  <v:path arrowok="t"/>
                </v:shape>
                <v:rect id="矩形 411" o:spid="_x0000_s1030" style="position:absolute;left:9994;top:-1821;width:74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pMXcQA&#10;AADcAAAADwAAAGRycy9kb3ducmV2LnhtbESPQWsCMRSE70L/Q3iF3jS7pRVZjbJKhZ4EbcH29tg8&#10;k8XNy7JJ3fXfm4LgcZiZb5jFanCNuFAXas8K8kkGgrjyumaj4PtrO56BCBFZY+OZFFwpwGr5NFpg&#10;oX3Pe7ocohEJwqFABTbGtpAyVJYcholviZN38p3DmGRnpO6wT3DXyNcsm0qHNacFiy1tLFXnw59T&#10;8NH+7sp3E2R5jPbn7Nf91u6MUi/PQzkHEWmIj/C9/akVvOU5/J9JR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KTF3EAAAA3AAAAA8AAAAAAAAAAAAAAAAAmAIAAGRycy9k&#10;b3ducmV2LnhtbFBLBQYAAAAABAAEAPUAAACJAwAAAAA=&#10;" filled="f"/>
                <v:shape id="图片 49" o:spid="_x0000_s1031" type="#_x0000_t75" style="position:absolute;left:10016;top:-1671;width:30;height: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rNTLDAAAA3AAAAA8AAABkcnMvZG93bnJldi54bWxEj1FrwkAQhN8F/8Oxgm96UUKR6Cml2JIn&#10;S9QfsOS2SWhuL+RWjf56r1DwcZiZb5jNbnCtulIfGs8GFvMEFHHpbcOVgfPpc7YCFQTZYuuZDNwp&#10;wG47Hm0ws/7GBV2PUqkI4ZChgVqky7QOZU0Ow9x3xNH78b1DibKvtO3xFuGu1cskedMOG44LNXb0&#10;UVP5e7w4A/uHuEP+fc6/iuJQnSRNqUhyY6aT4X0NSmiQV/i/nVsD6WIJf2fiEdDb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us1MsMAAADcAAAADwAAAAAAAAAAAAAAAACf&#10;AgAAZHJzL2Rvd25yZXYueG1sUEsFBgAAAAAEAAQA9wAAAI8DAAAAAA==&#10;">
                  <v:imagedata r:id="rId32" o:title=""/>
                  <v:path arrowok="t"/>
                </v:shape>
                <v:line id="直接连接符 413" o:spid="_x0000_s1032" style="position:absolute;visibility:visible;mso-wrap-style:square" from="10229,-1866" to="10274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RGS8UAAADcAAAADwAAAGRycy9kb3ducmV2LnhtbESPT2vCQBTE7wW/w/IEb3VjLUWiq4jg&#10;H3ozLYK3R/aZxGTfprsbjd/eLRR6HGbmN8xi1ZtG3Mj5yrKCyTgBQZxbXXGh4Ptr+zoD4QOyxsYy&#10;KXiQh9Vy8LLAVNs7H+mWhUJECPsUFZQhtKmUPi/JoB/bljh6F+sMhihdIbXDe4SbRr4lyYc0WHFc&#10;KLGlTUl5nXVGwanL+Hytt67BbrffX04/tZ9+KjUa9us5iEB9+A//tQ9awftkCr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cRGS8UAAADcAAAADwAAAAAAAAAA&#10;AAAAAAChAgAAZHJzL2Rvd25yZXYueG1sUEsFBgAAAAAEAAQA+QAAAJMDAAAAAA==&#10;" strokeweight="1.5pt"/>
                <v:line id="直接连接符 414" o:spid="_x0000_s1033" style="position:absolute;visibility:visible;mso-wrap-style:square" from="10182,-1866" to="10229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3eP8QAAADcAAAADwAAAGRycy9kb3ducmV2LnhtbESPQWvCQBSE7wX/w/KE3urGKkWiq4ig&#10;Fm9Ni+DtkX0mMdm36e5G47/vCkKPw8x8wyxWvWnElZyvLCsYjxIQxLnVFRcKfr63bzMQPiBrbCyT&#10;gjt5WC0HLwtMtb3xF12zUIgIYZ+igjKENpXS5yUZ9CPbEkfvbJ3BEKUrpHZ4i3DTyPck+ZAGK44L&#10;Jba0KSmvs84oOHYZny711jXY7fb78/G39pODUq/Dfj0HEagP/+Fn+1MrmI6n8DgTj4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Ld4/xAAAANwAAAAPAAAAAAAAAAAA&#10;AAAAAKECAABkcnMvZG93bnJldi54bWxQSwUGAAAAAAQABAD5AAAAkgMAAAAA&#10;" strokeweight="1.5pt"/>
                <v:line id="直接连接符 415" o:spid="_x0000_s1034" style="position:absolute;visibility:visible;mso-wrap-style:square" from="10136,-1866" to="10182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F7pMUAAADcAAAADwAAAGRycy9kb3ducmV2LnhtbESPQWvCQBSE70L/w/IKvelGbUuJriKC&#10;Wrw1FqG3R/aZxGTfxt2Npv/eLRQ8DjPzDTNf9qYRV3K+sqxgPEpAEOdWV1wo+D5shh8gfEDW2Fgm&#10;Bb/kYbl4Gswx1fbGX3TNQiEihH2KCsoQ2lRKn5dk0I9sSxy9k3UGQ5SukNrhLcJNIydJ8i4NVhwX&#10;SmxpXVJeZ51RcOwy/jnXG9dgt93tTsdL7ad7pV6e+9UMRKA+PML/7U+t4HX8Bn9n4hG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F7pMUAAADcAAAADwAAAAAAAAAA&#10;AAAAAAChAgAAZHJzL2Rvd25yZXYueG1sUEsFBgAAAAAEAAQA+QAAAJMDAAAAAA==&#10;" strokeweight="1.5pt"/>
                <v:line id="直接连接符 416" o:spid="_x0000_s1035" style="position:absolute;visibility:visible;mso-wrap-style:square" from="10090,-1866" to="10136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Pl08QAAADcAAAADwAAAGRycy9kb3ducmV2LnhtbESPQWvCQBSE7wX/w/IEb7rRipTUVUSw&#10;Sm+mRejtkX0mabJv4+5G03/vCkKPw8x8wyzXvWnElZyvLCuYThIQxLnVFRcKvr924zcQPiBrbCyT&#10;gj/ysF4NXpaYanvjI12zUIgIYZ+igjKENpXS5yUZ9BPbEkfvbJ3BEKUrpHZ4i3DTyFmSLKTBiuNC&#10;iS1tS8rrrDMKTl3GP7/1zjXYfez359Ol9q+fSo2G/eYdRKA+/Ief7YNWMJ8u4HEmHg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s+XTxAAAANwAAAAPAAAAAAAAAAAA&#10;AAAAAKECAABkcnMvZG93bnJldi54bWxQSwUGAAAAAAQABAD5AAAAkgMAAAAA&#10;" strokeweight="1.5pt"/>
                <v:line id="直接连接符 417" o:spid="_x0000_s1036" style="position:absolute;visibility:visible;mso-wrap-style:square" from="10043,-1866" to="10090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9ASMUAAADcAAAADwAAAGRycy9kb3ducmV2LnhtbESPQWvCQBSE70L/w/IKvelGLW2JriKC&#10;Wrw1FqG3R/aZxGTfxt2Npv/eLRQ8DjPzDTNf9qYRV3K+sqxgPEpAEOdWV1wo+D5shh8gfEDW2Fgm&#10;Bb/kYbl4Gswx1fbGX3TNQiEihH2KCsoQ2lRKn5dk0I9sSxy9k3UGQ5SukNrhLcJNIydJ8iYNVhwX&#10;SmxpXVJeZ51RcOwy/jnXG9dgt93tTsdL7ad7pV6e+9UMRKA+PML/7U+t4HX8Dn9n4hG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v9ASMUAAADcAAAADwAAAAAAAAAA&#10;AAAAAAChAgAAZHJzL2Rvd25yZXYueG1sUEsFBgAAAAAEAAQA+QAAAJMDAAAAAA==&#10;" strokeweight="1.5pt"/>
                <v:line id="直接连接符 418" o:spid="_x0000_s1037" style="position:absolute;visibility:visible;mso-wrap-style:square" from="9997,-1866" to="10043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DUOsIAAADcAAAADwAAAGRycy9kb3ducmV2LnhtbERPy2rCQBTdC/2H4Ra604mtSEmdSClY&#10;i7tGCXR3ydw8msyddGai8e+dRcHl4bw328n04kzOt5YVLBcJCOLS6pZrBafjbv4Kwgdkjb1lUnAl&#10;D9vsYbbBVNsLf9M5D7WIIexTVNCEMKRS+rIhg35hB+LIVdYZDBG6WmqHlxhuevmcJGtpsOXY0OBA&#10;Hw2VXT4aBcWY889vt3M9jp/7fVX8df7loNTT4/T+BiLQFO7if/eXVrBaxrXxTDwCMrs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2DUOsIAAADcAAAADwAAAAAAAAAAAAAA&#10;AAChAgAAZHJzL2Rvd25yZXYueG1sUEsFBgAAAAAEAAQA+QAAAJADAAAAAA==&#10;" strokeweight="1.5pt"/>
                <v:line id="直接连接符 419" o:spid="_x0000_s1038" style="position:absolute;visibility:visible;mso-wrap-style:square" from="9950,-1866" to="9997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xxocUAAADcAAAADwAAAGRycy9kb3ducmV2LnhtbESPQWvCQBSE70L/w/IKvelGLaWNriKC&#10;Wrw1FqG3R/aZxGTfxt2Npv/eLRQ8DjPzDTNf9qYRV3K+sqxgPEpAEOdWV1wo+D5shu8gfEDW2Fgm&#10;Bb/kYbl4Gswx1fbGX3TNQiEihH2KCsoQ2lRKn5dk0I9sSxy9k3UGQ5SukNrhLcJNIydJ8iYNVhwX&#10;SmxpXVJeZ51RcOwy/jnXG9dgt93tTsdL7ad7pV6e+9UMRKA+PML/7U+t4HX8AX9n4hG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CxxocUAAADcAAAADwAAAAAAAAAA&#10;AAAAAAChAgAAZHJzL2Rvd25yZXYueG1sUEsFBgAAAAAEAAQA+QAAAJMDAAAAAA==&#10;" strokeweight="1.5pt"/>
                <v:line id="直接连接符 420" o:spid="_x0000_s1039" style="position:absolute;visibility:visible;mso-wrap-style:square" from="9904,-1866" to="9950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oSgcIAAADcAAAADwAAAGRycy9kb3ducmV2LnhtbERPy2rCQBTdC/2H4Ra600m1SEmdSCmo&#10;xV2jBLq7ZG4eTeZOOjPR+PedRcHl4bw328n04kLOt5YVPC8SEMSl1S3XCs6n3fwVhA/IGnvLpOBG&#10;HrbZw2yDqbZX/qJLHmoRQ9inqKAJYUil9GVDBv3CDsSRq6wzGCJ0tdQOrzHc9HKZJGtpsOXY0OBA&#10;Hw2VXT4aBcWY8/dPt3M9jvvDoSp+O786KvX0OL2/gQg0hbv43/2pFbws4/x4Jh4Bm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3oSgcIAAADcAAAADwAAAAAAAAAAAAAA&#10;AAChAgAAZHJzL2Rvd25yZXYueG1sUEsFBgAAAAAEAAQA+QAAAJADAAAAAA==&#10;" strokeweight="1.5pt"/>
                <v:line id="直接连接符 421" o:spid="_x0000_s1040" style="position:absolute;visibility:visible;mso-wrap-style:square" from="9858,-1866" to="9904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a3GsUAAADcAAAADwAAAGRycy9kb3ducmV2LnhtbESPT2vCQBTE74LfYXmCt7rxD6WkriKC&#10;tXhrFKG3R/aZpMm+TXc3mn77riB4HGbmN8xy3ZtGXMn5yrKC6SQBQZxbXXGh4HTcvbyB8AFZY2OZ&#10;FPyRh/VqOFhiqu2Nv+iahUJECPsUFZQhtKmUPi/JoJ/Yljh6F+sMhihdIbXDW4SbRs6S5FUarDgu&#10;lNjStqS8zjqj4Nxl/P1T71yD3cd+fzn/1n5+UGo86jfvIAL14Rl+tD+1gsVsCvcz8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Da3GsUAAADcAAAADwAAAAAAAAAA&#10;AAAAAAChAgAAZHJzL2Rvd25yZXYueG1sUEsFBgAAAAAEAAQA+QAAAJMDAAAAAA==&#10;" strokeweight="1.5pt"/>
                <v:line id="直接连接符 422" o:spid="_x0000_s1041" style="position:absolute;visibility:visible;mso-wrap-style:square" from="9811,-1866" to="9858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QpbcQAAADcAAAADwAAAGRycy9kb3ducmV2LnhtbESPQWvCQBSE7wX/w/IEb3VjlCKpqxTB&#10;Wrw1itDbI/tM0mTfprsbTf99VxB6HGbmG2a1GUwrruR8bVnBbJqAIC6srrlUcDrunpcgfEDW2Fom&#10;Bb/kYbMePa0w0/bGn3TNQykihH2GCqoQukxKX1Rk0E9tRxy9i3UGQ5SulNrhLcJNK9MkeZEGa44L&#10;FXa0raho8t4oOPc5f303O9di/77fX84/jZ8flJqMh7dXEIGG8B9+tD+0gkWawv1MPAJ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5CltxAAAANwAAAAPAAAAAAAAAAAA&#10;AAAAAKECAABkcnMvZG93bnJldi54bWxQSwUGAAAAAAQABAD5AAAAkgMAAAAA&#10;" strokeweight="1.5pt"/>
                <v:line id="直接连接符 423" o:spid="_x0000_s1042" style="position:absolute;visibility:visible;mso-wrap-style:square" from="9764,-1866" to="9811,-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iM9sUAAADcAAAADwAAAGRycy9kb3ducmV2LnhtbESPT2vCQBTE7wW/w/IEb3WjliLRVUTw&#10;D701LYK3R/aZxGTfxt2Nxm/fLRR6HGbmN8xy3ZtG3Mn5yrKCyTgBQZxbXXGh4Ptr9zoH4QOyxsYy&#10;KXiSh/Vq8LLEVNsHf9I9C4WIEPYpKihDaFMpfV6SQT+2LXH0LtYZDFG6QmqHjwg3jZwmybs0WHFc&#10;KLGlbUl5nXVGwanL+Hytd67Bbn84XE632s8+lBoN+80CRKA+/If/2ket4G06g98z8Qj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6iM9sUAAADcAAAADwAAAAAAAAAA&#10;AAAAAAChAgAAZHJzL2Rvd25yZXYueG1sUEsFBgAAAAAEAAQA+QAAAJMDAAAAAA==&#10;" strokeweight="1.5pt"/>
                <v:line id="直接连接符 424" o:spid="_x0000_s1043" style="position:absolute;visibility:visible;mso-wrap-style:square" from="9758,-1820" to="10266,-18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EUgsQAAADcAAAADwAAAGRycy9kb3ducmV2LnhtbESPQWvCQBSE7wX/w/IEb3WjlSLRVUSw&#10;iremRfD2yD6TmOzbuLvR+O+7hUKPw8x8wyzXvWnEnZyvLCuYjBMQxLnVFRcKvr92r3MQPiBrbCyT&#10;gid5WK8GL0tMtX3wJ92zUIgIYZ+igjKENpXS5yUZ9GPbEkfvYp3BEKUrpHb4iHDTyGmSvEuDFceF&#10;ElvalpTXWWcUnLqMz9d65xrsPvb7y+lW+7ejUqNhv1mACNSH//Bf+6AVzKYz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QRSCxAAAANwAAAAPAAAAAAAAAAAA&#10;AAAAAKECAABkcnMvZG93bnJldi54bWxQSwUGAAAAAAQABAD5AAAAkgMAAAAA&#10;" strokeweight="1.5pt"/>
                <v:shape id="图片 62" o:spid="_x0000_s1044" type="#_x0000_t75" style="position:absolute;left:9964;top:-1678;width:105;height:2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pJ4vEAAAA3AAAAA8AAABkcnMvZG93bnJldi54bWxEj09rwkAUxO+FfoflFbzVTeMfJLqGUgj0&#10;JCQKtrdH9jUbmn0bsqvGb+8KgsdhZn7DbPLRduJMg28dK/iYJiCIa6dbbhQc9sX7CoQPyBo7x6Tg&#10;Sh7y7evLBjPtLlzSuQqNiBD2GSowIfSZlL42ZNFPXU8cvT83WAxRDo3UA14i3HYyTZKltNhyXDDY&#10;05eh+r86WQXHRXDG+vrU/467oi1nKZofq9Tkbfxcgwg0hmf40f7WCubpAu5n4hGQ2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pJ4vEAAAA3AAAAA8AAAAAAAAAAAAAAAAA&#10;nwIAAGRycy9kb3ducmV2LnhtbFBLBQYAAAAABAAEAPcAAACQAwAAAAA=&#10;">
                  <v:imagedata r:id="rId33" o:title=""/>
                  <v:path arrowok="t"/>
                </v:shape>
                <v:rect id="矩形 426" o:spid="_x0000_s1045" style="position:absolute;left:9993;top:-1674;width:74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8elMMA&#10;AADcAAAADwAAAGRycy9kb3ducmV2LnhtbESPQWsCMRSE74L/ITyhN81WqpTVKKtU6ElQC623x+Y1&#10;Wdy8LJvU3f57Iwgeh5n5hlmue1eLK7Wh8qzgdZKBIC69rtgo+Drtxu8gQkTWWHsmBf8UYL0aDpaY&#10;a9/xga7HaESCcMhRgY2xyaUMpSWHYeIb4uT9+tZhTLI1UrfYJbir5TTL5tJhxWnBYkNbS+Xl+OcU&#10;fDTnfTEzQRbf0f5c/Kbb2b1R6mXUFwsQkfr4DD/an1rB23QO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8elMMAAADcAAAADwAAAAAAAAAAAAAAAACYAgAAZHJzL2Rv&#10;d25yZXYueG1sUEsFBgAAAAAEAAQA9QAAAIgDAAAAAA==&#10;" filled="f"/>
                <v:shape id="图片 64" o:spid="_x0000_s1046" type="#_x0000_t75" style="position:absolute;left:10015;top:-1523;width:32;height: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4nCzGAAAA3AAAAA8AAABkcnMvZG93bnJldi54bWxEj0trwkAUhfeF/ofhFtyUOjGIltRRSqDo&#10;wi60Kbq8ZG6TtJk7ITN5+O87guDycB4fZ7UZTS16al1lWcFsGoEgzq2uuFCQfX28vIJwHlljbZkU&#10;XMjBZv34sMJE24EP1B99IcIIuwQVlN43iZQuL8mgm9qGOHg/tjXog2wLqVscwripZRxFC2mw4kAo&#10;saG0pPzv2BkFi+/9aflss+1wTg/NbzcL9OxTqcnT+P4GwtPo7+Fbe6cVzOMlXM+EIyD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DicLMYAAADcAAAADwAAAAAAAAAAAAAA&#10;AACfAgAAZHJzL2Rvd25yZXYueG1sUEsFBgAAAAAEAAQA9wAAAJIDAAAAAA==&#10;">
                  <v:imagedata r:id="rId34" o:title=""/>
                  <v:path arrowok="t"/>
                </v:shape>
                <v:shape id="任意多边形 428" o:spid="_x0000_s1047" style="position:absolute;left:10015;top:-1523;width:32;height:32;visibility:visible;mso-wrap-style:square;v-text-anchor:top" coordsize="32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unbcMA&#10;AADcAAAADwAAAGRycy9kb3ducmV2LnhtbERPXWvCMBR9F/wP4Qq+yExXxpDOWIploIOxqYO9Xppr&#10;W21uShNt9u+Xh8EeD+d7nQfTiTsNrrWs4HGZgCCurG65VvB1en1YgXAeWWNnmRT8kIN8M52sMdN2&#10;5APdj74WMYRdhgoa7/tMSlc1ZNAtbU8cubMdDPoIh1rqAccYbjqZJsmzNNhybGiwp21D1fV4MwrG&#10;vfssT+GwaLtLUdar7/D28R6Ums9C8QLCU/D/4j/3Tit4SuPaeCYe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unbcMAAADcAAAADwAAAAAAAAAAAAAAAACYAgAAZHJzL2Rv&#10;d25yZXYueG1sUEsFBgAAAAAEAAQA9QAAAIgDAAAAAA==&#10;" path="m16,r8,l31,7r,9l31,24r-7,7l16,31r-9,l,24,,16,,7,7,r9,xe" filled="f">
                  <v:path arrowok="t" textboxrect="0,0,32,32"/>
                </v:shape>
                <v:shape id="任意多边形 429" o:spid="_x0000_s1048" style="position:absolute;left:9999;top:-1523;width:62;height:29;visibility:visible;mso-wrap-style:square;v-text-anchor:top" coordsize="6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/QLscA&#10;AADcAAAADwAAAGRycy9kb3ducmV2LnhtbESPQWvCQBSE74X+h+UVehHdGMTa1FWqUKggiFZpj4/s&#10;MwnNvg27G0399a4g9DjMzDfMdN6ZWpzI+cqyguEgAUGcW11xoWD/9dGfgPABWWNtmRT8kYf57PFh&#10;ipm2Z97SaRcKESHsM1RQhtBkUvq8JIN+YBvi6B2tMxiidIXUDs8RbmqZJslYGqw4LpTY0LKk/HfX&#10;GgX5d7s4uJ9ifUyr5eYlXNqVGfWUen7q3t9ABOrCf/je/tQKRukr3M7EI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f0C7HAAAA3AAAAA8AAAAAAAAAAAAAAAAAmAIAAGRy&#10;cy9kb3ducmV2LnhtbFBLBQYAAAAABAAEAPUAAACMAwAAAAA=&#10;" path="m40,3l39,27r19,2l61,5,40,3xm1,l,24r19,1l21,1,1,xe" fillcolor="black" stroked="f">
                  <v:path arrowok="t" textboxrect="0,0,62,29"/>
                </v:shape>
                <v:shape id="图片 67" o:spid="_x0000_s1049" type="#_x0000_t75" style="position:absolute;left:10016;top:-1665;width:32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gD0DBAAAA3AAAAA8AAABkcnMvZG93bnJldi54bWxET8uKwjAU3Qv+Q7iCG9FUR0SqUXQYdXDn&#10;E5eX5toWm5vSRO349ZOF4PJw3tN5bQrxoMrllhX0exEI4sTqnFMFx8OqOwbhPLLGwjIp+CMH81mz&#10;McVY2yfv6LH3qQgh7GJUkHlfxlK6JCODrmdL4sBdbWXQB1ilUlf4DOGmkIMoGkmDOYeGDEv6zii5&#10;7e9GwZL98LLml9mdzpvOEk/bn/F6q1S7VS8mIDzV/iN+u3+1guFXmB/OhCMgZ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+gD0DBAAAA3AAAAA8AAAAAAAAAAAAAAAAAnwIA&#10;AGRycy9kb3ducmV2LnhtbFBLBQYAAAAABAAEAPcAAACNAwAAAAA=&#10;">
                  <v:imagedata r:id="rId35" o:title=""/>
                  <v:path arrowok="t"/>
                </v:shape>
                <v:shape id="任意多边形 431" o:spid="_x0000_s1050" style="position:absolute;left:10016;top:-1665;width:32;height:30;visibility:visible;mso-wrap-style:square;v-text-anchor:top" coordsize="32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K4sMQA&#10;AADcAAAADwAAAGRycy9kb3ducmV2LnhtbESP0WrCQBRE3wv+w3KFvulGI0VSV7GVFh+EYvQDbrPX&#10;JJq9m2S3Jv69Kwh9HGbmDLNY9aYSV2pdaVnBZByBIM6sLjlXcDx8jeYgnEfWWFkmBTdysFoOXhaY&#10;aNvxnq6pz0WAsEtQQeF9nUjpsoIMurGtiYN3sq1BH2SbS91iF+CmktMoepMGSw4LBdb0WVB2Sf+M&#10;gvgn/t2VDX83J6ZzZz/Wh03TKfU67NfvIDz1/j/8bG+1glk8gceZc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CuLDEAAAA3AAAAA8AAAAAAAAAAAAAAAAAmAIAAGRycy9k&#10;b3ducmV2LnhtbFBLBQYAAAAABAAEAPUAAACJAwAAAAA=&#10;" path="m16,l26,r6,6l32,15r,9l26,30r-10,l8,30,,24,,15,,6,8,r8,xe" filled="f">
                  <v:path arrowok="t" textboxrect="0,0,32,30"/>
                </v:shape>
                <v:shape id="任意多边形 432" o:spid="_x0000_s1051" style="position:absolute;left:10000;top:-1666;width:63;height:29;visibility:visible;mso-wrap-style:square;v-text-anchor:top" coordsize="63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SvScQA&#10;AADcAAAADwAAAGRycy9kb3ducmV2LnhtbESPQWvCQBSE70L/w/IKvemmUaRGVylKoQcvJhY9PrLP&#10;JDT7NuxuY/rvXUHwOMzMN8xqM5hW9OR8Y1nB+yQBQVxa3XCl4Fh8jT9A+ICssbVMCv7Jw2b9Mlph&#10;pu2VD9TnoRIRwj5DBXUIXSalL2sy6Ce2I47exTqDIUpXSe3wGuGmlWmSzKXBhuNCjR1tayp/8z+j&#10;YLF1ebUrj9if0+SnSMNpt9hPlXp7HT6XIAIN4Rl+tL+1gtk0hfuZeAT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0r0nEAAAA3AAAAA8AAAAAAAAAAAAAAAAAmAIAAGRycy9k&#10;b3ducmV2LnhtbFBLBQYAAAAABAAEAPUAAACJAwAAAAA=&#10;" path="m42,4l39,28r21,1l62,5,42,4xm2,l,24r20,3l21,3,2,xe" fillcolor="black" stroked="f">
                  <v:path arrowok="t" textboxrect="0,0,63,29"/>
                </v:shape>
                <v:line id="直接连接符 433" o:spid="_x0000_s1052" style="position:absolute;visibility:visible;mso-wrap-style:square" from="10040,-1400" to="10153,-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BRKcUAAADcAAAADwAAAGRycy9kb3ducmV2LnhtbESP3WoCMRSE7wXfIRyhdzVrLaKrUcS2&#10;UOmF+PMAx81xs7o5WZJUt336Rih4OczMN8xs0dpaXMmHyrGCQT8DQVw4XXGp4LD/eB6DCBFZY+2Y&#10;FPxQgMW825lhrt2Nt3TdxVIkCIccFZgYm1zKUBiyGPquIU7eyXmLMUlfSu3xluC2li9ZNpIWK04L&#10;BhtaGSouu2+rYO2PX5fBb2nkkdf+vd68TYI9K/XUa5dTEJHa+Aj/tz+1gtf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BRKcUAAADcAAAADwAAAAAAAAAA&#10;AAAAAAChAgAAZHJzL2Rvd25yZXYueG1sUEsFBgAAAAAEAAQA+QAAAJMDAAAAAA==&#10;" strokeweight="1pt"/>
                <v:line id="直接连接符 434" o:spid="_x0000_s1053" style="position:absolute;visibility:visible;mso-wrap-style:square" from="9896,-1652" to="9896,-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nJXcUAAADcAAAADwAAAGRycy9kb3ducmV2LnhtbESP0WoCMRRE3wX/IVyhb5q1ldJujSK2&#10;hYoP0m0/4Lq5blY3N0uS6urXm4Lg4zAzZ5jpvLONOJIPtWMF41EGgrh0uuZKwe/P5/AFRIjIGhvH&#10;pOBMAeazfm+KuXYn/qZjESuRIBxyVGBibHMpQ2nIYhi5ljh5O+ctxiR9JbXHU4LbRj5m2bO0WHNa&#10;MNjS0lB5KP6sgpXfrg/jS2Xkllf+o9m8vwa7V+ph0C3eQETq4j18a39pBZO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nJXcUAAADcAAAADwAAAAAAAAAA&#10;AAAAAAChAgAAZHJzL2Rvd25yZXYueG1sUEsFBgAAAAAEAAQA+QAAAJMDAAAAAA==&#10;" strokeweight="1pt"/>
                <v:shape id="任意多边形 435" o:spid="_x0000_s1054" style="position:absolute;left:10149;top:-1660;width:123;height:726;visibility:visible;mso-wrap-style:square;v-text-anchor:top" coordsize="123,7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arb8UA&#10;AADcAAAADwAAAGRycy9kb3ducmV2LnhtbESPQWvCQBSE74X+h+UVehHdqFU0dRWxCDnoQeMPeGZf&#10;k2j2bchuNP57Vyj0OMzMN8xi1ZlK3KhxpWUFw0EEgjizuuRcwSnd9mcgnEfWWFkmBQ9ysFq+vy0w&#10;1vbOB7odfS4ChF2MCgrv61hKlxVk0A1sTRy8X9sY9EE2udQN3gPcVHIURVNpsOSwUGBNm4Ky67E1&#10;Cly33es2Pfceu6qXpG15yefJj1KfH936G4Snzv+H/9qJVvA1nsDrTDg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tqtvxQAAANwAAAAPAAAAAAAAAAAAAAAAAJgCAABkcnMv&#10;ZG93bnJldi54bWxQSwUGAAAAAAQABAD1AAAAigMAAAAA&#10;" path="m43,612l97,726r16,-78l78,648r-2,-9l43,612xm76,639r2,9l87,647,76,639xm122,603l96,636r1,10l78,648r35,l122,603xm19,l,3,76,639r11,8l96,636,19,xm96,636r-9,11l97,646,96,636xe" fillcolor="black" stroked="f">
                  <v:path arrowok="t" textboxrect="0,0,123,726"/>
                </v:shape>
                <v:shape id="图片 73" o:spid="_x0000_s1055" type="#_x0000_t75" style="position:absolute;left:9908;top:-813;width:228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z6xPBAAAA3AAAAA8AAABkcnMvZG93bnJldi54bWxEj0Frg0AUhO+F/IflBXKrq00JYlylbQj0&#10;2jQXbw/31RXdt+Jujfn33UKhx2G+mWHKerWjWGj2vWMFWZKCIG6d7rlTcP08P+YgfEDWODomBXfy&#10;UFebhxIL7W78QcsldCKWsC9QgQlhKqT0rSGLPnETcfS+3GwxRDl3Us94i+V2lE9pepAWe44LBid6&#10;M9QOl2+rwCHnq81Pr52LwMD7xmRLo9Ruu74cQQRawz/8l37XCp73B/g9E4+Ar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Mz6xPBAAAA3AAAAA8AAAAAAAAAAAAAAAAAnwIA&#10;AGRycy9kb3ducmV2LnhtbFBLBQYAAAAABAAEAPcAAACNAwAAAAA=&#10;">
                  <v:imagedata r:id="rId36" o:title=""/>
                  <v:path arrowok="t"/>
                </v:shape>
                <v:shape id="任意多边形 437" o:spid="_x0000_s1056" style="position:absolute;left:9879;top:-842;width:286;height:292;visibility:visible;mso-wrap-style:square;v-text-anchor:top" coordsize="286,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LBEcYA&#10;AADcAAAADwAAAGRycy9kb3ducmV2LnhtbESPT2vCQBTE74V+h+UVvJS6qbUxTV1FAoIHQWttz4/s&#10;yx+afRuyWxO/vSsIHoeZ+Q0zXw6mESfqXG1Zwes4AkGcW11zqeD4vX5JQDiPrLGxTArO5GC5eHyY&#10;Y6ptz190OvhSBAi7FBVU3replC6vyKAb25Y4eIXtDPogu1LqDvsAN42cRFEsDdYcFipsKaso/zv8&#10;GwUmLpL9eb3N9rvM/rTvH73/fV4pNXoaVp8gPA3+Hr61N1rB9G0G1zPhCM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LBEcYAAADcAAAADwAAAAAAAAAAAAAAAACYAgAAZHJz&#10;L2Rvd25yZXYueG1sUEsFBgAAAAAEAAQA9QAAAIsDAAAAAA==&#10;" path="m157,l128,,113,2,99,6,44,40,11,88,,142r9,55l37,244r46,34l146,291r14,-1l175,288r36,-17l131,271,74,249,37,208,21,157r6,-53l55,57,106,25r12,-4l143,19r67,l171,2,157,xm210,19r-67,l169,21r57,30l259,97r9,55l253,205r-37,43l157,271r54,l230,262r38,-41l286,170r-1,-53l266,67,228,27,210,19xm155,39r-21,l123,41r-10,3l62,80,41,132r7,55l83,231r60,21l154,251r10,-2l197,231r-55,l134,230,82,203,60,153,73,99,121,62r25,-3l196,59,165,42,155,39xm196,59r-50,l163,61r51,36l228,151r-22,52l151,231r46,l217,221r27,-48l245,119,218,71,196,59xe" fillcolor="black" stroked="f">
                  <v:path arrowok="t" textboxrect="0,0,286,292"/>
                </v:shape>
                <v:shape id="图片 75" o:spid="_x0000_s1057" type="#_x0000_t75" style="position:absolute;left:9922;top:-284;width:195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61UPCAAAA3AAAAA8AAABkcnMvZG93bnJldi54bWxET8uKwjAU3Q/4D+EKsxk0dRQf1SgiFGbh&#10;ID4+4NLcPjC5KU2s9e/NYmCWh/Pe7HprREetrx0rmIwTEMS50zWXCm7XbLQE4QOyRuOYFLzIw247&#10;+Nhgqt2Tz9RdQiliCPsUFVQhNKmUPq/Ioh+7hjhyhWsthgjbUuoWnzHcGvmdJHNpsebYUGFDh4ry&#10;++VhFczr7DhbFd3vcWoW16/TTa5MVij1Oez3axCB+vAv/nP/aAWzaVwbz8QjILd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+tVDwgAAANwAAAAPAAAAAAAAAAAAAAAAAJ8C&#10;AABkcnMvZG93bnJldi54bWxQSwUGAAAAAAQABAD3AAAAjgMAAAAA&#10;">
                  <v:imagedata r:id="rId37" o:title=""/>
                  <v:path arrowok="t"/>
                </v:shape>
                <v:rect id="矩形 439" o:spid="_x0000_s1058" style="position:absolute;left:9922;top:-284;width:195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kcO8QA&#10;AADcAAAADwAAAGRycy9kb3ducmV2LnhtbESPQWsCMRSE70L/Q3iCt5q1ttJujbJKBU+CWtDeHpvX&#10;ZHHzsmxSd/vvTaHgcZiZb5j5sne1uFIbKs8KJuMMBHHpdcVGwedx8/gKIkRkjbVnUvBLAZaLh8Ec&#10;c+073tP1EI1IEA45KrAxNrmUobTkMIx9Q5y8b986jEm2RuoWuwR3tXzKspl0WHFasNjQ2lJ5Ofw4&#10;BR/N1654MUEWp2jPF7/qNnZnlBoN++IdRKQ+3sP/7a1W8Dx9g7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JHDvEAAAA3AAAAA8AAAAAAAAAAAAAAAAAmAIAAGRycy9k&#10;b3ducmV2LnhtbFBLBQYAAAAABAAEAPUAAACJAwAAAAA=&#10;" filled="f"/>
                <v:line id="直接连接符 440" o:spid="_x0000_s1059" style="position:absolute;visibility:visible;mso-wrap-style:square" from="10021,-440" to="10021,-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uG4b0AAADcAAAADwAAAGRycy9kb3ducmV2LnhtbERPyQrCMBC9C/5DGMGbpmpdqEYRFxBP&#10;bh8wNGNbbCaliVr/3hwEj4+3L1aNKcWLaldYVjDoRyCIU6sLzhTcrvveDITzyBpLy6TgQw5Wy3Zr&#10;gYm2bz7T6+IzEULYJagg975KpHRpTgZd31bEgbvb2qAPsM6krvEdwk0ph1E0kQYLDg05VrTJKX1c&#10;nkbBcbvZTU+n83E8KiuZDdk844dRqttp1nMQnhr/F//cB60gjsP8cCYcAbn8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9bhuG9AAAA3AAAAA8AAAAAAAAAAAAAAAAAoQIA&#10;AGRycy9kb3ducmV2LnhtbFBLBQYAAAAABAAEAPkAAACLAwAAAAA=&#10;" strokeweight="1.06pt"/>
                <v:shape id="任意多边形 441" o:spid="_x0000_s1060" style="position:absolute;left:9962;top:-551;width:90;height:117;visibility:visible;mso-wrap-style:square;v-text-anchor:top" coordsize="90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Pkh8MA&#10;AADcAAAADwAAAGRycy9kb3ducmV2LnhtbESPQYvCMBSE78L+h/AWvIhNFRGpRpGFqgcvq8ueH82z&#10;LW1euknU+u+NIOxxmJlvmNWmN624kfO1ZQWTJAVBXFhdc6ng55yPFyB8QNbYWiYFD/KwWX8MVphp&#10;e+dvup1CKSKEfYYKqhC6TEpfVGTQJ7Yjjt7FOoMhSldK7fAe4aaV0zSdS4M1x4UKO/qqqGhOV6Ng&#10;8bfPpcvLZlc/5qPDzhS/ho5KDT/77RJEoD78h9/tg1Ywm03gdSYeAbl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Pkh8MAAADcAAAADwAAAAAAAAAAAAAAAACYAgAAZHJzL2Rv&#10;d25yZXYueG1sUEsFBgAAAAAEAAQA9QAAAIgDAAAAAA==&#10;" path="m2,57l,58r,1l3,69r2,6l6,79r8,15l16,97r10,10l35,113r6,2l48,117r8,l62,114r6,-1l75,108r3,-3l83,101r2,-4l41,97,34,95,32,94,26,88,22,85,18,81,16,77,12,69,10,65,2,57xm45,r,35l44,42r1,4l46,51r2,2l51,57r2,4l59,67r3,5l63,77r1,6l62,88r-2,3l54,94r-3,2l46,97r39,l86,96r1,-3l89,89r1,-4l90,77,89,73,87,69,86,65r,-4l82,57,80,53,72,46,70,40,68,35r1,-4l69,1,45,xe" fillcolor="black" stroked="f">
                  <v:path arrowok="t" textboxrect="0,0,90,117"/>
                </v:shape>
                <v:shape id="任意多边形 442" o:spid="_x0000_s1061" style="position:absolute;left:9962;top:-551;width:90;height:117;visibility:visible;mso-wrap-style:square;v-text-anchor:top" coordsize="90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BkMIA&#10;AADcAAAADwAAAGRycy9kb3ducmV2LnhtbESPUYvCMBCE3wX/Q1jBN00VT6UaRUThnjyM/QFrs7bF&#10;ZlOaWHv//nJwcI/D7Hyzs933thYdtb5yrGA2TUAQ585UXCjIbufJGoQPyAZrx6Tgmzzsd8PBFlPj&#10;3nylTodCRAj7FBWUITSplD4vyaKfuoY4eg/XWgxRtoU0Lb4j3NZyniRLabHi2FBiQ8eS8qd+2fjG&#10;fXWRX+jkB166jF8PfdIzrdR41B82IAL14f/4L/1pFCwWc/gdEwk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wMGQwgAAANwAAAAPAAAAAAAAAAAAAAAAAJgCAABkcnMvZG93&#10;bnJldi54bWxQSwUGAAAAAAQABAD1AAAAhwMAAAAA&#10;" path="m69,1r,4l69,18r,7l69,31r-1,4l70,40r2,6l80,53r2,4l86,61r,4l87,69r2,4l90,77r,5l90,85r-1,4l87,93r-1,3l83,101r-5,4l75,108r-7,5l62,114r-6,3l48,117r-7,-2l35,113r-9,-6l21,102,16,97,14,94,11,89,9,84,6,79,5,75,3,69,,59,,58,2,57r4,4l10,65r2,4l16,77r2,4l22,85r4,3l29,91r3,3l34,95r4,1l41,97r5,l51,96r3,-2l60,91r2,-3l64,83,63,77,62,72,59,67,53,61,51,57,48,53,46,51,45,46,44,42r1,-7l45,33r,-4l45,30,45,5,45,e" filled="f">
                  <v:path arrowok="t" textboxrect="0,0,90,117"/>
                </v:shape>
                <v:shape id="图片 80" o:spid="_x0000_s1062" type="#_x0000_t75" style="position:absolute;left:9984;top:-707;width:74;height: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HYoPGAAAA3AAAAA8AAABkcnMvZG93bnJldi54bWxEj0FrwkAUhO8F/8PyhN7qRmu1pK4iQmjt&#10;Tc1Bb4/saxKafRuzm7j9912h0OMwM98wq00wjRioc7VlBdNJAoK4sLrmUkF+yp5eQTiPrLGxTAp+&#10;yMFmPXpYYartjQ80HH0pIoRdigoq79tUSldUZNBNbEscvS/bGfRRdqXUHd4i3DRyliQLabDmuFBh&#10;S7uKiu9jbxTMXsL7fnqVh/wSioXMrufPZW+VehyH7RsIT8H/h//aH1rBfP4M9zPxCMj1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Mdig8YAAADcAAAADwAAAAAAAAAAAAAA&#10;AACfAgAAZHJzL2Rvd25yZXYueG1sUEsFBgAAAAAEAAQA9wAAAJIDAAAAAA==&#10;">
                  <v:imagedata r:id="rId38" o:title=""/>
                  <v:path arrowok="t"/>
                </v:shape>
                <v:shape id="任意多边形 444" o:spid="_x0000_s1063" style="position:absolute;left:9984;top:-707;width:74;height:162;visibility:visible;mso-wrap-style:square;v-text-anchor:top" coordsize="74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pkMsQA&#10;AADcAAAADwAAAGRycy9kb3ducmV2LnhtbESPT4vCMBTE7wt+h/AEL4umulWkGkXEhb24sP7B66N5&#10;ttXmpSRZrd/eCAt7HGbmN8x82Zpa3Mj5yrKC4SABQZxbXXGh4LD/7E9B+ICssbZMCh7kYbnovM0x&#10;0/bOP3TbhUJECPsMFZQhNJmUPi/JoB/Yhjh6Z+sMhihdIbXDe4SbWo6SZCINVhwXSmxoXVJ+3f0a&#10;BZcxrsbsNqcPou9tfnqXxeQolep129UMRKA2/If/2l9aQZqm8DoTj4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ZDLEAAAA3AAAAA8AAAAAAAAAAAAAAAAAmAIAAGRycy9k&#10;b3ducmV2LnhtbFBLBQYAAAAABAAEAPUAAACJAwAAAAA=&#10;" path="m73,1l,,,162r73,l73,1xe" filled="f">
                  <v:path arrowok="t" textboxrect="0,0,74,162"/>
                </v:shape>
                <v:shape id="图片 82" o:spid="_x0000_s1064" type="#_x0000_t75" style="position:absolute;left:10006;top:-698;width:32;height: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FPO/FAAAA3AAAAA8AAABkcnMvZG93bnJldi54bWxEj0+LwjAUxO/CfofwFryt6S510WoUXVbw&#10;sAj+O3h7NM+02LyUJtr67c2C4HGYmd8w03lnK3GjxpeOFXwOEhDEudMlGwWH/epjBMIHZI2VY1Jw&#10;Jw/z2Vtvipl2LW/ptgtGRAj7DBUUIdSZlD4vyKIfuJo4emfXWAxRNkbqBtsIt5X8SpJvabHkuFBg&#10;TT8F5Zfd1Sr4M27xe1yexsny2KZcbcLYXLVS/fduMQERqAuv8LO91grSdAj/Z+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hTzvxQAAANwAAAAPAAAAAAAAAAAAAAAA&#10;AJ8CAABkcnMvZG93bnJldi54bWxQSwUGAAAAAAQABAD3AAAAkQMAAAAA&#10;">
                  <v:imagedata r:id="rId39" o:title=""/>
                  <v:path arrowok="t"/>
                </v:shape>
                <v:shape id="任意多边形 446" o:spid="_x0000_s1065" style="position:absolute;left:10006;top:-698;width:32;height:32;visibility:visible;mso-wrap-style:square;v-text-anchor:top" coordsize="32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dzJMYA&#10;AADcAAAADwAAAGRycy9kb3ducmV2LnhtbESPQWvCQBSE7wX/w/KEXkqzUUQkZhVRBFuQNlrw+si+&#10;JqnZtyG7Ndt/3xUKPQ4z8w2Tr4NpxY1611hWMElSEMSl1Q1XCj7O++cFCOeRNbaWScEPOVivRg85&#10;ZtoOXNDt5CsRIewyVFB732VSurImgy6xHXH0Pm1v0EfZV1L3OES4aeU0TefSYMNxocaOtjWV19O3&#10;UTC8uPfdORRPTfu12VWLS3h9OwalHsdhswThKfj/8F/7oBXMZnO4n4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dzJMYAAADcAAAADwAAAAAAAAAAAAAAAACYAgAAZHJz&#10;L2Rvd25yZXYueG1sUEsFBgAAAAAEAAQA9QAAAIsDAAAAAA==&#10;" path="m15,r9,l31,7r,8l31,24r-7,7l15,31r-8,l,24,,15,,7,7,r8,xe" filled="f">
                  <v:path arrowok="t" textboxrect="0,0,32,32"/>
                </v:shape>
                <v:shape id="任意多边形 447" o:spid="_x0000_s1066" style="position:absolute;left:9991;top:-698;width:62;height:29;visibility:visible;mso-wrap-style:square;v-text-anchor:top" coordsize="6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EZ8cA&#10;AADcAAAADwAAAGRycy9kb3ducmV2LnhtbESP3WrCQBSE7wXfYTlCb6RulKAldRUVCi0Ipf5gLw/Z&#10;YxLMng27G0379G5B6OUwM98w82VnanEl5yvLCsajBARxbnXFhYLD/u35BYQPyBpry6TghzwsF/3e&#10;HDNtb/xF110oRISwz1BBGUKTSenzkgz6kW2Io3e2zmCI0hVSO7xFuKnlJEmm0mDFcaHEhjYl5Zdd&#10;axTkp3Z9dN/F9jypNp+z8Nt+mHSo1NOgW72CCNSF//Cj/a4VpOkM/s7EI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TBGfHAAAA3AAAAA8AAAAAAAAAAAAAAAAAmAIAAGRy&#10;cy9kb3ducmV2LnhtbFBLBQYAAAAABAAEAPUAAACMAwAAAAA=&#10;" path="m42,3l40,27r20,2l61,5,42,3xm3,l,24r19,1l22,1,3,xe" fillcolor="black" stroked="f">
                  <v:path arrowok="t" textboxrect="0,0,62,29"/>
                </v:shape>
                <v:shape id="图片 85" o:spid="_x0000_s1067" type="#_x0000_t75" style="position:absolute;left:10004;top:-591;width:32;height: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gFurBAAAA3AAAAA8AAABkcnMvZG93bnJldi54bWxET8uKwjAU3Q/4D+EKboYxHRVxqlFkQFAX&#10;go/FLC/NnabY3JQk1fr3ZiG4PJz3YtXZWtzIh8qxgu9hBoK4cLriUsHlvPmagQgRWWPtmBQ8KMBq&#10;2ftYYK7dnY90O8VSpBAOOSowMTa5lKEwZDEMXUOcuH/nLcYEfSm1x3sKt7UcZdlUWqw4NRhs6NdQ&#10;cT21VsGovTamuNCnn8r95m83PrQ/3Co16HfrOYhIXXyLX+6tVjCZpLXpTDo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cgFurBAAAA3AAAAA8AAAAAAAAAAAAAAAAAnwIA&#10;AGRycy9kb3ducmV2LnhtbFBLBQYAAAAABAAEAPcAAACNAwAAAAA=&#10;">
                  <v:imagedata r:id="rId40" o:title=""/>
                  <v:path arrowok="t"/>
                </v:shape>
                <v:shape id="任意多边形 449" o:spid="_x0000_s1068" style="position:absolute;left:10004;top:-591;width:32;height:30;visibility:visible;mso-wrap-style:square;v-text-anchor:top" coordsize="32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LHy8UA&#10;AADcAAAADwAAAGRycy9kb3ducmV2LnhtbESP3WrCQBSE7wu+w3IE7+rGH4pGV9EWpRcFMfoAx+wx&#10;iWbPJtnVpG/fLRR6OczMN8xy3ZlSPKlxhWUFo2EEgji1uuBMwfm0e52BcB5ZY2mZFHyTg/Wq97LE&#10;WNuWj/RMfCYChF2MCnLvq1hKl+Zk0A1tRRy8q20M+iCbTOoG2wA3pRxH0Zs0WHBYyLGi95zSe/Iw&#10;CiaHyeWrqHlfX5lurd1uTh91q9Sg320WIDx1/j/81/7UCqbTOfyeCUd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8sfLxQAAANwAAAAPAAAAAAAAAAAAAAAAAJgCAABkcnMv&#10;ZG93bnJldi54bWxQSwUGAAAAAAQABAD1AAAAigMAAAAA&#10;" path="m16,l26,r6,6l32,15r,9l26,30r-10,l8,30,,24,,15,,6,8,r8,xe" filled="f">
                  <v:path arrowok="t" textboxrect="0,0,32,30"/>
                </v:shape>
                <v:shape id="任意多边形 450" o:spid="_x0000_s1069" style="position:absolute;left:9988;top:-592;width:63;height:29;visibility:visible;mso-wrap-style:square;v-text-anchor:top" coordsize="63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VxBcMA&#10;AADcAAAADwAAAGRycy9kb3ducmV2LnhtbERPy2rCQBTdF/oPwy24qxPjgybNKKIILroxWtrlJXOb&#10;BDN3wswY4993FoUuD+ddbEbTiYGcby0rmE0TEMSV1S3XCi7nw+sbCB+QNXaWScGDPGzWz08F5tre&#10;+URDGWoRQ9jnqKAJoc+l9FVDBv3U9sSR+7HOYIjQ1VI7vMdw08k0SVbSYMuxocGedg1V1/JmFGQ7&#10;V9b76oLDd5p8ntPwtc8+5kpNXsbtO4hAY/gX/7mPWsFiGefHM/E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VxBcMAAADcAAAADwAAAAAAAAAAAAAAAACYAgAAZHJzL2Rv&#10;d25yZXYueG1sUEsFBgAAAAAEAAQA9QAAAIgDAAAAAA==&#10;" path="m42,4l39,28r21,1l62,5,42,4xm2,l,24r20,3l21,3,2,xe" fillcolor="black" stroked="f">
                  <v:path arrowok="t" textboxrect="0,0,63,29"/>
                </v:shape>
                <v:shape id="图片 88" o:spid="_x0000_s1070" type="#_x0000_t75" style="position:absolute;left:9739;top:-1880;width:570;height: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Lhu/GAAAA3AAAAA8AAABkcnMvZG93bnJldi54bWxEj0trwzAQhO+B/gexhd4S2XkR3CihpCTk&#10;0B7ygPa4WFvL1FoZSXXc/PqqEMhxmJlvmOW6t43oyIfasYJ8lIEgLp2uuVJwPm2HCxAhImtsHJOC&#10;XwqwXj0Mllhod+EDdcdYiQThUKACE2NbSBlKQxbDyLXEyfty3mJM0ldSe7wkuG3kOMvm0mLNacFg&#10;SxtD5ffxxyrw7eJth5PPvK9Prx+mml3fu91VqafH/uUZRKQ+3sO39l4rmM5y+D+TjoB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0uG78YAAADcAAAADwAAAAAAAAAAAAAA&#10;AACfAgAAZHJzL2Rvd25yZXYueG1sUEsFBgAAAAAEAAQA9wAAAJIDAAAAAA==&#10;">
                  <v:imagedata r:id="rId41" o:title=""/>
                  <v:path arrowok="t"/>
                </v:shape>
                <v:line id="直接连接符 452" o:spid="_x0000_s1071" style="position:absolute;visibility:visible;mso-wrap-style:square" from="9758,-1802" to="10309,-1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MREsUAAADcAAAADwAAAGRycy9kb3ducmV2LnhtbESP3WoCMRSE7wXfIRyhdzWrtKKrUcS2&#10;UOmF+PMAx81xs7o5WZJUt336Rih4OczMN8xs0dpaXMmHyrGCQT8DQVw4XXGp4LD/eB6DCBFZY+2Y&#10;FPxQgMW825lhrt2Nt3TdxVIkCIccFZgYm1zKUBiyGPquIU7eyXmLMUlfSu3xluC2lsMsG0mLFacF&#10;gw2tDBWX3bdVsPbHr8vgtzTyyGv/Xm/eJsGelXrqtcspiEhtfIT/259awcv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YMREsUAAADcAAAADwAAAAAAAAAA&#10;AAAAAAChAgAAZHJzL2Rvd25yZXYueG1sUEsFBgAAAAAEAAQA+QAAAJMDAAAAAA==&#10;" strokeweight="1pt"/>
                <w10:wrap type="tight" anchorx="page"/>
              </v:group>
            </w:pict>
          </mc:Fallback>
        </mc:AlternateContent>
      </w:r>
      <w:r w:rsidRPr="005271B1">
        <w:rPr>
          <w:rFonts w:ascii="宋体" w:eastAsia="宋体" w:hAnsi="宋体" w:hint="eastAsia"/>
          <w:color w:val="FF0000"/>
        </w:rPr>
        <w:t>D.</w:t>
      </w:r>
      <w:r w:rsidRPr="005271B1">
        <w:rPr>
          <w:rFonts w:ascii="宋体" w:eastAsia="宋体" w:hAnsi="宋体" w:hint="eastAsia"/>
          <w:color w:val="FF0000"/>
        </w:rPr>
        <w:t>人对讲台没有做功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(2019</w:t>
      </w:r>
      <w:r w:rsidRPr="005271B1">
        <w:rPr>
          <w:rFonts w:ascii="宋体" w:eastAsia="宋体" w:hAnsi="宋体" w:hint="eastAsia"/>
        </w:rPr>
        <w:t>郴州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/>
        </w:rPr>
        <w:t>利用如图所示的滑轮组匀速提升</w:t>
      </w:r>
      <w:r w:rsidRPr="005271B1">
        <w:rPr>
          <w:rFonts w:ascii="宋体" w:eastAsia="宋体" w:hAnsi="宋体"/>
        </w:rPr>
        <w:t xml:space="preserve"> 200N </w:t>
      </w:r>
      <w:r w:rsidRPr="005271B1">
        <w:rPr>
          <w:rFonts w:ascii="宋体" w:eastAsia="宋体" w:hAnsi="宋体"/>
        </w:rPr>
        <w:t>的重物，动滑轮重为</w:t>
      </w:r>
      <w:r w:rsidRPr="005271B1">
        <w:rPr>
          <w:rFonts w:ascii="宋体" w:eastAsia="宋体" w:hAnsi="宋体"/>
        </w:rPr>
        <w:t xml:space="preserve"> 10N</w:t>
      </w:r>
      <w:r w:rsidRPr="005271B1">
        <w:rPr>
          <w:rFonts w:ascii="宋体" w:eastAsia="宋体" w:hAnsi="宋体"/>
        </w:rPr>
        <w:t>（不计绳重与摩擦），则拉力</w:t>
      </w:r>
      <w:r w:rsidRPr="005271B1">
        <w:rPr>
          <w:rFonts w:ascii="宋体" w:eastAsia="宋体" w:hAnsi="宋体"/>
        </w:rPr>
        <w:t xml:space="preserve"> F </w:t>
      </w:r>
      <w:r w:rsidRPr="005271B1">
        <w:rPr>
          <w:rFonts w:ascii="宋体" w:eastAsia="宋体" w:hAnsi="宋体"/>
        </w:rPr>
        <w:t>的大小为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A</w:t>
      </w:r>
      <w:r w:rsidRPr="005271B1">
        <w:rPr>
          <w:rFonts w:ascii="宋体" w:eastAsia="宋体" w:hAnsi="宋体"/>
        </w:rPr>
        <w:t>．</w:t>
      </w:r>
      <w:r w:rsidRPr="005271B1">
        <w:rPr>
          <w:rFonts w:ascii="宋体" w:eastAsia="宋体" w:hAnsi="宋体"/>
        </w:rPr>
        <w:t xml:space="preserve">70N </w:t>
      </w:r>
      <w:r w:rsidR="003466B9">
        <w:rPr>
          <w:rFonts w:ascii="宋体" w:eastAsia="宋体" w:hAnsi="宋体"/>
        </w:rPr>
        <w:t xml:space="preserve">  </w:t>
      </w:r>
      <w:r w:rsidRPr="005271B1">
        <w:rPr>
          <w:rFonts w:ascii="宋体" w:eastAsia="宋体" w:hAnsi="宋体"/>
        </w:rPr>
        <w:t>B</w:t>
      </w:r>
      <w:r w:rsidRPr="005271B1">
        <w:rPr>
          <w:rFonts w:ascii="宋体" w:eastAsia="宋体" w:hAnsi="宋体"/>
        </w:rPr>
        <w:t>．</w:t>
      </w:r>
      <w:r w:rsidRPr="005271B1">
        <w:rPr>
          <w:rFonts w:ascii="宋体" w:eastAsia="宋体" w:hAnsi="宋体"/>
        </w:rPr>
        <w:t>100N</w:t>
      </w:r>
      <w:r w:rsidR="003466B9">
        <w:rPr>
          <w:rFonts w:ascii="宋体" w:eastAsia="宋体" w:hAnsi="宋体"/>
        </w:rPr>
        <w:t xml:space="preserve">   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color w:val="FF0000"/>
        </w:rPr>
        <w:t>C</w:t>
      </w:r>
      <w:r w:rsidRPr="005271B1">
        <w:rPr>
          <w:rFonts w:ascii="宋体" w:eastAsia="宋体" w:hAnsi="宋体"/>
          <w:color w:val="FF0000"/>
        </w:rPr>
        <w:t>．</w:t>
      </w:r>
      <w:r w:rsidRPr="005271B1">
        <w:rPr>
          <w:rFonts w:ascii="宋体" w:eastAsia="宋体" w:hAnsi="宋体"/>
          <w:color w:val="FF0000"/>
        </w:rPr>
        <w:t>105N</w:t>
      </w:r>
      <w:r w:rsidR="003466B9">
        <w:rPr>
          <w:rFonts w:ascii="宋体" w:eastAsia="宋体" w:hAnsi="宋体"/>
          <w:color w:val="FF0000"/>
        </w:rPr>
        <w:t xml:space="preserve">   </w:t>
      </w:r>
      <w:r w:rsidRPr="005271B1">
        <w:rPr>
          <w:rFonts w:ascii="宋体" w:eastAsia="宋体" w:hAnsi="宋体"/>
        </w:rPr>
        <w:t xml:space="preserve"> D</w:t>
      </w:r>
      <w:r w:rsidRPr="005271B1">
        <w:rPr>
          <w:rFonts w:ascii="宋体" w:eastAsia="宋体" w:hAnsi="宋体"/>
        </w:rPr>
        <w:t>．</w:t>
      </w:r>
      <w:r w:rsidRPr="005271B1">
        <w:rPr>
          <w:rFonts w:ascii="宋体" w:eastAsia="宋体" w:hAnsi="宋体"/>
        </w:rPr>
        <w:t>110N</w:t>
      </w: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 w:hint="eastAsia"/>
        </w:rPr>
        <w:t>(2019</w:t>
      </w:r>
      <w:r w:rsidRPr="005271B1">
        <w:rPr>
          <w:rFonts w:ascii="宋体" w:eastAsia="宋体" w:hAnsi="宋体" w:hint="eastAsia"/>
        </w:rPr>
        <w:t>自贡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cs="Arial" w:hint="eastAsia"/>
          <w:bCs/>
          <w:kern w:val="0"/>
          <w:szCs w:val="21"/>
        </w:rPr>
        <w:t>10.</w:t>
      </w:r>
      <w:r w:rsidRPr="005271B1">
        <w:rPr>
          <w:rFonts w:ascii="宋体" w:eastAsia="宋体" w:hAnsi="宋体" w:cs="Arial"/>
          <w:bCs/>
          <w:kern w:val="0"/>
          <w:szCs w:val="21"/>
        </w:rPr>
        <w:t>体育课上</w:t>
      </w:r>
      <w:r w:rsidRPr="005271B1">
        <w:rPr>
          <w:rFonts w:ascii="宋体" w:eastAsia="宋体" w:hAnsi="宋体" w:cs="Arial"/>
          <w:bCs/>
          <w:kern w:val="0"/>
        </w:rPr>
        <w:t>,</w:t>
      </w:r>
      <w:r w:rsidRPr="005271B1">
        <w:rPr>
          <w:rFonts w:ascii="宋体" w:eastAsia="宋体" w:hAnsi="宋体" w:cs="Arial"/>
          <w:bCs/>
          <w:kern w:val="0"/>
          <w:szCs w:val="21"/>
        </w:rPr>
        <w:t>有许多运动项目涉及到物理知识</w:t>
      </w:r>
      <w:r w:rsidRPr="005271B1">
        <w:rPr>
          <w:rFonts w:ascii="宋体" w:eastAsia="宋体" w:hAnsi="宋体" w:cs="Arial"/>
          <w:bCs/>
          <w:kern w:val="0"/>
        </w:rPr>
        <w:t>,</w:t>
      </w:r>
      <w:r w:rsidRPr="005271B1">
        <w:rPr>
          <w:rFonts w:ascii="宋体" w:eastAsia="宋体" w:hAnsi="宋体" w:cs="Arial"/>
          <w:bCs/>
          <w:kern w:val="0"/>
          <w:szCs w:val="21"/>
        </w:rPr>
        <w:t>下列说法不正确的是</w:t>
      </w:r>
      <w:r w:rsidRPr="005271B1">
        <w:rPr>
          <w:rFonts w:ascii="宋体" w:eastAsia="宋体" w:hAnsi="宋体" w:cs="Arial"/>
          <w:bCs/>
          <w:kern w:val="0"/>
        </w:rPr>
        <w:t>(</w:t>
      </w:r>
      <w:r w:rsidRPr="005271B1">
        <w:rPr>
          <w:rFonts w:ascii="宋体" w:eastAsia="宋体" w:hAnsi="宋体" w:cs="Arial" w:hint="eastAsia"/>
          <w:bCs/>
          <w:kern w:val="0"/>
        </w:rPr>
        <w:t xml:space="preserve">  </w:t>
      </w:r>
      <w:r w:rsidRPr="005271B1">
        <w:rPr>
          <w:rFonts w:ascii="宋体" w:eastAsia="宋体" w:hAnsi="宋体" w:cs="Arial" w:hint="eastAsia"/>
          <w:bCs/>
          <w:kern w:val="0"/>
        </w:rPr>
        <w:t>A</w:t>
      </w:r>
      <w:r w:rsidRPr="005271B1">
        <w:rPr>
          <w:rFonts w:ascii="宋体" w:eastAsia="宋体" w:hAnsi="宋体" w:cs="Arial" w:hint="eastAsia"/>
          <w:bCs/>
          <w:kern w:val="0"/>
        </w:rPr>
        <w:t xml:space="preserve">  </w:t>
      </w:r>
      <w:r w:rsidRPr="005271B1">
        <w:rPr>
          <w:rFonts w:ascii="宋体" w:eastAsia="宋体" w:hAnsi="宋体" w:cs="Arial"/>
          <w:bCs/>
          <w:kern w:val="0"/>
        </w:rPr>
        <w:t>)</w:t>
      </w:r>
    </w:p>
    <w:p w:rsidR="00A14467" w:rsidRPr="005271B1" w:rsidRDefault="00FD1B5C">
      <w:pPr>
        <w:spacing w:line="0" w:lineRule="atLeast"/>
        <w:rPr>
          <w:rFonts w:ascii="宋体" w:eastAsia="宋体" w:hAnsi="宋体" w:cs="Arial"/>
          <w:bCs/>
          <w:kern w:val="0"/>
          <w:szCs w:val="21"/>
          <w:shd w:val="clear" w:color="auto" w:fill="FFFFFF"/>
        </w:rPr>
      </w:pPr>
      <w:r w:rsidRPr="005271B1">
        <w:rPr>
          <w:rFonts w:ascii="宋体" w:eastAsia="宋体" w:hAnsi="宋体" w:cs="Arial"/>
          <w:bCs/>
          <w:kern w:val="0"/>
          <w:szCs w:val="21"/>
        </w:rPr>
        <w:br/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 xml:space="preserve">A. 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运动员举起杠铃后应保持</w:t>
      </w:r>
      <w:r w:rsidRPr="005271B1">
        <w:rPr>
          <w:rFonts w:ascii="宋体" w:eastAsia="宋体" w:hAnsi="宋体" w:cs="Arial"/>
          <w:bCs/>
          <w:kern w:val="0"/>
        </w:rPr>
        <w:t>1</w:t>
      </w:r>
      <w:r w:rsidRPr="005271B1">
        <w:rPr>
          <w:rFonts w:ascii="宋体" w:eastAsia="宋体" w:hAnsi="宋体" w:cs="Arial"/>
          <w:bCs/>
          <w:i/>
          <w:iCs/>
          <w:kern w:val="0"/>
        </w:rPr>
        <w:t>s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不动，等待裁判确认，在这</w:t>
      </w:r>
      <w:r w:rsidRPr="005271B1">
        <w:rPr>
          <w:rFonts w:ascii="宋体" w:eastAsia="宋体" w:hAnsi="宋体" w:cs="Arial"/>
          <w:bCs/>
          <w:kern w:val="0"/>
        </w:rPr>
        <w:t>1</w:t>
      </w:r>
      <w:r w:rsidRPr="005271B1">
        <w:rPr>
          <w:rFonts w:ascii="宋体" w:eastAsia="宋体" w:hAnsi="宋体" w:cs="Arial"/>
          <w:bCs/>
          <w:i/>
          <w:iCs/>
          <w:kern w:val="0"/>
        </w:rPr>
        <w:t>s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内运动员仍对杠铃做功</w:t>
      </w:r>
      <w:r w:rsidRPr="005271B1">
        <w:rPr>
          <w:rFonts w:ascii="宋体" w:eastAsia="宋体" w:hAnsi="宋体" w:cs="Arial"/>
          <w:bCs/>
          <w:kern w:val="0"/>
          <w:szCs w:val="21"/>
        </w:rPr>
        <w:br/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 xml:space="preserve">B. 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百米赛跑记时，裁判应是看到发令枪的烟雾开始记时，而不是听到枪声</w:t>
      </w:r>
      <w:r w:rsidRPr="005271B1">
        <w:rPr>
          <w:rFonts w:ascii="宋体" w:eastAsia="宋体" w:hAnsi="宋体" w:cs="Arial"/>
          <w:bCs/>
          <w:kern w:val="0"/>
          <w:szCs w:val="21"/>
        </w:rPr>
        <w:br/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 xml:space="preserve">C. 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掷出去的铅球最终会落到地面上，是由于受到重力的作用</w:t>
      </w:r>
      <w:r w:rsidRPr="005271B1">
        <w:rPr>
          <w:rFonts w:ascii="宋体" w:eastAsia="宋体" w:hAnsi="宋体" w:cs="Arial"/>
          <w:bCs/>
          <w:kern w:val="0"/>
          <w:szCs w:val="21"/>
        </w:rPr>
        <w:br/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 xml:space="preserve">D. 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在接力赛中，为保证交接棒顺利进行，交接棒时两运动员应尽可能做到相对静止</w:t>
      </w:r>
    </w:p>
    <w:p w:rsidR="003466B9" w:rsidRPr="005271B1" w:rsidRDefault="003466B9" w:rsidP="003466B9">
      <w:pPr>
        <w:rPr>
          <w:rFonts w:ascii="宋体" w:eastAsia="宋体" w:hAnsi="宋体" w:cs="Times New Roman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（2019衡阳）</w:t>
      </w:r>
      <w:r w:rsidRPr="005271B1">
        <w:rPr>
          <w:rFonts w:ascii="宋体" w:eastAsia="宋体" w:hAnsi="宋体" w:cs="Times New Roman" w:hint="eastAsia"/>
        </w:rPr>
        <w:t>11.</w:t>
      </w:r>
      <w:r w:rsidRPr="005271B1">
        <w:rPr>
          <w:rFonts w:ascii="宋体" w:eastAsia="宋体" w:hAnsi="宋体" w:cs="Times New Roman"/>
        </w:rPr>
        <w:t>如图所示的工具中，属于费力杠杆的是</w:t>
      </w:r>
      <w:r w:rsidRPr="005271B1">
        <w:rPr>
          <w:rFonts w:ascii="宋体" w:eastAsia="宋体" w:hAnsi="宋体" w:cs="Times New Roman" w:hint="eastAsia"/>
        </w:rPr>
        <w:t xml:space="preserve">   D</w:t>
      </w:r>
    </w:p>
    <w:p w:rsidR="00A14467" w:rsidRPr="003466B9" w:rsidRDefault="003466B9">
      <w:pPr>
        <w:rPr>
          <w:rFonts w:ascii="宋体" w:eastAsia="宋体" w:hAnsi="宋体"/>
          <w:bCs/>
          <w:color w:val="000000"/>
          <w:spacing w:val="-10"/>
          <w:szCs w:val="21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 wp14:anchorId="58C04EB5" wp14:editId="6498494C">
            <wp:extent cx="3895090" cy="752475"/>
            <wp:effectExtent l="0" t="0" r="10160" b="9525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9509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A14467">
      <w:pPr>
        <w:rPr>
          <w:rFonts w:ascii="宋体" w:eastAsia="宋体" w:hAnsi="宋体"/>
          <w:bCs/>
          <w:color w:val="000000"/>
          <w:spacing w:val="-10"/>
          <w:szCs w:val="21"/>
        </w:rPr>
      </w:pPr>
    </w:p>
    <w:p w:rsidR="00A14467" w:rsidRPr="005271B1" w:rsidRDefault="00A14467">
      <w:pPr>
        <w:rPr>
          <w:rFonts w:ascii="宋体" w:eastAsia="宋体" w:hAnsi="宋体" w:cs="宋体"/>
          <w:kern w:val="0"/>
          <w:szCs w:val="21"/>
        </w:rPr>
      </w:pPr>
    </w:p>
    <w:p w:rsidR="00A14467" w:rsidRPr="005271B1" w:rsidRDefault="00A14467">
      <w:pPr>
        <w:rPr>
          <w:rFonts w:ascii="宋体" w:eastAsia="宋体" w:hAnsi="宋体" w:cs="宋体"/>
          <w:kern w:val="0"/>
          <w:szCs w:val="21"/>
        </w:rPr>
      </w:pPr>
    </w:p>
    <w:p w:rsidR="00A14467" w:rsidRPr="005271B1" w:rsidRDefault="00A14467">
      <w:pPr>
        <w:rPr>
          <w:rFonts w:ascii="宋体" w:eastAsia="宋体" w:hAnsi="宋体" w:cs="宋体"/>
          <w:kern w:val="0"/>
          <w:szCs w:val="21"/>
        </w:rPr>
      </w:pPr>
    </w:p>
    <w:p w:rsidR="00A14467" w:rsidRPr="005271B1" w:rsidRDefault="00A14467">
      <w:pPr>
        <w:tabs>
          <w:tab w:val="left" w:pos="4440"/>
        </w:tabs>
        <w:spacing w:line="0" w:lineRule="atLeast"/>
        <w:rPr>
          <w:rFonts w:ascii="宋体" w:eastAsia="宋体" w:hAnsi="宋体"/>
        </w:rPr>
      </w:pPr>
    </w:p>
    <w:p w:rsidR="00A14467" w:rsidRPr="005271B1" w:rsidRDefault="00FD1B5C">
      <w:pPr>
        <w:tabs>
          <w:tab w:val="left" w:pos="4440"/>
        </w:tabs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长沙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</w:rPr>
        <w:t>9.</w:t>
      </w:r>
      <w:r w:rsidRPr="005271B1">
        <w:rPr>
          <w:rFonts w:ascii="宋体" w:eastAsia="宋体" w:hAnsi="宋体"/>
        </w:rPr>
        <w:t>下列关于机械能及其转化的说法正确的是（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/>
        </w:rPr>
        <w:t>）</w:t>
      </w:r>
    </w:p>
    <w:p w:rsidR="00A14467" w:rsidRPr="005271B1" w:rsidRDefault="00A14467">
      <w:pPr>
        <w:spacing w:line="22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2"/>
        </w:numPr>
        <w:tabs>
          <w:tab w:val="left" w:pos="320"/>
        </w:tabs>
        <w:spacing w:line="0" w:lineRule="atLeast"/>
        <w:ind w:left="320" w:hanging="3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弯弓射箭，箭的动能转化为弓的弹性势能</w:t>
      </w:r>
    </w:p>
    <w:p w:rsidR="00A14467" w:rsidRPr="005271B1" w:rsidRDefault="00A14467">
      <w:pPr>
        <w:spacing w:line="45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2"/>
        </w:numPr>
        <w:tabs>
          <w:tab w:val="left" w:pos="320"/>
        </w:tabs>
        <w:spacing w:line="0" w:lineRule="atLeast"/>
        <w:ind w:left="320" w:hanging="3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t>拦河大坝使上游的水位升高，提高了水的重力势能</w:t>
      </w:r>
    </w:p>
    <w:p w:rsidR="00A14467" w:rsidRPr="005271B1" w:rsidRDefault="00A14467">
      <w:pPr>
        <w:spacing w:line="45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2"/>
        </w:numPr>
        <w:tabs>
          <w:tab w:val="left" w:pos="320"/>
        </w:tabs>
        <w:spacing w:line="0" w:lineRule="atLeast"/>
        <w:ind w:left="320" w:hanging="3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蹦床运动员从高处落下，其动能转化为重力势能</w:t>
      </w:r>
    </w:p>
    <w:p w:rsidR="00A14467" w:rsidRPr="005271B1" w:rsidRDefault="00A14467">
      <w:pPr>
        <w:spacing w:line="45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2"/>
        </w:numPr>
        <w:tabs>
          <w:tab w:val="left" w:pos="320"/>
        </w:tabs>
        <w:spacing w:line="0" w:lineRule="atLeast"/>
        <w:ind w:left="320" w:hanging="3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人造卫星从近地点飞向远地点时势能减小，动能增大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孝感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</w:rPr>
        <w:t>4.</w:t>
      </w:r>
      <w:r w:rsidRPr="005271B1">
        <w:rPr>
          <w:rFonts w:ascii="宋体" w:eastAsia="宋体" w:hAnsi="宋体" w:hint="eastAsia"/>
        </w:rPr>
        <w:t>如图所示是建筑工地上的起重机示意图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B</w:t>
      </w:r>
      <w:r w:rsidRPr="005271B1">
        <w:rPr>
          <w:rFonts w:ascii="宋体" w:eastAsia="宋体" w:hAnsi="宋体" w:hint="eastAsia"/>
        </w:rPr>
        <w:t>是配重。起重机工作时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在钢索吊起货物加速上升的过程中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下列说法正确的是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A</w:t>
      </w:r>
      <w:r w:rsidRPr="005271B1">
        <w:rPr>
          <w:rFonts w:ascii="宋体" w:eastAsia="宋体" w:hAnsi="宋体" w:hint="eastAsia"/>
        </w:rPr>
        <w:t>.</w:t>
      </w:r>
      <w:r w:rsidRPr="005271B1">
        <w:rPr>
          <w:rFonts w:ascii="宋体" w:eastAsia="宋体" w:hAnsi="宋体" w:hint="eastAsia"/>
        </w:rPr>
        <w:t>钢</w:t>
      </w:r>
      <w:r w:rsidRPr="005271B1">
        <w:rPr>
          <w:rFonts w:ascii="宋体" w:eastAsia="宋体" w:hAnsi="宋体" w:hint="eastAsia"/>
        </w:rPr>
        <w:t>索</w:t>
      </w:r>
      <w:r w:rsidRPr="005271B1">
        <w:rPr>
          <w:rFonts w:ascii="宋体" w:eastAsia="宋体" w:hAnsi="宋体" w:hint="eastAsia"/>
        </w:rPr>
        <w:t>对货物的拉力等于货物的重力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B.</w:t>
      </w:r>
      <w:r w:rsidRPr="005271B1">
        <w:rPr>
          <w:rFonts w:ascii="宋体" w:eastAsia="宋体" w:hAnsi="宋体" w:hint="eastAsia"/>
        </w:rPr>
        <w:t>货物加速上升过程中没有惯性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C.</w:t>
      </w:r>
      <w:r w:rsidRPr="005271B1">
        <w:rPr>
          <w:rFonts w:ascii="宋体" w:eastAsia="宋体" w:hAnsi="宋体" w:hint="eastAsia"/>
        </w:rPr>
        <w:t>货物的动能转化为它的重力势能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 w:hint="eastAsia"/>
          <w:color w:val="FF0000"/>
        </w:rPr>
        <w:t>D.</w:t>
      </w:r>
      <w:r w:rsidRPr="005271B1">
        <w:rPr>
          <w:rFonts w:ascii="宋体" w:eastAsia="宋体" w:hAnsi="宋体" w:hint="eastAsia"/>
          <w:color w:val="FF0000"/>
        </w:rPr>
        <w:t>配重是为了防止起重机翻倒</w:t>
      </w:r>
      <w:r w:rsidRPr="005271B1">
        <w:rPr>
          <w:rFonts w:ascii="宋体" w:eastAsia="宋体" w:hAnsi="宋体" w:hint="eastAsia"/>
          <w:color w:val="FF0000"/>
        </w:rPr>
        <w:t>，</w:t>
      </w:r>
      <w:r w:rsidRPr="005271B1">
        <w:rPr>
          <w:rFonts w:ascii="宋体" w:eastAsia="宋体" w:hAnsi="宋体" w:hint="eastAsia"/>
          <w:color w:val="FF0000"/>
        </w:rPr>
        <w:t>利用了杠杆原理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1419225" cy="952500"/>
            <wp:effectExtent l="0" t="0" r="9525" b="0"/>
            <wp:docPr id="3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淄博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3835400</wp:posOffset>
            </wp:positionH>
            <wp:positionV relativeFrom="paragraph">
              <wp:posOffset>209550</wp:posOffset>
            </wp:positionV>
            <wp:extent cx="1774190" cy="982345"/>
            <wp:effectExtent l="0" t="0" r="16510" b="8255"/>
            <wp:wrapTight wrapText="bothSides">
              <wp:wrapPolygon edited="0">
                <wp:start x="0" y="0"/>
                <wp:lineTo x="0" y="21363"/>
                <wp:lineTo x="21337" y="21363"/>
                <wp:lineTo x="21337" y="0"/>
                <wp:lineTo x="0" y="0"/>
              </wp:wrapPolygon>
            </wp:wrapTight>
            <wp:docPr id="244" name="图片 8" descr="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8" descr="2B"/>
                    <pic:cNvPicPr>
                      <a:picLocks noChangeAspect="1"/>
                    </pic:cNvPicPr>
                  </pic:nvPicPr>
                  <pic:blipFill>
                    <a:blip r:embed="rId44">
                      <a:lum bright="-17999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  <w:szCs w:val="21"/>
        </w:rPr>
        <w:t>8</w:t>
      </w:r>
      <w:r w:rsidRPr="005271B1">
        <w:rPr>
          <w:rFonts w:ascii="宋体" w:eastAsia="宋体" w:hAnsi="宋体"/>
          <w:szCs w:val="21"/>
        </w:rPr>
        <w:t>、如图所示，小球沿轨道由静止从</w:t>
      </w:r>
      <w:r w:rsidRPr="005271B1">
        <w:rPr>
          <w:rFonts w:ascii="宋体" w:eastAsia="宋体" w:hAnsi="宋体"/>
          <w:i/>
          <w:szCs w:val="21"/>
        </w:rPr>
        <w:t>A</w:t>
      </w:r>
      <w:r w:rsidRPr="005271B1">
        <w:rPr>
          <w:rFonts w:ascii="宋体" w:eastAsia="宋体" w:hAnsi="宋体"/>
          <w:szCs w:val="21"/>
        </w:rPr>
        <w:t>点向</w:t>
      </w:r>
      <w:r w:rsidRPr="005271B1">
        <w:rPr>
          <w:rFonts w:ascii="宋体" w:eastAsia="宋体" w:hAnsi="宋体"/>
          <w:i/>
          <w:szCs w:val="21"/>
        </w:rPr>
        <w:t>D</w:t>
      </w:r>
      <w:r w:rsidRPr="005271B1">
        <w:rPr>
          <w:rFonts w:ascii="宋体" w:eastAsia="宋体" w:hAnsi="宋体"/>
          <w:szCs w:val="21"/>
        </w:rPr>
        <w:t>点运动的过程中（小球和轨道间存在摩擦），下列说法错误的是（）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A</w:t>
      </w:r>
      <w:r w:rsidRPr="005271B1">
        <w:rPr>
          <w:rFonts w:ascii="宋体" w:eastAsia="宋体" w:hAnsi="宋体"/>
          <w:szCs w:val="21"/>
        </w:rPr>
        <w:t>、小球在</w:t>
      </w:r>
      <w:r w:rsidRPr="005271B1">
        <w:rPr>
          <w:rFonts w:ascii="宋体" w:eastAsia="宋体" w:hAnsi="宋体"/>
          <w:i/>
          <w:szCs w:val="21"/>
        </w:rPr>
        <w:t>A</w:t>
      </w:r>
      <w:r w:rsidRPr="005271B1">
        <w:rPr>
          <w:rFonts w:ascii="宋体" w:eastAsia="宋体" w:hAnsi="宋体"/>
          <w:szCs w:val="21"/>
        </w:rPr>
        <w:t>点的重力势能最大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B</w:t>
      </w:r>
      <w:r w:rsidRPr="005271B1">
        <w:rPr>
          <w:rFonts w:ascii="宋体" w:eastAsia="宋体" w:hAnsi="宋体"/>
          <w:szCs w:val="21"/>
        </w:rPr>
        <w:t>、小球在</w:t>
      </w:r>
      <w:r w:rsidRPr="005271B1">
        <w:rPr>
          <w:rFonts w:ascii="宋体" w:eastAsia="宋体" w:hAnsi="宋体"/>
          <w:i/>
          <w:szCs w:val="21"/>
        </w:rPr>
        <w:t>B</w:t>
      </w:r>
      <w:r w:rsidRPr="005271B1">
        <w:rPr>
          <w:rFonts w:ascii="宋体" w:eastAsia="宋体" w:hAnsi="宋体"/>
          <w:szCs w:val="21"/>
        </w:rPr>
        <w:t>点的速度最大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/>
          <w:color w:val="FF0000"/>
          <w:szCs w:val="21"/>
        </w:rPr>
        <w:t>C</w:t>
      </w:r>
      <w:r w:rsidRPr="005271B1">
        <w:rPr>
          <w:rFonts w:ascii="宋体" w:eastAsia="宋体" w:hAnsi="宋体"/>
          <w:color w:val="FF0000"/>
          <w:szCs w:val="21"/>
        </w:rPr>
        <w:t>、小球在</w:t>
      </w:r>
      <w:r w:rsidRPr="005271B1">
        <w:rPr>
          <w:rFonts w:ascii="宋体" w:eastAsia="宋体" w:hAnsi="宋体"/>
          <w:i/>
          <w:color w:val="FF0000"/>
          <w:szCs w:val="21"/>
        </w:rPr>
        <w:t>C</w:t>
      </w:r>
      <w:r w:rsidRPr="005271B1">
        <w:rPr>
          <w:rFonts w:ascii="宋体" w:eastAsia="宋体" w:hAnsi="宋体"/>
          <w:color w:val="FF0000"/>
          <w:szCs w:val="21"/>
        </w:rPr>
        <w:t>点和</w:t>
      </w:r>
      <w:r w:rsidRPr="005271B1">
        <w:rPr>
          <w:rFonts w:ascii="宋体" w:eastAsia="宋体" w:hAnsi="宋体"/>
          <w:i/>
          <w:color w:val="FF0000"/>
          <w:szCs w:val="21"/>
        </w:rPr>
        <w:t>B</w:t>
      </w:r>
      <w:r w:rsidRPr="005271B1">
        <w:rPr>
          <w:rFonts w:ascii="宋体" w:eastAsia="宋体" w:hAnsi="宋体"/>
          <w:color w:val="FF0000"/>
          <w:szCs w:val="21"/>
        </w:rPr>
        <w:t>点的机械能相等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D</w:t>
      </w:r>
      <w:r w:rsidRPr="005271B1">
        <w:rPr>
          <w:rFonts w:ascii="宋体" w:eastAsia="宋体" w:hAnsi="宋体"/>
          <w:szCs w:val="21"/>
        </w:rPr>
        <w:t>、小球不能到达</w:t>
      </w:r>
      <w:r w:rsidRPr="005271B1">
        <w:rPr>
          <w:rFonts w:ascii="宋体" w:eastAsia="宋体" w:hAnsi="宋体"/>
          <w:i/>
          <w:szCs w:val="21"/>
        </w:rPr>
        <w:t>D</w:t>
      </w:r>
      <w:r w:rsidRPr="005271B1">
        <w:rPr>
          <w:rFonts w:ascii="宋体" w:eastAsia="宋体" w:hAnsi="宋体"/>
          <w:szCs w:val="21"/>
        </w:rPr>
        <w:t>点</w:t>
      </w:r>
    </w:p>
    <w:p w:rsidR="00A14467" w:rsidRPr="005271B1" w:rsidRDefault="00FD1B5C">
      <w:pPr>
        <w:rPr>
          <w:rFonts w:ascii="宋体" w:eastAsia="宋体" w:hAnsi="宋体"/>
          <w:bCs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临沂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bCs/>
        </w:rPr>
        <w:t xml:space="preserve">16. </w:t>
      </w:r>
      <w:r w:rsidRPr="005271B1">
        <w:rPr>
          <w:rFonts w:ascii="宋体" w:eastAsia="宋体" w:hAnsi="宋体"/>
          <w:bCs/>
        </w:rPr>
        <w:t>如图所示，在</w:t>
      </w:r>
      <w:r w:rsidRPr="005271B1">
        <w:rPr>
          <w:rFonts w:ascii="宋体" w:eastAsia="宋体" w:hAnsi="宋体"/>
          <w:bCs/>
        </w:rPr>
        <w:t>“</w:t>
      </w:r>
      <w:r w:rsidRPr="005271B1">
        <w:rPr>
          <w:rFonts w:ascii="宋体" w:eastAsia="宋体" w:hAnsi="宋体"/>
          <w:bCs/>
        </w:rPr>
        <w:t>探究动能的大小跟哪些因素有关</w:t>
      </w:r>
      <w:r w:rsidRPr="005271B1">
        <w:rPr>
          <w:rFonts w:ascii="宋体" w:eastAsia="宋体" w:hAnsi="宋体"/>
          <w:bCs/>
        </w:rPr>
        <w:t>”</w:t>
      </w:r>
      <w:r w:rsidRPr="005271B1">
        <w:rPr>
          <w:rFonts w:ascii="宋体" w:eastAsia="宋体" w:hAnsi="宋体"/>
          <w:bCs/>
        </w:rPr>
        <w:t>的实验中，下列说法正确的是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  <w:noProof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column">
              <wp:posOffset>3466465</wp:posOffset>
            </wp:positionH>
            <wp:positionV relativeFrom="paragraph">
              <wp:posOffset>7620</wp:posOffset>
            </wp:positionV>
            <wp:extent cx="2415540" cy="653415"/>
            <wp:effectExtent l="0" t="0" r="3810" b="13335"/>
            <wp:wrapSquare wrapText="bothSides"/>
            <wp:docPr id="80" name="图片 15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5" descr="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6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  <w:bCs/>
        </w:rPr>
        <w:t>A</w:t>
      </w:r>
      <w:r w:rsidRPr="005271B1">
        <w:rPr>
          <w:rFonts w:ascii="宋体" w:eastAsia="宋体" w:hAnsi="宋体"/>
          <w:bCs/>
        </w:rPr>
        <w:t>．实验所用斜面和水平面都必须是光滑的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B</w:t>
      </w:r>
      <w:r w:rsidRPr="005271B1">
        <w:rPr>
          <w:rFonts w:ascii="宋体" w:eastAsia="宋体" w:hAnsi="宋体"/>
          <w:bCs/>
        </w:rPr>
        <w:t>．木块向前滑行的过程中机械能保持不变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C</w:t>
      </w:r>
      <w:r w:rsidRPr="005271B1">
        <w:rPr>
          <w:rFonts w:ascii="宋体" w:eastAsia="宋体" w:hAnsi="宋体"/>
          <w:bCs/>
        </w:rPr>
        <w:t>．小球质量越大，到达斜面底端的速度越大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  <w:color w:val="FF0000"/>
        </w:rPr>
      </w:pPr>
      <w:r w:rsidRPr="005271B1">
        <w:rPr>
          <w:rFonts w:ascii="宋体" w:eastAsia="宋体" w:hAnsi="宋体"/>
          <w:bCs/>
          <w:color w:val="FF0000"/>
        </w:rPr>
        <w:t>D</w:t>
      </w:r>
      <w:r w:rsidRPr="005271B1">
        <w:rPr>
          <w:rFonts w:ascii="宋体" w:eastAsia="宋体" w:hAnsi="宋体"/>
          <w:bCs/>
          <w:color w:val="FF0000"/>
        </w:rPr>
        <w:t>．木块被撞击后滑行的越远，说明小球的动能越大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noProof/>
          <w:kern w:val="0"/>
          <w:szCs w:val="21"/>
        </w:rPr>
        <w:lastRenderedPageBreak/>
        <w:drawing>
          <wp:anchor distT="0" distB="0" distL="114300" distR="114300" simplePos="0" relativeHeight="251622912" behindDoc="0" locked="0" layoutInCell="1" allowOverlap="1">
            <wp:simplePos x="0" y="0"/>
            <wp:positionH relativeFrom="column">
              <wp:posOffset>4350385</wp:posOffset>
            </wp:positionH>
            <wp:positionV relativeFrom="paragraph">
              <wp:posOffset>494665</wp:posOffset>
            </wp:positionV>
            <wp:extent cx="1110615" cy="443865"/>
            <wp:effectExtent l="0" t="0" r="13335" b="13335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0615" cy="44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安徽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cs="宋体"/>
          <w:kern w:val="0"/>
          <w:szCs w:val="21"/>
        </w:rPr>
        <w:t>12.</w:t>
      </w:r>
      <w:r w:rsidRPr="005271B1">
        <w:rPr>
          <w:rFonts w:ascii="宋体" w:eastAsia="宋体" w:hAnsi="宋体" w:cs="宋体"/>
          <w:kern w:val="0"/>
          <w:szCs w:val="21"/>
        </w:rPr>
        <w:t>如图所示，在光滑的水平台面上</w:t>
      </w:r>
      <w:r w:rsidRPr="005271B1">
        <w:rPr>
          <w:rFonts w:ascii="宋体" w:eastAsia="宋体" w:hAnsi="宋体" w:cs="宋体"/>
          <w:kern w:val="0"/>
          <w:szCs w:val="21"/>
        </w:rPr>
        <w:t>,</w:t>
      </w:r>
      <w:r w:rsidRPr="005271B1">
        <w:rPr>
          <w:rFonts w:ascii="宋体" w:eastAsia="宋体" w:hAnsi="宋体" w:cs="宋体"/>
          <w:kern w:val="0"/>
          <w:szCs w:val="21"/>
        </w:rPr>
        <w:t>一轻弹簧左端固定</w:t>
      </w:r>
      <w:r w:rsidRPr="005271B1">
        <w:rPr>
          <w:rFonts w:ascii="宋体" w:eastAsia="宋体" w:hAnsi="宋体" w:cs="宋体"/>
          <w:kern w:val="0"/>
          <w:szCs w:val="21"/>
        </w:rPr>
        <w:t>.</w:t>
      </w:r>
      <w:r w:rsidRPr="005271B1">
        <w:rPr>
          <w:rFonts w:ascii="宋体" w:eastAsia="宋体" w:hAnsi="宋体" w:cs="宋体"/>
          <w:kern w:val="0"/>
          <w:szCs w:val="21"/>
        </w:rPr>
        <w:t>右端连接</w:t>
      </w:r>
      <w:proofErr w:type="gramStart"/>
      <w:r w:rsidRPr="005271B1">
        <w:rPr>
          <w:rFonts w:ascii="宋体" w:eastAsia="宋体" w:hAnsi="宋体" w:cs="宋体"/>
          <w:kern w:val="0"/>
          <w:szCs w:val="21"/>
        </w:rPr>
        <w:t>一</w:t>
      </w:r>
      <w:proofErr w:type="gramEnd"/>
      <w:r w:rsidRPr="005271B1">
        <w:rPr>
          <w:rFonts w:ascii="宋体" w:eastAsia="宋体" w:hAnsi="宋体" w:cs="宋体"/>
          <w:kern w:val="0"/>
          <w:szCs w:val="21"/>
        </w:rPr>
        <w:t>金属小球，</w:t>
      </w:r>
      <w:r w:rsidRPr="005271B1">
        <w:rPr>
          <w:rFonts w:ascii="宋体" w:eastAsia="宋体" w:hAnsi="宋体" w:cs="宋体"/>
          <w:kern w:val="0"/>
          <w:szCs w:val="21"/>
        </w:rPr>
        <w:t>0</w:t>
      </w:r>
      <w:r w:rsidRPr="005271B1">
        <w:rPr>
          <w:rFonts w:ascii="宋体" w:eastAsia="宋体" w:hAnsi="宋体" w:cs="宋体"/>
          <w:kern w:val="0"/>
          <w:szCs w:val="21"/>
        </w:rPr>
        <w:t>点是弹簧保持原长时小球的位置。压缩弹簧使小球至</w:t>
      </w:r>
      <w:r w:rsidRPr="005271B1">
        <w:rPr>
          <w:rFonts w:ascii="宋体" w:eastAsia="宋体" w:hAnsi="宋体" w:cs="宋体"/>
          <w:kern w:val="0"/>
          <w:szCs w:val="21"/>
        </w:rPr>
        <w:t>A</w:t>
      </w:r>
      <w:r w:rsidRPr="005271B1">
        <w:rPr>
          <w:rFonts w:ascii="宋体" w:eastAsia="宋体" w:hAnsi="宋体" w:cs="宋体"/>
          <w:kern w:val="0"/>
          <w:szCs w:val="21"/>
        </w:rPr>
        <w:t>位置</w:t>
      </w:r>
      <w:r w:rsidRPr="005271B1">
        <w:rPr>
          <w:rFonts w:ascii="宋体" w:eastAsia="宋体" w:hAnsi="宋体" w:cs="宋体"/>
          <w:kern w:val="0"/>
          <w:szCs w:val="21"/>
        </w:rPr>
        <w:t>,</w:t>
      </w:r>
      <w:r w:rsidRPr="005271B1">
        <w:rPr>
          <w:rFonts w:ascii="宋体" w:eastAsia="宋体" w:hAnsi="宋体" w:cs="宋体"/>
          <w:kern w:val="0"/>
          <w:szCs w:val="21"/>
        </w:rPr>
        <w:t>然后释放小球，小球就在</w:t>
      </w:r>
      <w:r w:rsidRPr="005271B1">
        <w:rPr>
          <w:rFonts w:ascii="宋体" w:eastAsia="宋体" w:hAnsi="宋体" w:cs="宋体"/>
          <w:kern w:val="0"/>
          <w:szCs w:val="21"/>
        </w:rPr>
        <w:t>AB</w:t>
      </w:r>
      <w:r w:rsidRPr="005271B1">
        <w:rPr>
          <w:rFonts w:ascii="宋体" w:eastAsia="宋体" w:hAnsi="宋体" w:cs="宋体"/>
          <w:kern w:val="0"/>
          <w:szCs w:val="21"/>
        </w:rPr>
        <w:t>间做往复运动</w:t>
      </w:r>
      <w:r w:rsidRPr="005271B1">
        <w:rPr>
          <w:rFonts w:ascii="宋体" w:eastAsia="宋体" w:hAnsi="宋体" w:cs="宋体"/>
          <w:kern w:val="0"/>
          <w:szCs w:val="21"/>
        </w:rPr>
        <w:t>(</w:t>
      </w:r>
      <w:r w:rsidRPr="005271B1">
        <w:rPr>
          <w:rFonts w:ascii="宋体" w:eastAsia="宋体" w:hAnsi="宋体" w:cs="宋体"/>
          <w:kern w:val="0"/>
          <w:szCs w:val="21"/>
        </w:rPr>
        <w:t>已知</w:t>
      </w:r>
      <w:r w:rsidRPr="005271B1">
        <w:rPr>
          <w:rFonts w:ascii="宋体" w:eastAsia="宋体" w:hAnsi="宋体" w:cs="宋体"/>
          <w:kern w:val="0"/>
          <w:szCs w:val="21"/>
        </w:rPr>
        <w:t>A0=0B)</w:t>
      </w:r>
      <w:r w:rsidRPr="005271B1">
        <w:rPr>
          <w:rFonts w:ascii="宋体" w:eastAsia="宋体" w:hAnsi="宋体" w:cs="宋体"/>
          <w:kern w:val="0"/>
          <w:szCs w:val="21"/>
        </w:rPr>
        <w:t>。小球从</w:t>
      </w:r>
      <w:r w:rsidRPr="005271B1">
        <w:rPr>
          <w:rFonts w:ascii="宋体" w:eastAsia="宋体" w:hAnsi="宋体" w:cs="宋体"/>
          <w:kern w:val="0"/>
          <w:szCs w:val="21"/>
        </w:rPr>
        <w:t>A</w:t>
      </w:r>
      <w:r w:rsidRPr="005271B1">
        <w:rPr>
          <w:rFonts w:ascii="宋体" w:eastAsia="宋体" w:hAnsi="宋体" w:cs="宋体"/>
          <w:kern w:val="0"/>
          <w:szCs w:val="21"/>
        </w:rPr>
        <w:t>位置运动到</w:t>
      </w:r>
      <w:r w:rsidRPr="005271B1">
        <w:rPr>
          <w:rFonts w:ascii="宋体" w:eastAsia="宋体" w:hAnsi="宋体" w:cs="宋体"/>
          <w:kern w:val="0"/>
          <w:szCs w:val="21"/>
        </w:rPr>
        <w:t>B</w:t>
      </w:r>
      <w:r w:rsidRPr="005271B1">
        <w:rPr>
          <w:rFonts w:ascii="宋体" w:eastAsia="宋体" w:hAnsi="宋体" w:cs="宋体"/>
          <w:kern w:val="0"/>
          <w:szCs w:val="21"/>
        </w:rPr>
        <w:t>位置的过程中，下列判断正确的是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kern w:val="0"/>
          <w:szCs w:val="21"/>
        </w:rPr>
        <w:t>A.</w:t>
      </w:r>
      <w:r w:rsidRPr="005271B1">
        <w:rPr>
          <w:rFonts w:ascii="宋体" w:eastAsia="宋体" w:hAnsi="宋体" w:cs="宋体"/>
          <w:kern w:val="0"/>
          <w:szCs w:val="21"/>
        </w:rPr>
        <w:t>小球的动能不断增加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kern w:val="0"/>
          <w:szCs w:val="21"/>
        </w:rPr>
        <w:t>B.</w:t>
      </w:r>
      <w:r w:rsidRPr="005271B1">
        <w:rPr>
          <w:rFonts w:ascii="宋体" w:eastAsia="宋体" w:hAnsi="宋体" w:cs="宋体"/>
          <w:kern w:val="0"/>
          <w:szCs w:val="21"/>
        </w:rPr>
        <w:t>弹簧的弹性势能不断减少</w:t>
      </w:r>
      <w:r w:rsidRPr="005271B1">
        <w:rPr>
          <w:rFonts w:ascii="宋体" w:eastAsia="宋体" w:hAnsi="宋体" w:cs="宋体"/>
          <w:kern w:val="0"/>
          <w:szCs w:val="21"/>
        </w:rPr>
        <w:br/>
        <w:t>C.</w:t>
      </w:r>
      <w:r w:rsidRPr="005271B1">
        <w:rPr>
          <w:rFonts w:ascii="宋体" w:eastAsia="宋体" w:hAnsi="宋体" w:cs="宋体"/>
          <w:kern w:val="0"/>
          <w:szCs w:val="21"/>
        </w:rPr>
        <w:t>小球运动到</w:t>
      </w:r>
      <w:r w:rsidRPr="005271B1">
        <w:rPr>
          <w:rFonts w:ascii="宋体" w:eastAsia="宋体" w:hAnsi="宋体" w:cs="宋体"/>
          <w:kern w:val="0"/>
          <w:szCs w:val="21"/>
        </w:rPr>
        <w:t>0</w:t>
      </w:r>
      <w:r w:rsidRPr="005271B1">
        <w:rPr>
          <w:rFonts w:ascii="宋体" w:eastAsia="宋体" w:hAnsi="宋体" w:cs="宋体"/>
          <w:kern w:val="0"/>
          <w:szCs w:val="21"/>
        </w:rPr>
        <w:t>点时的动能与此时弹簧的弹性势能相等</w:t>
      </w:r>
    </w:p>
    <w:p w:rsidR="00A14467" w:rsidRPr="005271B1" w:rsidRDefault="00FD1B5C">
      <w:pPr>
        <w:pStyle w:val="a4"/>
        <w:widowControl/>
        <w:spacing w:beforeAutospacing="0" w:afterAutospacing="0"/>
        <w:rPr>
          <w:rFonts w:ascii="宋体" w:eastAsia="宋体" w:hAnsi="宋体" w:cs="宋体"/>
          <w:color w:val="C00000"/>
          <w:szCs w:val="21"/>
        </w:rPr>
      </w:pPr>
      <w:r w:rsidRPr="005271B1">
        <w:rPr>
          <w:rFonts w:ascii="宋体" w:eastAsia="宋体" w:hAnsi="宋体" w:cs="宋体"/>
          <w:color w:val="C00000"/>
          <w:szCs w:val="21"/>
        </w:rPr>
        <w:t>D.</w:t>
      </w:r>
      <w:r w:rsidRPr="005271B1">
        <w:rPr>
          <w:rFonts w:ascii="宋体" w:eastAsia="宋体" w:hAnsi="宋体" w:cs="宋体"/>
          <w:color w:val="C00000"/>
          <w:szCs w:val="21"/>
        </w:rPr>
        <w:t>在任</w:t>
      </w:r>
      <w:proofErr w:type="gramStart"/>
      <w:r w:rsidRPr="005271B1">
        <w:rPr>
          <w:rFonts w:ascii="宋体" w:eastAsia="宋体" w:hAnsi="宋体" w:cs="宋体"/>
          <w:color w:val="C00000"/>
          <w:szCs w:val="21"/>
        </w:rPr>
        <w:t>一</w:t>
      </w:r>
      <w:proofErr w:type="gramEnd"/>
      <w:r w:rsidRPr="005271B1">
        <w:rPr>
          <w:rFonts w:ascii="宋体" w:eastAsia="宋体" w:hAnsi="宋体" w:cs="宋体"/>
          <w:color w:val="C00000"/>
          <w:szCs w:val="21"/>
        </w:rPr>
        <w:t>位置弹簧的弹性势能和小球的动能之和保持不变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郴州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</w:rPr>
        <w:t>一架飞机在高空中水平匀速飞行，向灾区投放救灾物质。该飞机在此过程中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A</w:t>
      </w:r>
      <w:r w:rsidRPr="005271B1">
        <w:rPr>
          <w:rFonts w:ascii="宋体" w:eastAsia="宋体" w:hAnsi="宋体"/>
        </w:rPr>
        <w:t>．动能不变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 w:hint="eastAsia"/>
        </w:rPr>
        <w:t xml:space="preserve">     </w:t>
      </w:r>
      <w:r w:rsidRPr="005271B1">
        <w:rPr>
          <w:rFonts w:ascii="宋体" w:eastAsia="宋体" w:hAnsi="宋体" w:hint="eastAsia"/>
          <w:color w:val="FF0000"/>
        </w:rPr>
        <w:t xml:space="preserve">  </w:t>
      </w:r>
      <w:r w:rsidRPr="005271B1">
        <w:rPr>
          <w:rFonts w:ascii="宋体" w:eastAsia="宋体" w:hAnsi="宋体"/>
          <w:color w:val="FF0000"/>
        </w:rPr>
        <w:t>B</w:t>
      </w:r>
      <w:r w:rsidRPr="005271B1">
        <w:rPr>
          <w:rFonts w:ascii="宋体" w:eastAsia="宋体" w:hAnsi="宋体"/>
          <w:color w:val="FF0000"/>
        </w:rPr>
        <w:t>．动能减小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C</w:t>
      </w:r>
      <w:r w:rsidRPr="005271B1">
        <w:rPr>
          <w:rFonts w:ascii="宋体" w:eastAsia="宋体" w:hAnsi="宋体"/>
        </w:rPr>
        <w:t>．重力势能不变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 w:hint="eastAsia"/>
        </w:rPr>
        <w:t xml:space="preserve">   </w:t>
      </w:r>
      <w:r w:rsidRPr="005271B1">
        <w:rPr>
          <w:rFonts w:ascii="宋体" w:eastAsia="宋体" w:hAnsi="宋体"/>
        </w:rPr>
        <w:t>D</w:t>
      </w:r>
      <w:r w:rsidRPr="005271B1">
        <w:rPr>
          <w:rFonts w:ascii="宋体" w:eastAsia="宋体" w:hAnsi="宋体"/>
        </w:rPr>
        <w:t>．重力势能增大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枣庄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color w:val="000000"/>
          <w:szCs w:val="21"/>
        </w:rPr>
        <w:t>8</w:t>
      </w:r>
      <w:r w:rsidRPr="005271B1">
        <w:rPr>
          <w:rFonts w:ascii="宋体" w:eastAsia="宋体" w:hAnsi="宋体" w:hint="eastAsia"/>
          <w:color w:val="000000"/>
          <w:szCs w:val="21"/>
        </w:rPr>
        <w:t>．下列过程中，物体的重力势能转化为动能的是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>A</w:t>
      </w:r>
      <w:r w:rsidRPr="005271B1">
        <w:rPr>
          <w:rFonts w:ascii="宋体" w:eastAsia="宋体" w:hAnsi="宋体" w:hint="eastAsia"/>
          <w:color w:val="000000"/>
          <w:szCs w:val="21"/>
        </w:rPr>
        <w:t>．跳伞运动员在空中匀速下落的过程</w:t>
      </w:r>
      <w:r w:rsidRPr="005271B1">
        <w:rPr>
          <w:rFonts w:ascii="宋体" w:eastAsia="宋体" w:hAnsi="宋体" w:hint="eastAsia"/>
          <w:color w:val="000000"/>
          <w:szCs w:val="21"/>
        </w:rPr>
        <w:t xml:space="preserve">   B</w:t>
      </w:r>
      <w:r w:rsidRPr="005271B1">
        <w:rPr>
          <w:rFonts w:ascii="宋体" w:eastAsia="宋体" w:hAnsi="宋体" w:hint="eastAsia"/>
          <w:color w:val="000000"/>
          <w:szCs w:val="21"/>
        </w:rPr>
        <w:t>．热气球上升的过程</w:t>
      </w:r>
    </w:p>
    <w:p w:rsidR="00A14467" w:rsidRPr="005271B1" w:rsidRDefault="00FD1B5C">
      <w:pPr>
        <w:autoSpaceDE w:val="0"/>
        <w:autoSpaceDN w:val="0"/>
        <w:spacing w:line="0" w:lineRule="atLeast"/>
        <w:ind w:right="539" w:firstLineChars="200" w:firstLine="420"/>
        <w:jc w:val="lef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>C</w:t>
      </w:r>
      <w:r w:rsidRPr="005271B1">
        <w:rPr>
          <w:rFonts w:ascii="宋体" w:eastAsia="宋体" w:hAnsi="宋体" w:hint="eastAsia"/>
          <w:color w:val="000000"/>
          <w:szCs w:val="21"/>
        </w:rPr>
        <w:t>．汽车在水平路面上匀速行驶的过程</w:t>
      </w:r>
      <w:r w:rsidRPr="005271B1">
        <w:rPr>
          <w:rFonts w:ascii="宋体" w:eastAsia="宋体" w:hAnsi="宋体" w:hint="eastAsia"/>
          <w:color w:val="000000"/>
          <w:szCs w:val="21"/>
        </w:rPr>
        <w:t xml:space="preserve">  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D</w:t>
      </w:r>
      <w:r w:rsidRPr="005271B1">
        <w:rPr>
          <w:rFonts w:ascii="宋体" w:eastAsia="宋体" w:hAnsi="宋体" w:hint="eastAsia"/>
          <w:color w:val="FF0000"/>
          <w:szCs w:val="21"/>
        </w:rPr>
        <w:t>．铅球自由下落的过程</w:t>
      </w:r>
    </w:p>
    <w:p w:rsidR="00A14467" w:rsidRPr="005271B1" w:rsidRDefault="003466B9">
      <w:pPr>
        <w:pStyle w:val="a5"/>
        <w:numPr>
          <w:ilvl w:val="0"/>
          <w:numId w:val="1"/>
        </w:numPr>
        <w:tabs>
          <w:tab w:val="left" w:pos="433"/>
        </w:tabs>
        <w:autoSpaceDE w:val="0"/>
        <w:autoSpaceDN w:val="0"/>
        <w:spacing w:before="43" w:line="0" w:lineRule="atLeast"/>
        <w:ind w:hanging="318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0" distR="0" simplePos="0" relativeHeight="251652608" behindDoc="0" locked="0" layoutInCell="1" allowOverlap="1">
            <wp:simplePos x="0" y="0"/>
            <wp:positionH relativeFrom="page">
              <wp:posOffset>951470</wp:posOffset>
            </wp:positionH>
            <wp:positionV relativeFrom="paragraph">
              <wp:posOffset>386308</wp:posOffset>
            </wp:positionV>
            <wp:extent cx="5231130" cy="1054100"/>
            <wp:effectExtent l="0" t="0" r="7620" b="12700"/>
            <wp:wrapTopAndBottom/>
            <wp:docPr id="18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5.jpe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（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扬州</w:t>
      </w:r>
      <w:r w:rsidR="00FD1B5C" w:rsidRPr="005271B1">
        <w:rPr>
          <w:rFonts w:ascii="宋体" w:eastAsia="宋体" w:hAnsi="宋体" w:cs="宋体" w:hint="eastAsia"/>
          <w:kern w:val="0"/>
          <w:szCs w:val="21"/>
        </w:rPr>
        <w:t>）</w:t>
      </w:r>
      <w:r w:rsidR="00FD1B5C" w:rsidRPr="005271B1">
        <w:rPr>
          <w:rFonts w:ascii="宋体" w:eastAsia="宋体" w:hAnsi="宋体"/>
        </w:rPr>
        <w:t>下列四幅图描述正确的是</w:t>
      </w:r>
      <w:r w:rsidR="00FD1B5C" w:rsidRPr="005271B1">
        <w:rPr>
          <w:rFonts w:ascii="宋体" w:eastAsia="宋体" w:hAnsi="宋体" w:hint="eastAsia"/>
        </w:rPr>
        <w:t xml:space="preserve">   D</w:t>
      </w:r>
    </w:p>
    <w:p w:rsidR="003466B9" w:rsidRDefault="003466B9">
      <w:pPr>
        <w:snapToGrid w:val="0"/>
        <w:rPr>
          <w:rFonts w:ascii="宋体" w:eastAsia="宋体" w:hAnsi="宋体" w:cs="宋体"/>
          <w:kern w:val="0"/>
          <w:szCs w:val="21"/>
        </w:rPr>
      </w:pPr>
    </w:p>
    <w:p w:rsidR="00A14467" w:rsidRPr="005271B1" w:rsidRDefault="00FD1B5C">
      <w:pPr>
        <w:snapToGrid w:val="0"/>
        <w:rPr>
          <w:rFonts w:ascii="宋体" w:eastAsia="宋体" w:hAnsi="宋体"/>
          <w:sz w:val="20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成都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b/>
          <w:sz w:val="20"/>
        </w:rPr>
        <w:t>10.</w:t>
      </w:r>
      <w:r w:rsidRPr="005271B1">
        <w:rPr>
          <w:rFonts w:ascii="宋体" w:eastAsia="宋体" w:hAnsi="宋体"/>
          <w:sz w:val="20"/>
        </w:rPr>
        <w:t>图所示的情景中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关于能量的说法正确的是</w:t>
      </w:r>
      <w:r w:rsidRPr="005271B1">
        <w:rPr>
          <w:rFonts w:ascii="宋体" w:eastAsia="宋体" w:hAnsi="宋体" w:hint="eastAsia"/>
          <w:sz w:val="20"/>
        </w:rPr>
        <w:t>（</w:t>
      </w:r>
      <w:r w:rsidRPr="005271B1">
        <w:rPr>
          <w:rFonts w:ascii="宋体" w:eastAsia="宋体" w:hAnsi="宋体" w:hint="eastAsia"/>
          <w:sz w:val="20"/>
        </w:rPr>
        <w:t xml:space="preserve">   </w:t>
      </w:r>
      <w:r w:rsidRPr="005271B1">
        <w:rPr>
          <w:rFonts w:ascii="宋体" w:eastAsia="宋体" w:hAnsi="宋体" w:hint="eastAsia"/>
          <w:sz w:val="20"/>
        </w:rPr>
        <w:t>）</w:t>
      </w:r>
    </w:p>
    <w:p w:rsidR="00A14467" w:rsidRPr="005271B1" w:rsidRDefault="00FD1B5C">
      <w:pPr>
        <w:snapToGrid w:val="0"/>
        <w:rPr>
          <w:rFonts w:ascii="宋体" w:eastAsia="宋体" w:hAnsi="宋体"/>
          <w:sz w:val="20"/>
        </w:rPr>
      </w:pPr>
      <w:r w:rsidRPr="005271B1">
        <w:rPr>
          <w:rFonts w:ascii="宋体" w:eastAsia="宋体" w:hAnsi="宋体"/>
          <w:noProof/>
          <w:sz w:val="20"/>
        </w:rPr>
        <w:drawing>
          <wp:inline distT="0" distB="0" distL="114300" distR="114300">
            <wp:extent cx="5525135" cy="1038225"/>
            <wp:effectExtent l="0" t="0" r="18415" b="9525"/>
            <wp:docPr id="7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napToGrid w:val="0"/>
        <w:rPr>
          <w:rFonts w:ascii="宋体" w:eastAsia="宋体" w:hAnsi="宋体"/>
          <w:sz w:val="20"/>
        </w:rPr>
      </w:pPr>
      <w:r w:rsidRPr="005271B1">
        <w:rPr>
          <w:rFonts w:ascii="宋体" w:eastAsia="宋体" w:hAnsi="宋体"/>
          <w:sz w:val="20"/>
        </w:rPr>
        <w:t>A.</w:t>
      </w:r>
      <w:r w:rsidRPr="005271B1">
        <w:rPr>
          <w:rFonts w:ascii="宋体" w:eastAsia="宋体" w:hAnsi="宋体"/>
          <w:sz w:val="20"/>
        </w:rPr>
        <w:t>水力发电，将电能转化为机械能</w:t>
      </w:r>
      <w:r w:rsidRPr="005271B1">
        <w:rPr>
          <w:rFonts w:ascii="宋体" w:eastAsia="宋体" w:hAnsi="宋体" w:hint="eastAsia"/>
          <w:sz w:val="20"/>
        </w:rPr>
        <w:t xml:space="preserve">    B.</w:t>
      </w:r>
      <w:r w:rsidRPr="005271B1">
        <w:rPr>
          <w:rFonts w:ascii="宋体" w:eastAsia="宋体" w:hAnsi="宋体" w:hint="eastAsia"/>
          <w:sz w:val="20"/>
        </w:rPr>
        <w:t>在空中飞行的</w:t>
      </w:r>
      <w:r w:rsidRPr="005271B1">
        <w:rPr>
          <w:rFonts w:ascii="宋体" w:eastAsia="宋体" w:hAnsi="宋体" w:hint="eastAsia"/>
          <w:sz w:val="20"/>
        </w:rPr>
        <w:t>C919</w:t>
      </w:r>
      <w:r w:rsidRPr="005271B1">
        <w:rPr>
          <w:rFonts w:ascii="宋体" w:eastAsia="宋体" w:hAnsi="宋体" w:hint="eastAsia"/>
          <w:sz w:val="20"/>
        </w:rPr>
        <w:t>，只具有重力势能</w:t>
      </w:r>
    </w:p>
    <w:p w:rsidR="00A14467" w:rsidRPr="005271B1" w:rsidRDefault="00FD1B5C">
      <w:pPr>
        <w:snapToGrid w:val="0"/>
        <w:rPr>
          <w:rFonts w:ascii="宋体" w:eastAsia="宋体" w:hAnsi="宋体"/>
          <w:b/>
          <w:color w:val="FF0000"/>
          <w:sz w:val="20"/>
        </w:rPr>
      </w:pPr>
      <w:r w:rsidRPr="005271B1">
        <w:rPr>
          <w:rFonts w:ascii="宋体" w:eastAsia="宋体" w:hAnsi="宋体"/>
          <w:sz w:val="20"/>
        </w:rPr>
        <w:t>C.</w:t>
      </w:r>
      <w:r w:rsidRPr="005271B1">
        <w:rPr>
          <w:rFonts w:ascii="宋体" w:eastAsia="宋体" w:hAnsi="宋体"/>
          <w:sz w:val="20"/>
        </w:rPr>
        <w:t>张弓待发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弓静止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所以没有能量</w:t>
      </w:r>
      <w:r w:rsidRPr="005271B1">
        <w:rPr>
          <w:rFonts w:ascii="宋体" w:eastAsia="宋体" w:hAnsi="宋体"/>
          <w:color w:val="FF0000"/>
          <w:sz w:val="20"/>
        </w:rPr>
        <w:t>  D.</w:t>
      </w:r>
      <w:r w:rsidRPr="005271B1">
        <w:rPr>
          <w:rFonts w:ascii="宋体" w:eastAsia="宋体" w:hAnsi="宋体"/>
          <w:color w:val="FF0000"/>
          <w:sz w:val="20"/>
        </w:rPr>
        <w:t>过山车冲上高处的过程中</w:t>
      </w:r>
      <w:r w:rsidRPr="005271B1">
        <w:rPr>
          <w:rFonts w:ascii="宋体" w:eastAsia="宋体" w:hAnsi="宋体"/>
          <w:color w:val="FF0000"/>
          <w:sz w:val="20"/>
        </w:rPr>
        <w:t>.</w:t>
      </w:r>
      <w:r w:rsidRPr="005271B1">
        <w:rPr>
          <w:rFonts w:ascii="宋体" w:eastAsia="宋体" w:hAnsi="宋体"/>
          <w:color w:val="FF0000"/>
          <w:sz w:val="20"/>
        </w:rPr>
        <w:t>重力势能增加</w:t>
      </w:r>
    </w:p>
    <w:p w:rsidR="00A14467" w:rsidRPr="005271B1" w:rsidRDefault="00FD1B5C">
      <w:pPr>
        <w:numPr>
          <w:ilvl w:val="0"/>
          <w:numId w:val="3"/>
        </w:num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江西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</w:rPr>
        <w:t>如图</w:t>
      </w:r>
      <w:r w:rsidRPr="005271B1">
        <w:rPr>
          <w:rFonts w:ascii="宋体" w:eastAsia="宋体" w:hAnsi="宋体" w:hint="eastAsia"/>
        </w:rPr>
        <w:t>5</w:t>
      </w:r>
      <w:r w:rsidRPr="005271B1">
        <w:rPr>
          <w:rFonts w:ascii="宋体" w:eastAsia="宋体" w:hAnsi="宋体" w:hint="eastAsia"/>
        </w:rPr>
        <w:t>所示，物重为</w:t>
      </w:r>
      <w:r w:rsidRPr="005271B1">
        <w:rPr>
          <w:rFonts w:ascii="宋体" w:eastAsia="宋体" w:hAnsi="宋体" w:hint="eastAsia"/>
        </w:rPr>
        <w:t>G</w:t>
      </w:r>
      <w:r w:rsidRPr="005271B1">
        <w:rPr>
          <w:rFonts w:ascii="宋体" w:eastAsia="宋体" w:hAnsi="宋体" w:hint="eastAsia"/>
        </w:rPr>
        <w:t>的物体在不同简单机械中均处于平衡状态</w:t>
      </w:r>
      <w:r w:rsidRPr="005271B1">
        <w:rPr>
          <w:rFonts w:ascii="宋体" w:eastAsia="宋体" w:hAnsi="宋体" w:hint="eastAsia"/>
        </w:rPr>
        <w:t>(</w:t>
      </w:r>
      <w:r w:rsidRPr="005271B1">
        <w:rPr>
          <w:rFonts w:ascii="宋体" w:eastAsia="宋体" w:hAnsi="宋体" w:hint="eastAsia"/>
        </w:rPr>
        <w:t>不计机械自重和摩擦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hint="eastAsia"/>
        </w:rPr>
        <w:t>，拉力</w:t>
      </w:r>
      <w:r w:rsidRPr="005271B1">
        <w:rPr>
          <w:rFonts w:ascii="宋体" w:eastAsia="宋体" w:hAnsi="宋体" w:hint="eastAsia"/>
        </w:rPr>
        <w:t>F1</w:t>
      </w:r>
      <w:r w:rsidRPr="005271B1">
        <w:rPr>
          <w:rFonts w:ascii="宋体" w:eastAsia="宋体" w:hAnsi="宋体" w:hint="eastAsia"/>
        </w:rPr>
        <w:t>、</w:t>
      </w:r>
      <w:r w:rsidRPr="005271B1">
        <w:rPr>
          <w:rFonts w:ascii="宋体" w:eastAsia="宋体" w:hAnsi="宋体" w:hint="eastAsia"/>
        </w:rPr>
        <w:t>F2</w:t>
      </w:r>
      <w:r w:rsidRPr="005271B1">
        <w:rPr>
          <w:rFonts w:ascii="宋体" w:eastAsia="宋体" w:hAnsi="宋体" w:hint="eastAsia"/>
        </w:rPr>
        <w:t>、</w:t>
      </w:r>
      <w:r w:rsidRPr="005271B1">
        <w:rPr>
          <w:rFonts w:ascii="宋体" w:eastAsia="宋体" w:hAnsi="宋体" w:hint="eastAsia"/>
        </w:rPr>
        <w:t>F3</w:t>
      </w:r>
      <w:r w:rsidRPr="005271B1">
        <w:rPr>
          <w:rFonts w:ascii="宋体" w:eastAsia="宋体" w:hAnsi="宋体" w:hint="eastAsia"/>
        </w:rPr>
        <w:t>、</w:t>
      </w:r>
      <w:r w:rsidRPr="005271B1">
        <w:rPr>
          <w:rFonts w:ascii="宋体" w:eastAsia="宋体" w:hAnsi="宋体" w:hint="eastAsia"/>
        </w:rPr>
        <w:t>F4</w:t>
      </w:r>
      <w:r w:rsidRPr="005271B1">
        <w:rPr>
          <w:rFonts w:ascii="宋体" w:eastAsia="宋体" w:hAnsi="宋体" w:hint="eastAsia"/>
        </w:rPr>
        <w:t>的大小关系是</w:t>
      </w:r>
      <w:r w:rsidRPr="005271B1">
        <w:rPr>
          <w:rFonts w:ascii="宋体" w:eastAsia="宋体" w:hAnsi="宋体" w:hint="eastAsia"/>
        </w:rPr>
        <w:t xml:space="preserve">   </w:t>
      </w:r>
      <w:r w:rsidRPr="005271B1">
        <w:rPr>
          <w:rFonts w:ascii="宋体" w:eastAsia="宋体" w:hAnsi="宋体" w:hint="eastAsia"/>
          <w:color w:val="FF0000"/>
        </w:rPr>
        <w:t>B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lastRenderedPageBreak/>
        <w:drawing>
          <wp:inline distT="0" distB="0" distL="114300" distR="114300">
            <wp:extent cx="5539105" cy="1062990"/>
            <wp:effectExtent l="0" t="0" r="4445" b="3810"/>
            <wp:docPr id="15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1"/>
                    <pic:cNvPicPr>
                      <a:picLocks noChangeAspect="1"/>
                    </pic:cNvPicPr>
                  </pic:nvPicPr>
                  <pic:blipFill>
                    <a:blip r:embed="rId4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rPr>
          <w:rFonts w:ascii="宋体" w:eastAsia="宋体" w:hAnsi="宋体" w:cs="Times New Roman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25984" behindDoc="1" locked="0" layoutInCell="1" allowOverlap="1">
            <wp:simplePos x="0" y="0"/>
            <wp:positionH relativeFrom="column">
              <wp:posOffset>5388514</wp:posOffset>
            </wp:positionH>
            <wp:positionV relativeFrom="paragraph">
              <wp:posOffset>473901</wp:posOffset>
            </wp:positionV>
            <wp:extent cx="485775" cy="962025"/>
            <wp:effectExtent l="0" t="0" r="9525" b="9525"/>
            <wp:wrapTight wrapText="bothSides">
              <wp:wrapPolygon edited="0">
                <wp:start x="0" y="0"/>
                <wp:lineTo x="0" y="21386"/>
                <wp:lineTo x="20471" y="21386"/>
                <wp:lineTo x="20471" y="0"/>
                <wp:lineTo x="0" y="0"/>
              </wp:wrapPolygon>
            </wp:wrapTight>
            <wp:docPr id="4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衡阳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cs="Times New Roman"/>
        </w:rPr>
        <w:t>8.</w:t>
      </w:r>
      <w:r w:rsidRPr="005271B1">
        <w:rPr>
          <w:rFonts w:ascii="宋体" w:eastAsia="宋体" w:hAnsi="宋体" w:cs="Times New Roman"/>
        </w:rPr>
        <w:t>如图所示，用滑轮组提升重</w:t>
      </w:r>
      <w:r w:rsidRPr="005271B1">
        <w:rPr>
          <w:rFonts w:ascii="宋体" w:eastAsia="宋体" w:hAnsi="宋体" w:cs="Times New Roman"/>
        </w:rPr>
        <w:t>90</w:t>
      </w:r>
      <w:r w:rsidRPr="005271B1">
        <w:rPr>
          <w:rFonts w:ascii="宋体" w:eastAsia="宋体" w:hAnsi="宋体" w:cs="Times New Roman" w:hint="eastAsia"/>
        </w:rPr>
        <w:t>0</w:t>
      </w:r>
      <w:r w:rsidRPr="005271B1">
        <w:rPr>
          <w:rFonts w:ascii="宋体" w:eastAsia="宋体" w:hAnsi="宋体" w:cs="Times New Roman"/>
        </w:rPr>
        <w:t>N</w:t>
      </w:r>
      <w:r w:rsidRPr="005271B1">
        <w:rPr>
          <w:rFonts w:ascii="宋体" w:eastAsia="宋体" w:hAnsi="宋体" w:cs="Times New Roman"/>
        </w:rPr>
        <w:t>的物体，使它在</w:t>
      </w:r>
      <w:r w:rsidRPr="005271B1">
        <w:rPr>
          <w:rFonts w:ascii="宋体" w:eastAsia="宋体" w:hAnsi="宋体" w:cs="Times New Roman"/>
        </w:rPr>
        <w:t>10</w:t>
      </w:r>
      <w:r w:rsidRPr="005271B1">
        <w:rPr>
          <w:rFonts w:ascii="宋体" w:eastAsia="宋体" w:hAnsi="宋体" w:cs="Times New Roman" w:hint="eastAsia"/>
        </w:rPr>
        <w:t>s</w:t>
      </w:r>
      <w:r w:rsidRPr="005271B1">
        <w:rPr>
          <w:rFonts w:ascii="宋体" w:eastAsia="宋体" w:hAnsi="宋体" w:cs="Times New Roman"/>
        </w:rPr>
        <w:t>内匀速上升</w:t>
      </w:r>
      <w:r w:rsidRPr="005271B1">
        <w:rPr>
          <w:rFonts w:ascii="宋体" w:eastAsia="宋体" w:hAnsi="宋体" w:cs="Times New Roman"/>
        </w:rPr>
        <w:t>1m</w:t>
      </w:r>
      <w:r w:rsidRPr="005271B1">
        <w:rPr>
          <w:rFonts w:ascii="宋体" w:eastAsia="宋体" w:hAnsi="宋体" w:cs="Times New Roman" w:hint="eastAsia"/>
        </w:rPr>
        <w:t>。</w:t>
      </w:r>
      <w:r w:rsidRPr="005271B1">
        <w:rPr>
          <w:rFonts w:ascii="宋体" w:eastAsia="宋体" w:hAnsi="宋体" w:cs="Times New Roman"/>
        </w:rPr>
        <w:t>已知所用的拉力</w:t>
      </w:r>
      <w:r w:rsidRPr="005271B1">
        <w:rPr>
          <w:rFonts w:ascii="宋体" w:eastAsia="宋体" w:hAnsi="宋体" w:cs="Times New Roman"/>
        </w:rPr>
        <w:t>F</w:t>
      </w:r>
      <w:r w:rsidRPr="005271B1">
        <w:rPr>
          <w:rFonts w:ascii="宋体" w:eastAsia="宋体" w:hAnsi="宋体" w:cs="Times New Roman"/>
        </w:rPr>
        <w:t>为</w:t>
      </w:r>
      <w:r w:rsidRPr="005271B1">
        <w:rPr>
          <w:rFonts w:ascii="宋体" w:eastAsia="宋体" w:hAnsi="宋体" w:cs="Times New Roman"/>
        </w:rPr>
        <w:t>400N</w:t>
      </w:r>
      <w:r w:rsidRPr="005271B1">
        <w:rPr>
          <w:rFonts w:ascii="宋体" w:eastAsia="宋体" w:hAnsi="宋体" w:cs="Times New Roman" w:hint="eastAsia"/>
        </w:rPr>
        <w:t>。</w:t>
      </w:r>
      <w:r w:rsidRPr="005271B1">
        <w:rPr>
          <w:rFonts w:ascii="宋体" w:eastAsia="宋体" w:hAnsi="宋体" w:cs="Times New Roman"/>
        </w:rPr>
        <w:t>则在提升重物的过程中</w:t>
      </w:r>
      <w:r w:rsidRPr="005271B1">
        <w:rPr>
          <w:rFonts w:ascii="宋体" w:eastAsia="宋体" w:hAnsi="宋体" w:cs="Times New Roman"/>
        </w:rPr>
        <w:t>(</w:t>
      </w:r>
      <w:r w:rsidRPr="005271B1">
        <w:rPr>
          <w:rFonts w:ascii="宋体" w:eastAsia="宋体" w:hAnsi="宋体" w:cs="Times New Roman"/>
        </w:rPr>
        <w:t>不计</w:t>
      </w:r>
      <w:proofErr w:type="gramStart"/>
      <w:r w:rsidRPr="005271B1">
        <w:rPr>
          <w:rFonts w:ascii="宋体" w:eastAsia="宋体" w:hAnsi="宋体" w:cs="Times New Roman"/>
        </w:rPr>
        <w:t>绳</w:t>
      </w:r>
      <w:proofErr w:type="gramEnd"/>
      <w:r w:rsidRPr="005271B1">
        <w:rPr>
          <w:rFonts w:ascii="宋体" w:eastAsia="宋体" w:hAnsi="宋体" w:cs="Times New Roman"/>
        </w:rPr>
        <w:t>重和</w:t>
      </w:r>
      <w:r w:rsidRPr="005271B1">
        <w:rPr>
          <w:rFonts w:ascii="宋体" w:eastAsia="宋体" w:hAnsi="宋体" w:cs="Times New Roman" w:hint="eastAsia"/>
        </w:rPr>
        <w:t>摩擦</w:t>
      </w:r>
      <w:r w:rsidRPr="005271B1">
        <w:rPr>
          <w:rFonts w:ascii="宋体" w:eastAsia="宋体" w:hAnsi="宋体" w:cs="Times New Roman"/>
        </w:rPr>
        <w:t>)</w:t>
      </w:r>
      <w:r w:rsidRPr="005271B1">
        <w:rPr>
          <w:rFonts w:ascii="宋体" w:eastAsia="宋体" w:hAnsi="宋体" w:cs="Times New Roman"/>
        </w:rPr>
        <w:t>，下列说法正确的是</w:t>
      </w:r>
    </w:p>
    <w:p w:rsidR="00A14467" w:rsidRPr="005271B1" w:rsidRDefault="00FD1B5C">
      <w:pPr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A.</w:t>
      </w:r>
      <w:r w:rsidRPr="005271B1">
        <w:rPr>
          <w:rFonts w:ascii="宋体" w:eastAsia="宋体" w:hAnsi="宋体" w:cs="Times New Roman"/>
        </w:rPr>
        <w:t>拉力做功的功率为</w:t>
      </w:r>
      <w:r w:rsidRPr="005271B1">
        <w:rPr>
          <w:rFonts w:ascii="宋体" w:eastAsia="宋体" w:hAnsi="宋体" w:cs="Times New Roman"/>
        </w:rPr>
        <w:t>90W</w:t>
      </w:r>
    </w:p>
    <w:p w:rsidR="00A14467" w:rsidRPr="005271B1" w:rsidRDefault="00FD1B5C">
      <w:pPr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B.</w:t>
      </w:r>
      <w:r w:rsidRPr="005271B1">
        <w:rPr>
          <w:rFonts w:ascii="宋体" w:eastAsia="宋体" w:hAnsi="宋体" w:cs="Times New Roman"/>
        </w:rPr>
        <w:t>拉力在这</w:t>
      </w:r>
      <w:r w:rsidRPr="005271B1">
        <w:rPr>
          <w:rFonts w:ascii="宋体" w:eastAsia="宋体" w:hAnsi="宋体" w:cs="Times New Roman"/>
        </w:rPr>
        <w:t>10</w:t>
      </w:r>
      <w:r w:rsidRPr="005271B1">
        <w:rPr>
          <w:rFonts w:ascii="宋体" w:eastAsia="宋体" w:hAnsi="宋体" w:cs="Times New Roman" w:hint="eastAsia"/>
        </w:rPr>
        <w:t>s</w:t>
      </w:r>
      <w:r w:rsidRPr="005271B1">
        <w:rPr>
          <w:rFonts w:ascii="宋体" w:eastAsia="宋体" w:hAnsi="宋体" w:cs="Times New Roman"/>
        </w:rPr>
        <w:t>内做的功为</w:t>
      </w:r>
      <w:r w:rsidRPr="005271B1">
        <w:rPr>
          <w:rFonts w:ascii="宋体" w:eastAsia="宋体" w:hAnsi="宋体" w:cs="Times New Roman"/>
        </w:rPr>
        <w:t>400</w:t>
      </w:r>
      <w:r w:rsidRPr="005271B1">
        <w:rPr>
          <w:rFonts w:ascii="宋体" w:eastAsia="宋体" w:hAnsi="宋体" w:cs="Times New Roman" w:hint="eastAsia"/>
        </w:rPr>
        <w:t>J</w:t>
      </w:r>
    </w:p>
    <w:p w:rsidR="00A14467" w:rsidRPr="005271B1" w:rsidRDefault="00FD1B5C">
      <w:pPr>
        <w:rPr>
          <w:rFonts w:ascii="宋体" w:eastAsia="宋体" w:hAnsi="宋体" w:cs="Times New Roman"/>
          <w:color w:val="FF0000"/>
        </w:rPr>
      </w:pPr>
      <w:r w:rsidRPr="005271B1">
        <w:rPr>
          <w:rFonts w:ascii="宋体" w:eastAsia="宋体" w:hAnsi="宋体" w:cs="Times New Roman"/>
          <w:color w:val="FF0000"/>
        </w:rPr>
        <w:t>C.</w:t>
      </w:r>
      <w:r w:rsidRPr="005271B1">
        <w:rPr>
          <w:rFonts w:ascii="宋体" w:eastAsia="宋体" w:hAnsi="宋体" w:cs="Times New Roman"/>
          <w:color w:val="FF0000"/>
        </w:rPr>
        <w:t>动滑轮的重力为</w:t>
      </w:r>
      <w:r w:rsidRPr="005271B1">
        <w:rPr>
          <w:rFonts w:ascii="宋体" w:eastAsia="宋体" w:hAnsi="宋体" w:cs="Times New Roman"/>
          <w:color w:val="FF0000"/>
        </w:rPr>
        <w:t>300N</w:t>
      </w:r>
    </w:p>
    <w:p w:rsidR="00A14467" w:rsidRPr="005271B1" w:rsidRDefault="00FD1B5C">
      <w:pPr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D.</w:t>
      </w:r>
      <w:r w:rsidRPr="005271B1">
        <w:rPr>
          <w:rFonts w:ascii="宋体" w:eastAsia="宋体" w:hAnsi="宋体" w:cs="Times New Roman"/>
        </w:rPr>
        <w:t>若用该滑轮组匀速提升更</w:t>
      </w:r>
      <w:r w:rsidRPr="005271B1">
        <w:rPr>
          <w:rFonts w:ascii="宋体" w:eastAsia="宋体" w:hAnsi="宋体" w:cs="Times New Roman" w:hint="eastAsia"/>
        </w:rPr>
        <w:t>重</w:t>
      </w:r>
      <w:r w:rsidRPr="005271B1">
        <w:rPr>
          <w:rFonts w:ascii="宋体" w:eastAsia="宋体" w:hAnsi="宋体" w:cs="Times New Roman"/>
        </w:rPr>
        <w:t>的物体时，则绳子拉力会变大，但机械效率不变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孝感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</w:rPr>
        <w:t>9.</w:t>
      </w:r>
      <w:r w:rsidRPr="005271B1">
        <w:rPr>
          <w:rFonts w:ascii="宋体" w:eastAsia="宋体" w:hAnsi="宋体" w:hint="eastAsia"/>
        </w:rPr>
        <w:t>如图所示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用相同的滑轮组装成甲、乙滑轮组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分别将同</w:t>
      </w:r>
      <w:r w:rsidRPr="005271B1">
        <w:rPr>
          <w:rFonts w:ascii="宋体" w:eastAsia="宋体" w:hAnsi="宋体" w:hint="eastAsia"/>
        </w:rPr>
        <w:t>一</w:t>
      </w:r>
      <w:r w:rsidRPr="005271B1">
        <w:rPr>
          <w:rFonts w:ascii="宋体" w:eastAsia="宋体" w:hAnsi="宋体" w:hint="eastAsia"/>
        </w:rPr>
        <w:t>重物在相等的时间内提升相同的高度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不计</w:t>
      </w:r>
      <w:proofErr w:type="gramStart"/>
      <w:r w:rsidRPr="005271B1">
        <w:rPr>
          <w:rFonts w:ascii="宋体" w:eastAsia="宋体" w:hAnsi="宋体" w:hint="eastAsia"/>
        </w:rPr>
        <w:t>绳</w:t>
      </w:r>
      <w:proofErr w:type="gramEnd"/>
      <w:r w:rsidRPr="005271B1">
        <w:rPr>
          <w:rFonts w:ascii="宋体" w:eastAsia="宋体" w:hAnsi="宋体" w:hint="eastAsia"/>
        </w:rPr>
        <w:t>重和摩擦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则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 w:hint="eastAsia"/>
          <w:color w:val="FF0000"/>
        </w:rPr>
        <w:t>A.</w:t>
      </w:r>
      <w:r w:rsidRPr="005271B1">
        <w:rPr>
          <w:rFonts w:ascii="宋体" w:eastAsia="宋体" w:hAnsi="宋体" w:hint="eastAsia"/>
          <w:color w:val="FF0000"/>
        </w:rPr>
        <w:t>甲、乙的拉力之比是</w:t>
      </w:r>
      <w:r w:rsidRPr="005271B1">
        <w:rPr>
          <w:rFonts w:ascii="宋体" w:eastAsia="宋体" w:hAnsi="宋体" w:hint="eastAsia"/>
          <w:color w:val="FF0000"/>
        </w:rPr>
        <w:t>3:2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B.</w:t>
      </w:r>
      <w:r w:rsidRPr="005271B1">
        <w:rPr>
          <w:rFonts w:ascii="宋体" w:eastAsia="宋体" w:hAnsi="宋体" w:hint="eastAsia"/>
        </w:rPr>
        <w:t>甲、乙绳的</w:t>
      </w:r>
      <w:proofErr w:type="gramStart"/>
      <w:r w:rsidRPr="005271B1">
        <w:rPr>
          <w:rFonts w:ascii="宋体" w:eastAsia="宋体" w:hAnsi="宋体" w:hint="eastAsia"/>
        </w:rPr>
        <w:t>自由端速度</w:t>
      </w:r>
      <w:proofErr w:type="gramEnd"/>
      <w:r w:rsidRPr="005271B1">
        <w:rPr>
          <w:rFonts w:ascii="宋体" w:eastAsia="宋体" w:hAnsi="宋体" w:hint="eastAsia"/>
        </w:rPr>
        <w:t>之比是</w:t>
      </w:r>
      <w:r w:rsidRPr="005271B1">
        <w:rPr>
          <w:rFonts w:ascii="宋体" w:eastAsia="宋体" w:hAnsi="宋体" w:hint="eastAsia"/>
        </w:rPr>
        <w:t>1:1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C.</w:t>
      </w:r>
      <w:r w:rsidRPr="005271B1">
        <w:rPr>
          <w:rFonts w:ascii="宋体" w:eastAsia="宋体" w:hAnsi="宋体" w:hint="eastAsia"/>
        </w:rPr>
        <w:t>甲、乙拉力的功率之比是</w:t>
      </w:r>
      <w:r w:rsidRPr="005271B1">
        <w:rPr>
          <w:rFonts w:ascii="宋体" w:eastAsia="宋体" w:hAnsi="宋体" w:hint="eastAsia"/>
        </w:rPr>
        <w:t>3:2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 w:hint="eastAsia"/>
          <w:color w:val="FF0000"/>
        </w:rPr>
        <w:t>D.</w:t>
      </w:r>
      <w:r w:rsidRPr="005271B1">
        <w:rPr>
          <w:rFonts w:ascii="宋体" w:eastAsia="宋体" w:hAnsi="宋体" w:hint="eastAsia"/>
          <w:color w:val="FF0000"/>
        </w:rPr>
        <w:t>甲、乙的机械效率之比是</w:t>
      </w:r>
      <w:r w:rsidRPr="005271B1">
        <w:rPr>
          <w:rFonts w:ascii="宋体" w:eastAsia="宋体" w:hAnsi="宋体" w:hint="eastAsia"/>
          <w:color w:val="FF0000"/>
        </w:rPr>
        <w:t>1:1</w:t>
      </w:r>
    </w:p>
    <w:p w:rsidR="00A14467" w:rsidRPr="005271B1" w:rsidRDefault="00FD1B5C">
      <w:pPr>
        <w:ind w:left="360" w:hanging="360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1095375" cy="873760"/>
            <wp:effectExtent l="0" t="0" r="9525" b="2540"/>
            <wp:docPr id="3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ind w:left="360" w:hanging="36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福建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5176520</wp:posOffset>
            </wp:positionH>
            <wp:positionV relativeFrom="paragraph">
              <wp:posOffset>208915</wp:posOffset>
            </wp:positionV>
            <wp:extent cx="636905" cy="768350"/>
            <wp:effectExtent l="0" t="0" r="10795" b="12700"/>
            <wp:wrapSquare wrapText="bothSides"/>
            <wp:docPr id="300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Picutre 1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  <w:szCs w:val="21"/>
          <w:lang w:val="zh-CN" w:bidi="zh-CN"/>
        </w:rPr>
        <w:t>12.</w:t>
      </w:r>
      <w:r w:rsidRPr="005271B1">
        <w:rPr>
          <w:rFonts w:ascii="宋体" w:eastAsia="宋体" w:hAnsi="宋体" w:hint="eastAsia"/>
          <w:szCs w:val="21"/>
          <w:lang w:val="zh-CN" w:bidi="zh-CN"/>
        </w:rPr>
        <w:t>工人用</w:t>
      </w:r>
      <w:r w:rsidRPr="005271B1">
        <w:rPr>
          <w:rFonts w:ascii="宋体" w:eastAsia="宋体" w:hAnsi="宋体"/>
          <w:szCs w:val="21"/>
          <w:lang w:val="zh-CN" w:bidi="zh-CN"/>
        </w:rPr>
        <w:t>图</w:t>
      </w:r>
      <w:r w:rsidRPr="005271B1">
        <w:rPr>
          <w:rFonts w:ascii="宋体" w:eastAsia="宋体" w:hAnsi="宋体"/>
          <w:szCs w:val="21"/>
          <w:lang w:val="zh-CN" w:bidi="zh-CN"/>
        </w:rPr>
        <w:t>4</w:t>
      </w:r>
      <w:r w:rsidRPr="005271B1">
        <w:rPr>
          <w:rFonts w:ascii="宋体" w:eastAsia="宋体" w:hAnsi="宋体"/>
          <w:szCs w:val="21"/>
          <w:lang w:val="zh-CN" w:bidi="zh-CN"/>
        </w:rPr>
        <w:t>的机械将物体匀速提升到某一高度，若物体的重力与滑轮的重力之比</w:t>
      </w:r>
      <w:r w:rsidRPr="005271B1">
        <w:rPr>
          <w:rFonts w:ascii="宋体" w:eastAsia="宋体" w:hAnsi="宋体"/>
          <w:szCs w:val="21"/>
          <w:lang w:val="zh-CN" w:bidi="zh-CN"/>
        </w:rPr>
        <w:t xml:space="preserve"> </w:t>
      </w:r>
      <w:r w:rsidRPr="005271B1">
        <w:rPr>
          <w:rFonts w:ascii="宋体" w:eastAsia="宋体" w:hAnsi="宋体"/>
          <w:szCs w:val="21"/>
        </w:rPr>
        <w:t>G</w:t>
      </w:r>
      <w:r w:rsidRPr="005271B1">
        <w:rPr>
          <w:rFonts w:ascii="宋体" w:eastAsia="宋体" w:hAnsi="宋体"/>
          <w:szCs w:val="21"/>
          <w:lang w:val="zh-CN" w:bidi="zh-CN"/>
        </w:rPr>
        <w:t>物</w:t>
      </w:r>
      <w:r w:rsidRPr="005271B1">
        <w:rPr>
          <w:rFonts w:ascii="宋体" w:eastAsia="宋体" w:hAnsi="宋体"/>
          <w:szCs w:val="21"/>
          <w:lang w:val="zh-CN" w:bidi="zh-CN"/>
        </w:rPr>
        <w:t>:</w:t>
      </w:r>
      <w:r w:rsidRPr="005271B1">
        <w:rPr>
          <w:rFonts w:ascii="宋体" w:eastAsia="宋体" w:hAnsi="宋体" w:hint="eastAsia"/>
          <w:szCs w:val="21"/>
          <w:lang w:val="zh-CN" w:bidi="zh-CN"/>
        </w:rPr>
        <w:t>G</w:t>
      </w:r>
      <w:r w:rsidRPr="005271B1">
        <w:rPr>
          <w:rFonts w:ascii="宋体" w:eastAsia="宋体" w:hAnsi="宋体"/>
          <w:szCs w:val="21"/>
          <w:lang w:val="zh-CN" w:bidi="zh-CN"/>
        </w:rPr>
        <w:t>滑轮</w:t>
      </w:r>
      <w:r w:rsidRPr="005271B1">
        <w:rPr>
          <w:rFonts w:ascii="宋体" w:eastAsia="宋体" w:hAnsi="宋体" w:hint="eastAsia"/>
          <w:szCs w:val="21"/>
          <w:lang w:val="zh-CN" w:bidi="zh-CN"/>
        </w:rPr>
        <w:t>=</w:t>
      </w:r>
      <w:r w:rsidRPr="005271B1">
        <w:rPr>
          <w:rFonts w:ascii="宋体" w:eastAsia="宋体" w:hAnsi="宋体"/>
          <w:szCs w:val="21"/>
          <w:lang w:val="zh-CN" w:bidi="zh-CN"/>
        </w:rPr>
        <w:t>9 : 1,</w:t>
      </w:r>
      <w:r w:rsidRPr="005271B1">
        <w:rPr>
          <w:rFonts w:ascii="宋体" w:eastAsia="宋体" w:hAnsi="宋体"/>
          <w:szCs w:val="21"/>
          <w:lang w:val="zh-CN" w:bidi="zh-CN"/>
        </w:rPr>
        <w:t>忽略绳重与摩擦的影响</w:t>
      </w:r>
      <w:r w:rsidRPr="005271B1">
        <w:rPr>
          <w:rFonts w:ascii="宋体" w:eastAsia="宋体" w:hAnsi="宋体"/>
          <w:szCs w:val="21"/>
          <w:lang w:val="zh-CN" w:bidi="zh-CN"/>
        </w:rPr>
        <w:t>,</w:t>
      </w:r>
      <w:r w:rsidRPr="005271B1">
        <w:rPr>
          <w:rFonts w:ascii="宋体" w:eastAsia="宋体" w:hAnsi="宋体"/>
          <w:szCs w:val="21"/>
          <w:lang w:val="zh-CN" w:bidi="zh-CN"/>
        </w:rPr>
        <w:t>则机械效率为</w:t>
      </w:r>
    </w:p>
    <w:p w:rsidR="00A14467" w:rsidRPr="005271B1" w:rsidRDefault="00FD1B5C">
      <w:pPr>
        <w:tabs>
          <w:tab w:val="left" w:pos="6000"/>
        </w:tabs>
        <w:ind w:firstLine="36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 xml:space="preserve">A. </w:t>
      </w:r>
      <w:r w:rsidRPr="005271B1">
        <w:rPr>
          <w:rFonts w:ascii="宋体" w:eastAsia="宋体" w:hAnsi="宋体"/>
          <w:szCs w:val="21"/>
          <w:lang w:val="zh-CN" w:bidi="zh-CN"/>
        </w:rPr>
        <w:t>10%</w:t>
      </w:r>
      <w:r w:rsidRPr="005271B1">
        <w:rPr>
          <w:rFonts w:ascii="宋体" w:eastAsia="宋体" w:hAnsi="宋体" w:hint="eastAsia"/>
          <w:szCs w:val="21"/>
          <w:lang w:val="zh-CN" w:bidi="zh-CN"/>
        </w:rPr>
        <w:t xml:space="preserve">                    </w:t>
      </w:r>
      <w:r w:rsidRPr="005271B1">
        <w:rPr>
          <w:rFonts w:ascii="宋体" w:eastAsia="宋体" w:hAnsi="宋体"/>
          <w:szCs w:val="21"/>
        </w:rPr>
        <w:t>B.45%</w:t>
      </w:r>
    </w:p>
    <w:p w:rsidR="00A14467" w:rsidRPr="005271B1" w:rsidRDefault="00FD1B5C">
      <w:pPr>
        <w:tabs>
          <w:tab w:val="left" w:pos="735"/>
        </w:tabs>
        <w:ind w:firstLine="36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C.</w:t>
      </w:r>
      <w:r w:rsidRPr="005271B1">
        <w:rPr>
          <w:rFonts w:ascii="宋体" w:eastAsia="宋体" w:hAnsi="宋体"/>
          <w:szCs w:val="21"/>
        </w:rPr>
        <w:tab/>
      </w:r>
      <w:r w:rsidRPr="005271B1">
        <w:rPr>
          <w:rFonts w:ascii="宋体" w:eastAsia="宋体" w:hAnsi="宋体"/>
          <w:szCs w:val="21"/>
          <w:lang w:val="zh-CN" w:bidi="zh-CN"/>
        </w:rPr>
        <w:t>80%</w:t>
      </w:r>
      <w:r w:rsidRPr="005271B1">
        <w:rPr>
          <w:rFonts w:ascii="宋体" w:eastAsia="宋体" w:hAnsi="宋体" w:hint="eastAsia"/>
          <w:szCs w:val="21"/>
        </w:rPr>
        <w:t xml:space="preserve">                 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  </w:t>
      </w:r>
      <w:r w:rsidRPr="005271B1">
        <w:rPr>
          <w:rFonts w:ascii="宋体" w:eastAsia="宋体" w:hAnsi="宋体"/>
          <w:color w:val="FF0000"/>
          <w:szCs w:val="21"/>
        </w:rPr>
        <w:t>D.</w:t>
      </w:r>
      <w:r w:rsidRPr="005271B1">
        <w:rPr>
          <w:rFonts w:ascii="宋体" w:eastAsia="宋体" w:hAnsi="宋体"/>
          <w:color w:val="FF0000"/>
          <w:szCs w:val="21"/>
          <w:lang w:val="zh-CN" w:bidi="zh-CN"/>
        </w:rPr>
        <w:t>90%</w:t>
      </w:r>
    </w:p>
    <w:p w:rsidR="00A14467" w:rsidRPr="005271B1" w:rsidRDefault="00FD1B5C">
      <w:pPr>
        <w:spacing w:line="240" w:lineRule="auto"/>
        <w:ind w:left="424" w:hangingChars="202" w:hanging="424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乐山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Cs w:val="21"/>
        </w:rPr>
        <w:t>13</w:t>
      </w:r>
      <w:r w:rsidRPr="005271B1">
        <w:rPr>
          <w:rFonts w:ascii="宋体" w:eastAsia="宋体" w:hAnsi="宋体"/>
          <w:szCs w:val="21"/>
        </w:rPr>
        <w:t>．下列关于能量转化的说法，正确的是</w:t>
      </w:r>
    </w:p>
    <w:tbl>
      <w:tblPr>
        <w:tblW w:w="6162" w:type="dxa"/>
        <w:jc w:val="center"/>
        <w:tblLayout w:type="fixed"/>
        <w:tblLook w:val="04A0" w:firstRow="1" w:lastRow="0" w:firstColumn="1" w:lastColumn="0" w:noHBand="0" w:noVBand="1"/>
      </w:tblPr>
      <w:tblGrid>
        <w:gridCol w:w="1123"/>
        <w:gridCol w:w="1881"/>
        <w:gridCol w:w="1416"/>
        <w:gridCol w:w="1742"/>
      </w:tblGrid>
      <w:tr w:rsidR="00A14467" w:rsidRPr="005271B1">
        <w:trPr>
          <w:jc w:val="center"/>
        </w:trPr>
        <w:tc>
          <w:tcPr>
            <w:tcW w:w="1123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noProof/>
                <w:szCs w:val="21"/>
              </w:rPr>
              <w:drawing>
                <wp:inline distT="0" distB="0" distL="114300" distR="114300">
                  <wp:extent cx="575310" cy="720090"/>
                  <wp:effectExtent l="0" t="0" r="15240" b="3810"/>
                  <wp:docPr id="177" name="图片 50" descr="D:\乐外初中\乐外八年级下\11.4 机械能及其转化\8x114\jpg\07304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50" descr="D:\乐外初中\乐外八年级下\11.4 机械能及其转化\8x114\jpg\07304001.jpg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rcRect l="24997" t="6918" r="8331" b="18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noProof/>
                <w:szCs w:val="21"/>
              </w:rPr>
              <w:drawing>
                <wp:inline distT="0" distB="0" distL="114300" distR="114300">
                  <wp:extent cx="1056640" cy="722630"/>
                  <wp:effectExtent l="0" t="0" r="10160" b="1270"/>
                  <wp:docPr id="174" name="图片 51" descr="https://timgsa.baidu.com/timg?image&amp;quality=80&amp;size=b9999_10000&amp;sec=1493273502170&amp;di=0d8d7b8097c35e47e375eaae38fb48be&amp;imgtype=0&amp;src=http%3A%2F%2Fqn.18touch.com%2Fuploads%2F20160511%2F1462960437576237.jpg%3FimageView2%2F2%2Fw%2F600%2Fh%2F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51" descr="https://timgsa.baidu.com/timg?image&amp;quality=80&amp;size=b9999_10000&amp;sec=1493273502170&amp;di=0d8d7b8097c35e47e375eaae38fb48be&amp;imgtype=0&amp;src=http%3A%2F%2Fqn.18touch.com%2Fuploads%2F20160511%2F1462960437576237.jpg%3FimageView2%2F2%2Fw%2F600%2Fh%2F408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640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noProof/>
                <w:szCs w:val="21"/>
              </w:rPr>
              <w:drawing>
                <wp:inline distT="0" distB="0" distL="114300" distR="114300">
                  <wp:extent cx="762000" cy="718185"/>
                  <wp:effectExtent l="0" t="0" r="0" b="5715"/>
                  <wp:docPr id="175" name="图片 52" descr="缓冲发动机工作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52" descr="缓冲发动机工作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rcRect l="31035" t="28142" r="22615" b="18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1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2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noProof/>
                <w:szCs w:val="21"/>
              </w:rPr>
              <w:drawing>
                <wp:inline distT="0" distB="0" distL="114300" distR="114300">
                  <wp:extent cx="969010" cy="718820"/>
                  <wp:effectExtent l="0" t="0" r="2540" b="5080"/>
                  <wp:docPr id="176" name="图片 53" descr="马自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53" descr="马自达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rcRect r="45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7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4467" w:rsidRPr="005271B1">
        <w:trPr>
          <w:jc w:val="center"/>
        </w:trPr>
        <w:tc>
          <w:tcPr>
            <w:tcW w:w="1123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szCs w:val="21"/>
              </w:rPr>
              <w:t>甲</w:t>
            </w:r>
          </w:p>
        </w:tc>
        <w:tc>
          <w:tcPr>
            <w:tcW w:w="1881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szCs w:val="21"/>
              </w:rPr>
              <w:t>乙</w:t>
            </w:r>
          </w:p>
        </w:tc>
        <w:tc>
          <w:tcPr>
            <w:tcW w:w="1416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szCs w:val="21"/>
              </w:rPr>
              <w:t>丙</w:t>
            </w:r>
          </w:p>
        </w:tc>
        <w:tc>
          <w:tcPr>
            <w:tcW w:w="1742" w:type="dxa"/>
            <w:vAlign w:val="center"/>
          </w:tcPr>
          <w:p w:rsidR="00A14467" w:rsidRPr="005271B1" w:rsidRDefault="00FD1B5C">
            <w:pPr>
              <w:spacing w:line="240" w:lineRule="auto"/>
              <w:ind w:left="420" w:hangingChars="200" w:hanging="420"/>
              <w:jc w:val="center"/>
              <w:rPr>
                <w:rFonts w:ascii="宋体" w:eastAsia="宋体" w:hAnsi="宋体"/>
                <w:szCs w:val="21"/>
              </w:rPr>
            </w:pPr>
            <w:r w:rsidRPr="005271B1">
              <w:rPr>
                <w:rFonts w:ascii="宋体" w:eastAsia="宋体" w:hAnsi="宋体"/>
                <w:szCs w:val="21"/>
              </w:rPr>
              <w:t>丁</w:t>
            </w:r>
          </w:p>
        </w:tc>
      </w:tr>
    </w:tbl>
    <w:p w:rsidR="00A14467" w:rsidRPr="005271B1" w:rsidRDefault="00FD1B5C">
      <w:pPr>
        <w:spacing w:line="240" w:lineRule="auto"/>
        <w:ind w:left="420" w:hanging="420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/>
          <w:color w:val="FF0000"/>
          <w:szCs w:val="21"/>
        </w:rPr>
        <w:t>A</w:t>
      </w:r>
      <w:r w:rsidRPr="005271B1">
        <w:rPr>
          <w:rFonts w:ascii="宋体" w:eastAsia="宋体" w:hAnsi="宋体"/>
          <w:color w:val="FF0000"/>
          <w:szCs w:val="21"/>
        </w:rPr>
        <w:t>．甲图中，风力发电将空气的动能转化为电能</w:t>
      </w:r>
    </w:p>
    <w:p w:rsidR="00A14467" w:rsidRPr="005271B1" w:rsidRDefault="00FD1B5C">
      <w:pPr>
        <w:spacing w:line="240" w:lineRule="auto"/>
        <w:ind w:left="420" w:hanging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B</w:t>
      </w:r>
      <w:r w:rsidRPr="005271B1">
        <w:rPr>
          <w:rFonts w:ascii="宋体" w:eastAsia="宋体" w:hAnsi="宋体"/>
          <w:szCs w:val="21"/>
        </w:rPr>
        <w:t>．乙图中，拉开的弹弓将石子弹出的过程，弹性势能增大</w:t>
      </w:r>
    </w:p>
    <w:p w:rsidR="00A14467" w:rsidRPr="005271B1" w:rsidRDefault="00FD1B5C">
      <w:pPr>
        <w:spacing w:line="240" w:lineRule="auto"/>
        <w:ind w:left="420" w:hanging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lastRenderedPageBreak/>
        <w:t>C</w:t>
      </w:r>
      <w:r w:rsidRPr="005271B1">
        <w:rPr>
          <w:rFonts w:ascii="宋体" w:eastAsia="宋体" w:hAnsi="宋体"/>
          <w:szCs w:val="21"/>
        </w:rPr>
        <w:t>．丙图中，</w:t>
      </w:r>
      <w:r w:rsidRPr="005271B1">
        <w:rPr>
          <w:rFonts w:ascii="宋体" w:eastAsia="宋体" w:hAnsi="宋体"/>
          <w:szCs w:val="21"/>
        </w:rPr>
        <w:t>“</w:t>
      </w:r>
      <w:r w:rsidRPr="005271B1">
        <w:rPr>
          <w:rFonts w:ascii="宋体" w:eastAsia="宋体" w:hAnsi="宋体"/>
          <w:szCs w:val="21"/>
        </w:rPr>
        <w:t>神舟五号</w:t>
      </w:r>
      <w:r w:rsidRPr="005271B1">
        <w:rPr>
          <w:rFonts w:ascii="宋体" w:eastAsia="宋体" w:hAnsi="宋体"/>
          <w:szCs w:val="21"/>
        </w:rPr>
        <w:t>”</w:t>
      </w:r>
      <w:r w:rsidRPr="005271B1">
        <w:rPr>
          <w:rFonts w:ascii="宋体" w:eastAsia="宋体" w:hAnsi="宋体"/>
          <w:szCs w:val="21"/>
        </w:rPr>
        <w:t>载人飞船成功返航，返回舱</w:t>
      </w:r>
      <w:r w:rsidRPr="005271B1">
        <w:rPr>
          <w:rFonts w:ascii="宋体" w:eastAsia="宋体" w:hAnsi="宋体" w:hint="eastAsia"/>
          <w:szCs w:val="21"/>
        </w:rPr>
        <w:t>在</w:t>
      </w:r>
      <w:r w:rsidRPr="005271B1">
        <w:rPr>
          <w:rFonts w:ascii="宋体" w:eastAsia="宋体" w:hAnsi="宋体"/>
          <w:szCs w:val="21"/>
        </w:rPr>
        <w:t>减速着陆过程</w:t>
      </w:r>
      <w:r w:rsidRPr="005271B1">
        <w:rPr>
          <w:rFonts w:ascii="宋体" w:eastAsia="宋体" w:hAnsi="宋体" w:hint="eastAsia"/>
          <w:szCs w:val="21"/>
        </w:rPr>
        <w:t>中</w:t>
      </w:r>
      <w:r w:rsidRPr="005271B1">
        <w:rPr>
          <w:rFonts w:ascii="宋体" w:eastAsia="宋体" w:hAnsi="宋体"/>
          <w:szCs w:val="21"/>
        </w:rPr>
        <w:t>机械能守恒</w:t>
      </w:r>
    </w:p>
    <w:p w:rsidR="00A14467" w:rsidRPr="005271B1" w:rsidRDefault="00FD1B5C">
      <w:pPr>
        <w:spacing w:line="240" w:lineRule="auto"/>
        <w:ind w:left="420" w:hanging="42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D</w:t>
      </w:r>
      <w:r w:rsidRPr="005271B1">
        <w:rPr>
          <w:rFonts w:ascii="宋体" w:eastAsia="宋体" w:hAnsi="宋体"/>
          <w:szCs w:val="21"/>
        </w:rPr>
        <w:t>．丁图中，水平路面上疾驰的汽车，将重力势能转化为动能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福建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Cs w:val="21"/>
        </w:rPr>
        <w:t>15</w:t>
      </w:r>
      <w:r w:rsidRPr="005271B1">
        <w:rPr>
          <w:rFonts w:ascii="宋体" w:eastAsia="宋体" w:hAnsi="宋体" w:hint="eastAsia"/>
          <w:szCs w:val="21"/>
          <w:lang w:val="zh-CN" w:bidi="zh-CN"/>
        </w:rPr>
        <w:t>.</w:t>
      </w:r>
      <w:r w:rsidRPr="005271B1">
        <w:rPr>
          <w:rFonts w:ascii="宋体" w:eastAsia="宋体" w:hAnsi="宋体"/>
          <w:szCs w:val="21"/>
          <w:lang w:val="zh-CN" w:bidi="zh-CN"/>
        </w:rPr>
        <w:t>踢</w:t>
      </w:r>
      <w:r w:rsidRPr="005271B1">
        <w:rPr>
          <w:rFonts w:ascii="宋体" w:eastAsia="宋体" w:hAnsi="宋体" w:hint="eastAsia"/>
          <w:szCs w:val="21"/>
          <w:lang w:val="zh-CN" w:bidi="zh-CN"/>
        </w:rPr>
        <w:t>毽</w:t>
      </w:r>
      <w:r w:rsidRPr="005271B1">
        <w:rPr>
          <w:rFonts w:ascii="宋体" w:eastAsia="宋体" w:hAnsi="宋体"/>
          <w:szCs w:val="21"/>
          <w:lang w:val="zh-CN" w:bidi="zh-CN"/>
        </w:rPr>
        <w:t>子是一项有益</w:t>
      </w:r>
      <w:proofErr w:type="gramStart"/>
      <w:r w:rsidRPr="005271B1">
        <w:rPr>
          <w:rFonts w:ascii="宋体" w:eastAsia="宋体" w:hAnsi="宋体"/>
          <w:szCs w:val="21"/>
          <w:lang w:val="zh-CN" w:bidi="zh-CN"/>
        </w:rPr>
        <w:t>的休育活动</w:t>
      </w:r>
      <w:proofErr w:type="gramEnd"/>
      <w:r w:rsidRPr="005271B1">
        <w:rPr>
          <w:rFonts w:ascii="宋体" w:eastAsia="宋体" w:hAnsi="宋体"/>
          <w:szCs w:val="21"/>
          <w:lang w:val="zh-CN" w:bidi="zh-CN"/>
        </w:rPr>
        <w:t>。如图</w:t>
      </w:r>
      <w:r w:rsidRPr="005271B1">
        <w:rPr>
          <w:rFonts w:ascii="宋体" w:eastAsia="宋体" w:hAnsi="宋体"/>
          <w:szCs w:val="21"/>
        </w:rPr>
        <w:t>6,</w:t>
      </w:r>
      <w:r w:rsidRPr="005271B1">
        <w:rPr>
          <w:rFonts w:ascii="宋体" w:eastAsia="宋体" w:hAnsi="宋体" w:hint="eastAsia"/>
          <w:szCs w:val="21"/>
          <w:lang w:val="zh-CN" w:bidi="zh-CN"/>
        </w:rPr>
        <w:t>毽</w:t>
      </w:r>
      <w:r w:rsidRPr="005271B1">
        <w:rPr>
          <w:rFonts w:ascii="宋体" w:eastAsia="宋体" w:hAnsi="宋体"/>
          <w:szCs w:val="21"/>
          <w:lang w:val="zh-CN" w:bidi="zh-CN"/>
        </w:rPr>
        <w:t>子某次被踢出后，竖</w:t>
      </w:r>
      <w:r w:rsidRPr="005271B1">
        <w:rPr>
          <w:rFonts w:ascii="宋体" w:eastAsia="宋体" w:hAnsi="宋体" w:hint="eastAsia"/>
          <w:szCs w:val="21"/>
          <w:lang w:val="zh-CN" w:bidi="zh-CN"/>
        </w:rPr>
        <w:t>直上</w:t>
      </w:r>
      <w:r w:rsidRPr="005271B1">
        <w:rPr>
          <w:rFonts w:ascii="宋体" w:eastAsia="宋体" w:hAnsi="宋体"/>
          <w:szCs w:val="21"/>
          <w:lang w:val="zh-CN" w:bidi="zh-CN"/>
        </w:rPr>
        <w:t>升经过某一位置时，</w:t>
      </w:r>
      <w:r w:rsidRPr="005271B1">
        <w:rPr>
          <w:rFonts w:ascii="宋体" w:eastAsia="宋体" w:hAnsi="宋体" w:hint="eastAsia"/>
          <w:szCs w:val="21"/>
          <w:lang w:val="zh-CN" w:bidi="zh-CN"/>
        </w:rPr>
        <w:t>毽</w:t>
      </w:r>
      <w:r w:rsidRPr="005271B1">
        <w:rPr>
          <w:rFonts w:ascii="宋体" w:eastAsia="宋体" w:hAnsi="宋体"/>
          <w:szCs w:val="21"/>
          <w:lang w:val="zh-CN" w:bidi="zh-CN"/>
        </w:rPr>
        <w:t>子的动能和重力势能分别为</w:t>
      </w:r>
      <w:r w:rsidRPr="005271B1">
        <w:rPr>
          <w:rFonts w:ascii="宋体" w:eastAsia="宋体" w:hAnsi="宋体" w:hint="eastAsia"/>
          <w:szCs w:val="21"/>
          <w:lang w:val="zh-CN"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val="zh-CN" w:bidi="zh-CN"/>
        </w:rPr>
        <w:t>K1</w:t>
      </w:r>
      <w:r w:rsidRPr="005271B1">
        <w:rPr>
          <w:rFonts w:ascii="宋体" w:eastAsia="宋体" w:hAnsi="宋体"/>
          <w:szCs w:val="21"/>
          <w:lang w:val="zh-CN" w:bidi="zh-CN"/>
        </w:rPr>
        <w:t>和</w:t>
      </w:r>
      <w:r w:rsidRPr="005271B1">
        <w:rPr>
          <w:rFonts w:ascii="宋体" w:eastAsia="宋体" w:hAnsi="宋体" w:hint="eastAsia"/>
          <w:szCs w:val="21"/>
          <w:lang w:val="zh-CN"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val="zh-CN" w:bidi="zh-CN"/>
        </w:rPr>
        <w:t>P1</w:t>
      </w:r>
      <w:r w:rsidRPr="005271B1">
        <w:rPr>
          <w:rFonts w:ascii="宋体" w:eastAsia="宋体" w:hAnsi="宋体"/>
          <w:szCs w:val="21"/>
          <w:lang w:val="zh-CN" w:bidi="zh-CN"/>
        </w:rPr>
        <w:t>下落经过同一位置时，</w:t>
      </w:r>
      <w:r w:rsidRPr="005271B1">
        <w:rPr>
          <w:rFonts w:ascii="宋体" w:eastAsia="宋体" w:hAnsi="宋体" w:hint="eastAsia"/>
          <w:szCs w:val="21"/>
          <w:lang w:val="zh-CN" w:bidi="zh-CN"/>
        </w:rPr>
        <w:t>毽</w:t>
      </w:r>
      <w:r w:rsidRPr="005271B1">
        <w:rPr>
          <w:rFonts w:ascii="宋体" w:eastAsia="宋体" w:hAnsi="宋体"/>
          <w:szCs w:val="21"/>
          <w:lang w:val="zh-CN" w:bidi="zh-CN"/>
        </w:rPr>
        <w:t>子的动能和重力势能分别为</w:t>
      </w:r>
      <w:r w:rsidRPr="005271B1">
        <w:rPr>
          <w:rFonts w:ascii="宋体" w:eastAsia="宋体" w:hAnsi="宋体" w:hint="eastAsia"/>
          <w:szCs w:val="21"/>
          <w:lang w:val="zh-CN"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val="zh-CN" w:bidi="zh-CN"/>
        </w:rPr>
        <w:t>K2</w:t>
      </w:r>
      <w:r w:rsidRPr="005271B1">
        <w:rPr>
          <w:rFonts w:ascii="宋体" w:eastAsia="宋体" w:hAnsi="宋体"/>
          <w:szCs w:val="21"/>
          <w:lang w:val="zh-CN" w:bidi="zh-CN"/>
        </w:rPr>
        <w:t>和</w:t>
      </w:r>
      <w:r w:rsidRPr="005271B1">
        <w:rPr>
          <w:rFonts w:ascii="宋体" w:eastAsia="宋体" w:hAnsi="宋体" w:hint="eastAsia"/>
          <w:szCs w:val="21"/>
          <w:lang w:val="zh-CN"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val="zh-CN" w:bidi="zh-CN"/>
        </w:rPr>
        <w:t>P2</w:t>
      </w:r>
      <w:r w:rsidRPr="005271B1">
        <w:rPr>
          <w:rFonts w:ascii="宋体" w:eastAsia="宋体" w:hAnsi="宋体"/>
          <w:szCs w:val="21"/>
          <w:lang w:val="zh-CN" w:bidi="zh-CN"/>
        </w:rPr>
        <w:t>，则</w:t>
      </w:r>
    </w:p>
    <w:p w:rsidR="00A14467" w:rsidRPr="005271B1" w:rsidRDefault="003466B9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4309888</wp:posOffset>
            </wp:positionH>
            <wp:positionV relativeFrom="paragraph">
              <wp:posOffset>3115</wp:posOffset>
            </wp:positionV>
            <wp:extent cx="598805" cy="796925"/>
            <wp:effectExtent l="0" t="0" r="10795" b="3175"/>
            <wp:wrapSquare wrapText="bothSides"/>
            <wp:docPr id="303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Picutre 18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8805" cy="79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/>
          <w:szCs w:val="21"/>
        </w:rPr>
        <w:t>A</w:t>
      </w:r>
      <w:r w:rsidR="00FD1B5C" w:rsidRPr="005271B1">
        <w:rPr>
          <w:rFonts w:ascii="宋体" w:eastAsia="宋体" w:hAnsi="宋体" w:hint="eastAsia"/>
          <w:szCs w:val="21"/>
        </w:rPr>
        <w:t>．</w:t>
      </w:r>
      <w:r w:rsidR="00FD1B5C" w:rsidRPr="005271B1">
        <w:rPr>
          <w:rFonts w:ascii="宋体" w:eastAsia="宋体" w:hAnsi="宋体" w:hint="eastAsia"/>
          <w:szCs w:val="21"/>
          <w:lang w:bidi="zh-CN"/>
        </w:rPr>
        <w:t>E</w:t>
      </w:r>
      <w:r w:rsidR="00FD1B5C" w:rsidRPr="005271B1">
        <w:rPr>
          <w:rFonts w:ascii="宋体" w:eastAsia="宋体" w:hAnsi="宋体" w:hint="eastAsia"/>
          <w:szCs w:val="21"/>
          <w:vertAlign w:val="subscript"/>
          <w:lang w:bidi="zh-CN"/>
        </w:rPr>
        <w:t>K2</w:t>
      </w:r>
      <w:r w:rsidR="00FD1B5C" w:rsidRPr="005271B1">
        <w:rPr>
          <w:rFonts w:ascii="宋体" w:eastAsia="宋体" w:hAnsi="宋体"/>
          <w:szCs w:val="21"/>
        </w:rPr>
        <w:t xml:space="preserve">&gt; </w:t>
      </w:r>
      <w:r w:rsidR="00FD1B5C" w:rsidRPr="005271B1">
        <w:rPr>
          <w:rFonts w:ascii="宋体" w:eastAsia="宋体" w:hAnsi="宋体" w:hint="eastAsia"/>
          <w:szCs w:val="21"/>
          <w:lang w:bidi="zh-CN"/>
        </w:rPr>
        <w:t>E</w:t>
      </w:r>
      <w:r w:rsidR="00FD1B5C" w:rsidRPr="005271B1">
        <w:rPr>
          <w:rFonts w:ascii="宋体" w:eastAsia="宋体" w:hAnsi="宋体" w:hint="eastAsia"/>
          <w:szCs w:val="21"/>
          <w:vertAlign w:val="subscript"/>
          <w:lang w:bidi="zh-CN"/>
        </w:rPr>
        <w:t>K1</w:t>
      </w:r>
      <w:r w:rsidR="00FD1B5C" w:rsidRPr="005271B1">
        <w:rPr>
          <w:rFonts w:ascii="宋体" w:eastAsia="宋体" w:hAnsi="宋体" w:hint="eastAsia"/>
          <w:szCs w:val="21"/>
        </w:rPr>
        <w:t xml:space="preserve">      </w:t>
      </w:r>
    </w:p>
    <w:p w:rsidR="00A14467" w:rsidRPr="005271B1" w:rsidRDefault="00FD1B5C">
      <w:pPr>
        <w:rPr>
          <w:rFonts w:ascii="宋体" w:eastAsia="宋体" w:hAnsi="宋体"/>
          <w:szCs w:val="21"/>
          <w:lang w:bidi="zh-CN"/>
        </w:rPr>
      </w:pPr>
      <w:r w:rsidRPr="005271B1">
        <w:rPr>
          <w:rFonts w:ascii="宋体" w:eastAsia="宋体" w:hAnsi="宋体"/>
          <w:color w:val="FF0000"/>
          <w:szCs w:val="21"/>
        </w:rPr>
        <w:t xml:space="preserve">B. </w:t>
      </w:r>
      <w:r w:rsidRPr="005271B1">
        <w:rPr>
          <w:rFonts w:ascii="宋体" w:eastAsia="宋体" w:hAnsi="宋体" w:hint="eastAsia"/>
          <w:color w:val="FF0000"/>
          <w:szCs w:val="21"/>
          <w:lang w:bidi="zh-CN"/>
        </w:rPr>
        <w:t>E</w:t>
      </w:r>
      <w:r w:rsidRPr="005271B1">
        <w:rPr>
          <w:rFonts w:ascii="宋体" w:eastAsia="宋体" w:hAnsi="宋体" w:hint="eastAsia"/>
          <w:color w:val="FF0000"/>
          <w:szCs w:val="21"/>
          <w:vertAlign w:val="subscript"/>
          <w:lang w:bidi="zh-CN"/>
        </w:rPr>
        <w:t>K2</w:t>
      </w:r>
      <w:r w:rsidRPr="005271B1">
        <w:rPr>
          <w:rFonts w:ascii="宋体" w:eastAsia="宋体" w:hAnsi="宋体" w:hint="eastAsia"/>
          <w:color w:val="FF0000"/>
          <w:szCs w:val="21"/>
        </w:rPr>
        <w:t>&lt;</w:t>
      </w:r>
      <w:r w:rsidRPr="005271B1">
        <w:rPr>
          <w:rFonts w:ascii="宋体" w:eastAsia="宋体" w:hAnsi="宋体"/>
          <w:color w:val="FF0000"/>
          <w:szCs w:val="21"/>
        </w:rPr>
        <w:t xml:space="preserve"> </w:t>
      </w:r>
      <w:r w:rsidRPr="005271B1">
        <w:rPr>
          <w:rFonts w:ascii="宋体" w:eastAsia="宋体" w:hAnsi="宋体" w:hint="eastAsia"/>
          <w:color w:val="FF0000"/>
          <w:szCs w:val="21"/>
          <w:lang w:bidi="zh-CN"/>
        </w:rPr>
        <w:t>E</w:t>
      </w:r>
      <w:r w:rsidRPr="005271B1">
        <w:rPr>
          <w:rFonts w:ascii="宋体" w:eastAsia="宋体" w:hAnsi="宋体" w:hint="eastAsia"/>
          <w:color w:val="FF0000"/>
          <w:szCs w:val="21"/>
          <w:vertAlign w:val="subscript"/>
          <w:lang w:bidi="zh-CN"/>
        </w:rPr>
        <w:t>K1</w:t>
      </w:r>
      <w:r w:rsidRPr="005271B1">
        <w:rPr>
          <w:rFonts w:ascii="宋体" w:eastAsia="宋体" w:hAnsi="宋体" w:hint="eastAsia"/>
          <w:color w:val="FF0000"/>
          <w:szCs w:val="21"/>
          <w:lang w:bidi="zh-CN"/>
        </w:rPr>
        <w:t xml:space="preserve"> </w:t>
      </w:r>
      <w:r w:rsidRPr="005271B1">
        <w:rPr>
          <w:rFonts w:ascii="宋体" w:eastAsia="宋体" w:hAnsi="宋体" w:hint="eastAsia"/>
          <w:szCs w:val="21"/>
          <w:lang w:bidi="zh-CN"/>
        </w:rPr>
        <w:t xml:space="preserve">     </w:t>
      </w:r>
    </w:p>
    <w:p w:rsidR="00A14467" w:rsidRPr="005271B1" w:rsidRDefault="00FD1B5C">
      <w:pPr>
        <w:rPr>
          <w:rFonts w:ascii="宋体" w:eastAsia="宋体" w:hAnsi="宋体"/>
          <w:szCs w:val="21"/>
          <w:lang w:bidi="zh-CN"/>
        </w:rPr>
      </w:pPr>
      <w:r w:rsidRPr="005271B1">
        <w:rPr>
          <w:rFonts w:ascii="宋体" w:eastAsia="宋体" w:hAnsi="宋体" w:hint="eastAsia"/>
          <w:szCs w:val="21"/>
          <w:lang w:bidi="zh-CN"/>
        </w:rPr>
        <w:t>C.E</w:t>
      </w:r>
      <w:r w:rsidRPr="005271B1">
        <w:rPr>
          <w:rFonts w:ascii="宋体" w:eastAsia="宋体" w:hAnsi="宋体" w:hint="eastAsia"/>
          <w:szCs w:val="21"/>
          <w:vertAlign w:val="subscript"/>
          <w:lang w:bidi="zh-CN"/>
        </w:rPr>
        <w:t>P2</w:t>
      </w:r>
      <w:r w:rsidRPr="005271B1">
        <w:rPr>
          <w:rFonts w:ascii="宋体" w:eastAsia="宋体" w:hAnsi="宋体" w:hint="eastAsia"/>
          <w:szCs w:val="21"/>
          <w:lang w:bidi="zh-CN"/>
        </w:rPr>
        <w:t xml:space="preserve"> </w:t>
      </w:r>
      <w:r w:rsidRPr="005271B1">
        <w:rPr>
          <w:rFonts w:ascii="宋体" w:eastAsia="宋体" w:hAnsi="宋体"/>
          <w:szCs w:val="21"/>
        </w:rPr>
        <w:t>&gt;</w:t>
      </w:r>
      <w:r w:rsidRPr="005271B1">
        <w:rPr>
          <w:rFonts w:ascii="宋体" w:eastAsia="宋体" w:hAnsi="宋体" w:hint="eastAsia"/>
          <w:szCs w:val="21"/>
          <w:lang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bidi="zh-CN"/>
        </w:rPr>
        <w:t>P1</w:t>
      </w:r>
      <w:r w:rsidRPr="005271B1">
        <w:rPr>
          <w:rFonts w:ascii="宋体" w:eastAsia="宋体" w:hAnsi="宋体" w:hint="eastAsia"/>
          <w:szCs w:val="21"/>
          <w:lang w:bidi="zh-CN"/>
        </w:rPr>
        <w:t xml:space="preserve">         </w:t>
      </w:r>
    </w:p>
    <w:p w:rsidR="00A14467" w:rsidRPr="005271B1" w:rsidRDefault="00FD1B5C">
      <w:pPr>
        <w:rPr>
          <w:rFonts w:ascii="宋体" w:eastAsia="宋体" w:hAnsi="宋体"/>
          <w:szCs w:val="21"/>
          <w:vertAlign w:val="subscript"/>
          <w:lang w:bidi="zh-CN"/>
        </w:rPr>
      </w:pPr>
      <w:r w:rsidRPr="005271B1">
        <w:rPr>
          <w:rFonts w:ascii="宋体" w:eastAsia="宋体" w:hAnsi="宋体" w:hint="eastAsia"/>
          <w:szCs w:val="21"/>
          <w:lang w:bidi="zh-CN"/>
        </w:rPr>
        <w:t>D.E</w:t>
      </w:r>
      <w:r w:rsidRPr="005271B1">
        <w:rPr>
          <w:rFonts w:ascii="宋体" w:eastAsia="宋体" w:hAnsi="宋体" w:hint="eastAsia"/>
          <w:szCs w:val="21"/>
          <w:vertAlign w:val="subscript"/>
          <w:lang w:bidi="zh-CN"/>
        </w:rPr>
        <w:t>P2</w:t>
      </w:r>
      <w:r w:rsidRPr="005271B1">
        <w:rPr>
          <w:rFonts w:ascii="宋体" w:eastAsia="宋体" w:hAnsi="宋体" w:hint="eastAsia"/>
          <w:szCs w:val="21"/>
          <w:lang w:bidi="zh-CN"/>
        </w:rPr>
        <w:t xml:space="preserve"> </w:t>
      </w:r>
      <w:r w:rsidRPr="005271B1">
        <w:rPr>
          <w:rFonts w:ascii="宋体" w:eastAsia="宋体" w:hAnsi="宋体"/>
          <w:szCs w:val="21"/>
        </w:rPr>
        <w:t>&gt;</w:t>
      </w:r>
      <w:r w:rsidRPr="005271B1">
        <w:rPr>
          <w:rFonts w:ascii="宋体" w:eastAsia="宋体" w:hAnsi="宋体" w:hint="eastAsia"/>
          <w:szCs w:val="21"/>
          <w:lang w:bidi="zh-CN"/>
        </w:rPr>
        <w:t>E</w:t>
      </w:r>
      <w:r w:rsidRPr="005271B1">
        <w:rPr>
          <w:rFonts w:ascii="宋体" w:eastAsia="宋体" w:hAnsi="宋体" w:hint="eastAsia"/>
          <w:szCs w:val="21"/>
          <w:vertAlign w:val="subscript"/>
          <w:lang w:bidi="zh-CN"/>
        </w:rPr>
        <w:t>P1</w:t>
      </w:r>
    </w:p>
    <w:p w:rsidR="00A14467" w:rsidRPr="005271B1" w:rsidRDefault="00FD1B5C">
      <w:pPr>
        <w:spacing w:line="0" w:lineRule="atLeast"/>
        <w:ind w:left="273" w:hangingChars="130" w:hanging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济宁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szCs w:val="21"/>
        </w:rPr>
        <w:t>9</w:t>
      </w:r>
      <w:r w:rsidRPr="005271B1">
        <w:rPr>
          <w:rFonts w:ascii="宋体" w:eastAsia="宋体" w:hAnsi="宋体" w:hint="eastAsia"/>
          <w:szCs w:val="21"/>
        </w:rPr>
        <w:t>．两个滑轮按图所示的方式组合，用</w:t>
      </w:r>
      <w:r w:rsidRPr="005271B1">
        <w:rPr>
          <w:rFonts w:ascii="宋体" w:eastAsia="宋体" w:hAnsi="宋体" w:hint="eastAsia"/>
          <w:szCs w:val="21"/>
        </w:rPr>
        <w:t>5N</w:t>
      </w:r>
      <w:r w:rsidRPr="005271B1">
        <w:rPr>
          <w:rFonts w:ascii="宋体" w:eastAsia="宋体" w:hAnsi="宋体" w:hint="eastAsia"/>
          <w:szCs w:val="21"/>
        </w:rPr>
        <w:t>的拉力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拉动绳端，使物体在</w:t>
      </w:r>
      <w:r w:rsidRPr="005271B1">
        <w:rPr>
          <w:rFonts w:ascii="宋体" w:eastAsia="宋体" w:hAnsi="宋体" w:hint="eastAsia"/>
          <w:szCs w:val="21"/>
        </w:rPr>
        <w:t>5s</w:t>
      </w:r>
      <w:r w:rsidRPr="005271B1">
        <w:rPr>
          <w:rFonts w:ascii="宋体" w:eastAsia="宋体" w:hAnsi="宋体" w:hint="eastAsia"/>
          <w:szCs w:val="21"/>
        </w:rPr>
        <w:t>内水平向左匀速滑动</w:t>
      </w:r>
      <w:r w:rsidRPr="005271B1">
        <w:rPr>
          <w:rFonts w:ascii="宋体" w:eastAsia="宋体" w:hAnsi="宋体" w:hint="eastAsia"/>
          <w:szCs w:val="21"/>
        </w:rPr>
        <w:t>1m</w:t>
      </w:r>
      <w:r w:rsidRPr="005271B1">
        <w:rPr>
          <w:rFonts w:ascii="宋体" w:eastAsia="宋体" w:hAnsi="宋体" w:hint="eastAsia"/>
          <w:szCs w:val="21"/>
        </w:rPr>
        <w:t>，物体与地面间的摩擦力为</w:t>
      </w:r>
      <w:r w:rsidRPr="005271B1">
        <w:rPr>
          <w:rFonts w:ascii="宋体" w:eastAsia="宋体" w:hAnsi="宋体" w:hint="eastAsia"/>
          <w:szCs w:val="21"/>
        </w:rPr>
        <w:t>9N</w:t>
      </w:r>
      <w:r w:rsidRPr="005271B1">
        <w:rPr>
          <w:rFonts w:ascii="宋体" w:eastAsia="宋体" w:hAnsi="宋体" w:hint="eastAsia"/>
          <w:szCs w:val="21"/>
        </w:rPr>
        <w:t>．下列选项正确的是（　　）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2105025" cy="971550"/>
            <wp:effectExtent l="0" t="0" r="9525" b="0"/>
            <wp:docPr id="54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24" descr=" 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319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firstLineChars="130" w:firstLine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．</w:t>
      </w: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是定滑轮，</w:t>
      </w:r>
      <w:r w:rsidRPr="005271B1">
        <w:rPr>
          <w:rFonts w:ascii="宋体" w:eastAsia="宋体" w:hAnsi="宋体" w:hint="eastAsia"/>
          <w:szCs w:val="21"/>
        </w:rPr>
        <w:t>B</w:t>
      </w:r>
      <w:r w:rsidRPr="005271B1">
        <w:rPr>
          <w:rFonts w:ascii="宋体" w:eastAsia="宋体" w:hAnsi="宋体" w:hint="eastAsia"/>
          <w:szCs w:val="21"/>
        </w:rPr>
        <w:t>是动滑轮</w:t>
      </w:r>
      <w:r w:rsidRPr="005271B1">
        <w:rPr>
          <w:rFonts w:ascii="宋体" w:eastAsia="宋体" w:hAnsi="宋体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B</w:t>
      </w:r>
      <w:r w:rsidRPr="005271B1">
        <w:rPr>
          <w:rFonts w:ascii="宋体" w:eastAsia="宋体" w:hAnsi="宋体" w:hint="eastAsia"/>
          <w:szCs w:val="21"/>
        </w:rPr>
        <w:t>．拉力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做的功为</w:t>
      </w:r>
      <w:r w:rsidRPr="005271B1">
        <w:rPr>
          <w:rFonts w:ascii="宋体" w:eastAsia="宋体" w:hAnsi="宋体" w:hint="eastAsia"/>
          <w:szCs w:val="21"/>
        </w:rPr>
        <w:t>5J</w:t>
      </w:r>
      <w:r w:rsidRPr="005271B1">
        <w:rPr>
          <w:rFonts w:ascii="宋体" w:eastAsia="宋体" w:hAnsi="宋体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C</w:t>
      </w:r>
      <w:r w:rsidRPr="005271B1">
        <w:rPr>
          <w:rFonts w:ascii="宋体" w:eastAsia="宋体" w:hAnsi="宋体" w:hint="eastAsia"/>
          <w:szCs w:val="21"/>
        </w:rPr>
        <w:t>．拉力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的功率为</w:t>
      </w:r>
      <w:r w:rsidRPr="005271B1">
        <w:rPr>
          <w:rFonts w:ascii="宋体" w:eastAsia="宋体" w:hAnsi="宋体" w:hint="eastAsia"/>
          <w:szCs w:val="21"/>
        </w:rPr>
        <w:t>1.8W</w:t>
      </w:r>
      <w:r w:rsidRPr="005271B1">
        <w:rPr>
          <w:rFonts w:ascii="宋体" w:eastAsia="宋体" w:hAnsi="宋体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D</w:t>
      </w:r>
      <w:r w:rsidRPr="005271B1">
        <w:rPr>
          <w:rFonts w:ascii="宋体" w:eastAsia="宋体" w:hAnsi="宋体" w:hint="eastAsia"/>
          <w:szCs w:val="21"/>
        </w:rPr>
        <w:t>．滑轮组的机械效率为</w:t>
      </w:r>
      <w:r w:rsidRPr="005271B1">
        <w:rPr>
          <w:rFonts w:ascii="宋体" w:eastAsia="宋体" w:hAnsi="宋体" w:hint="eastAsia"/>
          <w:szCs w:val="21"/>
        </w:rPr>
        <w:t>90%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【分析】</w:t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）随物体一起运动的滑轮为动滑轮；</w:t>
      </w:r>
      <w:proofErr w:type="gramStart"/>
      <w:r w:rsidRPr="005271B1">
        <w:rPr>
          <w:rFonts w:ascii="宋体" w:eastAsia="宋体" w:hAnsi="宋体" w:hint="eastAsia"/>
          <w:szCs w:val="21"/>
        </w:rPr>
        <w:t>轴固定</w:t>
      </w:r>
      <w:proofErr w:type="gramEnd"/>
      <w:r w:rsidRPr="005271B1">
        <w:rPr>
          <w:rFonts w:ascii="宋体" w:eastAsia="宋体" w:hAnsi="宋体" w:hint="eastAsia"/>
          <w:szCs w:val="21"/>
        </w:rPr>
        <w:t>不动的滑轮为定滑轮；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）由图知，</w:t>
      </w:r>
      <w:r w:rsidRPr="005271B1">
        <w:rPr>
          <w:rFonts w:ascii="宋体" w:eastAsia="宋体" w:hAnsi="宋体" w:hint="eastAsia"/>
          <w:szCs w:val="21"/>
        </w:rPr>
        <w:t>n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，拉力端移动距离</w:t>
      </w:r>
      <w:r w:rsidRPr="005271B1">
        <w:rPr>
          <w:rFonts w:ascii="宋体" w:eastAsia="宋体" w:hAnsi="宋体" w:hint="eastAsia"/>
          <w:szCs w:val="21"/>
        </w:rPr>
        <w:t>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2s</w:t>
      </w:r>
      <w:r w:rsidRPr="005271B1">
        <w:rPr>
          <w:rFonts w:ascii="宋体" w:eastAsia="宋体" w:hAnsi="宋体" w:hint="eastAsia"/>
          <w:vertAlign w:val="subscript"/>
        </w:rPr>
        <w:t>物</w:t>
      </w:r>
      <w:r w:rsidRPr="005271B1">
        <w:rPr>
          <w:rFonts w:ascii="宋体" w:eastAsia="宋体" w:hAnsi="宋体" w:hint="eastAsia"/>
          <w:szCs w:val="21"/>
        </w:rPr>
        <w:t>，利用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szCs w:val="21"/>
        </w:rPr>
        <w:t>求拉力做功；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）拉力做功功率等于拉力做功与所用时间之比；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4</w:t>
      </w:r>
      <w:r w:rsidRPr="005271B1">
        <w:rPr>
          <w:rFonts w:ascii="宋体" w:eastAsia="宋体" w:hAnsi="宋体" w:hint="eastAsia"/>
          <w:szCs w:val="21"/>
        </w:rPr>
        <w:t>）拉力做的有用功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vertAlign w:val="subscript"/>
        </w:rPr>
        <w:t>有用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vertAlign w:val="subscript"/>
        </w:rPr>
        <w:t>物</w:t>
      </w:r>
      <w:r w:rsidRPr="005271B1">
        <w:rPr>
          <w:rFonts w:ascii="宋体" w:eastAsia="宋体" w:hAnsi="宋体" w:hint="eastAsia"/>
          <w:szCs w:val="21"/>
        </w:rPr>
        <w:t>，滑轮组的机械效率等于有用功与总功之比。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【解答】</w:t>
      </w:r>
      <w:r w:rsidRPr="005271B1">
        <w:rPr>
          <w:rFonts w:ascii="宋体" w:eastAsia="宋体" w:hAnsi="宋体" w:hint="eastAsia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、</w:t>
      </w: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滑轮随物体一起运动，为动滑轮；</w:t>
      </w:r>
      <w:r w:rsidRPr="005271B1">
        <w:rPr>
          <w:rFonts w:ascii="宋体" w:eastAsia="宋体" w:hAnsi="宋体" w:hint="eastAsia"/>
          <w:szCs w:val="21"/>
        </w:rPr>
        <w:t>B</w:t>
      </w:r>
      <w:r w:rsidRPr="005271B1">
        <w:rPr>
          <w:rFonts w:ascii="宋体" w:eastAsia="宋体" w:hAnsi="宋体" w:hint="eastAsia"/>
          <w:szCs w:val="21"/>
        </w:rPr>
        <w:t>滑轮的</w:t>
      </w:r>
      <w:proofErr w:type="gramStart"/>
      <w:r w:rsidRPr="005271B1">
        <w:rPr>
          <w:rFonts w:ascii="宋体" w:eastAsia="宋体" w:hAnsi="宋体" w:hint="eastAsia"/>
          <w:szCs w:val="21"/>
        </w:rPr>
        <w:t>轴固定</w:t>
      </w:r>
      <w:proofErr w:type="gramEnd"/>
      <w:r w:rsidRPr="005271B1">
        <w:rPr>
          <w:rFonts w:ascii="宋体" w:eastAsia="宋体" w:hAnsi="宋体" w:hint="eastAsia"/>
          <w:szCs w:val="21"/>
        </w:rPr>
        <w:t>不动，为定滑轮，故</w:t>
      </w: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错；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B</w:t>
      </w:r>
      <w:r w:rsidRPr="005271B1">
        <w:rPr>
          <w:rFonts w:ascii="宋体" w:eastAsia="宋体" w:hAnsi="宋体" w:hint="eastAsia"/>
          <w:szCs w:val="21"/>
        </w:rPr>
        <w:t>、由图知，</w:t>
      </w:r>
      <w:r w:rsidRPr="005271B1">
        <w:rPr>
          <w:rFonts w:ascii="宋体" w:eastAsia="宋体" w:hAnsi="宋体" w:hint="eastAsia"/>
          <w:szCs w:val="21"/>
        </w:rPr>
        <w:t>n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，拉力端移动距离</w:t>
      </w:r>
      <w:r w:rsidRPr="005271B1">
        <w:rPr>
          <w:rFonts w:ascii="宋体" w:eastAsia="宋体" w:hAnsi="宋体" w:hint="eastAsia"/>
          <w:szCs w:val="21"/>
        </w:rPr>
        <w:t>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2s</w:t>
      </w:r>
      <w:r w:rsidRPr="005271B1">
        <w:rPr>
          <w:rFonts w:ascii="宋体" w:eastAsia="宋体" w:hAnsi="宋体" w:hint="eastAsia"/>
          <w:vertAlign w:val="subscript"/>
        </w:rPr>
        <w:t>物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2m</w:t>
      </w:r>
      <w:r w:rsidRPr="005271B1">
        <w:rPr>
          <w:rFonts w:ascii="宋体" w:eastAsia="宋体" w:hAnsi="宋体" w:hint="eastAsia"/>
          <w:szCs w:val="21"/>
        </w:rPr>
        <w:t>，拉力做功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vertAlign w:val="subscript"/>
        </w:rPr>
        <w:t>总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5N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2m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10J</w:t>
      </w:r>
      <w:r w:rsidRPr="005271B1">
        <w:rPr>
          <w:rFonts w:ascii="宋体" w:eastAsia="宋体" w:hAnsi="宋体" w:hint="eastAsia"/>
          <w:szCs w:val="21"/>
        </w:rPr>
        <w:t>，故</w:t>
      </w:r>
      <w:r w:rsidRPr="005271B1">
        <w:rPr>
          <w:rFonts w:ascii="宋体" w:eastAsia="宋体" w:hAnsi="宋体" w:hint="eastAsia"/>
          <w:szCs w:val="21"/>
        </w:rPr>
        <w:t>B</w:t>
      </w:r>
      <w:r w:rsidRPr="005271B1">
        <w:rPr>
          <w:rFonts w:ascii="宋体" w:eastAsia="宋体" w:hAnsi="宋体" w:hint="eastAsia"/>
          <w:szCs w:val="21"/>
        </w:rPr>
        <w:t>错；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C</w:t>
      </w:r>
      <w:r w:rsidRPr="005271B1">
        <w:rPr>
          <w:rFonts w:ascii="宋体" w:eastAsia="宋体" w:hAnsi="宋体" w:hint="eastAsia"/>
          <w:szCs w:val="21"/>
        </w:rPr>
        <w:t>、拉力做功功率</w:t>
      </w:r>
      <w:r w:rsidRPr="005271B1">
        <w:rPr>
          <w:rFonts w:ascii="宋体" w:eastAsia="宋体" w:hAnsi="宋体" w:hint="eastAsia"/>
          <w:szCs w:val="21"/>
        </w:rPr>
        <w:t>P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  <w:szCs w:val="28"/>
                  </w:rPr>
                  <m:t>W</m:t>
                </m:r>
              </m:e>
              <m:sub>
                <m:r>
                  <w:rPr>
                    <w:rFonts w:ascii="Cambria Math" w:eastAsia="宋体" w:hAnsi="Cambria Math"/>
                    <w:szCs w:val="28"/>
                  </w:rPr>
                  <m:t>总</m:t>
                </m:r>
              </m:sub>
            </m:sSub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10</m:t>
            </m:r>
            <m:r>
              <w:rPr>
                <w:rFonts w:ascii="Cambria Math" w:eastAsia="宋体" w:hAnsi="Cambria Math"/>
                <w:szCs w:val="28"/>
              </w:rPr>
              <m:t>J</m:t>
            </m:r>
          </m:num>
          <m:den>
            <m:r>
              <w:rPr>
                <w:rFonts w:ascii="Cambria Math" w:eastAsia="宋体" w:hAnsi="Cambria Math"/>
                <w:szCs w:val="28"/>
              </w:rPr>
              <m:t>5</m:t>
            </m:r>
            <m:r>
              <w:rPr>
                <w:rFonts w:ascii="Cambria Math" w:eastAsia="宋体" w:hAnsi="Cambria Math"/>
                <w:szCs w:val="28"/>
              </w:rPr>
              <m:t>s</m:t>
            </m:r>
          </m:den>
        </m:f>
        <m:r>
          <w:rPr>
            <w:rFonts w:ascii="Cambria Math" w:eastAsia="宋体" w:hAnsi="Cambria Math"/>
            <w:szCs w:val="21"/>
          </w:rPr>
          <m:t>=</m:t>
        </m:r>
      </m:oMath>
      <w:r w:rsidRPr="005271B1">
        <w:rPr>
          <w:rFonts w:ascii="宋体" w:eastAsia="宋体" w:hAnsi="宋体" w:hint="eastAsia"/>
          <w:szCs w:val="21"/>
        </w:rPr>
        <w:t>2W</w:t>
      </w:r>
      <w:r w:rsidRPr="005271B1">
        <w:rPr>
          <w:rFonts w:ascii="宋体" w:eastAsia="宋体" w:hAnsi="宋体" w:hint="eastAsia"/>
          <w:szCs w:val="21"/>
        </w:rPr>
        <w:t>，故</w:t>
      </w:r>
      <w:r w:rsidRPr="005271B1">
        <w:rPr>
          <w:rFonts w:ascii="宋体" w:eastAsia="宋体" w:hAnsi="宋体" w:hint="eastAsia"/>
          <w:szCs w:val="21"/>
        </w:rPr>
        <w:t>C</w:t>
      </w:r>
      <w:r w:rsidRPr="005271B1">
        <w:rPr>
          <w:rFonts w:ascii="宋体" w:eastAsia="宋体" w:hAnsi="宋体" w:hint="eastAsia"/>
          <w:szCs w:val="21"/>
        </w:rPr>
        <w:t>错；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D</w:t>
      </w:r>
      <w:r w:rsidRPr="005271B1">
        <w:rPr>
          <w:rFonts w:ascii="宋体" w:eastAsia="宋体" w:hAnsi="宋体" w:hint="eastAsia"/>
          <w:szCs w:val="21"/>
        </w:rPr>
        <w:t>、拉力做的有用功：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vertAlign w:val="subscript"/>
        </w:rPr>
        <w:t>有用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vertAlign w:val="subscript"/>
        </w:rPr>
        <w:t>物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9N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9J</w:t>
      </w:r>
      <w:r w:rsidRPr="005271B1">
        <w:rPr>
          <w:rFonts w:ascii="宋体" w:eastAsia="宋体" w:hAnsi="宋体" w:hint="eastAsia"/>
          <w:szCs w:val="21"/>
        </w:rPr>
        <w:t>，滑轮组的机械效率</w:t>
      </w:r>
      <w:r w:rsidRPr="005271B1">
        <w:rPr>
          <w:rFonts w:ascii="宋体" w:eastAsia="宋体" w:hAnsi="宋体"/>
          <w:szCs w:val="21"/>
        </w:rPr>
        <w:t>η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  <w:szCs w:val="28"/>
                  </w:rPr>
                  <m:t>W</m:t>
                </m:r>
              </m:e>
              <m:sub>
                <m:r>
                  <w:rPr>
                    <w:rFonts w:ascii="Cambria Math" w:eastAsia="宋体" w:hAnsi="Cambria Math"/>
                    <w:szCs w:val="28"/>
                  </w:rPr>
                  <m:t>有用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  <w:szCs w:val="28"/>
                  </w:rPr>
                  <m:t>W</m:t>
                </m:r>
              </m:e>
              <m:sub>
                <m:r>
                  <w:rPr>
                    <w:rFonts w:ascii="Cambria Math" w:eastAsia="宋体" w:hAnsi="Cambria Math"/>
                    <w:szCs w:val="28"/>
                  </w:rPr>
                  <m:t>总</m:t>
                </m:r>
              </m:sub>
            </m:sSub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9</m:t>
            </m:r>
            <m:r>
              <w:rPr>
                <w:rFonts w:ascii="Cambria Math" w:eastAsia="宋体" w:hAnsi="Cambria Math"/>
                <w:szCs w:val="28"/>
              </w:rPr>
              <m:t>J</m:t>
            </m:r>
          </m:num>
          <m:den>
            <m:r>
              <w:rPr>
                <w:rFonts w:ascii="Cambria Math" w:eastAsia="宋体" w:hAnsi="Cambria Math"/>
                <w:szCs w:val="28"/>
              </w:rPr>
              <m:t>10</m:t>
            </m:r>
            <m:r>
              <w:rPr>
                <w:rFonts w:ascii="Cambria Math" w:eastAsia="宋体" w:hAnsi="Cambria Math"/>
                <w:szCs w:val="28"/>
              </w:rPr>
              <m:t>J</m:t>
            </m:r>
          </m:den>
        </m:f>
        <m:r>
          <w:rPr>
            <w:rFonts w:ascii="Cambria Math" w:eastAsia="宋体" w:hAnsi="Cambria Math"/>
            <w:szCs w:val="21"/>
          </w:rPr>
          <m:t>×</m:t>
        </m:r>
      </m:oMath>
      <w:r w:rsidRPr="005271B1">
        <w:rPr>
          <w:rFonts w:ascii="宋体" w:eastAsia="宋体" w:hAnsi="宋体" w:hint="eastAsia"/>
          <w:szCs w:val="21"/>
        </w:rPr>
        <w:t>100%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90%</w:t>
      </w:r>
      <w:r w:rsidRPr="005271B1">
        <w:rPr>
          <w:rFonts w:ascii="宋体" w:eastAsia="宋体" w:hAnsi="宋体" w:hint="eastAsia"/>
          <w:szCs w:val="21"/>
        </w:rPr>
        <w:t>，故</w:t>
      </w:r>
      <w:r w:rsidRPr="005271B1">
        <w:rPr>
          <w:rFonts w:ascii="宋体" w:eastAsia="宋体" w:hAnsi="宋体" w:hint="eastAsia"/>
          <w:szCs w:val="21"/>
        </w:rPr>
        <w:t>D</w:t>
      </w:r>
      <w:r w:rsidRPr="005271B1">
        <w:rPr>
          <w:rFonts w:ascii="宋体" w:eastAsia="宋体" w:hAnsi="宋体" w:hint="eastAsia"/>
          <w:szCs w:val="21"/>
        </w:rPr>
        <w:t>正确。</w:t>
      </w:r>
    </w:p>
    <w:p w:rsidR="00A14467" w:rsidRPr="005271B1" w:rsidRDefault="00FD1B5C" w:rsidP="003466B9">
      <w:pPr>
        <w:spacing w:line="0" w:lineRule="atLeast"/>
        <w:ind w:leftChars="130" w:left="273"/>
        <w:jc w:val="left"/>
        <w:rPr>
          <w:rFonts w:ascii="宋体" w:eastAsia="宋体" w:hAnsi="宋体" w:hint="eastAsia"/>
        </w:rPr>
      </w:pPr>
      <w:r w:rsidRPr="005271B1">
        <w:rPr>
          <w:rFonts w:ascii="宋体" w:eastAsia="宋体" w:hAnsi="宋体" w:hint="eastAsia"/>
          <w:szCs w:val="21"/>
        </w:rPr>
        <w:lastRenderedPageBreak/>
        <w:t>故选：</w:t>
      </w:r>
      <w:r w:rsidRPr="005271B1">
        <w:rPr>
          <w:rFonts w:ascii="宋体" w:eastAsia="宋体" w:hAnsi="宋体" w:hint="eastAsia"/>
          <w:szCs w:val="21"/>
        </w:rPr>
        <w:t>D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3466B9">
      <w:pPr>
        <w:pStyle w:val="a5"/>
        <w:tabs>
          <w:tab w:val="left" w:pos="427"/>
          <w:tab w:val="left" w:pos="1795"/>
          <w:tab w:val="left" w:pos="3135"/>
          <w:tab w:val="left" w:pos="4575"/>
          <w:tab w:val="left" w:pos="6671"/>
        </w:tabs>
        <w:autoSpaceDE w:val="0"/>
        <w:autoSpaceDN w:val="0"/>
        <w:spacing w:before="3" w:line="0" w:lineRule="atLeast"/>
        <w:ind w:left="124" w:right="2328" w:firstLine="0"/>
        <w:rPr>
          <w:rFonts w:ascii="宋体" w:eastAsia="宋体" w:hAnsi="宋体"/>
          <w:b/>
          <w:spacing w:val="-17"/>
          <w:sz w:val="20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page">
              <wp:posOffset>5916667</wp:posOffset>
            </wp:positionH>
            <wp:positionV relativeFrom="paragraph">
              <wp:posOffset>7249</wp:posOffset>
            </wp:positionV>
            <wp:extent cx="1018540" cy="828675"/>
            <wp:effectExtent l="0" t="0" r="10160" b="9525"/>
            <wp:wrapTight wrapText="bothSides">
              <wp:wrapPolygon edited="0">
                <wp:start x="0" y="0"/>
                <wp:lineTo x="0" y="21352"/>
                <wp:lineTo x="21007" y="21352"/>
                <wp:lineTo x="21007" y="0"/>
                <wp:lineTo x="0" y="0"/>
              </wp:wrapPolygon>
            </wp:wrapTight>
            <wp:docPr id="240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2.jpeg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1854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 w:hint="eastAsia"/>
        </w:rPr>
        <w:t>（</w:t>
      </w:r>
      <w:r w:rsidR="00FD1B5C" w:rsidRPr="005271B1">
        <w:rPr>
          <w:rFonts w:ascii="宋体" w:eastAsia="宋体" w:hAnsi="宋体" w:hint="eastAsia"/>
        </w:rPr>
        <w:t>2019</w:t>
      </w:r>
      <w:r w:rsidR="00FD1B5C" w:rsidRPr="005271B1">
        <w:rPr>
          <w:rFonts w:ascii="宋体" w:eastAsia="宋体" w:hAnsi="宋体" w:hint="eastAsia"/>
        </w:rPr>
        <w:t>青岛</w:t>
      </w:r>
      <w:r w:rsidR="00FD1B5C" w:rsidRPr="005271B1">
        <w:rPr>
          <w:rFonts w:ascii="宋体" w:eastAsia="宋体" w:hAnsi="宋体" w:hint="eastAsia"/>
        </w:rPr>
        <w:t>)</w:t>
      </w:r>
      <w:r w:rsidR="00FD1B5C" w:rsidRPr="005271B1">
        <w:rPr>
          <w:rFonts w:ascii="宋体" w:eastAsia="宋体" w:hAnsi="宋体"/>
          <w:sz w:val="20"/>
        </w:rPr>
        <w:t>如图为探究杠杆平衡条件的实验装置，杠杆平衡时，</w:t>
      </w:r>
      <w:proofErr w:type="gramStart"/>
      <w:r w:rsidR="00FD1B5C" w:rsidRPr="005271B1">
        <w:rPr>
          <w:rFonts w:ascii="宋体" w:eastAsia="宋体" w:hAnsi="宋体"/>
          <w:sz w:val="20"/>
        </w:rPr>
        <w:t>钩码对</w:t>
      </w:r>
      <w:proofErr w:type="gramEnd"/>
      <w:r w:rsidR="00FD1B5C" w:rsidRPr="005271B1">
        <w:rPr>
          <w:rFonts w:ascii="宋体" w:eastAsia="宋体" w:hAnsi="宋体"/>
          <w:sz w:val="20"/>
        </w:rPr>
        <w:t>杠杆的阻力</w:t>
      </w:r>
      <w:r w:rsidR="00FD1B5C" w:rsidRPr="005271B1">
        <w:rPr>
          <w:rFonts w:ascii="宋体" w:eastAsia="宋体" w:hAnsi="宋体"/>
          <w:i/>
          <w:sz w:val="20"/>
        </w:rPr>
        <w:t>F</w:t>
      </w:r>
      <w:r w:rsidR="00FD1B5C" w:rsidRPr="005271B1">
        <w:rPr>
          <w:rFonts w:ascii="宋体" w:eastAsia="宋体" w:hAnsi="宋体"/>
          <w:sz w:val="12"/>
        </w:rPr>
        <w:t>2</w:t>
      </w:r>
      <w:r w:rsidR="00FD1B5C" w:rsidRPr="005271B1">
        <w:rPr>
          <w:rFonts w:ascii="宋体" w:eastAsia="宋体" w:hAnsi="宋体"/>
          <w:sz w:val="20"/>
        </w:rPr>
        <w:t>＝</w:t>
      </w:r>
      <w:r w:rsidR="00FD1B5C" w:rsidRPr="005271B1">
        <w:rPr>
          <w:rFonts w:ascii="宋体" w:eastAsia="宋体" w:hAnsi="宋体"/>
          <w:sz w:val="20"/>
        </w:rPr>
        <w:t>1.0N</w:t>
      </w:r>
      <w:r w:rsidR="00FD1B5C" w:rsidRPr="005271B1">
        <w:rPr>
          <w:rFonts w:ascii="宋体" w:eastAsia="宋体" w:hAnsi="宋体"/>
          <w:sz w:val="20"/>
        </w:rPr>
        <w:t>，阻力臂</w:t>
      </w:r>
      <w:r w:rsidR="00FD1B5C" w:rsidRPr="005271B1">
        <w:rPr>
          <w:rFonts w:ascii="宋体" w:eastAsia="宋体" w:hAnsi="宋体"/>
          <w:spacing w:val="-3"/>
          <w:sz w:val="20"/>
        </w:rPr>
        <w:t xml:space="preserve"> </w:t>
      </w:r>
      <w:r w:rsidR="00FD1B5C" w:rsidRPr="005271B1">
        <w:rPr>
          <w:rFonts w:ascii="宋体" w:eastAsia="宋体" w:hAnsi="宋体"/>
          <w:i/>
          <w:sz w:val="20"/>
        </w:rPr>
        <w:t>l</w:t>
      </w:r>
      <w:r w:rsidR="00FD1B5C" w:rsidRPr="005271B1">
        <w:rPr>
          <w:rFonts w:ascii="宋体" w:eastAsia="宋体" w:hAnsi="宋体"/>
          <w:sz w:val="12"/>
        </w:rPr>
        <w:t>2</w:t>
      </w:r>
      <w:r w:rsidR="00FD1B5C" w:rsidRPr="005271B1">
        <w:rPr>
          <w:rFonts w:ascii="宋体" w:eastAsia="宋体" w:hAnsi="宋体"/>
          <w:sz w:val="20"/>
        </w:rPr>
        <w:t>＝</w:t>
      </w:r>
      <w:r w:rsidR="00FD1B5C" w:rsidRPr="005271B1">
        <w:rPr>
          <w:rFonts w:ascii="宋体" w:eastAsia="宋体" w:hAnsi="宋体"/>
          <w:sz w:val="20"/>
        </w:rPr>
        <w:t>20cm</w:t>
      </w:r>
      <w:r w:rsidR="00FD1B5C" w:rsidRPr="005271B1">
        <w:rPr>
          <w:rFonts w:ascii="宋体" w:eastAsia="宋体" w:hAnsi="宋体"/>
          <w:sz w:val="20"/>
        </w:rPr>
        <w:t>，测力计示数</w:t>
      </w:r>
      <w:r w:rsidR="00FD1B5C" w:rsidRPr="005271B1">
        <w:rPr>
          <w:rFonts w:ascii="宋体" w:eastAsia="宋体" w:hAnsi="宋体"/>
          <w:spacing w:val="-1"/>
          <w:sz w:val="20"/>
        </w:rPr>
        <w:t xml:space="preserve"> </w:t>
      </w:r>
      <w:r w:rsidR="00FD1B5C" w:rsidRPr="005271B1">
        <w:rPr>
          <w:rFonts w:ascii="宋体" w:eastAsia="宋体" w:hAnsi="宋体"/>
          <w:i/>
          <w:sz w:val="20"/>
        </w:rPr>
        <w:t>F</w:t>
      </w:r>
      <w:r w:rsidR="00FD1B5C" w:rsidRPr="005271B1">
        <w:rPr>
          <w:rFonts w:ascii="宋体" w:eastAsia="宋体" w:hAnsi="宋体"/>
          <w:sz w:val="12"/>
        </w:rPr>
        <w:t>1</w:t>
      </w:r>
      <w:r w:rsidR="00FD1B5C" w:rsidRPr="005271B1">
        <w:rPr>
          <w:rFonts w:ascii="宋体" w:eastAsia="宋体" w:hAnsi="宋体"/>
          <w:sz w:val="20"/>
        </w:rPr>
        <w:t>＝</w:t>
      </w:r>
      <w:r w:rsidR="00FD1B5C" w:rsidRPr="005271B1">
        <w:rPr>
          <w:rFonts w:ascii="宋体" w:eastAsia="宋体" w:hAnsi="宋体"/>
          <w:sz w:val="20"/>
        </w:rPr>
        <w:t>2.5N</w:t>
      </w:r>
      <w:r w:rsidR="00FD1B5C" w:rsidRPr="005271B1">
        <w:rPr>
          <w:rFonts w:ascii="宋体" w:eastAsia="宋体" w:hAnsi="宋体"/>
          <w:sz w:val="20"/>
        </w:rPr>
        <w:t>，则动力臂</w:t>
      </w:r>
      <w:r w:rsidR="00FD1B5C" w:rsidRPr="005271B1">
        <w:rPr>
          <w:rFonts w:ascii="宋体" w:eastAsia="宋体" w:hAnsi="宋体"/>
          <w:spacing w:val="-1"/>
          <w:sz w:val="20"/>
        </w:rPr>
        <w:t xml:space="preserve"> </w:t>
      </w:r>
      <w:r w:rsidR="00FD1B5C" w:rsidRPr="005271B1">
        <w:rPr>
          <w:rFonts w:ascii="宋体" w:eastAsia="宋体" w:hAnsi="宋体"/>
          <w:i/>
          <w:sz w:val="20"/>
        </w:rPr>
        <w:t>l</w:t>
      </w:r>
      <w:r w:rsidR="00FD1B5C" w:rsidRPr="005271B1">
        <w:rPr>
          <w:rFonts w:ascii="宋体" w:eastAsia="宋体" w:hAnsi="宋体"/>
          <w:sz w:val="12"/>
        </w:rPr>
        <w:t xml:space="preserve">1  </w:t>
      </w:r>
      <w:r w:rsidR="00FD1B5C" w:rsidRPr="005271B1">
        <w:rPr>
          <w:rFonts w:ascii="宋体" w:eastAsia="宋体" w:hAnsi="宋体"/>
          <w:spacing w:val="8"/>
          <w:sz w:val="12"/>
        </w:rPr>
        <w:t xml:space="preserve"> </w:t>
      </w:r>
      <w:r w:rsidR="00FD1B5C" w:rsidRPr="005271B1">
        <w:rPr>
          <w:rFonts w:ascii="宋体" w:eastAsia="宋体" w:hAnsi="宋体"/>
          <w:sz w:val="20"/>
        </w:rPr>
        <w:t>为</w:t>
      </w:r>
      <w:r w:rsidR="00FD1B5C" w:rsidRPr="005271B1">
        <w:rPr>
          <w:rFonts w:ascii="宋体" w:eastAsia="宋体" w:hAnsi="宋体"/>
          <w:sz w:val="20"/>
        </w:rPr>
        <w:tab/>
      </w:r>
      <w:r w:rsidR="00FD1B5C" w:rsidRPr="005271B1">
        <w:rPr>
          <w:rFonts w:ascii="宋体" w:eastAsia="宋体" w:hAnsi="宋体"/>
          <w:b/>
          <w:color w:val="FF0000"/>
          <w:spacing w:val="-17"/>
          <w:sz w:val="20"/>
        </w:rPr>
        <w:t>B</w:t>
      </w:r>
      <w:r w:rsidR="00FD1B5C" w:rsidRPr="005271B1">
        <w:rPr>
          <w:rFonts w:ascii="宋体" w:eastAsia="宋体" w:hAnsi="宋体"/>
          <w:b/>
          <w:spacing w:val="-17"/>
          <w:sz w:val="20"/>
        </w:rPr>
        <w:t xml:space="preserve"> </w:t>
      </w:r>
    </w:p>
    <w:p w:rsidR="00A14467" w:rsidRPr="005271B1" w:rsidRDefault="00FD1B5C">
      <w:pPr>
        <w:pStyle w:val="a5"/>
        <w:tabs>
          <w:tab w:val="left" w:pos="427"/>
          <w:tab w:val="left" w:pos="1795"/>
          <w:tab w:val="left" w:pos="3135"/>
          <w:tab w:val="left" w:pos="4575"/>
          <w:tab w:val="left" w:pos="6671"/>
        </w:tabs>
        <w:autoSpaceDE w:val="0"/>
        <w:autoSpaceDN w:val="0"/>
        <w:spacing w:before="3" w:line="0" w:lineRule="atLeast"/>
        <w:ind w:left="124" w:right="2328" w:firstLine="0"/>
        <w:rPr>
          <w:rFonts w:ascii="宋体" w:eastAsia="宋体" w:hAnsi="宋体"/>
          <w:sz w:val="20"/>
        </w:rPr>
      </w:pPr>
      <w:r w:rsidRPr="005271B1">
        <w:rPr>
          <w:rFonts w:ascii="宋体" w:eastAsia="宋体" w:hAnsi="宋体"/>
          <w:sz w:val="20"/>
        </w:rPr>
        <w:t>A</w:t>
      </w:r>
      <w:r w:rsidRPr="005271B1">
        <w:rPr>
          <w:rFonts w:ascii="宋体" w:eastAsia="宋体" w:hAnsi="宋体"/>
          <w:sz w:val="20"/>
        </w:rPr>
        <w:t>．</w:t>
      </w:r>
      <w:r w:rsidRPr="005271B1">
        <w:rPr>
          <w:rFonts w:ascii="宋体" w:eastAsia="宋体" w:hAnsi="宋体"/>
          <w:sz w:val="20"/>
        </w:rPr>
        <w:t>15cm</w:t>
      </w:r>
      <w:r w:rsidRPr="005271B1">
        <w:rPr>
          <w:rFonts w:ascii="宋体" w:eastAsia="宋体" w:hAnsi="宋体"/>
          <w:sz w:val="20"/>
        </w:rPr>
        <w:tab/>
        <w:t>B</w:t>
      </w:r>
      <w:r w:rsidRPr="005271B1">
        <w:rPr>
          <w:rFonts w:ascii="宋体" w:eastAsia="宋体" w:hAnsi="宋体"/>
          <w:sz w:val="20"/>
        </w:rPr>
        <w:t>．</w:t>
      </w:r>
      <w:r w:rsidRPr="005271B1">
        <w:rPr>
          <w:rFonts w:ascii="宋体" w:eastAsia="宋体" w:hAnsi="宋体"/>
          <w:sz w:val="20"/>
        </w:rPr>
        <w:t>8cm</w:t>
      </w:r>
      <w:r w:rsidRPr="005271B1">
        <w:rPr>
          <w:rFonts w:ascii="宋体" w:eastAsia="宋体" w:hAnsi="宋体"/>
          <w:sz w:val="20"/>
        </w:rPr>
        <w:tab/>
        <w:t>C</w:t>
      </w:r>
      <w:r w:rsidRPr="005271B1">
        <w:rPr>
          <w:rFonts w:ascii="宋体" w:eastAsia="宋体" w:hAnsi="宋体"/>
          <w:sz w:val="20"/>
        </w:rPr>
        <w:t>．</w:t>
      </w:r>
      <w:r w:rsidRPr="005271B1">
        <w:rPr>
          <w:rFonts w:ascii="宋体" w:eastAsia="宋体" w:hAnsi="宋体"/>
          <w:sz w:val="20"/>
        </w:rPr>
        <w:t>50cm</w:t>
      </w:r>
      <w:r w:rsidRPr="005271B1">
        <w:rPr>
          <w:rFonts w:ascii="宋体" w:eastAsia="宋体" w:hAnsi="宋体"/>
          <w:sz w:val="20"/>
        </w:rPr>
        <w:tab/>
        <w:t>D</w:t>
      </w:r>
      <w:r w:rsidRPr="005271B1">
        <w:rPr>
          <w:rFonts w:ascii="宋体" w:eastAsia="宋体" w:hAnsi="宋体"/>
          <w:sz w:val="20"/>
        </w:rPr>
        <w:t>．</w:t>
      </w:r>
      <w:r w:rsidRPr="005271B1">
        <w:rPr>
          <w:rFonts w:ascii="宋体" w:eastAsia="宋体" w:hAnsi="宋体"/>
          <w:sz w:val="20"/>
        </w:rPr>
        <w:t>80cm</w:t>
      </w:r>
    </w:p>
    <w:p w:rsidR="00A14467" w:rsidRPr="005271B1" w:rsidRDefault="00FD1B5C">
      <w:pPr>
        <w:rPr>
          <w:rFonts w:ascii="宋体" w:eastAsia="宋体" w:hAnsi="宋体"/>
          <w:bCs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2019</w:t>
      </w:r>
      <w:r w:rsidRPr="005271B1">
        <w:rPr>
          <w:rFonts w:ascii="宋体" w:eastAsia="宋体" w:hAnsi="宋体" w:hint="eastAsia"/>
        </w:rPr>
        <w:t>临沂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hint="eastAsia"/>
          <w:bCs/>
          <w:color w:val="000000"/>
          <w:spacing w:val="-10"/>
          <w:szCs w:val="21"/>
        </w:rPr>
        <w:t xml:space="preserve">11 .  </w:t>
      </w:r>
      <w:r w:rsidRPr="005271B1">
        <w:rPr>
          <w:rFonts w:ascii="宋体" w:eastAsia="宋体" w:hAnsi="宋体"/>
          <w:bCs/>
        </w:rPr>
        <w:t>右图是运动员参加射箭比赛时的场景，下列说法错误的是</w:t>
      </w:r>
      <w:r w:rsidRPr="005271B1">
        <w:rPr>
          <w:rFonts w:ascii="宋体" w:eastAsia="宋体" w:hAnsi="宋体" w:hint="eastAsia"/>
          <w:bCs/>
        </w:rPr>
        <w:t xml:space="preserve">  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A</w:t>
      </w:r>
      <w:r w:rsidRPr="005271B1">
        <w:rPr>
          <w:rFonts w:ascii="宋体" w:eastAsia="宋体" w:hAnsi="宋体"/>
          <w:bCs/>
        </w:rPr>
        <w:t>．</w:t>
      </w:r>
      <w:proofErr w:type="gramStart"/>
      <w:r w:rsidRPr="005271B1">
        <w:rPr>
          <w:rFonts w:ascii="宋体" w:eastAsia="宋体" w:hAnsi="宋体"/>
          <w:bCs/>
        </w:rPr>
        <w:t>运动员将弓举起</w:t>
      </w:r>
      <w:proofErr w:type="gramEnd"/>
      <w:r w:rsidRPr="005271B1">
        <w:rPr>
          <w:rFonts w:ascii="宋体" w:eastAsia="宋体" w:hAnsi="宋体"/>
          <w:bCs/>
        </w:rPr>
        <w:t>的过程对弓做功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  <w:color w:val="FF0000"/>
        </w:rPr>
      </w:pPr>
      <w:r w:rsidRPr="005271B1">
        <w:rPr>
          <w:rFonts w:ascii="宋体" w:eastAsia="宋体" w:hAnsi="宋体"/>
          <w:bCs/>
          <w:color w:val="FF0000"/>
        </w:rPr>
        <w:t>B</w:t>
      </w:r>
      <w:r w:rsidRPr="005271B1">
        <w:rPr>
          <w:rFonts w:ascii="宋体" w:eastAsia="宋体" w:hAnsi="宋体"/>
          <w:bCs/>
          <w:color w:val="FF0000"/>
        </w:rPr>
        <w:t>．</w:t>
      </w:r>
      <w:proofErr w:type="gramStart"/>
      <w:r w:rsidRPr="005271B1">
        <w:rPr>
          <w:rFonts w:ascii="宋体" w:eastAsia="宋体" w:hAnsi="宋体"/>
          <w:bCs/>
          <w:color w:val="FF0000"/>
        </w:rPr>
        <w:t>弓</w:t>
      </w:r>
      <w:proofErr w:type="gramEnd"/>
      <w:r w:rsidRPr="005271B1">
        <w:rPr>
          <w:rFonts w:ascii="宋体" w:eastAsia="宋体" w:hAnsi="宋体"/>
          <w:bCs/>
          <w:color w:val="FF0000"/>
        </w:rPr>
        <w:t>被拉的</w:t>
      </w:r>
      <w:proofErr w:type="gramStart"/>
      <w:r w:rsidRPr="005271B1">
        <w:rPr>
          <w:rFonts w:ascii="宋体" w:eastAsia="宋体" w:hAnsi="宋体"/>
          <w:bCs/>
          <w:color w:val="FF0000"/>
        </w:rPr>
        <w:t>越弯产生</w:t>
      </w:r>
      <w:proofErr w:type="gramEnd"/>
      <w:r w:rsidRPr="005271B1">
        <w:rPr>
          <w:rFonts w:ascii="宋体" w:eastAsia="宋体" w:hAnsi="宋体"/>
          <w:bCs/>
          <w:color w:val="FF0000"/>
        </w:rPr>
        <w:t>的弹力越小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C</w:t>
      </w:r>
      <w:r w:rsidRPr="005271B1">
        <w:rPr>
          <w:rFonts w:ascii="宋体" w:eastAsia="宋体" w:hAnsi="宋体"/>
          <w:bCs/>
        </w:rPr>
        <w:t>．</w:t>
      </w:r>
      <w:proofErr w:type="gramStart"/>
      <w:r w:rsidRPr="005271B1">
        <w:rPr>
          <w:rFonts w:ascii="宋体" w:eastAsia="宋体" w:hAnsi="宋体"/>
          <w:bCs/>
        </w:rPr>
        <w:t>弓</w:t>
      </w:r>
      <w:proofErr w:type="gramEnd"/>
      <w:r w:rsidRPr="005271B1">
        <w:rPr>
          <w:rFonts w:ascii="宋体" w:eastAsia="宋体" w:hAnsi="宋体"/>
          <w:bCs/>
        </w:rPr>
        <w:t>被拉</w:t>
      </w:r>
      <w:proofErr w:type="gramStart"/>
      <w:r w:rsidRPr="005271B1">
        <w:rPr>
          <w:rFonts w:ascii="宋体" w:eastAsia="宋体" w:hAnsi="宋体"/>
          <w:bCs/>
        </w:rPr>
        <w:t>的越弯弹性势</w:t>
      </w:r>
      <w:proofErr w:type="gramEnd"/>
      <w:r w:rsidRPr="005271B1">
        <w:rPr>
          <w:rFonts w:ascii="宋体" w:eastAsia="宋体" w:hAnsi="宋体"/>
          <w:bCs/>
        </w:rPr>
        <w:t>能越大</w:t>
      </w:r>
    </w:p>
    <w:p w:rsidR="00A14467" w:rsidRPr="005271B1" w:rsidRDefault="00FD1B5C">
      <w:pPr>
        <w:ind w:firstLineChars="200" w:firstLine="420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</w:rPr>
        <w:t>D</w:t>
      </w:r>
      <w:r w:rsidRPr="005271B1">
        <w:rPr>
          <w:rFonts w:ascii="宋体" w:eastAsia="宋体" w:hAnsi="宋体"/>
          <w:bCs/>
        </w:rPr>
        <w:t>．</w:t>
      </w:r>
      <w:proofErr w:type="gramStart"/>
      <w:r w:rsidRPr="005271B1">
        <w:rPr>
          <w:rFonts w:ascii="宋体" w:eastAsia="宋体" w:hAnsi="宋体"/>
          <w:bCs/>
        </w:rPr>
        <w:t>箭</w:t>
      </w:r>
      <w:proofErr w:type="gramEnd"/>
      <w:r w:rsidRPr="005271B1">
        <w:rPr>
          <w:rFonts w:ascii="宋体" w:eastAsia="宋体" w:hAnsi="宋体"/>
          <w:bCs/>
        </w:rPr>
        <w:t>被射出说明力可以改变物体的运动状态</w:t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广东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hint="eastAsia"/>
          <w:kern w:val="0"/>
          <w:szCs w:val="21"/>
        </w:rPr>
        <w:t>7</w:t>
      </w:r>
      <w:r w:rsidRPr="005271B1">
        <w:rPr>
          <w:rFonts w:ascii="宋体" w:eastAsia="宋体" w:hAnsi="宋体" w:hint="eastAsia"/>
          <w:kern w:val="0"/>
          <w:szCs w:val="21"/>
        </w:rPr>
        <w:t>．（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分）一名游客蹦极时下落过程的</w:t>
      </w:r>
      <w:r w:rsidRPr="005271B1">
        <w:rPr>
          <w:rFonts w:ascii="宋体" w:eastAsia="宋体" w:hAnsi="宋体" w:hint="eastAsia"/>
          <w:kern w:val="0"/>
          <w:szCs w:val="21"/>
        </w:rPr>
        <w:t>v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图象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（忽略空气阻力）如图所示。已知</w:t>
      </w:r>
      <w:r w:rsidRPr="005271B1">
        <w:rPr>
          <w:rFonts w:ascii="宋体" w:eastAsia="宋体" w:hAnsi="宋体" w:hint="eastAsia"/>
          <w:kern w:val="0"/>
          <w:szCs w:val="21"/>
        </w:rPr>
        <w:t>t1</w:t>
      </w:r>
      <w:r w:rsidRPr="005271B1">
        <w:rPr>
          <w:rFonts w:ascii="宋体" w:eastAsia="宋体" w:hAnsi="宋体" w:hint="eastAsia"/>
          <w:kern w:val="0"/>
          <w:szCs w:val="21"/>
        </w:rPr>
        <w:t>时，弹性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绳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处于自然伸直状态；</w:t>
      </w:r>
      <w:r w:rsidRPr="005271B1">
        <w:rPr>
          <w:rFonts w:ascii="宋体" w:eastAsia="宋体" w:hAnsi="宋体" w:hint="eastAsia"/>
          <w:kern w:val="0"/>
          <w:szCs w:val="21"/>
        </w:rPr>
        <w:t>t3</w:t>
      </w:r>
      <w:r w:rsidRPr="005271B1">
        <w:rPr>
          <w:rFonts w:ascii="宋体" w:eastAsia="宋体" w:hAnsi="宋体" w:hint="eastAsia"/>
          <w:kern w:val="0"/>
          <w:szCs w:val="21"/>
        </w:rPr>
        <w:t>时，游客达到最低点。则下列说法正确的是（　　）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2694940" cy="1294765"/>
            <wp:effectExtent l="0" t="0" r="10160" b="635"/>
            <wp:docPr id="59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" descr=" "/>
                    <pic:cNvPicPr>
                      <a:picLocks noChangeAspect="1"/>
                    </pic:cNvPicPr>
                  </pic:nvPicPr>
                  <pic:blipFill>
                    <a:blip r:embed="rId60"/>
                    <a:srcRect r="375" b="778"/>
                    <a:stretch>
                      <a:fillRect/>
                    </a:stretch>
                  </pic:blipFill>
                  <pic:spPr>
                    <a:xfrm>
                      <a:off x="0" y="0"/>
                      <a:ext cx="2694940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firstLineChars="130" w:firstLine="273"/>
        <w:jc w:val="left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A</w:t>
      </w:r>
      <w:r w:rsidRPr="005271B1">
        <w:rPr>
          <w:rFonts w:ascii="宋体" w:eastAsia="宋体" w:hAnsi="宋体" w:hint="eastAsia"/>
          <w:kern w:val="0"/>
          <w:szCs w:val="21"/>
        </w:rPr>
        <w:t>．在</w:t>
      </w:r>
      <w:r w:rsidRPr="005271B1">
        <w:rPr>
          <w:rFonts w:ascii="宋体" w:eastAsia="宋体" w:hAnsi="宋体" w:hint="eastAsia"/>
          <w:kern w:val="0"/>
          <w:szCs w:val="21"/>
        </w:rPr>
        <w:t xml:space="preserve"> 0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时间段内，弹性绳的弹力等于游客所受重力</w:t>
      </w:r>
      <w:r w:rsidRPr="005271B1">
        <w:rPr>
          <w:rFonts w:ascii="宋体" w:eastAsia="宋体" w:hAnsi="宋体"/>
          <w:kern w:val="0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B</w:t>
      </w:r>
      <w:r w:rsidRPr="005271B1">
        <w:rPr>
          <w:rFonts w:ascii="宋体" w:eastAsia="宋体" w:hAnsi="宋体" w:hint="eastAsia"/>
          <w:kern w:val="0"/>
          <w:szCs w:val="21"/>
        </w:rPr>
        <w:t>．在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时间段内，弹性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绳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弹性势能逐渐减小</w:t>
      </w:r>
      <w:r w:rsidRPr="005271B1">
        <w:rPr>
          <w:rFonts w:ascii="宋体" w:eastAsia="宋体" w:hAnsi="宋体"/>
          <w:kern w:val="0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．在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时间段内，重力不做功</w:t>
      </w:r>
      <w:r w:rsidRPr="005271B1">
        <w:rPr>
          <w:rFonts w:ascii="宋体" w:eastAsia="宋体" w:hAnsi="宋体"/>
          <w:kern w:val="0"/>
        </w:rPr>
        <w:tab/>
      </w:r>
    </w:p>
    <w:p w:rsidR="00A14467" w:rsidRPr="005271B1" w:rsidRDefault="00FD1B5C">
      <w:pPr>
        <w:spacing w:line="0" w:lineRule="atLeast"/>
        <w:ind w:firstLineChars="130" w:firstLine="273"/>
        <w:jc w:val="left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D</w:t>
      </w:r>
      <w:r w:rsidRPr="005271B1">
        <w:rPr>
          <w:rFonts w:ascii="宋体" w:eastAsia="宋体" w:hAnsi="宋体" w:hint="eastAsia"/>
          <w:kern w:val="0"/>
          <w:szCs w:val="21"/>
        </w:rPr>
        <w:t>．在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时，弹性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绳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弹性势能最大</w:t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【分析】</w:t>
      </w: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）根据</w:t>
      </w:r>
      <w:r w:rsidRPr="005271B1">
        <w:rPr>
          <w:rFonts w:ascii="宋体" w:eastAsia="宋体" w:hAnsi="宋体" w:hint="eastAsia"/>
          <w:kern w:val="0"/>
          <w:szCs w:val="21"/>
        </w:rPr>
        <w:t>0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时间段内弹性绳的伸长状态分析；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时间段内，弹性绳的伸长量变大；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）做功有两个条件：一是有力，二是在力的方向上通过距离；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）弹性绳的伸长量最大时，弹性势能最大。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【解答】</w:t>
      </w:r>
      <w:r w:rsidRPr="005271B1">
        <w:rPr>
          <w:rFonts w:ascii="宋体" w:eastAsia="宋体" w:hAnsi="宋体" w:hint="eastAsia"/>
          <w:kern w:val="0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A</w:t>
      </w:r>
      <w:r w:rsidRPr="005271B1">
        <w:rPr>
          <w:rFonts w:ascii="宋体" w:eastAsia="宋体" w:hAnsi="宋体" w:hint="eastAsia"/>
          <w:kern w:val="0"/>
          <w:szCs w:val="21"/>
        </w:rPr>
        <w:t>、由题意可知，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时，弹性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绳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处于自然伸直状态，在</w:t>
      </w:r>
      <w:r w:rsidRPr="005271B1">
        <w:rPr>
          <w:rFonts w:ascii="宋体" w:eastAsia="宋体" w:hAnsi="宋体" w:hint="eastAsia"/>
          <w:kern w:val="0"/>
          <w:szCs w:val="21"/>
        </w:rPr>
        <w:t>0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时间段内，弹性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绳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没有发生形变，没有弹力，故此时弹力不等于重力，故</w:t>
      </w:r>
      <w:r w:rsidRPr="005271B1">
        <w:rPr>
          <w:rFonts w:ascii="宋体" w:eastAsia="宋体" w:hAnsi="宋体" w:hint="eastAsia"/>
          <w:kern w:val="0"/>
          <w:szCs w:val="21"/>
        </w:rPr>
        <w:t>A</w:t>
      </w:r>
      <w:r w:rsidRPr="005271B1">
        <w:rPr>
          <w:rFonts w:ascii="宋体" w:eastAsia="宋体" w:hAnsi="宋体" w:hint="eastAsia"/>
          <w:kern w:val="0"/>
          <w:szCs w:val="21"/>
        </w:rPr>
        <w:t>错误；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B</w:t>
      </w:r>
      <w:r w:rsidRPr="005271B1">
        <w:rPr>
          <w:rFonts w:ascii="宋体" w:eastAsia="宋体" w:hAnsi="宋体" w:hint="eastAsia"/>
          <w:kern w:val="0"/>
          <w:szCs w:val="21"/>
        </w:rPr>
        <w:t>、在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时间段内，弹性绳的伸长量变大，则弹性绳的弹性势能变大，故</w:t>
      </w:r>
      <w:r w:rsidRPr="005271B1">
        <w:rPr>
          <w:rFonts w:ascii="宋体" w:eastAsia="宋体" w:hAnsi="宋体" w:hint="eastAsia"/>
          <w:kern w:val="0"/>
          <w:szCs w:val="21"/>
        </w:rPr>
        <w:t>B</w:t>
      </w:r>
      <w:r w:rsidRPr="005271B1">
        <w:rPr>
          <w:rFonts w:ascii="宋体" w:eastAsia="宋体" w:hAnsi="宋体" w:hint="eastAsia"/>
          <w:kern w:val="0"/>
          <w:szCs w:val="21"/>
        </w:rPr>
        <w:t>错误；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、在</w:t>
      </w:r>
      <w:r w:rsidRPr="005271B1">
        <w:rPr>
          <w:rFonts w:ascii="宋体" w:eastAsia="宋体" w:hAnsi="宋体" w:hint="eastAsia"/>
          <w:kern w:val="0"/>
          <w:szCs w:val="21"/>
        </w:rPr>
        <w:t xml:space="preserve"> 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时间段内，游客是向下运动的，在重力的方向上通过了距离，所以重力做了功，故</w:t>
      </w: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错误；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lastRenderedPageBreak/>
        <w:t>D</w:t>
      </w:r>
      <w:r w:rsidRPr="005271B1">
        <w:rPr>
          <w:rFonts w:ascii="宋体" w:eastAsia="宋体" w:hAnsi="宋体" w:hint="eastAsia"/>
          <w:kern w:val="0"/>
          <w:szCs w:val="21"/>
        </w:rPr>
        <w:t>、在</w:t>
      </w:r>
      <w:r w:rsidRPr="005271B1">
        <w:rPr>
          <w:rFonts w:ascii="宋体" w:eastAsia="宋体" w:hAnsi="宋体" w:hint="eastAsia"/>
          <w:kern w:val="0"/>
          <w:szCs w:val="21"/>
        </w:rPr>
        <w:t xml:space="preserve"> t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时，游客的速度为</w:t>
      </w:r>
      <w:r w:rsidRPr="005271B1">
        <w:rPr>
          <w:rFonts w:ascii="宋体" w:eastAsia="宋体" w:hAnsi="宋体" w:hint="eastAsia"/>
          <w:kern w:val="0"/>
          <w:szCs w:val="21"/>
        </w:rPr>
        <w:t>0</w:t>
      </w:r>
      <w:r w:rsidRPr="005271B1">
        <w:rPr>
          <w:rFonts w:ascii="宋体" w:eastAsia="宋体" w:hAnsi="宋体" w:hint="eastAsia"/>
          <w:kern w:val="0"/>
          <w:szCs w:val="21"/>
        </w:rPr>
        <w:t>，此时游客到达最低点，此时弹性绳的伸长量是最大的，弹性势能时最大的，故</w:t>
      </w:r>
      <w:r w:rsidRPr="005271B1">
        <w:rPr>
          <w:rFonts w:ascii="宋体" w:eastAsia="宋体" w:hAnsi="宋体" w:hint="eastAsia"/>
          <w:kern w:val="0"/>
          <w:szCs w:val="21"/>
        </w:rPr>
        <w:t>D</w:t>
      </w:r>
      <w:r w:rsidRPr="005271B1">
        <w:rPr>
          <w:rFonts w:ascii="宋体" w:eastAsia="宋体" w:hAnsi="宋体" w:hint="eastAsia"/>
          <w:kern w:val="0"/>
          <w:szCs w:val="21"/>
        </w:rPr>
        <w:t>正确。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故选：</w:t>
      </w:r>
      <w:r w:rsidRPr="005271B1">
        <w:rPr>
          <w:rFonts w:ascii="宋体" w:eastAsia="宋体" w:hAnsi="宋体" w:hint="eastAsia"/>
          <w:kern w:val="0"/>
          <w:szCs w:val="21"/>
        </w:rPr>
        <w:t>D</w:t>
      </w:r>
      <w:r w:rsidRPr="005271B1">
        <w:rPr>
          <w:rFonts w:ascii="宋体" w:eastAsia="宋体" w:hAnsi="宋体" w:hint="eastAsia"/>
          <w:kern w:val="0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【点评】</w:t>
      </w:r>
      <w:r w:rsidRPr="005271B1">
        <w:rPr>
          <w:rFonts w:ascii="宋体" w:eastAsia="宋体" w:hAnsi="宋体" w:hint="eastAsia"/>
          <w:kern w:val="0"/>
          <w:szCs w:val="21"/>
        </w:rPr>
        <w:t>本题考查了机械能的相互转化，分析好每个时刻弹性绳的伸长状态是解题的关键。</w:t>
      </w:r>
    </w:p>
    <w:p w:rsidR="00A14467" w:rsidRPr="005271B1" w:rsidRDefault="00FD1B5C">
      <w:pPr>
        <w:rPr>
          <w:rFonts w:ascii="宋体" w:eastAsia="宋体" w:hAnsi="宋体" w:cs="Times New Roman"/>
          <w:kern w:val="0"/>
          <w:sz w:val="24"/>
          <w:lang w:val="zh-CN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湘西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cs="Times New Roman"/>
          <w:kern w:val="0"/>
          <w:sz w:val="24"/>
          <w:lang w:val="zh-CN"/>
        </w:rPr>
        <w:t>7.</w:t>
      </w:r>
      <w:r w:rsidRPr="005271B1">
        <w:rPr>
          <w:rFonts w:ascii="宋体" w:eastAsia="宋体" w:hAnsi="宋体" w:cs="Times New Roman"/>
          <w:kern w:val="0"/>
          <w:sz w:val="24"/>
          <w:lang w:val="zh-CN"/>
        </w:rPr>
        <w:t>跳伞运动员在空中匀速下落的过程中</w:t>
      </w:r>
    </w:p>
    <w:p w:rsidR="00A14467" w:rsidRPr="005271B1" w:rsidRDefault="00FD1B5C">
      <w:pPr>
        <w:pStyle w:val="HTML"/>
        <w:shd w:val="clear" w:color="auto" w:fill="FFFFFF"/>
        <w:rPr>
          <w:rFonts w:cs="Times New Roman"/>
          <w:lang w:val="zh-CN"/>
        </w:rPr>
      </w:pPr>
      <w:r w:rsidRPr="005271B1">
        <w:rPr>
          <w:rFonts w:cs="Times New Roman"/>
          <w:color w:val="FF0000"/>
          <w:lang w:val="zh-CN"/>
        </w:rPr>
        <w:t>A.</w:t>
      </w:r>
      <w:r w:rsidRPr="005271B1">
        <w:rPr>
          <w:rFonts w:cs="Times New Roman"/>
          <w:color w:val="FF0000"/>
          <w:lang w:val="zh-CN"/>
        </w:rPr>
        <w:t>重力势能减小</w:t>
      </w:r>
      <w:r w:rsidRPr="005271B1">
        <w:rPr>
          <w:rFonts w:cs="Times New Roman"/>
          <w:color w:val="FF0000"/>
          <w:lang w:val="zh-CN"/>
        </w:rPr>
        <w:t xml:space="preserve"> </w:t>
      </w:r>
      <w:r w:rsidRPr="005271B1">
        <w:rPr>
          <w:rFonts w:cs="Times New Roman" w:hint="eastAsia"/>
          <w:lang w:val="zh-CN"/>
        </w:rPr>
        <w:t xml:space="preserve">  </w:t>
      </w:r>
      <w:r w:rsidRPr="005271B1">
        <w:rPr>
          <w:rFonts w:cs="Times New Roman"/>
          <w:lang w:val="zh-CN"/>
        </w:rPr>
        <w:t xml:space="preserve"> B.</w:t>
      </w:r>
      <w:r w:rsidRPr="005271B1">
        <w:rPr>
          <w:rFonts w:cs="Times New Roman"/>
          <w:lang w:val="zh-CN"/>
        </w:rPr>
        <w:t>动能增加</w:t>
      </w:r>
      <w:r w:rsidRPr="005271B1">
        <w:rPr>
          <w:rFonts w:cs="Times New Roman" w:hint="eastAsia"/>
          <w:lang w:val="zh-CN"/>
        </w:rPr>
        <w:t xml:space="preserve">     </w:t>
      </w:r>
      <w:r w:rsidRPr="005271B1">
        <w:rPr>
          <w:rFonts w:cs="Times New Roman"/>
          <w:lang w:val="zh-CN"/>
        </w:rPr>
        <w:t>C.</w:t>
      </w:r>
      <w:r w:rsidRPr="005271B1">
        <w:rPr>
          <w:rFonts w:cs="Times New Roman"/>
          <w:lang w:val="zh-CN"/>
        </w:rPr>
        <w:t>机械能增加</w:t>
      </w:r>
      <w:r w:rsidRPr="005271B1">
        <w:rPr>
          <w:rFonts w:cs="Times New Roman"/>
          <w:lang w:val="zh-CN"/>
        </w:rPr>
        <w:t xml:space="preserve">     D.</w:t>
      </w:r>
      <w:r w:rsidRPr="005271B1">
        <w:rPr>
          <w:rFonts w:cs="Times New Roman"/>
          <w:lang w:val="zh-CN"/>
        </w:rPr>
        <w:t>机械能不变</w:t>
      </w:r>
    </w:p>
    <w:p w:rsidR="00A14467" w:rsidRPr="005271B1" w:rsidRDefault="00FD1B5C">
      <w:pPr>
        <w:pStyle w:val="HTML"/>
        <w:shd w:val="clear" w:color="auto" w:fill="FFFFFF"/>
        <w:rPr>
          <w:color w:val="000000"/>
          <w:sz w:val="21"/>
          <w:szCs w:val="21"/>
        </w:rPr>
      </w:pPr>
      <w:r w:rsidRPr="005271B1">
        <w:rPr>
          <w:rFonts w:hint="eastAsia"/>
          <w:szCs w:val="21"/>
        </w:rPr>
        <w:t>（</w:t>
      </w:r>
      <w:r w:rsidRPr="005271B1">
        <w:rPr>
          <w:rFonts w:hint="eastAsia"/>
          <w:szCs w:val="21"/>
        </w:rPr>
        <w:t>2019</w:t>
      </w:r>
      <w:r w:rsidRPr="005271B1">
        <w:rPr>
          <w:rFonts w:hint="eastAsia"/>
          <w:szCs w:val="21"/>
        </w:rPr>
        <w:t>苏州</w:t>
      </w:r>
      <w:r w:rsidRPr="005271B1">
        <w:rPr>
          <w:rFonts w:hint="eastAsia"/>
          <w:szCs w:val="21"/>
        </w:rPr>
        <w:t>）</w:t>
      </w:r>
      <w:r w:rsidRPr="005271B1">
        <w:rPr>
          <w:color w:val="000000"/>
          <w:sz w:val="21"/>
          <w:szCs w:val="21"/>
        </w:rPr>
        <w:t>12.</w:t>
      </w:r>
      <w:r w:rsidRPr="005271B1">
        <w:rPr>
          <w:color w:val="000000"/>
          <w:sz w:val="21"/>
          <w:szCs w:val="21"/>
        </w:rPr>
        <w:t>将皮球从离地某一高度</w:t>
      </w:r>
      <w:r w:rsidRPr="005271B1">
        <w:rPr>
          <w:color w:val="000000"/>
          <w:sz w:val="21"/>
          <w:szCs w:val="21"/>
        </w:rPr>
        <w:t>O</w:t>
      </w:r>
      <w:r w:rsidRPr="005271B1">
        <w:rPr>
          <w:color w:val="000000"/>
          <w:sz w:val="21"/>
          <w:szCs w:val="21"/>
        </w:rPr>
        <w:t>点处水平抛出，球落地后又弹起</w:t>
      </w:r>
      <w:r w:rsidRPr="005271B1">
        <w:rPr>
          <w:rFonts w:hint="eastAsia"/>
          <w:color w:val="000000"/>
          <w:sz w:val="21"/>
          <w:szCs w:val="21"/>
        </w:rPr>
        <w:t>，</w:t>
      </w:r>
      <w:r w:rsidRPr="005271B1">
        <w:rPr>
          <w:color w:val="000000"/>
          <w:sz w:val="21"/>
          <w:szCs w:val="21"/>
        </w:rPr>
        <w:t>它的部分运动轨迹如图所示</w:t>
      </w:r>
      <w:r w:rsidRPr="005271B1">
        <w:rPr>
          <w:rFonts w:hint="eastAsia"/>
          <w:color w:val="000000"/>
          <w:sz w:val="21"/>
          <w:szCs w:val="21"/>
        </w:rPr>
        <w:t>，</w:t>
      </w:r>
      <w:r w:rsidRPr="005271B1">
        <w:rPr>
          <w:color w:val="000000"/>
          <w:sz w:val="21"/>
          <w:szCs w:val="21"/>
        </w:rPr>
        <w:t>下列说法正确的是</w:t>
      </w:r>
      <w:r w:rsidRPr="005271B1">
        <w:rPr>
          <w:rFonts w:hint="eastAsia"/>
          <w:color w:val="000000"/>
          <w:szCs w:val="21"/>
        </w:rPr>
        <w:t>(    )</w:t>
      </w:r>
    </w:p>
    <w:p w:rsidR="00A14467" w:rsidRPr="005271B1" w:rsidRDefault="00FD1B5C">
      <w:pPr>
        <w:pStyle w:val="HTML"/>
        <w:shd w:val="clear" w:color="auto" w:fill="FFFFFF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</w:pPr>
      <w:r w:rsidRPr="005271B1">
        <w:rPr>
          <w:noProof/>
        </w:rPr>
        <w:drawing>
          <wp:inline distT="0" distB="0" distL="114300" distR="114300">
            <wp:extent cx="1192530" cy="750570"/>
            <wp:effectExtent l="0" t="0" r="7620" b="11430"/>
            <wp:docPr id="107" name="图片 14" descr="C:\Users\lenovo\AppData\Roaming\Tencent\Users\904751893\QQ\WinTemp\RichOle\~MPLAUJQBQ97OCWJ8A)_}M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4" descr="C:\Users\lenovo\AppData\Roaming\Tencent\Users\904751893\QQ\WinTemp\RichOle\~MPLAUJQBQ97OCWJ8A)_}MF.png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9253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pStyle w:val="HTML"/>
        <w:shd w:val="clear" w:color="auto" w:fill="FFFFFF"/>
        <w:rPr>
          <w:color w:val="000000"/>
          <w:sz w:val="21"/>
          <w:szCs w:val="21"/>
        </w:rPr>
      </w:pPr>
      <w:r w:rsidRPr="005271B1">
        <w:rPr>
          <w:color w:val="000000"/>
          <w:sz w:val="21"/>
          <w:szCs w:val="21"/>
        </w:rPr>
        <w:t>A.</w:t>
      </w:r>
      <w:r w:rsidRPr="005271B1">
        <w:rPr>
          <w:color w:val="000000"/>
          <w:sz w:val="21"/>
          <w:szCs w:val="21"/>
        </w:rPr>
        <w:t>皮球经过同高度的</w:t>
      </w:r>
      <w:r w:rsidRPr="005271B1">
        <w:rPr>
          <w:color w:val="000000"/>
          <w:sz w:val="21"/>
          <w:szCs w:val="21"/>
        </w:rPr>
        <w:t>A</w:t>
      </w:r>
      <w:r w:rsidRPr="005271B1">
        <w:rPr>
          <w:color w:val="000000"/>
          <w:sz w:val="21"/>
          <w:szCs w:val="21"/>
        </w:rPr>
        <w:t>、</w:t>
      </w:r>
      <w:r w:rsidRPr="005271B1">
        <w:rPr>
          <w:color w:val="000000"/>
          <w:sz w:val="21"/>
          <w:szCs w:val="21"/>
        </w:rPr>
        <w:t>B</w:t>
      </w:r>
      <w:r w:rsidRPr="005271B1">
        <w:rPr>
          <w:color w:val="000000"/>
          <w:sz w:val="21"/>
          <w:szCs w:val="21"/>
        </w:rPr>
        <w:t>两点时动能相等</w:t>
      </w:r>
    </w:p>
    <w:p w:rsidR="00A14467" w:rsidRPr="005271B1" w:rsidRDefault="00FD1B5C">
      <w:pPr>
        <w:pStyle w:val="HTML"/>
        <w:shd w:val="clear" w:color="auto" w:fill="FFFFFF"/>
        <w:rPr>
          <w:color w:val="000000"/>
          <w:sz w:val="21"/>
          <w:szCs w:val="21"/>
        </w:rPr>
      </w:pPr>
      <w:r w:rsidRPr="005271B1">
        <w:rPr>
          <w:color w:val="000000"/>
          <w:sz w:val="21"/>
          <w:szCs w:val="21"/>
        </w:rPr>
        <w:t>B</w:t>
      </w:r>
      <w:r w:rsidRPr="005271B1">
        <w:rPr>
          <w:color w:val="000000"/>
          <w:sz w:val="21"/>
          <w:szCs w:val="21"/>
        </w:rPr>
        <w:t>皮球第一次反弹后到达最高点</w:t>
      </w:r>
      <w:r w:rsidRPr="005271B1">
        <w:rPr>
          <w:color w:val="000000"/>
          <w:sz w:val="21"/>
          <w:szCs w:val="21"/>
        </w:rPr>
        <w:t>P</w:t>
      </w:r>
      <w:r w:rsidRPr="005271B1">
        <w:rPr>
          <w:color w:val="000000"/>
          <w:sz w:val="21"/>
          <w:szCs w:val="21"/>
        </w:rPr>
        <w:t>点时速度为零</w:t>
      </w:r>
    </w:p>
    <w:p w:rsidR="00A14467" w:rsidRPr="005271B1" w:rsidRDefault="00FD1B5C">
      <w:pPr>
        <w:pStyle w:val="HTML"/>
        <w:shd w:val="clear" w:color="auto" w:fill="FFFFFF"/>
        <w:rPr>
          <w:color w:val="FF0000"/>
          <w:sz w:val="21"/>
          <w:szCs w:val="21"/>
        </w:rPr>
      </w:pPr>
      <w:r w:rsidRPr="005271B1">
        <w:rPr>
          <w:color w:val="FF0000"/>
          <w:sz w:val="21"/>
          <w:szCs w:val="21"/>
        </w:rPr>
        <w:t>C</w:t>
      </w:r>
      <w:r w:rsidRPr="005271B1">
        <w:rPr>
          <w:color w:val="FF0000"/>
          <w:sz w:val="21"/>
          <w:szCs w:val="21"/>
        </w:rPr>
        <w:t>皮球在</w:t>
      </w:r>
      <w:r w:rsidRPr="005271B1">
        <w:rPr>
          <w:color w:val="FF0000"/>
          <w:sz w:val="21"/>
          <w:szCs w:val="21"/>
        </w:rPr>
        <w:t>D</w:t>
      </w:r>
      <w:r w:rsidRPr="005271B1">
        <w:rPr>
          <w:color w:val="FF0000"/>
          <w:sz w:val="21"/>
          <w:szCs w:val="21"/>
        </w:rPr>
        <w:t>点时的机械能小于在</w:t>
      </w:r>
      <w:r w:rsidRPr="005271B1">
        <w:rPr>
          <w:color w:val="FF0000"/>
          <w:sz w:val="21"/>
          <w:szCs w:val="21"/>
        </w:rPr>
        <w:t>C</w:t>
      </w:r>
      <w:r w:rsidRPr="005271B1">
        <w:rPr>
          <w:color w:val="FF0000"/>
          <w:sz w:val="21"/>
          <w:szCs w:val="21"/>
        </w:rPr>
        <w:t>点时的机械能</w:t>
      </w:r>
    </w:p>
    <w:p w:rsidR="00A14467" w:rsidRPr="005271B1" w:rsidRDefault="00FD1B5C">
      <w:pPr>
        <w:pStyle w:val="HTML"/>
        <w:shd w:val="clear" w:color="auto" w:fill="FFFFFF"/>
        <w:rPr>
          <w:color w:val="000000"/>
          <w:sz w:val="21"/>
          <w:szCs w:val="21"/>
        </w:rPr>
      </w:pPr>
      <w:r w:rsidRPr="005271B1">
        <w:rPr>
          <w:color w:val="000000"/>
          <w:sz w:val="21"/>
          <w:szCs w:val="21"/>
        </w:rPr>
        <w:t>D,</w:t>
      </w:r>
      <w:r w:rsidRPr="005271B1">
        <w:rPr>
          <w:color w:val="000000"/>
          <w:sz w:val="21"/>
          <w:szCs w:val="21"/>
        </w:rPr>
        <w:t>若将皮球表面涂黑，则会在地面</w:t>
      </w:r>
      <w:r w:rsidRPr="005271B1">
        <w:rPr>
          <w:color w:val="000000"/>
          <w:sz w:val="21"/>
          <w:szCs w:val="21"/>
        </w:rPr>
        <w:t>M</w:t>
      </w:r>
      <w:r w:rsidRPr="005271B1">
        <w:rPr>
          <w:rFonts w:hint="eastAsia"/>
          <w:color w:val="000000"/>
          <w:sz w:val="21"/>
          <w:szCs w:val="21"/>
        </w:rPr>
        <w:t>、</w:t>
      </w:r>
      <w:r w:rsidRPr="005271B1">
        <w:rPr>
          <w:color w:val="000000"/>
          <w:sz w:val="21"/>
          <w:szCs w:val="21"/>
        </w:rPr>
        <w:t>N</w:t>
      </w:r>
      <w:r w:rsidRPr="005271B1">
        <w:rPr>
          <w:color w:val="000000"/>
          <w:sz w:val="21"/>
          <w:szCs w:val="21"/>
        </w:rPr>
        <w:t>两点留下两个大小相等的黑色圆斑</w:t>
      </w:r>
    </w:p>
    <w:p w:rsidR="00A14467" w:rsidRPr="005271B1" w:rsidRDefault="00FD1B5C">
      <w:pPr>
        <w:widowControl/>
        <w:spacing w:line="0" w:lineRule="atLeast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4519954</wp:posOffset>
            </wp:positionH>
            <wp:positionV relativeFrom="paragraph">
              <wp:posOffset>625930</wp:posOffset>
            </wp:positionV>
            <wp:extent cx="1153795" cy="753745"/>
            <wp:effectExtent l="0" t="0" r="8255" b="8255"/>
            <wp:wrapSquare wrapText="bothSides"/>
            <wp:docPr id="3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绵阳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 w:val="19"/>
          <w:szCs w:val="19"/>
        </w:rPr>
        <w:t>18</w:t>
      </w:r>
      <w:r w:rsidRPr="005271B1">
        <w:rPr>
          <w:rFonts w:ascii="宋体" w:eastAsia="宋体" w:hAnsi="宋体" w:hint="eastAsia"/>
          <w:sz w:val="19"/>
          <w:szCs w:val="19"/>
        </w:rPr>
        <w:t>．如图所示，斜面长</w:t>
      </w:r>
      <w:r w:rsidRPr="005271B1">
        <w:rPr>
          <w:rFonts w:ascii="宋体" w:eastAsia="宋体" w:hAnsi="宋体"/>
          <w:sz w:val="19"/>
          <w:szCs w:val="19"/>
        </w:rPr>
        <w:t>20m</w:t>
      </w:r>
      <w:r w:rsidRPr="005271B1">
        <w:rPr>
          <w:rFonts w:ascii="宋体" w:eastAsia="宋体" w:hAnsi="宋体" w:hint="eastAsia"/>
          <w:sz w:val="19"/>
          <w:szCs w:val="19"/>
        </w:rPr>
        <w:t>、高</w:t>
      </w:r>
      <w:r w:rsidRPr="005271B1">
        <w:rPr>
          <w:rFonts w:ascii="宋体" w:eastAsia="宋体" w:hAnsi="宋体"/>
          <w:sz w:val="19"/>
          <w:szCs w:val="19"/>
        </w:rPr>
        <w:t>10m</w:t>
      </w:r>
      <w:r w:rsidRPr="005271B1">
        <w:rPr>
          <w:rFonts w:ascii="宋体" w:eastAsia="宋体" w:hAnsi="宋体" w:hint="eastAsia"/>
          <w:sz w:val="19"/>
          <w:szCs w:val="19"/>
        </w:rPr>
        <w:t>，固定在水平地面上。一位同学用平行于斜面向上</w:t>
      </w:r>
      <w:r w:rsidRPr="005271B1">
        <w:rPr>
          <w:rFonts w:ascii="宋体" w:eastAsia="宋体" w:hAnsi="宋体"/>
          <w:sz w:val="19"/>
          <w:szCs w:val="19"/>
        </w:rPr>
        <w:t>40N</w:t>
      </w:r>
      <w:r w:rsidRPr="005271B1">
        <w:rPr>
          <w:rFonts w:ascii="宋体" w:eastAsia="宋体" w:hAnsi="宋体" w:hint="eastAsia"/>
          <w:sz w:val="19"/>
          <w:szCs w:val="19"/>
        </w:rPr>
        <w:t>的拉力，在</w:t>
      </w:r>
      <w:r w:rsidRPr="005271B1">
        <w:rPr>
          <w:rFonts w:ascii="宋体" w:eastAsia="宋体" w:hAnsi="宋体"/>
          <w:sz w:val="19"/>
          <w:szCs w:val="19"/>
        </w:rPr>
        <w:t>20s</w:t>
      </w:r>
      <w:r w:rsidRPr="005271B1">
        <w:rPr>
          <w:rFonts w:ascii="宋体" w:eastAsia="宋体" w:hAnsi="宋体" w:hint="eastAsia"/>
          <w:sz w:val="19"/>
          <w:szCs w:val="19"/>
        </w:rPr>
        <w:t>内把重</w:t>
      </w:r>
      <w:r w:rsidRPr="005271B1">
        <w:rPr>
          <w:rFonts w:ascii="宋体" w:eastAsia="宋体" w:hAnsi="宋体"/>
          <w:sz w:val="19"/>
          <w:szCs w:val="19"/>
        </w:rPr>
        <w:t>60N</w:t>
      </w:r>
      <w:r w:rsidRPr="005271B1">
        <w:rPr>
          <w:rFonts w:ascii="宋体" w:eastAsia="宋体" w:hAnsi="宋体" w:hint="eastAsia"/>
          <w:sz w:val="19"/>
          <w:szCs w:val="19"/>
        </w:rPr>
        <w:t>的物体沿斜面向上匀速拉动了</w:t>
      </w:r>
      <w:r w:rsidRPr="005271B1">
        <w:rPr>
          <w:rFonts w:ascii="宋体" w:eastAsia="宋体" w:hAnsi="宋体"/>
          <w:sz w:val="19"/>
          <w:szCs w:val="19"/>
        </w:rPr>
        <w:t>10m</w:t>
      </w:r>
      <w:r w:rsidRPr="005271B1">
        <w:rPr>
          <w:rFonts w:ascii="宋体" w:eastAsia="宋体" w:hAnsi="宋体" w:hint="eastAsia"/>
          <w:sz w:val="19"/>
          <w:szCs w:val="19"/>
        </w:rPr>
        <w:t>。在此过程中（</w:t>
      </w:r>
      <w:r w:rsidRPr="005271B1">
        <w:rPr>
          <w:rFonts w:ascii="宋体" w:eastAsia="宋体" w:hAnsi="宋体"/>
          <w:sz w:val="19"/>
          <w:szCs w:val="19"/>
        </w:rPr>
        <w:t>    </w:t>
      </w:r>
      <w:r w:rsidRPr="005271B1">
        <w:rPr>
          <w:rFonts w:ascii="宋体" w:eastAsia="宋体" w:hAnsi="宋体" w:hint="eastAsia"/>
          <w:sz w:val="19"/>
          <w:szCs w:val="19"/>
        </w:rPr>
        <w:t>）</w:t>
      </w:r>
      <w:r w:rsidRPr="005271B1">
        <w:rPr>
          <w:rFonts w:ascii="宋体" w:eastAsia="宋体" w:hAnsi="宋体"/>
          <w:sz w:val="19"/>
          <w:szCs w:val="19"/>
        </w:rPr>
        <w:br/>
      </w:r>
    </w:p>
    <w:p w:rsidR="00A14467" w:rsidRPr="005271B1" w:rsidRDefault="00FD1B5C">
      <w:pPr>
        <w:widowControl/>
        <w:spacing w:line="0" w:lineRule="atLeast"/>
        <w:ind w:firstLine="238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sz w:val="19"/>
          <w:szCs w:val="19"/>
        </w:rPr>
        <w:t>A.</w:t>
      </w:r>
      <w:r w:rsidRPr="005271B1">
        <w:rPr>
          <w:rFonts w:ascii="宋体" w:eastAsia="宋体" w:hAnsi="宋体" w:hint="eastAsia"/>
          <w:sz w:val="19"/>
          <w:szCs w:val="19"/>
        </w:rPr>
        <w:t>斜面的机械效率是</w:t>
      </w:r>
      <w:r w:rsidRPr="005271B1">
        <w:rPr>
          <w:rFonts w:ascii="宋体" w:eastAsia="宋体" w:hAnsi="宋体"/>
          <w:sz w:val="19"/>
          <w:szCs w:val="19"/>
        </w:rPr>
        <w:t>66.7%</w:t>
      </w:r>
    </w:p>
    <w:p w:rsidR="00A14467" w:rsidRPr="005271B1" w:rsidRDefault="00FD1B5C">
      <w:pPr>
        <w:widowControl/>
        <w:spacing w:line="0" w:lineRule="atLeast"/>
        <w:ind w:firstLine="238"/>
        <w:rPr>
          <w:rFonts w:ascii="宋体" w:eastAsia="宋体" w:hAnsi="宋体"/>
          <w:color w:val="FF0000"/>
          <w:sz w:val="24"/>
        </w:rPr>
      </w:pPr>
      <w:r w:rsidRPr="005271B1">
        <w:rPr>
          <w:rFonts w:ascii="宋体" w:eastAsia="宋体" w:hAnsi="宋体"/>
          <w:color w:val="FF0000"/>
          <w:sz w:val="19"/>
          <w:szCs w:val="19"/>
        </w:rPr>
        <w:t>B.</w:t>
      </w:r>
      <w:r w:rsidRPr="005271B1">
        <w:rPr>
          <w:rFonts w:ascii="宋体" w:eastAsia="宋体" w:hAnsi="宋体" w:hint="eastAsia"/>
          <w:color w:val="FF0000"/>
          <w:sz w:val="19"/>
          <w:szCs w:val="19"/>
        </w:rPr>
        <w:t>斜面的机械效率是</w:t>
      </w:r>
      <w:r w:rsidRPr="005271B1">
        <w:rPr>
          <w:rFonts w:ascii="宋体" w:eastAsia="宋体" w:hAnsi="宋体"/>
          <w:color w:val="FF0000"/>
          <w:sz w:val="19"/>
          <w:szCs w:val="19"/>
        </w:rPr>
        <w:t>75%</w:t>
      </w:r>
    </w:p>
    <w:p w:rsidR="00A14467" w:rsidRPr="005271B1" w:rsidRDefault="00FD1B5C">
      <w:pPr>
        <w:widowControl/>
        <w:spacing w:line="0" w:lineRule="atLeast"/>
        <w:ind w:firstLine="238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sz w:val="19"/>
          <w:szCs w:val="19"/>
        </w:rPr>
        <w:t>C.</w:t>
      </w:r>
      <w:r w:rsidRPr="005271B1">
        <w:rPr>
          <w:rFonts w:ascii="宋体" w:eastAsia="宋体" w:hAnsi="宋体" w:hint="eastAsia"/>
          <w:sz w:val="19"/>
          <w:szCs w:val="19"/>
        </w:rPr>
        <w:t>该同学对物体做功的功率是</w:t>
      </w:r>
      <w:r w:rsidRPr="005271B1">
        <w:rPr>
          <w:rFonts w:ascii="宋体" w:eastAsia="宋体" w:hAnsi="宋体"/>
          <w:sz w:val="19"/>
          <w:szCs w:val="19"/>
        </w:rPr>
        <w:t>10W</w:t>
      </w:r>
    </w:p>
    <w:p w:rsidR="00A14467" w:rsidRPr="005271B1" w:rsidRDefault="00FD1B5C">
      <w:pPr>
        <w:widowControl/>
        <w:spacing w:line="0" w:lineRule="atLeast"/>
        <w:ind w:firstLine="238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sz w:val="19"/>
          <w:szCs w:val="19"/>
        </w:rPr>
        <w:t>D. </w:t>
      </w:r>
      <w:r w:rsidRPr="005271B1">
        <w:rPr>
          <w:rFonts w:ascii="宋体" w:eastAsia="宋体" w:hAnsi="宋体" w:hint="eastAsia"/>
          <w:sz w:val="19"/>
          <w:szCs w:val="19"/>
        </w:rPr>
        <w:t>该同学对物体做功的功率是</w:t>
      </w:r>
      <w:r w:rsidRPr="005271B1">
        <w:rPr>
          <w:rFonts w:ascii="宋体" w:eastAsia="宋体" w:hAnsi="宋体"/>
          <w:sz w:val="19"/>
          <w:szCs w:val="19"/>
        </w:rPr>
        <w:t>30W</w:t>
      </w:r>
    </w:p>
    <w:p w:rsidR="00A14467" w:rsidRPr="005271B1" w:rsidRDefault="00FD1B5C">
      <w:pPr>
        <w:widowControl/>
        <w:spacing w:line="0" w:lineRule="atLeast"/>
        <w:ind w:left="113"/>
        <w:rPr>
          <w:rFonts w:ascii="宋体" w:eastAsia="宋体" w:hAnsi="宋体"/>
          <w:sz w:val="24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绵阳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 w:val="19"/>
          <w:szCs w:val="19"/>
        </w:rPr>
        <w:t>20.</w:t>
      </w:r>
      <w:r w:rsidRPr="005271B1">
        <w:rPr>
          <w:rFonts w:ascii="宋体" w:eastAsia="宋体" w:hAnsi="宋体" w:hint="eastAsia"/>
          <w:sz w:val="19"/>
          <w:szCs w:val="19"/>
        </w:rPr>
        <w:t>用水平力</w:t>
      </w:r>
      <w:r w:rsidRPr="005271B1">
        <w:rPr>
          <w:rFonts w:ascii="宋体" w:eastAsia="宋体" w:hAnsi="宋体"/>
          <w:i/>
          <w:iCs/>
          <w:sz w:val="19"/>
        </w:rPr>
        <w:t>F</w:t>
      </w:r>
      <w:r w:rsidRPr="005271B1">
        <w:rPr>
          <w:rFonts w:ascii="宋体" w:eastAsia="宋体" w:hAnsi="宋体"/>
          <w:sz w:val="19"/>
          <w:szCs w:val="19"/>
          <w:vertAlign w:val="subscript"/>
        </w:rPr>
        <w:t>1</w:t>
      </w:r>
      <w:r w:rsidRPr="005271B1">
        <w:rPr>
          <w:rFonts w:ascii="宋体" w:eastAsia="宋体" w:hAnsi="宋体" w:hint="eastAsia"/>
          <w:sz w:val="19"/>
          <w:szCs w:val="19"/>
        </w:rPr>
        <w:t>拉动如图所示装置，使木板</w:t>
      </w:r>
      <w:r w:rsidRPr="005271B1">
        <w:rPr>
          <w:rFonts w:ascii="宋体" w:eastAsia="宋体" w:hAnsi="宋体"/>
          <w:sz w:val="19"/>
          <w:szCs w:val="19"/>
        </w:rPr>
        <w:t>A</w:t>
      </w:r>
      <w:r w:rsidRPr="005271B1">
        <w:rPr>
          <w:rFonts w:ascii="宋体" w:eastAsia="宋体" w:hAnsi="宋体" w:hint="eastAsia"/>
          <w:sz w:val="19"/>
          <w:szCs w:val="19"/>
        </w:rPr>
        <w:t>在粗糙水平面上向右匀速运动，物块</w:t>
      </w:r>
      <w:r w:rsidRPr="005271B1">
        <w:rPr>
          <w:rFonts w:ascii="宋体" w:eastAsia="宋体" w:hAnsi="宋体"/>
          <w:sz w:val="19"/>
          <w:szCs w:val="19"/>
        </w:rPr>
        <w:t>B</w:t>
      </w:r>
      <w:r w:rsidRPr="005271B1">
        <w:rPr>
          <w:rFonts w:ascii="宋体" w:eastAsia="宋体" w:hAnsi="宋体" w:hint="eastAsia"/>
          <w:sz w:val="19"/>
          <w:szCs w:val="19"/>
        </w:rPr>
        <w:t>在木板</w:t>
      </w:r>
      <w:r w:rsidRPr="005271B1">
        <w:rPr>
          <w:rFonts w:ascii="宋体" w:eastAsia="宋体" w:hAnsi="宋体"/>
          <w:sz w:val="19"/>
          <w:szCs w:val="19"/>
        </w:rPr>
        <w:t>A</w:t>
      </w:r>
      <w:r w:rsidRPr="005271B1">
        <w:rPr>
          <w:rFonts w:ascii="宋体" w:eastAsia="宋体" w:hAnsi="宋体" w:hint="eastAsia"/>
          <w:sz w:val="19"/>
          <w:szCs w:val="19"/>
        </w:rPr>
        <w:t>上表面相对地面静止，连接</w:t>
      </w:r>
      <w:r w:rsidRPr="005271B1">
        <w:rPr>
          <w:rFonts w:ascii="宋体" w:eastAsia="宋体" w:hAnsi="宋体"/>
          <w:sz w:val="19"/>
          <w:szCs w:val="19"/>
        </w:rPr>
        <w:t>B</w:t>
      </w:r>
      <w:r w:rsidRPr="005271B1">
        <w:rPr>
          <w:rFonts w:ascii="宋体" w:eastAsia="宋体" w:hAnsi="宋体" w:hint="eastAsia"/>
          <w:sz w:val="19"/>
          <w:szCs w:val="19"/>
        </w:rPr>
        <w:t>与竖直墙壁之间的水平绳的拉力大小为</w:t>
      </w:r>
      <w:r w:rsidRPr="005271B1">
        <w:rPr>
          <w:rFonts w:ascii="宋体" w:eastAsia="宋体" w:hAnsi="宋体"/>
          <w:i/>
          <w:iCs/>
          <w:sz w:val="19"/>
        </w:rPr>
        <w:t>F</w:t>
      </w:r>
      <w:r w:rsidRPr="005271B1">
        <w:rPr>
          <w:rFonts w:ascii="宋体" w:eastAsia="宋体" w:hAnsi="宋体"/>
          <w:sz w:val="19"/>
          <w:szCs w:val="19"/>
          <w:vertAlign w:val="subscript"/>
        </w:rPr>
        <w:t>2</w:t>
      </w:r>
      <w:r w:rsidRPr="005271B1">
        <w:rPr>
          <w:rFonts w:ascii="宋体" w:eastAsia="宋体" w:hAnsi="宋体" w:hint="eastAsia"/>
          <w:sz w:val="19"/>
          <w:szCs w:val="19"/>
        </w:rPr>
        <w:t>。不计滑轮重和绳重，滑轮轴光滑。则</w:t>
      </w:r>
      <w:r w:rsidRPr="005271B1">
        <w:rPr>
          <w:rFonts w:ascii="宋体" w:eastAsia="宋体" w:hAnsi="宋体"/>
          <w:i/>
          <w:iCs/>
          <w:sz w:val="19"/>
        </w:rPr>
        <w:t>F</w:t>
      </w:r>
      <w:r w:rsidRPr="005271B1">
        <w:rPr>
          <w:rFonts w:ascii="宋体" w:eastAsia="宋体" w:hAnsi="宋体"/>
          <w:sz w:val="19"/>
          <w:szCs w:val="19"/>
          <w:vertAlign w:val="subscript"/>
        </w:rPr>
        <w:t>1</w:t>
      </w:r>
      <w:r w:rsidRPr="005271B1">
        <w:rPr>
          <w:rFonts w:ascii="宋体" w:eastAsia="宋体" w:hAnsi="宋体" w:hint="eastAsia"/>
          <w:sz w:val="19"/>
          <w:szCs w:val="19"/>
        </w:rPr>
        <w:t>与</w:t>
      </w:r>
      <w:r w:rsidRPr="005271B1">
        <w:rPr>
          <w:rFonts w:ascii="宋体" w:eastAsia="宋体" w:hAnsi="宋体"/>
          <w:i/>
          <w:iCs/>
          <w:sz w:val="19"/>
        </w:rPr>
        <w:t>F</w:t>
      </w:r>
      <w:r w:rsidRPr="005271B1">
        <w:rPr>
          <w:rFonts w:ascii="宋体" w:eastAsia="宋体" w:hAnsi="宋体"/>
          <w:sz w:val="19"/>
          <w:szCs w:val="19"/>
          <w:vertAlign w:val="subscript"/>
        </w:rPr>
        <w:t>2</w:t>
      </w:r>
      <w:r w:rsidRPr="005271B1">
        <w:rPr>
          <w:rFonts w:ascii="宋体" w:eastAsia="宋体" w:hAnsi="宋体" w:hint="eastAsia"/>
          <w:sz w:val="19"/>
          <w:szCs w:val="19"/>
        </w:rPr>
        <w:t>的大小关系是（</w:t>
      </w:r>
      <w:r w:rsidRPr="005271B1">
        <w:rPr>
          <w:rFonts w:ascii="宋体" w:eastAsia="宋体" w:hAnsi="宋体"/>
          <w:sz w:val="19"/>
          <w:szCs w:val="19"/>
        </w:rPr>
        <w:t>     </w:t>
      </w:r>
      <w:r w:rsidRPr="005271B1">
        <w:rPr>
          <w:rFonts w:ascii="宋体" w:eastAsia="宋体" w:hAnsi="宋体" w:hint="eastAsia"/>
          <w:sz w:val="19"/>
          <w:szCs w:val="19"/>
        </w:rPr>
        <w:t>）</w:t>
      </w:r>
    </w:p>
    <w:p w:rsidR="00A14467" w:rsidRPr="005271B1" w:rsidRDefault="003466B9">
      <w:pPr>
        <w:widowControl/>
        <w:spacing w:line="0" w:lineRule="atLeast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3324416</wp:posOffset>
            </wp:positionH>
            <wp:positionV relativeFrom="paragraph">
              <wp:posOffset>2876</wp:posOffset>
            </wp:positionV>
            <wp:extent cx="2046605" cy="548640"/>
            <wp:effectExtent l="0" t="0" r="10795" b="3810"/>
            <wp:wrapSquare wrapText="bothSides"/>
            <wp:docPr id="3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46605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/>
          <w:sz w:val="19"/>
          <w:szCs w:val="19"/>
        </w:rPr>
        <w:t xml:space="preserve">  A.</w:t>
      </w:r>
      <w:r w:rsidR="00FD1B5C" w:rsidRPr="005271B1">
        <w:rPr>
          <w:rFonts w:ascii="宋体" w:eastAsia="宋体" w:hAnsi="宋体"/>
          <w:i/>
          <w:iCs/>
          <w:sz w:val="19"/>
        </w:rPr>
        <w:t> F</w:t>
      </w:r>
      <w:r w:rsidR="00FD1B5C" w:rsidRPr="005271B1">
        <w:rPr>
          <w:rFonts w:ascii="宋体" w:eastAsia="宋体" w:hAnsi="宋体"/>
          <w:sz w:val="19"/>
          <w:szCs w:val="19"/>
          <w:vertAlign w:val="subscript"/>
        </w:rPr>
        <w:t>1</w:t>
      </w:r>
      <w:r w:rsidR="00FD1B5C" w:rsidRPr="005271B1">
        <w:rPr>
          <w:rFonts w:ascii="宋体" w:eastAsia="宋体" w:hAnsi="宋体"/>
          <w:sz w:val="19"/>
          <w:szCs w:val="19"/>
        </w:rPr>
        <w:t>=</w:t>
      </w:r>
      <w:r w:rsidR="00FD1B5C" w:rsidRPr="005271B1">
        <w:rPr>
          <w:rFonts w:ascii="宋体" w:eastAsia="宋体" w:hAnsi="宋体"/>
          <w:i/>
          <w:iCs/>
          <w:sz w:val="19"/>
        </w:rPr>
        <w:t>F</w:t>
      </w:r>
      <w:r w:rsidR="00FD1B5C" w:rsidRPr="005271B1">
        <w:rPr>
          <w:rFonts w:ascii="宋体" w:eastAsia="宋体" w:hAnsi="宋体"/>
          <w:sz w:val="19"/>
          <w:szCs w:val="19"/>
          <w:vertAlign w:val="subscript"/>
        </w:rPr>
        <w:t>2</w:t>
      </w:r>
      <w:r w:rsidR="00FD1B5C" w:rsidRPr="005271B1">
        <w:rPr>
          <w:rFonts w:ascii="宋体" w:eastAsia="宋体" w:hAnsi="宋体"/>
          <w:sz w:val="19"/>
          <w:szCs w:val="19"/>
        </w:rPr>
        <w:br/>
        <w:t xml:space="preserve">  B.</w:t>
      </w:r>
      <w:r w:rsidR="00FD1B5C" w:rsidRPr="005271B1">
        <w:rPr>
          <w:rFonts w:ascii="宋体" w:eastAsia="宋体" w:hAnsi="宋体"/>
          <w:i/>
          <w:iCs/>
          <w:sz w:val="19"/>
        </w:rPr>
        <w:t> F</w:t>
      </w:r>
      <w:r w:rsidR="00FD1B5C" w:rsidRPr="005271B1">
        <w:rPr>
          <w:rFonts w:ascii="宋体" w:eastAsia="宋体" w:hAnsi="宋体"/>
          <w:sz w:val="19"/>
          <w:szCs w:val="19"/>
          <w:vertAlign w:val="subscript"/>
        </w:rPr>
        <w:t>2</w:t>
      </w:r>
      <w:r w:rsidR="00FD1B5C" w:rsidRPr="005271B1">
        <w:rPr>
          <w:rFonts w:ascii="宋体" w:eastAsia="宋体" w:hAnsi="宋体"/>
          <w:sz w:val="19"/>
          <w:szCs w:val="19"/>
        </w:rPr>
        <w:t>&lt;</w:t>
      </w:r>
      <w:r w:rsidR="00FD1B5C" w:rsidRPr="005271B1">
        <w:rPr>
          <w:rFonts w:ascii="宋体" w:eastAsia="宋体" w:hAnsi="宋体"/>
          <w:i/>
          <w:iCs/>
          <w:sz w:val="19"/>
        </w:rPr>
        <w:t>F</w:t>
      </w:r>
      <w:r w:rsidR="00FD1B5C" w:rsidRPr="005271B1">
        <w:rPr>
          <w:rFonts w:ascii="宋体" w:eastAsia="宋体" w:hAnsi="宋体"/>
          <w:sz w:val="19"/>
          <w:szCs w:val="19"/>
          <w:vertAlign w:val="subscript"/>
        </w:rPr>
        <w:t>1</w:t>
      </w:r>
      <w:r w:rsidR="00FD1B5C" w:rsidRPr="005271B1">
        <w:rPr>
          <w:rFonts w:ascii="宋体" w:eastAsia="宋体" w:hAnsi="宋体"/>
          <w:sz w:val="19"/>
          <w:szCs w:val="19"/>
        </w:rPr>
        <w:t>&lt;2</w:t>
      </w:r>
      <w:r w:rsidR="00FD1B5C" w:rsidRPr="005271B1">
        <w:rPr>
          <w:rFonts w:ascii="宋体" w:eastAsia="宋体" w:hAnsi="宋体"/>
          <w:i/>
          <w:iCs/>
          <w:sz w:val="19"/>
        </w:rPr>
        <w:t>F</w:t>
      </w:r>
      <w:r w:rsidR="00FD1B5C" w:rsidRPr="005271B1">
        <w:rPr>
          <w:rFonts w:ascii="宋体" w:eastAsia="宋体" w:hAnsi="宋体"/>
          <w:sz w:val="19"/>
          <w:szCs w:val="19"/>
          <w:vertAlign w:val="subscript"/>
        </w:rPr>
        <w:t>2</w:t>
      </w:r>
    </w:p>
    <w:p w:rsidR="00A14467" w:rsidRPr="005271B1" w:rsidRDefault="00FD1B5C">
      <w:pPr>
        <w:widowControl/>
        <w:spacing w:line="0" w:lineRule="atLeast"/>
        <w:rPr>
          <w:rFonts w:ascii="宋体" w:eastAsia="宋体" w:hAnsi="宋体"/>
          <w:sz w:val="24"/>
        </w:rPr>
      </w:pPr>
      <w:r w:rsidRPr="005271B1">
        <w:rPr>
          <w:rFonts w:ascii="宋体" w:eastAsia="宋体" w:hAnsi="宋体"/>
          <w:sz w:val="19"/>
          <w:szCs w:val="19"/>
        </w:rPr>
        <w:t xml:space="preserve">  C.</w:t>
      </w:r>
      <w:r w:rsidRPr="005271B1">
        <w:rPr>
          <w:rFonts w:ascii="宋体" w:eastAsia="宋体" w:hAnsi="宋体"/>
          <w:i/>
          <w:iCs/>
          <w:sz w:val="19"/>
        </w:rPr>
        <w:t> F</w:t>
      </w:r>
      <w:r w:rsidRPr="005271B1">
        <w:rPr>
          <w:rFonts w:ascii="宋体" w:eastAsia="宋体" w:hAnsi="宋体"/>
          <w:sz w:val="19"/>
          <w:szCs w:val="19"/>
          <w:vertAlign w:val="subscript"/>
        </w:rPr>
        <w:t>1</w:t>
      </w:r>
      <w:r w:rsidRPr="005271B1">
        <w:rPr>
          <w:rFonts w:ascii="宋体" w:eastAsia="宋体" w:hAnsi="宋体"/>
          <w:sz w:val="19"/>
          <w:szCs w:val="19"/>
        </w:rPr>
        <w:t>=2</w:t>
      </w:r>
      <w:r w:rsidRPr="005271B1">
        <w:rPr>
          <w:rFonts w:ascii="宋体" w:eastAsia="宋体" w:hAnsi="宋体"/>
          <w:i/>
          <w:iCs/>
          <w:sz w:val="19"/>
        </w:rPr>
        <w:t>F</w:t>
      </w:r>
      <w:r w:rsidRPr="005271B1">
        <w:rPr>
          <w:rFonts w:ascii="宋体" w:eastAsia="宋体" w:hAnsi="宋体"/>
          <w:sz w:val="19"/>
          <w:szCs w:val="19"/>
          <w:vertAlign w:val="subscript"/>
        </w:rPr>
        <w:t>2</w:t>
      </w:r>
    </w:p>
    <w:p w:rsidR="00A14467" w:rsidRPr="005271B1" w:rsidRDefault="00FD1B5C">
      <w:pPr>
        <w:widowControl/>
        <w:spacing w:line="0" w:lineRule="atLeast"/>
        <w:ind w:firstLine="238"/>
        <w:rPr>
          <w:rFonts w:ascii="宋体" w:eastAsia="宋体" w:hAnsi="宋体"/>
          <w:color w:val="FF0000"/>
          <w:sz w:val="24"/>
        </w:rPr>
      </w:pPr>
      <w:r w:rsidRPr="005271B1">
        <w:rPr>
          <w:rFonts w:ascii="宋体" w:eastAsia="宋体" w:hAnsi="宋体"/>
          <w:color w:val="FF0000"/>
          <w:sz w:val="19"/>
          <w:szCs w:val="19"/>
        </w:rPr>
        <w:t>D.</w:t>
      </w:r>
      <w:r w:rsidRPr="005271B1">
        <w:rPr>
          <w:rFonts w:ascii="宋体" w:eastAsia="宋体" w:hAnsi="宋体"/>
          <w:i/>
          <w:iCs/>
          <w:color w:val="FF0000"/>
          <w:sz w:val="19"/>
        </w:rPr>
        <w:t> F</w:t>
      </w:r>
      <w:r w:rsidRPr="005271B1">
        <w:rPr>
          <w:rFonts w:ascii="宋体" w:eastAsia="宋体" w:hAnsi="宋体"/>
          <w:color w:val="FF0000"/>
          <w:sz w:val="19"/>
          <w:szCs w:val="19"/>
          <w:vertAlign w:val="subscript"/>
        </w:rPr>
        <w:t>1</w:t>
      </w:r>
      <w:r w:rsidRPr="005271B1">
        <w:rPr>
          <w:rFonts w:ascii="宋体" w:eastAsia="宋体" w:hAnsi="宋体"/>
          <w:color w:val="FF0000"/>
          <w:sz w:val="19"/>
          <w:szCs w:val="19"/>
        </w:rPr>
        <w:t>&gt;2</w:t>
      </w:r>
      <w:r w:rsidRPr="005271B1">
        <w:rPr>
          <w:rFonts w:ascii="宋体" w:eastAsia="宋体" w:hAnsi="宋体"/>
          <w:i/>
          <w:iCs/>
          <w:color w:val="FF0000"/>
          <w:sz w:val="19"/>
        </w:rPr>
        <w:t>F</w:t>
      </w:r>
      <w:r w:rsidRPr="005271B1">
        <w:rPr>
          <w:rFonts w:ascii="宋体" w:eastAsia="宋体" w:hAnsi="宋体"/>
          <w:color w:val="FF0000"/>
          <w:sz w:val="19"/>
          <w:szCs w:val="19"/>
          <w:vertAlign w:val="subscript"/>
        </w:rPr>
        <w:t>2</w:t>
      </w:r>
    </w:p>
    <w:p w:rsidR="00A14467" w:rsidRPr="005271B1" w:rsidRDefault="00FD1B5C">
      <w:pPr>
        <w:pStyle w:val="a4"/>
        <w:widowControl/>
        <w:spacing w:beforeAutospacing="0" w:afterAutospacing="0"/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 w:cs="宋体"/>
          <w:szCs w:val="21"/>
        </w:rPr>
        <w:br/>
      </w:r>
      <w:r w:rsidRPr="005271B1">
        <w:rPr>
          <w:rFonts w:ascii="宋体" w:eastAsia="宋体" w:hAnsi="宋体" w:hint="eastAsia"/>
          <w:b/>
          <w:bCs/>
          <w:sz w:val="28"/>
          <w:szCs w:val="28"/>
        </w:rPr>
        <w:t>二、填空</w:t>
      </w:r>
    </w:p>
    <w:p w:rsidR="00A14467" w:rsidRPr="005271B1" w:rsidRDefault="00FD1B5C">
      <w:pPr>
        <w:spacing w:line="0" w:lineRule="atLeast"/>
        <w:ind w:left="420" w:hangingChars="200" w:hanging="420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hint="eastAsia"/>
        </w:rPr>
        <w:lastRenderedPageBreak/>
        <w:t>（</w:t>
      </w:r>
      <w:r w:rsidRPr="005271B1">
        <w:rPr>
          <w:rFonts w:ascii="宋体" w:eastAsia="宋体" w:hAnsi="宋体" w:hint="eastAsia"/>
        </w:rPr>
        <w:t>2019</w:t>
      </w:r>
      <w:r w:rsidRPr="005271B1">
        <w:rPr>
          <w:rFonts w:ascii="宋体" w:eastAsia="宋体" w:hAnsi="宋体" w:hint="eastAsia"/>
        </w:rPr>
        <w:t>新疆建设兵团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 w:cs="Times New Roman"/>
        </w:rPr>
        <w:t>15</w:t>
      </w:r>
      <w:r w:rsidRPr="005271B1">
        <w:rPr>
          <w:rFonts w:ascii="宋体" w:eastAsia="宋体" w:hAnsi="宋体" w:cs="Times New Roman"/>
        </w:rPr>
        <w:t>．</w:t>
      </w:r>
      <w:r w:rsidRPr="005271B1">
        <w:rPr>
          <w:rFonts w:ascii="宋体" w:eastAsia="宋体" w:hAnsi="宋体" w:cs="Times New Roman"/>
        </w:rPr>
        <w:t>2019</w:t>
      </w:r>
      <w:r w:rsidRPr="005271B1">
        <w:rPr>
          <w:rFonts w:ascii="宋体" w:eastAsia="宋体" w:hAnsi="宋体" w:cs="Times New Roman"/>
        </w:rPr>
        <w:t>年</w:t>
      </w:r>
      <w:r w:rsidRPr="005271B1">
        <w:rPr>
          <w:rFonts w:ascii="宋体" w:eastAsia="宋体" w:hAnsi="宋体" w:cs="Times New Roman"/>
        </w:rPr>
        <w:t>1</w:t>
      </w:r>
      <w:r w:rsidRPr="005271B1">
        <w:rPr>
          <w:rFonts w:ascii="宋体" w:eastAsia="宋体" w:hAnsi="宋体" w:cs="Times New Roman"/>
        </w:rPr>
        <w:t>月</w:t>
      </w:r>
      <w:r w:rsidRPr="005271B1">
        <w:rPr>
          <w:rFonts w:ascii="宋体" w:eastAsia="宋体" w:hAnsi="宋体" w:cs="Times New Roman"/>
        </w:rPr>
        <w:t>3</w:t>
      </w:r>
      <w:r w:rsidRPr="005271B1">
        <w:rPr>
          <w:rFonts w:ascii="宋体" w:eastAsia="宋体" w:hAnsi="宋体" w:cs="Times New Roman"/>
        </w:rPr>
        <w:t>日，我国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探测器在月球背面成功着陆，标志着我国探月工</w:t>
      </w:r>
      <w:proofErr w:type="gramStart"/>
      <w:r w:rsidRPr="005271B1">
        <w:rPr>
          <w:rFonts w:ascii="宋体" w:eastAsia="宋体" w:hAnsi="宋体" w:cs="Times New Roman"/>
        </w:rPr>
        <w:t>程取得</w:t>
      </w:r>
      <w:proofErr w:type="gramEnd"/>
      <w:r w:rsidRPr="005271B1">
        <w:rPr>
          <w:rFonts w:ascii="宋体" w:eastAsia="宋体" w:hAnsi="宋体" w:cs="Times New Roman"/>
        </w:rPr>
        <w:t>了历史性突破。</w:t>
      </w:r>
    </w:p>
    <w:p w:rsidR="00A14467" w:rsidRPr="005271B1" w:rsidRDefault="00FD1B5C">
      <w:pPr>
        <w:spacing w:line="0" w:lineRule="atLeast"/>
        <w:ind w:left="525" w:hangingChars="250" w:hanging="525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1</w:t>
      </w:r>
      <w:r w:rsidRPr="005271B1">
        <w:rPr>
          <w:rFonts w:ascii="宋体" w:eastAsia="宋体" w:hAnsi="宋体" w:cs="Times New Roman"/>
        </w:rPr>
        <w:t>）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到达月球上方后，使用高热值燃料发动机开始点火工作，该发动机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属于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proofErr w:type="gramStart"/>
      <w:r w:rsidRPr="005271B1">
        <w:rPr>
          <w:rFonts w:ascii="宋体" w:eastAsia="宋体" w:hAnsi="宋体" w:cs="Times New Roman"/>
        </w:rPr>
        <w:t>“</w:t>
      </w:r>
      <w:proofErr w:type="gramEnd"/>
      <w:r w:rsidRPr="005271B1">
        <w:rPr>
          <w:rFonts w:ascii="宋体" w:eastAsia="宋体" w:hAnsi="宋体" w:cs="Times New Roman"/>
        </w:rPr>
        <w:t>不属于</w:t>
      </w:r>
      <w:r w:rsidRPr="005271B1">
        <w:rPr>
          <w:rFonts w:ascii="宋体" w:eastAsia="宋体" w:hAnsi="宋体" w:cs="Times New Roman"/>
        </w:rPr>
        <w:t>"</w:t>
      </w:r>
      <w:r w:rsidRPr="005271B1">
        <w:rPr>
          <w:rFonts w:ascii="宋体" w:eastAsia="宋体" w:hAnsi="宋体" w:cs="Times New Roman"/>
        </w:rPr>
        <w:t>）</w:t>
      </w:r>
      <w:r w:rsidRPr="005271B1">
        <w:rPr>
          <w:rFonts w:ascii="宋体" w:eastAsia="宋体" w:hAnsi="宋体" w:cs="Times New Roman"/>
        </w:rPr>
        <w:t>热机。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减速落月过程中，其动能不断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增大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减小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），</w:t>
      </w:r>
      <w:proofErr w:type="gramStart"/>
      <w:r w:rsidRPr="005271B1">
        <w:rPr>
          <w:rFonts w:ascii="宋体" w:eastAsia="宋体" w:hAnsi="宋体" w:cs="Times New Roman"/>
        </w:rPr>
        <w:t>“</w:t>
      </w:r>
      <w:proofErr w:type="gramEnd"/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"</w:t>
      </w:r>
      <w:r w:rsidRPr="005271B1">
        <w:rPr>
          <w:rFonts w:ascii="宋体" w:eastAsia="宋体" w:hAnsi="宋体" w:cs="Times New Roman"/>
        </w:rPr>
        <w:t>相对于其内部的巡视器是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运动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静止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）的。</w:t>
      </w:r>
    </w:p>
    <w:p w:rsidR="00A14467" w:rsidRPr="005271B1" w:rsidRDefault="00FD1B5C">
      <w:pPr>
        <w:snapToGrid w:val="0"/>
        <w:spacing w:line="0" w:lineRule="atLeast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2</w:t>
      </w:r>
      <w:r w:rsidRPr="005271B1">
        <w:rPr>
          <w:rFonts w:ascii="宋体" w:eastAsia="宋体" w:hAnsi="宋体" w:cs="Times New Roman"/>
        </w:rPr>
        <w:t>）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降落到距月球表面</w:t>
      </w:r>
      <w:r w:rsidRPr="005271B1">
        <w:rPr>
          <w:rFonts w:ascii="宋体" w:eastAsia="宋体" w:hAnsi="宋体" w:cs="Times New Roman"/>
        </w:rPr>
        <w:t>100m</w:t>
      </w:r>
      <w:r w:rsidRPr="005271B1">
        <w:rPr>
          <w:rFonts w:ascii="宋体" w:eastAsia="宋体" w:hAnsi="宋体" w:cs="Times New Roman"/>
        </w:rPr>
        <w:t>时，开始悬停并寻找着陆点。悬停时，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发动机的推力为</w:t>
      </w:r>
      <w:r w:rsidRPr="005271B1">
        <w:rPr>
          <w:rFonts w:ascii="宋体" w:eastAsia="宋体" w:hAnsi="宋体" w:cs="Times New Roman"/>
        </w:rPr>
        <w:t>2.5</w:t>
      </w:r>
      <w:r w:rsidRPr="005271B1">
        <w:rPr>
          <w:rFonts w:ascii="宋体" w:eastAsia="宋体" w:hAnsi="宋体" w:cs="Times New Roman"/>
        </w:rPr>
        <w:t>×10</w:t>
      </w:r>
      <w:r w:rsidRPr="005271B1">
        <w:rPr>
          <w:rFonts w:ascii="宋体" w:eastAsia="宋体" w:hAnsi="宋体" w:cs="Times New Roman"/>
          <w:vertAlign w:val="superscript"/>
        </w:rPr>
        <w:t>3</w:t>
      </w:r>
      <w:r w:rsidRPr="005271B1">
        <w:rPr>
          <w:rFonts w:ascii="宋体" w:eastAsia="宋体" w:hAnsi="宋体" w:cs="Times New Roman"/>
        </w:rPr>
        <w:t>N</w:t>
      </w:r>
      <w:r w:rsidRPr="005271B1">
        <w:rPr>
          <w:rFonts w:ascii="宋体" w:eastAsia="宋体" w:hAnsi="宋体" w:cs="Times New Roman"/>
        </w:rPr>
        <w:t>，则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的重力为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N</w:t>
      </w:r>
      <w:r w:rsidRPr="005271B1">
        <w:rPr>
          <w:rFonts w:ascii="宋体" w:eastAsia="宋体" w:hAnsi="宋体" w:cs="Times New Roman"/>
        </w:rPr>
        <w:t>。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从</w:t>
      </w:r>
      <w:r w:rsidRPr="005271B1">
        <w:rPr>
          <w:rFonts w:ascii="宋体" w:eastAsia="宋体" w:hAnsi="宋体" w:cs="Times New Roman"/>
        </w:rPr>
        <w:t>100m</w:t>
      </w:r>
      <w:r w:rsidRPr="005271B1">
        <w:rPr>
          <w:rFonts w:ascii="宋体" w:eastAsia="宋体" w:hAnsi="宋体" w:cs="Times New Roman"/>
        </w:rPr>
        <w:t>高竖直降落到月球表面所用的时间为</w:t>
      </w:r>
      <w:r w:rsidRPr="005271B1">
        <w:rPr>
          <w:rFonts w:ascii="宋体" w:eastAsia="宋体" w:hAnsi="宋体" w:cs="Times New Roman"/>
        </w:rPr>
        <w:t>80s</w:t>
      </w:r>
      <w:r w:rsidRPr="005271B1">
        <w:rPr>
          <w:rFonts w:ascii="宋体" w:eastAsia="宋体" w:hAnsi="宋体" w:cs="Times New Roman"/>
        </w:rPr>
        <w:t>，该过程中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嫦娥四号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的平均速度为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m/s</w:t>
      </w:r>
      <w:r w:rsidRPr="005271B1">
        <w:rPr>
          <w:rFonts w:ascii="宋体" w:eastAsia="宋体" w:hAnsi="宋体" w:cs="Times New Roman"/>
        </w:rPr>
        <w:t>，重力（忽略其变化）做的功为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J</w:t>
      </w:r>
      <w:r w:rsidRPr="005271B1">
        <w:rPr>
          <w:rFonts w:ascii="宋体" w:eastAsia="宋体" w:hAnsi="宋体" w:cs="Times New Roman"/>
        </w:rPr>
        <w:t>。</w:t>
      </w:r>
      <w:r w:rsidRPr="005271B1">
        <w:rPr>
          <w:rFonts w:ascii="宋体" w:eastAsia="宋体" w:hAnsi="宋体" w:cs="Times New Roman"/>
          <w:color w:val="FF0000"/>
        </w:rPr>
        <w:t>（</w:t>
      </w:r>
      <w:r w:rsidRPr="005271B1">
        <w:rPr>
          <w:rFonts w:ascii="宋体" w:eastAsia="宋体" w:hAnsi="宋体" w:cs="Times New Roman"/>
          <w:color w:val="FF0000"/>
        </w:rPr>
        <w:t>1</w:t>
      </w:r>
      <w:r w:rsidRPr="005271B1">
        <w:rPr>
          <w:rFonts w:ascii="宋体" w:eastAsia="宋体" w:hAnsi="宋体" w:cs="Times New Roman"/>
          <w:color w:val="FF0000"/>
        </w:rPr>
        <w:t>）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属于；减小；静止；</w:t>
      </w:r>
      <w:r w:rsidRPr="005271B1">
        <w:rPr>
          <w:rFonts w:ascii="宋体" w:eastAsia="宋体" w:hAnsi="宋体" w:cs="Times New Roman" w:hint="eastAsia"/>
          <w:color w:val="FF0000"/>
          <w:sz w:val="24"/>
          <w:szCs w:val="32"/>
        </w:rPr>
        <w:t xml:space="preserve"> </w:t>
      </w:r>
      <w:r w:rsidRPr="005271B1">
        <w:rPr>
          <w:rFonts w:ascii="宋体" w:eastAsia="宋体" w:hAnsi="宋体" w:cs="Times New Roman"/>
          <w:color w:val="FF0000"/>
        </w:rPr>
        <w:t>（</w:t>
      </w:r>
      <w:r w:rsidRPr="005271B1">
        <w:rPr>
          <w:rFonts w:ascii="宋体" w:eastAsia="宋体" w:hAnsi="宋体" w:cs="Times New Roman"/>
          <w:color w:val="FF0000"/>
        </w:rPr>
        <w:t>2</w:t>
      </w:r>
      <w:r w:rsidRPr="005271B1">
        <w:rPr>
          <w:rFonts w:ascii="宋体" w:eastAsia="宋体" w:hAnsi="宋体" w:cs="Times New Roman"/>
          <w:color w:val="FF0000"/>
        </w:rPr>
        <w:t>）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2.5×10</w:t>
      </w:r>
      <w:r w:rsidRPr="005271B1">
        <w:rPr>
          <w:rFonts w:ascii="宋体" w:eastAsia="宋体" w:hAnsi="宋体" w:cs="Times New Roman"/>
          <w:color w:val="FF0000"/>
          <w:sz w:val="24"/>
          <w:szCs w:val="32"/>
          <w:vertAlign w:val="superscript"/>
        </w:rPr>
        <w:t>3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；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1.25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；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2.5×10</w:t>
      </w:r>
      <w:r w:rsidRPr="005271B1">
        <w:rPr>
          <w:rFonts w:ascii="宋体" w:eastAsia="宋体" w:hAnsi="宋体" w:cs="Times New Roman"/>
          <w:color w:val="FF0000"/>
          <w:sz w:val="24"/>
          <w:szCs w:val="32"/>
          <w:vertAlign w:val="superscript"/>
        </w:rPr>
        <w:t>5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；</w:t>
      </w:r>
    </w:p>
    <w:p w:rsidR="00A14467" w:rsidRPr="005271B1" w:rsidRDefault="003466B9">
      <w:pPr>
        <w:jc w:val="left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  <w:noProof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4703493</wp:posOffset>
            </wp:positionH>
            <wp:positionV relativeFrom="paragraph">
              <wp:posOffset>4098</wp:posOffset>
            </wp:positionV>
            <wp:extent cx="1628775" cy="812800"/>
            <wp:effectExtent l="0" t="0" r="9525" b="6350"/>
            <wp:wrapSquare wrapText="bothSides"/>
            <wp:docPr id="83" name="图片 18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8" descr="1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 w:hint="eastAsia"/>
        </w:rPr>
        <w:t>（</w:t>
      </w:r>
      <w:r w:rsidR="00FD1B5C" w:rsidRPr="005271B1">
        <w:rPr>
          <w:rFonts w:ascii="宋体" w:eastAsia="宋体" w:hAnsi="宋体" w:hint="eastAsia"/>
        </w:rPr>
        <w:t>2019</w:t>
      </w:r>
      <w:r w:rsidR="00FD1B5C" w:rsidRPr="005271B1">
        <w:rPr>
          <w:rFonts w:ascii="宋体" w:eastAsia="宋体" w:hAnsi="宋体" w:hint="eastAsia"/>
        </w:rPr>
        <w:t>临沂</w:t>
      </w:r>
      <w:r w:rsidR="00FD1B5C" w:rsidRPr="005271B1">
        <w:rPr>
          <w:rFonts w:ascii="宋体" w:eastAsia="宋体" w:hAnsi="宋体" w:hint="eastAsia"/>
        </w:rPr>
        <w:t>）</w:t>
      </w:r>
      <w:r w:rsidR="00FD1B5C" w:rsidRPr="005271B1">
        <w:rPr>
          <w:rFonts w:ascii="宋体" w:eastAsia="宋体" w:hAnsi="宋体" w:hint="eastAsia"/>
        </w:rPr>
        <w:t xml:space="preserve">25. </w:t>
      </w:r>
      <w:r w:rsidR="00FD1B5C" w:rsidRPr="005271B1">
        <w:rPr>
          <w:rFonts w:ascii="宋体" w:eastAsia="宋体" w:hAnsi="宋体"/>
        </w:rPr>
        <w:t>某航模兴趣小组操控一架重</w:t>
      </w:r>
      <w:r w:rsidR="00FD1B5C" w:rsidRPr="005271B1">
        <w:rPr>
          <w:rFonts w:ascii="宋体" w:eastAsia="宋体" w:hAnsi="宋体"/>
        </w:rPr>
        <w:t>20N</w:t>
      </w:r>
      <w:r w:rsidR="00FD1B5C" w:rsidRPr="005271B1">
        <w:rPr>
          <w:rFonts w:ascii="宋体" w:eastAsia="宋体" w:hAnsi="宋体"/>
        </w:rPr>
        <w:t>的小型无人机（如图），让其在</w:t>
      </w:r>
      <w:r w:rsidR="00FD1B5C" w:rsidRPr="005271B1">
        <w:rPr>
          <w:rFonts w:ascii="宋体" w:eastAsia="宋体" w:hAnsi="宋体"/>
        </w:rPr>
        <w:t>5s</w:t>
      </w:r>
      <w:r w:rsidR="00FD1B5C" w:rsidRPr="005271B1">
        <w:rPr>
          <w:rFonts w:ascii="宋体" w:eastAsia="宋体" w:hAnsi="宋体"/>
        </w:rPr>
        <w:t>内匀速下降</w:t>
      </w:r>
      <w:r w:rsidR="00FD1B5C" w:rsidRPr="005271B1">
        <w:rPr>
          <w:rFonts w:ascii="宋体" w:eastAsia="宋体" w:hAnsi="宋体"/>
        </w:rPr>
        <w:t>10m</w:t>
      </w:r>
      <w:r w:rsidR="00FD1B5C" w:rsidRPr="005271B1">
        <w:rPr>
          <w:rFonts w:ascii="宋体" w:eastAsia="宋体" w:hAnsi="宋体"/>
        </w:rPr>
        <w:t>，该过程中重力做功的功率是</w:t>
      </w:r>
      <w:r w:rsidR="00FD1B5C" w:rsidRPr="005271B1">
        <w:rPr>
          <w:rFonts w:ascii="宋体" w:eastAsia="宋体" w:hAnsi="宋体" w:hint="eastAsia"/>
        </w:rPr>
        <w:t>____</w:t>
      </w:r>
      <w:r w:rsidR="00FD1B5C" w:rsidRPr="005271B1">
        <w:rPr>
          <w:rFonts w:ascii="宋体" w:eastAsia="宋体" w:hAnsi="宋体" w:hint="eastAsia"/>
          <w:color w:val="FF0000"/>
        </w:rPr>
        <w:t>40</w:t>
      </w:r>
      <w:r w:rsidR="00FD1B5C" w:rsidRPr="005271B1">
        <w:rPr>
          <w:rFonts w:ascii="宋体" w:eastAsia="宋体" w:hAnsi="宋体" w:hint="eastAsia"/>
          <w:color w:val="FF0000"/>
        </w:rPr>
        <w:t>_</w:t>
      </w:r>
      <w:r w:rsidR="00FD1B5C" w:rsidRPr="005271B1">
        <w:rPr>
          <w:rFonts w:ascii="宋体" w:eastAsia="宋体" w:hAnsi="宋体" w:hint="eastAsia"/>
        </w:rPr>
        <w:t>_</w:t>
      </w:r>
      <w:r w:rsidR="00FD1B5C" w:rsidRPr="005271B1">
        <w:rPr>
          <w:rFonts w:ascii="宋体" w:eastAsia="宋体" w:hAnsi="宋体"/>
        </w:rPr>
        <w:t>W</w:t>
      </w:r>
      <w:r w:rsidR="00FD1B5C" w:rsidRPr="005271B1">
        <w:rPr>
          <w:rFonts w:ascii="宋体" w:eastAsia="宋体" w:hAnsi="宋体"/>
        </w:rPr>
        <w:t>；机翼上方的空气流速</w:t>
      </w:r>
      <w:r w:rsidR="00FD1B5C" w:rsidRPr="005271B1">
        <w:rPr>
          <w:rFonts w:ascii="宋体" w:eastAsia="宋体" w:hAnsi="宋体" w:hint="eastAsia"/>
        </w:rPr>
        <w:t>__</w:t>
      </w:r>
      <w:r w:rsidR="00FD1B5C" w:rsidRPr="005271B1">
        <w:rPr>
          <w:rFonts w:ascii="宋体" w:eastAsia="宋体" w:hAnsi="宋体" w:hint="eastAsia"/>
          <w:color w:val="FF0000"/>
        </w:rPr>
        <w:t>_</w:t>
      </w:r>
      <w:r w:rsidR="00FD1B5C" w:rsidRPr="005271B1">
        <w:rPr>
          <w:rFonts w:ascii="宋体" w:eastAsia="宋体" w:hAnsi="宋体" w:hint="eastAsia"/>
          <w:color w:val="FF0000"/>
        </w:rPr>
        <w:t>大于</w:t>
      </w:r>
      <w:r w:rsidR="00FD1B5C" w:rsidRPr="005271B1">
        <w:rPr>
          <w:rFonts w:ascii="宋体" w:eastAsia="宋体" w:hAnsi="宋体" w:hint="eastAsia"/>
        </w:rPr>
        <w:t>____</w:t>
      </w:r>
      <w:r w:rsidR="00FD1B5C" w:rsidRPr="005271B1">
        <w:rPr>
          <w:rFonts w:ascii="宋体" w:eastAsia="宋体" w:hAnsi="宋体"/>
        </w:rPr>
        <w:t>（选填</w:t>
      </w:r>
      <w:r w:rsidR="00FD1B5C" w:rsidRPr="005271B1">
        <w:rPr>
          <w:rFonts w:ascii="宋体" w:eastAsia="宋体" w:hAnsi="宋体"/>
        </w:rPr>
        <w:t>“</w:t>
      </w:r>
      <w:r w:rsidR="00FD1B5C" w:rsidRPr="005271B1">
        <w:rPr>
          <w:rFonts w:ascii="宋体" w:eastAsia="宋体" w:hAnsi="宋体"/>
        </w:rPr>
        <w:t>大于</w:t>
      </w:r>
      <w:r w:rsidR="00FD1B5C" w:rsidRPr="005271B1">
        <w:rPr>
          <w:rFonts w:ascii="宋体" w:eastAsia="宋体" w:hAnsi="宋体"/>
        </w:rPr>
        <w:t>”</w:t>
      </w:r>
      <w:r w:rsidR="00FD1B5C" w:rsidRPr="005271B1">
        <w:rPr>
          <w:rFonts w:ascii="宋体" w:eastAsia="宋体" w:hAnsi="宋体"/>
        </w:rPr>
        <w:t>、</w:t>
      </w:r>
      <w:r w:rsidR="00FD1B5C" w:rsidRPr="005271B1">
        <w:rPr>
          <w:rFonts w:ascii="宋体" w:eastAsia="宋体" w:hAnsi="宋体"/>
        </w:rPr>
        <w:t>“</w:t>
      </w:r>
      <w:r w:rsidR="00FD1B5C" w:rsidRPr="005271B1">
        <w:rPr>
          <w:rFonts w:ascii="宋体" w:eastAsia="宋体" w:hAnsi="宋体"/>
        </w:rPr>
        <w:t>小于</w:t>
      </w:r>
      <w:r w:rsidR="00FD1B5C" w:rsidRPr="005271B1">
        <w:rPr>
          <w:rFonts w:ascii="宋体" w:eastAsia="宋体" w:hAnsi="宋体"/>
        </w:rPr>
        <w:t>”</w:t>
      </w:r>
      <w:r w:rsidR="00FD1B5C" w:rsidRPr="005271B1">
        <w:rPr>
          <w:rFonts w:ascii="宋体" w:eastAsia="宋体" w:hAnsi="宋体"/>
        </w:rPr>
        <w:t>或</w:t>
      </w:r>
      <w:r w:rsidR="00FD1B5C" w:rsidRPr="005271B1">
        <w:rPr>
          <w:rFonts w:ascii="宋体" w:eastAsia="宋体" w:hAnsi="宋体"/>
        </w:rPr>
        <w:t>“</w:t>
      </w:r>
      <w:r w:rsidR="00FD1B5C" w:rsidRPr="005271B1">
        <w:rPr>
          <w:rFonts w:ascii="宋体" w:eastAsia="宋体" w:hAnsi="宋体"/>
        </w:rPr>
        <w:t>等于</w:t>
      </w:r>
      <w:r w:rsidR="00FD1B5C" w:rsidRPr="005271B1">
        <w:rPr>
          <w:rFonts w:ascii="宋体" w:eastAsia="宋体" w:hAnsi="宋体"/>
        </w:rPr>
        <w:t>”</w:t>
      </w:r>
      <w:r w:rsidR="00FD1B5C" w:rsidRPr="005271B1">
        <w:rPr>
          <w:rFonts w:ascii="宋体" w:eastAsia="宋体" w:hAnsi="宋体"/>
        </w:rPr>
        <w:t>）下方的空气流速。当该无人机静止在水平操场上时受到的支持力为</w:t>
      </w:r>
      <w:r w:rsidR="00FD1B5C" w:rsidRPr="005271B1">
        <w:rPr>
          <w:rFonts w:ascii="宋体" w:eastAsia="宋体" w:hAnsi="宋体" w:hint="eastAsia"/>
        </w:rPr>
        <w:t>____</w:t>
      </w:r>
      <w:r w:rsidR="00FD1B5C" w:rsidRPr="005271B1">
        <w:rPr>
          <w:rFonts w:ascii="宋体" w:eastAsia="宋体" w:hAnsi="宋体" w:hint="eastAsia"/>
          <w:color w:val="FF0000"/>
        </w:rPr>
        <w:t>20</w:t>
      </w:r>
      <w:r w:rsidR="00FD1B5C" w:rsidRPr="005271B1">
        <w:rPr>
          <w:rFonts w:ascii="宋体" w:eastAsia="宋体" w:hAnsi="宋体" w:hint="eastAsia"/>
        </w:rPr>
        <w:t>__N</w:t>
      </w:r>
      <w:r w:rsidR="00FD1B5C" w:rsidRPr="005271B1">
        <w:rPr>
          <w:rFonts w:ascii="宋体" w:eastAsia="宋体" w:hAnsi="宋体" w:hint="eastAsia"/>
        </w:rPr>
        <w:t>。</w:t>
      </w:r>
    </w:p>
    <w:p w:rsidR="00A14467" w:rsidRPr="005271B1" w:rsidRDefault="00FD1B5C">
      <w:pPr>
        <w:ind w:leftChars="1" w:left="2"/>
        <w:rPr>
          <w:rFonts w:ascii="宋体" w:eastAsia="宋体" w:hAnsi="宋体"/>
          <w:bCs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2019</w:t>
      </w:r>
      <w:r w:rsidRPr="005271B1">
        <w:rPr>
          <w:rFonts w:ascii="宋体" w:eastAsia="宋体" w:hAnsi="宋体" w:hint="eastAsia"/>
        </w:rPr>
        <w:t>临沂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  <w:bCs/>
          <w:noProof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4422140</wp:posOffset>
            </wp:positionH>
            <wp:positionV relativeFrom="paragraph">
              <wp:posOffset>203200</wp:posOffset>
            </wp:positionV>
            <wp:extent cx="1298575" cy="672465"/>
            <wp:effectExtent l="0" t="0" r="15875" b="13335"/>
            <wp:wrapSquare wrapText="bothSides"/>
            <wp:docPr id="84" name="图片 19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9" descr="2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bCs/>
        </w:rPr>
        <w:t xml:space="preserve">27. </w:t>
      </w:r>
      <w:r w:rsidRPr="005271B1">
        <w:rPr>
          <w:rFonts w:ascii="宋体" w:eastAsia="宋体" w:hAnsi="宋体"/>
          <w:bCs/>
        </w:rPr>
        <w:t>2019</w:t>
      </w:r>
      <w:r w:rsidRPr="005271B1">
        <w:rPr>
          <w:rFonts w:ascii="宋体" w:eastAsia="宋体" w:hAnsi="宋体"/>
          <w:bCs/>
        </w:rPr>
        <w:t>年</w:t>
      </w:r>
      <w:r w:rsidRPr="005271B1">
        <w:rPr>
          <w:rFonts w:ascii="宋体" w:eastAsia="宋体" w:hAnsi="宋体"/>
          <w:bCs/>
        </w:rPr>
        <w:t>4</w:t>
      </w:r>
      <w:r w:rsidRPr="005271B1">
        <w:rPr>
          <w:rFonts w:ascii="宋体" w:eastAsia="宋体" w:hAnsi="宋体"/>
          <w:bCs/>
        </w:rPr>
        <w:t>月</w:t>
      </w:r>
      <w:r w:rsidRPr="005271B1">
        <w:rPr>
          <w:rFonts w:ascii="宋体" w:eastAsia="宋体" w:hAnsi="宋体"/>
          <w:bCs/>
        </w:rPr>
        <w:t>23</w:t>
      </w:r>
      <w:r w:rsidRPr="005271B1">
        <w:rPr>
          <w:rFonts w:ascii="宋体" w:eastAsia="宋体" w:hAnsi="宋体"/>
          <w:bCs/>
        </w:rPr>
        <w:t>日，我国在青岛附近海空域举行海军建军</w:t>
      </w:r>
      <w:r w:rsidRPr="005271B1">
        <w:rPr>
          <w:rFonts w:ascii="宋体" w:eastAsia="宋体" w:hAnsi="宋体"/>
          <w:bCs/>
        </w:rPr>
        <w:t>70</w:t>
      </w:r>
      <w:r w:rsidRPr="005271B1">
        <w:rPr>
          <w:rFonts w:ascii="宋体" w:eastAsia="宋体" w:hAnsi="宋体"/>
          <w:bCs/>
        </w:rPr>
        <w:t>周年海上阅兵。护卫舰群首先接受检阅的是质量为</w:t>
      </w:r>
      <w:r w:rsidRPr="005271B1">
        <w:rPr>
          <w:rFonts w:ascii="宋体" w:eastAsia="宋体" w:hAnsi="宋体" w:hint="eastAsia"/>
          <w:bCs/>
        </w:rPr>
        <w:t>4.</w:t>
      </w:r>
      <w:r w:rsidRPr="005271B1">
        <w:rPr>
          <w:rFonts w:ascii="宋体" w:eastAsia="宋体" w:hAnsi="宋体"/>
          <w:bCs/>
        </w:rPr>
        <w:t>0x10</w:t>
      </w:r>
      <w:r w:rsidRPr="005271B1">
        <w:rPr>
          <w:rFonts w:ascii="宋体" w:eastAsia="宋体" w:hAnsi="宋体" w:hint="eastAsia"/>
          <w:bCs/>
          <w:vertAlign w:val="superscript"/>
        </w:rPr>
        <w:t>3</w:t>
      </w:r>
      <w:r w:rsidRPr="005271B1">
        <w:rPr>
          <w:rFonts w:ascii="宋体" w:eastAsia="宋体" w:hAnsi="宋体"/>
          <w:bCs/>
        </w:rPr>
        <w:t>t</w:t>
      </w:r>
      <w:r w:rsidRPr="005271B1">
        <w:rPr>
          <w:rFonts w:ascii="宋体" w:eastAsia="宋体" w:hAnsi="宋体"/>
          <w:bCs/>
        </w:rPr>
        <w:t>的</w:t>
      </w:r>
      <w:r w:rsidRPr="005271B1">
        <w:rPr>
          <w:rFonts w:ascii="宋体" w:eastAsia="宋体" w:hAnsi="宋体"/>
          <w:bCs/>
        </w:rPr>
        <w:t>“</w:t>
      </w:r>
      <w:r w:rsidRPr="005271B1">
        <w:rPr>
          <w:rFonts w:ascii="宋体" w:eastAsia="宋体" w:hAnsi="宋体"/>
          <w:bCs/>
        </w:rPr>
        <w:t>临沂</w:t>
      </w:r>
      <w:r w:rsidRPr="005271B1">
        <w:rPr>
          <w:rFonts w:ascii="宋体" w:eastAsia="宋体" w:hAnsi="宋体"/>
          <w:bCs/>
        </w:rPr>
        <w:t>”</w:t>
      </w:r>
      <w:r w:rsidRPr="005271B1">
        <w:rPr>
          <w:rFonts w:ascii="宋体" w:eastAsia="宋体" w:hAnsi="宋体"/>
          <w:bCs/>
        </w:rPr>
        <w:t>舰。如图所示，该舰静止在海面上时所受浮力为</w:t>
      </w:r>
      <w:r w:rsidRPr="005271B1">
        <w:rPr>
          <w:rFonts w:ascii="宋体" w:eastAsia="宋体" w:hAnsi="宋体" w:hint="eastAsia"/>
          <w:bCs/>
        </w:rPr>
        <w:t>___</w:t>
      </w:r>
      <w:r w:rsidRPr="005271B1">
        <w:rPr>
          <w:rFonts w:ascii="宋体" w:eastAsia="宋体" w:hAnsi="宋体" w:hint="eastAsia"/>
          <w:bCs/>
          <w:color w:val="FF0000"/>
        </w:rPr>
        <w:t>4.</w:t>
      </w:r>
      <w:r w:rsidRPr="005271B1">
        <w:rPr>
          <w:rFonts w:ascii="宋体" w:eastAsia="宋体" w:hAnsi="宋体"/>
          <w:bCs/>
          <w:color w:val="FF0000"/>
        </w:rPr>
        <w:t>0x10</w:t>
      </w:r>
      <w:r w:rsidRPr="005271B1">
        <w:rPr>
          <w:rFonts w:ascii="宋体" w:eastAsia="宋体" w:hAnsi="宋体" w:hint="eastAsia"/>
          <w:bCs/>
          <w:color w:val="FF0000"/>
          <w:vertAlign w:val="superscript"/>
        </w:rPr>
        <w:t>7</w:t>
      </w:r>
      <w:r w:rsidRPr="005271B1">
        <w:rPr>
          <w:rFonts w:ascii="宋体" w:eastAsia="宋体" w:hAnsi="宋体" w:hint="eastAsia"/>
          <w:bCs/>
        </w:rPr>
        <w:t>_____</w:t>
      </w:r>
      <w:r w:rsidRPr="005271B1">
        <w:rPr>
          <w:rFonts w:ascii="宋体" w:eastAsia="宋体" w:hAnsi="宋体"/>
          <w:bCs/>
        </w:rPr>
        <w:t xml:space="preserve"> N</w:t>
      </w:r>
      <w:r w:rsidRPr="005271B1">
        <w:rPr>
          <w:rFonts w:ascii="宋体" w:eastAsia="宋体" w:hAnsi="宋体"/>
          <w:bCs/>
        </w:rPr>
        <w:t>；水面下</w:t>
      </w:r>
      <w:r w:rsidRPr="005271B1">
        <w:rPr>
          <w:rFonts w:ascii="宋体" w:eastAsia="宋体" w:hAnsi="宋体"/>
          <w:bCs/>
        </w:rPr>
        <w:t>5m</w:t>
      </w:r>
      <w:r w:rsidRPr="005271B1">
        <w:rPr>
          <w:rFonts w:ascii="宋体" w:eastAsia="宋体" w:hAnsi="宋体"/>
          <w:bCs/>
        </w:rPr>
        <w:t>处的舰体受到海水的压强为</w:t>
      </w:r>
      <w:r w:rsidRPr="005271B1">
        <w:rPr>
          <w:rFonts w:ascii="宋体" w:eastAsia="宋体" w:hAnsi="宋体" w:hint="eastAsia"/>
          <w:bCs/>
        </w:rPr>
        <w:t>_____</w:t>
      </w:r>
      <w:r w:rsidRPr="005271B1">
        <w:rPr>
          <w:rFonts w:ascii="宋体" w:eastAsia="宋体" w:hAnsi="宋体" w:hint="eastAsia"/>
          <w:bCs/>
          <w:color w:val="FF0000"/>
        </w:rPr>
        <w:t>5</w:t>
      </w:r>
      <w:r w:rsidRPr="005271B1">
        <w:rPr>
          <w:rFonts w:ascii="宋体" w:eastAsia="宋体" w:hAnsi="宋体"/>
          <w:bCs/>
          <w:color w:val="FF0000"/>
        </w:rPr>
        <w:t>．</w:t>
      </w:r>
      <w:r w:rsidRPr="005271B1">
        <w:rPr>
          <w:rFonts w:ascii="宋体" w:eastAsia="宋体" w:hAnsi="宋体" w:hint="eastAsia"/>
          <w:bCs/>
          <w:color w:val="FF0000"/>
        </w:rPr>
        <w:t>15</w:t>
      </w:r>
      <w:r w:rsidRPr="005271B1">
        <w:rPr>
          <w:rFonts w:ascii="宋体" w:eastAsia="宋体" w:hAnsi="宋体"/>
          <w:bCs/>
          <w:color w:val="FF0000"/>
        </w:rPr>
        <w:t>x10</w:t>
      </w:r>
      <w:r w:rsidRPr="005271B1">
        <w:rPr>
          <w:rFonts w:ascii="宋体" w:eastAsia="宋体" w:hAnsi="宋体" w:hint="eastAsia"/>
          <w:bCs/>
          <w:color w:val="FF0000"/>
          <w:vertAlign w:val="superscript"/>
        </w:rPr>
        <w:t>4</w:t>
      </w:r>
      <w:r w:rsidRPr="005271B1">
        <w:rPr>
          <w:rFonts w:ascii="宋体" w:eastAsia="宋体" w:hAnsi="宋体" w:hint="eastAsia"/>
          <w:bCs/>
        </w:rPr>
        <w:t>__</w:t>
      </w:r>
      <w:r w:rsidRPr="005271B1">
        <w:rPr>
          <w:rFonts w:ascii="宋体" w:eastAsia="宋体" w:hAnsi="宋体"/>
          <w:bCs/>
        </w:rPr>
        <w:t xml:space="preserve"> Pa</w:t>
      </w:r>
      <w:r w:rsidRPr="005271B1">
        <w:rPr>
          <w:rFonts w:ascii="宋体" w:eastAsia="宋体" w:hAnsi="宋体"/>
          <w:bCs/>
        </w:rPr>
        <w:t>；它以</w:t>
      </w:r>
      <w:r w:rsidRPr="005271B1">
        <w:rPr>
          <w:rFonts w:ascii="宋体" w:eastAsia="宋体" w:hAnsi="宋体"/>
          <w:bCs/>
        </w:rPr>
        <w:t>40km</w:t>
      </w:r>
      <w:r w:rsidRPr="005271B1">
        <w:rPr>
          <w:rFonts w:ascii="宋体" w:eastAsia="宋体" w:hAnsi="宋体" w:hint="eastAsia"/>
          <w:bCs/>
        </w:rPr>
        <w:t>/</w:t>
      </w:r>
      <w:r w:rsidRPr="005271B1">
        <w:rPr>
          <w:rFonts w:ascii="宋体" w:eastAsia="宋体" w:hAnsi="宋体"/>
          <w:bCs/>
        </w:rPr>
        <w:t>h</w:t>
      </w:r>
      <w:r w:rsidRPr="005271B1">
        <w:rPr>
          <w:rFonts w:ascii="宋体" w:eastAsia="宋体" w:hAnsi="宋体"/>
          <w:bCs/>
        </w:rPr>
        <w:t>的速度向前匀速航行时受到的阻力为</w:t>
      </w:r>
      <w:r w:rsidRPr="005271B1">
        <w:rPr>
          <w:rFonts w:ascii="宋体" w:eastAsia="宋体" w:hAnsi="宋体" w:hint="eastAsia"/>
          <w:bCs/>
        </w:rPr>
        <w:t>1.0</w:t>
      </w:r>
      <w:r w:rsidRPr="005271B1">
        <w:rPr>
          <w:rFonts w:ascii="宋体" w:eastAsia="宋体" w:hAnsi="宋体"/>
          <w:bCs/>
        </w:rPr>
        <w:t>x10</w:t>
      </w:r>
      <w:r w:rsidRPr="005271B1">
        <w:rPr>
          <w:rFonts w:ascii="宋体" w:eastAsia="宋体" w:hAnsi="宋体" w:hint="eastAsia"/>
          <w:bCs/>
          <w:vertAlign w:val="superscript"/>
        </w:rPr>
        <w:t>6</w:t>
      </w:r>
      <w:r w:rsidRPr="005271B1">
        <w:rPr>
          <w:rFonts w:ascii="宋体" w:eastAsia="宋体" w:hAnsi="宋体"/>
          <w:bCs/>
        </w:rPr>
        <w:t>N</w:t>
      </w:r>
      <w:r w:rsidRPr="005271B1">
        <w:rPr>
          <w:rFonts w:ascii="宋体" w:eastAsia="宋体" w:hAnsi="宋体"/>
          <w:bCs/>
        </w:rPr>
        <w:t>，则航行</w:t>
      </w:r>
      <w:r w:rsidRPr="005271B1">
        <w:rPr>
          <w:rFonts w:ascii="宋体" w:eastAsia="宋体" w:hAnsi="宋体"/>
          <w:bCs/>
        </w:rPr>
        <w:t>2km</w:t>
      </w:r>
      <w:r w:rsidRPr="005271B1">
        <w:rPr>
          <w:rFonts w:ascii="宋体" w:eastAsia="宋体" w:hAnsi="宋体"/>
          <w:bCs/>
        </w:rPr>
        <w:t>的过程中动力做功</w:t>
      </w:r>
      <w:r w:rsidRPr="005271B1">
        <w:rPr>
          <w:rFonts w:ascii="宋体" w:eastAsia="宋体" w:hAnsi="宋体" w:hint="eastAsia"/>
          <w:bCs/>
          <w:color w:val="FF0000"/>
        </w:rPr>
        <w:t>2</w:t>
      </w:r>
      <w:r w:rsidRPr="005271B1">
        <w:rPr>
          <w:rFonts w:ascii="宋体" w:eastAsia="宋体" w:hAnsi="宋体" w:hint="eastAsia"/>
          <w:bCs/>
          <w:color w:val="FF0000"/>
        </w:rPr>
        <w:t>.0</w:t>
      </w:r>
      <w:r w:rsidRPr="005271B1">
        <w:rPr>
          <w:rFonts w:ascii="宋体" w:eastAsia="宋体" w:hAnsi="宋体"/>
          <w:bCs/>
          <w:color w:val="FF0000"/>
        </w:rPr>
        <w:t>x10</w:t>
      </w:r>
      <w:r w:rsidRPr="005271B1">
        <w:rPr>
          <w:rFonts w:ascii="宋体" w:eastAsia="宋体" w:hAnsi="宋体" w:hint="eastAsia"/>
          <w:bCs/>
          <w:color w:val="FF0000"/>
          <w:vertAlign w:val="superscript"/>
        </w:rPr>
        <w:t>9</w:t>
      </w:r>
      <w:r w:rsidRPr="005271B1">
        <w:rPr>
          <w:rFonts w:ascii="宋体" w:eastAsia="宋体" w:hAnsi="宋体" w:hint="eastAsia"/>
          <w:bCs/>
          <w:color w:val="FF0000"/>
        </w:rPr>
        <w:t>_</w:t>
      </w:r>
      <w:r w:rsidRPr="005271B1">
        <w:rPr>
          <w:rFonts w:ascii="宋体" w:eastAsia="宋体" w:hAnsi="宋体" w:hint="eastAsia"/>
          <w:bCs/>
        </w:rPr>
        <w:t>____</w:t>
      </w:r>
      <w:r w:rsidRPr="005271B1">
        <w:rPr>
          <w:rFonts w:ascii="宋体" w:eastAsia="宋体" w:hAnsi="宋体"/>
          <w:bCs/>
        </w:rPr>
        <w:t>J</w:t>
      </w:r>
      <w:r w:rsidRPr="005271B1">
        <w:rPr>
          <w:rFonts w:ascii="宋体" w:eastAsia="宋体" w:hAnsi="宋体"/>
          <w:bCs/>
        </w:rPr>
        <w:t>。（</w:t>
      </w:r>
      <w:r w:rsidRPr="005271B1">
        <w:rPr>
          <w:rFonts w:ascii="宋体" w:eastAsia="宋体" w:hAnsi="宋体"/>
          <w:bCs/>
        </w:rPr>
        <w:t>P</w:t>
      </w:r>
      <w:r w:rsidRPr="005271B1">
        <w:rPr>
          <w:rFonts w:ascii="宋体" w:eastAsia="宋体" w:hAnsi="宋体" w:hint="eastAsia"/>
          <w:bCs/>
          <w:vertAlign w:val="subscript"/>
        </w:rPr>
        <w:t>海</w:t>
      </w:r>
      <w:r w:rsidRPr="005271B1">
        <w:rPr>
          <w:rFonts w:ascii="宋体" w:eastAsia="宋体" w:hAnsi="宋体"/>
          <w:bCs/>
          <w:vertAlign w:val="subscript"/>
        </w:rPr>
        <w:t>水</w:t>
      </w:r>
      <w:r w:rsidRPr="005271B1">
        <w:rPr>
          <w:rFonts w:ascii="宋体" w:eastAsia="宋体" w:hAnsi="宋体"/>
          <w:bCs/>
        </w:rPr>
        <w:t>＝</w:t>
      </w:r>
      <w:r w:rsidRPr="005271B1">
        <w:rPr>
          <w:rFonts w:ascii="宋体" w:eastAsia="宋体" w:hAnsi="宋体"/>
          <w:bCs/>
        </w:rPr>
        <w:t>1</w:t>
      </w:r>
      <w:r w:rsidRPr="005271B1">
        <w:rPr>
          <w:rFonts w:ascii="宋体" w:eastAsia="宋体" w:hAnsi="宋体"/>
          <w:bCs/>
        </w:rPr>
        <w:t>．</w:t>
      </w:r>
      <w:r w:rsidRPr="005271B1">
        <w:rPr>
          <w:rFonts w:ascii="宋体" w:eastAsia="宋体" w:hAnsi="宋体"/>
          <w:bCs/>
        </w:rPr>
        <w:t>03x10</w:t>
      </w:r>
      <w:r w:rsidRPr="005271B1">
        <w:rPr>
          <w:rFonts w:ascii="宋体" w:eastAsia="宋体" w:hAnsi="宋体" w:hint="eastAsia"/>
          <w:bCs/>
          <w:vertAlign w:val="superscript"/>
        </w:rPr>
        <w:t>3</w:t>
      </w:r>
      <w:r w:rsidRPr="005271B1">
        <w:rPr>
          <w:rFonts w:ascii="宋体" w:eastAsia="宋体" w:hAnsi="宋体"/>
          <w:bCs/>
        </w:rPr>
        <w:t>kg</w:t>
      </w:r>
      <w:r w:rsidRPr="005271B1">
        <w:rPr>
          <w:rFonts w:ascii="宋体" w:eastAsia="宋体" w:hAnsi="宋体" w:hint="eastAsia"/>
          <w:bCs/>
        </w:rPr>
        <w:t>/</w:t>
      </w:r>
      <w:r w:rsidRPr="005271B1">
        <w:rPr>
          <w:rFonts w:ascii="宋体" w:eastAsia="宋体" w:hAnsi="宋体"/>
          <w:bCs/>
        </w:rPr>
        <w:t>m</w:t>
      </w:r>
      <w:r w:rsidRPr="005271B1">
        <w:rPr>
          <w:rFonts w:ascii="宋体" w:eastAsia="宋体" w:hAnsi="宋体" w:hint="eastAsia"/>
          <w:bCs/>
        </w:rPr>
        <w:t>3</w:t>
      </w:r>
      <w:r w:rsidRPr="005271B1">
        <w:rPr>
          <w:rFonts w:ascii="宋体" w:eastAsia="宋体" w:hAnsi="宋体"/>
          <w:bCs/>
        </w:rPr>
        <w:t>，</w:t>
      </w:r>
      <w:r w:rsidRPr="005271B1">
        <w:rPr>
          <w:rFonts w:ascii="宋体" w:eastAsia="宋体" w:hAnsi="宋体"/>
          <w:bCs/>
        </w:rPr>
        <w:t>g</w:t>
      </w:r>
      <w:r w:rsidRPr="005271B1">
        <w:rPr>
          <w:rFonts w:ascii="宋体" w:eastAsia="宋体" w:hAnsi="宋体"/>
          <w:bCs/>
        </w:rPr>
        <w:t>＝</w:t>
      </w:r>
      <w:r w:rsidRPr="005271B1">
        <w:rPr>
          <w:rFonts w:ascii="宋体" w:eastAsia="宋体" w:hAnsi="宋体"/>
          <w:bCs/>
        </w:rPr>
        <w:t>10N</w:t>
      </w:r>
      <w:r w:rsidRPr="005271B1">
        <w:rPr>
          <w:rFonts w:ascii="宋体" w:eastAsia="宋体" w:hAnsi="宋体" w:hint="eastAsia"/>
          <w:bCs/>
        </w:rPr>
        <w:t>/</w:t>
      </w:r>
      <w:r w:rsidRPr="005271B1">
        <w:rPr>
          <w:rFonts w:ascii="宋体" w:eastAsia="宋体" w:hAnsi="宋体"/>
          <w:bCs/>
        </w:rPr>
        <w:t>kg</w:t>
      </w:r>
      <w:r w:rsidRPr="005271B1">
        <w:rPr>
          <w:rFonts w:ascii="宋体" w:eastAsia="宋体" w:hAnsi="宋体"/>
          <w:bCs/>
        </w:rPr>
        <w:t>）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695616" behindDoc="1" locked="0" layoutInCell="1" allowOverlap="1">
            <wp:simplePos x="0" y="0"/>
            <wp:positionH relativeFrom="column">
              <wp:posOffset>5156835</wp:posOffset>
            </wp:positionH>
            <wp:positionV relativeFrom="paragraph">
              <wp:posOffset>-33655</wp:posOffset>
            </wp:positionV>
            <wp:extent cx="739775" cy="871220"/>
            <wp:effectExtent l="0" t="0" r="3175" b="5080"/>
            <wp:wrapTight wrapText="bothSides">
              <wp:wrapPolygon edited="0">
                <wp:start x="0" y="0"/>
                <wp:lineTo x="0" y="21254"/>
                <wp:lineTo x="21136" y="21254"/>
                <wp:lineTo x="21136" y="0"/>
                <wp:lineTo x="0" y="0"/>
              </wp:wrapPolygon>
            </wp:wrapTight>
            <wp:docPr id="372" name="图片 29" descr="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29" descr="a3"/>
                    <pic:cNvPicPr>
                      <a:picLocks noChangeAspect="1"/>
                    </pic:cNvPicPr>
                  </pic:nvPicPr>
                  <pic:blipFill>
                    <a:blip r:embed="rId66">
                      <a:lum bright="-6000" contrast="12000"/>
                    </a:blip>
                    <a:srcRect l="33235" r="41244" b="3034"/>
                    <a:stretch>
                      <a:fillRect/>
                    </a:stretch>
                  </pic:blipFill>
                  <pic:spPr>
                    <a:xfrm>
                      <a:off x="0" y="0"/>
                      <a:ext cx="739775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武威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Cs w:val="21"/>
        </w:rPr>
        <w:t>13</w:t>
      </w:r>
      <w:r w:rsidRPr="005271B1">
        <w:rPr>
          <w:rFonts w:ascii="宋体" w:eastAsia="宋体" w:hAnsi="宋体"/>
          <w:szCs w:val="21"/>
        </w:rPr>
        <w:t>．</w:t>
      </w:r>
      <w:r w:rsidRPr="005271B1">
        <w:rPr>
          <w:rFonts w:ascii="宋体" w:eastAsia="宋体" w:hAnsi="宋体"/>
          <w:szCs w:val="21"/>
        </w:rPr>
        <w:t>迄今为止，我国已发射</w:t>
      </w:r>
      <w:r w:rsidRPr="005271B1">
        <w:rPr>
          <w:rFonts w:ascii="宋体" w:eastAsia="宋体" w:hAnsi="宋体"/>
          <w:szCs w:val="21"/>
        </w:rPr>
        <w:t>40</w:t>
      </w:r>
      <w:r w:rsidRPr="005271B1">
        <w:rPr>
          <w:rFonts w:ascii="宋体" w:eastAsia="宋体" w:hAnsi="宋体"/>
          <w:szCs w:val="21"/>
        </w:rPr>
        <w:t>余颗北斗导航卫星。若某卫星沿椭圆轨道绕地球运行，如图所示</w:t>
      </w:r>
      <w:r w:rsidRPr="005271B1">
        <w:rPr>
          <w:rFonts w:ascii="宋体" w:eastAsia="宋体" w:hAnsi="宋体"/>
          <w:szCs w:val="21"/>
        </w:rPr>
        <w:t>，</w:t>
      </w:r>
      <w:r w:rsidRPr="005271B1">
        <w:rPr>
          <w:rFonts w:ascii="宋体" w:eastAsia="宋体" w:hAnsi="宋体"/>
          <w:szCs w:val="21"/>
        </w:rPr>
        <w:t>则卫星从远地点向近地点运行的过程中，</w:t>
      </w:r>
      <w:r w:rsidRPr="005271B1">
        <w:rPr>
          <w:rFonts w:ascii="宋体" w:eastAsia="宋体" w:hAnsi="宋体" w:hint="eastAsia"/>
          <w:szCs w:val="21"/>
        </w:rPr>
        <w:t>_____</w:t>
      </w:r>
      <w:r w:rsidRPr="005271B1">
        <w:rPr>
          <w:rFonts w:ascii="宋体" w:eastAsia="宋体" w:hAnsi="宋体" w:hint="eastAsia"/>
          <w:szCs w:val="21"/>
        </w:rPr>
        <w:t>重力势</w:t>
      </w:r>
      <w:r w:rsidRPr="005271B1">
        <w:rPr>
          <w:rFonts w:ascii="宋体" w:eastAsia="宋体" w:hAnsi="宋体" w:hint="eastAsia"/>
          <w:szCs w:val="21"/>
        </w:rPr>
        <w:t>___</w:t>
      </w:r>
      <w:r w:rsidRPr="005271B1">
        <w:rPr>
          <w:rFonts w:ascii="宋体" w:eastAsia="宋体" w:hAnsi="宋体"/>
          <w:szCs w:val="21"/>
        </w:rPr>
        <w:t>能转化为</w:t>
      </w:r>
      <w:r w:rsidRPr="005271B1">
        <w:rPr>
          <w:rFonts w:ascii="宋体" w:eastAsia="宋体" w:hAnsi="宋体" w:hint="eastAsia"/>
          <w:szCs w:val="21"/>
        </w:rPr>
        <w:t>__</w:t>
      </w:r>
      <w:r w:rsidRPr="005271B1">
        <w:rPr>
          <w:rFonts w:ascii="宋体" w:eastAsia="宋体" w:hAnsi="宋体" w:hint="eastAsia"/>
          <w:szCs w:val="21"/>
        </w:rPr>
        <w:t>动</w:t>
      </w:r>
      <w:r w:rsidRPr="005271B1">
        <w:rPr>
          <w:rFonts w:ascii="宋体" w:eastAsia="宋体" w:hAnsi="宋体" w:hint="eastAsia"/>
          <w:szCs w:val="21"/>
        </w:rPr>
        <w:t>______</w:t>
      </w:r>
      <w:r w:rsidRPr="005271B1">
        <w:rPr>
          <w:rFonts w:ascii="宋体" w:eastAsia="宋体" w:hAnsi="宋体"/>
          <w:szCs w:val="21"/>
        </w:rPr>
        <w:t>能。</w:t>
      </w:r>
    </w:p>
    <w:p w:rsidR="00A14467" w:rsidRPr="005271B1" w:rsidRDefault="00FD1B5C">
      <w:pPr>
        <w:adjustRightInd w:val="0"/>
        <w:snapToGrid w:val="0"/>
        <w:rPr>
          <w:rFonts w:ascii="宋体" w:eastAsia="宋体" w:hAnsi="宋体"/>
          <w:sz w:val="19"/>
          <w:szCs w:val="19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绵阳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 w:val="19"/>
          <w:szCs w:val="19"/>
        </w:rPr>
        <w:t>28</w:t>
      </w:r>
      <w:r w:rsidRPr="005271B1">
        <w:rPr>
          <w:rFonts w:ascii="宋体" w:eastAsia="宋体" w:hAnsi="宋体" w:hint="eastAsia"/>
          <w:sz w:val="19"/>
          <w:szCs w:val="19"/>
        </w:rPr>
        <w:t>．</w:t>
      </w:r>
      <w:r w:rsidRPr="005271B1">
        <w:rPr>
          <w:rFonts w:ascii="宋体" w:eastAsia="宋体" w:hAnsi="宋体"/>
          <w:sz w:val="19"/>
          <w:szCs w:val="19"/>
        </w:rPr>
        <w:t>2019</w:t>
      </w:r>
      <w:r w:rsidRPr="005271B1">
        <w:rPr>
          <w:rFonts w:ascii="宋体" w:eastAsia="宋体" w:hAnsi="宋体" w:hint="eastAsia"/>
          <w:sz w:val="19"/>
          <w:szCs w:val="19"/>
        </w:rPr>
        <w:t>年</w:t>
      </w:r>
      <w:r w:rsidRPr="005271B1">
        <w:rPr>
          <w:rFonts w:ascii="宋体" w:eastAsia="宋体" w:hAnsi="宋体"/>
          <w:sz w:val="19"/>
          <w:szCs w:val="19"/>
        </w:rPr>
        <w:t>1</w:t>
      </w:r>
      <w:r w:rsidRPr="005271B1">
        <w:rPr>
          <w:rFonts w:ascii="宋体" w:eastAsia="宋体" w:hAnsi="宋体" w:hint="eastAsia"/>
          <w:sz w:val="19"/>
          <w:szCs w:val="19"/>
        </w:rPr>
        <w:t>月</w:t>
      </w:r>
      <w:r w:rsidRPr="005271B1">
        <w:rPr>
          <w:rFonts w:ascii="宋体" w:eastAsia="宋体" w:hAnsi="宋体"/>
          <w:sz w:val="19"/>
          <w:szCs w:val="19"/>
        </w:rPr>
        <w:t>3</w:t>
      </w:r>
      <w:r w:rsidRPr="005271B1">
        <w:rPr>
          <w:rFonts w:ascii="宋体" w:eastAsia="宋体" w:hAnsi="宋体" w:hint="eastAsia"/>
          <w:sz w:val="19"/>
          <w:szCs w:val="19"/>
        </w:rPr>
        <w:t>日，嫦娥四号实现了人类探测器首次成功在月球背面软着陆。嫦娥四号探测器在距离月球表面</w:t>
      </w:r>
      <w:r w:rsidRPr="005271B1">
        <w:rPr>
          <w:rFonts w:ascii="宋体" w:eastAsia="宋体" w:hAnsi="宋体"/>
          <w:sz w:val="19"/>
          <w:szCs w:val="19"/>
        </w:rPr>
        <w:t>100</w:t>
      </w:r>
      <w:r w:rsidRPr="005271B1">
        <w:rPr>
          <w:rFonts w:ascii="宋体" w:eastAsia="宋体" w:hAnsi="宋体" w:hint="eastAsia"/>
          <w:sz w:val="19"/>
          <w:szCs w:val="19"/>
        </w:rPr>
        <w:t>米高处悬停，对月球表面识别，并自主避障，选定相对平坦的区域后，开始缓慢地竖直下降，最后成功软着陆。从距离月球表面</w:t>
      </w:r>
      <w:r w:rsidRPr="005271B1">
        <w:rPr>
          <w:rFonts w:ascii="宋体" w:eastAsia="宋体" w:hAnsi="宋体"/>
          <w:sz w:val="19"/>
          <w:szCs w:val="19"/>
        </w:rPr>
        <w:t>100</w:t>
      </w:r>
      <w:r w:rsidRPr="005271B1">
        <w:rPr>
          <w:rFonts w:ascii="宋体" w:eastAsia="宋体" w:hAnsi="宋体" w:hint="eastAsia"/>
          <w:sz w:val="19"/>
          <w:szCs w:val="19"/>
        </w:rPr>
        <w:t>米到软着陆在月球表面的过程中，嫦娥四号探测器的重力势能</w:t>
      </w:r>
      <w:r w:rsidRPr="005271B1">
        <w:rPr>
          <w:rFonts w:ascii="宋体" w:eastAsia="宋体" w:hAnsi="宋体"/>
          <w:sz w:val="19"/>
          <w:szCs w:val="19"/>
        </w:rPr>
        <w:t>_________</w:t>
      </w:r>
      <w:r w:rsidRPr="005271B1">
        <w:rPr>
          <w:rFonts w:ascii="宋体" w:eastAsia="宋体" w:hAnsi="宋体" w:hint="eastAsia"/>
          <w:sz w:val="19"/>
          <w:szCs w:val="19"/>
        </w:rPr>
        <w:t>，机械能</w:t>
      </w:r>
      <w:r w:rsidRPr="005271B1">
        <w:rPr>
          <w:rFonts w:ascii="宋体" w:eastAsia="宋体" w:hAnsi="宋体"/>
          <w:sz w:val="19"/>
          <w:szCs w:val="19"/>
        </w:rPr>
        <w:t>________</w:t>
      </w:r>
      <w:r w:rsidRPr="005271B1">
        <w:rPr>
          <w:rFonts w:ascii="宋体" w:eastAsia="宋体" w:hAnsi="宋体" w:hint="eastAsia"/>
          <w:sz w:val="19"/>
          <w:szCs w:val="19"/>
        </w:rPr>
        <w:t>。（选填“增加”或“不变”或“减少”）</w:t>
      </w:r>
    </w:p>
    <w:p w:rsidR="00A14467" w:rsidRPr="005271B1" w:rsidRDefault="003466B9">
      <w:pPr>
        <w:adjustRightInd w:val="0"/>
        <w:snapToGrid w:val="0"/>
        <w:rPr>
          <w:rFonts w:ascii="宋体" w:eastAsia="宋体" w:hAnsi="宋体"/>
          <w:sz w:val="19"/>
          <w:szCs w:val="19"/>
        </w:rPr>
      </w:pPr>
      <w:r w:rsidRPr="005271B1">
        <w:rPr>
          <w:rFonts w:ascii="宋体" w:eastAsia="宋体" w:hAnsi="宋体" w:cs="宋体" w:hint="eastAsia"/>
          <w:noProof/>
          <w:kern w:val="0"/>
          <w:szCs w:val="21"/>
        </w:rPr>
        <w:drawing>
          <wp:anchor distT="0" distB="0" distL="0" distR="0" simplePos="0" relativeHeight="251621888" behindDoc="1" locked="0" layoutInCell="1" allowOverlap="1">
            <wp:simplePos x="0" y="0"/>
            <wp:positionH relativeFrom="column">
              <wp:posOffset>5633468</wp:posOffset>
            </wp:positionH>
            <wp:positionV relativeFrom="paragraph">
              <wp:posOffset>3906</wp:posOffset>
            </wp:positionV>
            <wp:extent cx="930275" cy="937260"/>
            <wp:effectExtent l="0" t="0" r="3175" b="15240"/>
            <wp:wrapTight wrapText="bothSides">
              <wp:wrapPolygon edited="0">
                <wp:start x="0" y="0"/>
                <wp:lineTo x="0" y="21073"/>
                <wp:lineTo x="21231" y="21073"/>
                <wp:lineTo x="21231" y="0"/>
                <wp:lineTo x="0" y="0"/>
              </wp:wrapPolygon>
            </wp:wrapTight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-20000" contrast="70000"/>
                    </a:blip>
                    <a:srcRect l="28495" t="7491" r="37593" b="1298"/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93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B5C" w:rsidRPr="005271B1">
        <w:rPr>
          <w:rFonts w:ascii="宋体" w:eastAsia="宋体" w:hAnsi="宋体" w:hint="eastAsia"/>
          <w:color w:val="FF0000"/>
          <w:sz w:val="18"/>
          <w:szCs w:val="18"/>
        </w:rPr>
        <w:t>减少，减少</w:t>
      </w:r>
    </w:p>
    <w:p w:rsidR="00A14467" w:rsidRPr="005271B1" w:rsidRDefault="00FD1B5C">
      <w:pPr>
        <w:adjustRightInd w:val="0"/>
        <w:snapToGrid w:val="0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安徽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 w:cs="宋体"/>
          <w:kern w:val="0"/>
          <w:szCs w:val="21"/>
        </w:rPr>
        <w:t>4.</w:t>
      </w:r>
      <w:r w:rsidRPr="005271B1">
        <w:rPr>
          <w:rFonts w:ascii="宋体" w:eastAsia="宋体" w:hAnsi="宋体" w:cs="宋体"/>
          <w:kern w:val="0"/>
          <w:szCs w:val="21"/>
        </w:rPr>
        <w:t>如图所示，</w:t>
      </w:r>
      <w:r w:rsidRPr="005271B1">
        <w:rPr>
          <w:rFonts w:ascii="宋体" w:eastAsia="宋体" w:hAnsi="宋体" w:cs="宋体" w:hint="eastAsia"/>
          <w:kern w:val="0"/>
          <w:szCs w:val="21"/>
        </w:rPr>
        <w:t>一</w:t>
      </w:r>
      <w:r w:rsidRPr="005271B1">
        <w:rPr>
          <w:rFonts w:ascii="宋体" w:eastAsia="宋体" w:hAnsi="宋体" w:cs="宋体"/>
          <w:kern w:val="0"/>
          <w:szCs w:val="21"/>
        </w:rPr>
        <w:t>轻杆</w:t>
      </w:r>
      <w:r w:rsidRPr="005271B1">
        <w:rPr>
          <w:rFonts w:ascii="宋体" w:eastAsia="宋体" w:hAnsi="宋体" w:cs="宋体"/>
          <w:kern w:val="0"/>
          <w:szCs w:val="21"/>
        </w:rPr>
        <w:t>AB</w:t>
      </w:r>
      <w:r w:rsidRPr="005271B1">
        <w:rPr>
          <w:rFonts w:ascii="宋体" w:eastAsia="宋体" w:hAnsi="宋体" w:cs="宋体"/>
          <w:kern w:val="0"/>
          <w:szCs w:val="21"/>
        </w:rPr>
        <w:t>悬于</w:t>
      </w:r>
      <w:r w:rsidRPr="005271B1">
        <w:rPr>
          <w:rFonts w:ascii="宋体" w:eastAsia="宋体" w:hAnsi="宋体" w:cs="宋体"/>
          <w:kern w:val="0"/>
          <w:szCs w:val="21"/>
        </w:rPr>
        <w:t>0</w:t>
      </w:r>
      <w:r w:rsidRPr="005271B1">
        <w:rPr>
          <w:rFonts w:ascii="宋体" w:eastAsia="宋体" w:hAnsi="宋体" w:cs="宋体"/>
          <w:kern w:val="0"/>
          <w:szCs w:val="21"/>
        </w:rPr>
        <w:t>点</w:t>
      </w:r>
      <w:r w:rsidRPr="005271B1">
        <w:rPr>
          <w:rFonts w:ascii="宋体" w:eastAsia="宋体" w:hAnsi="宋体" w:cs="宋体"/>
          <w:kern w:val="0"/>
          <w:szCs w:val="21"/>
        </w:rPr>
        <w:t>,</w:t>
      </w:r>
      <w:r w:rsidRPr="005271B1">
        <w:rPr>
          <w:rFonts w:ascii="宋体" w:eastAsia="宋体" w:hAnsi="宋体" w:cs="宋体"/>
          <w:kern w:val="0"/>
          <w:szCs w:val="21"/>
        </w:rPr>
        <w:t>其左端挂</w:t>
      </w:r>
      <w:proofErr w:type="gramStart"/>
      <w:r w:rsidRPr="005271B1">
        <w:rPr>
          <w:rFonts w:ascii="宋体" w:eastAsia="宋体" w:hAnsi="宋体" w:cs="宋体"/>
          <w:kern w:val="0"/>
          <w:szCs w:val="21"/>
        </w:rPr>
        <w:t>一</w:t>
      </w:r>
      <w:proofErr w:type="gramEnd"/>
      <w:r w:rsidRPr="005271B1">
        <w:rPr>
          <w:rFonts w:ascii="宋体" w:eastAsia="宋体" w:hAnsi="宋体" w:cs="宋体"/>
          <w:kern w:val="0"/>
          <w:szCs w:val="21"/>
        </w:rPr>
        <w:t>重物，右端施加一个与水平方向成</w:t>
      </w:r>
      <w:r w:rsidRPr="005271B1">
        <w:rPr>
          <w:rFonts w:ascii="宋体" w:eastAsia="宋体" w:hAnsi="宋体" w:cs="宋体"/>
          <w:kern w:val="0"/>
          <w:szCs w:val="21"/>
        </w:rPr>
        <w:t>30°</w:t>
      </w:r>
      <w:r w:rsidRPr="005271B1">
        <w:rPr>
          <w:rFonts w:ascii="宋体" w:eastAsia="宋体" w:hAnsi="宋体" w:cs="宋体"/>
          <w:kern w:val="0"/>
          <w:szCs w:val="21"/>
        </w:rPr>
        <w:t>的力</w:t>
      </w:r>
      <w:r w:rsidRPr="005271B1">
        <w:rPr>
          <w:rFonts w:ascii="宋体" w:eastAsia="宋体" w:hAnsi="宋体" w:cs="宋体"/>
          <w:kern w:val="0"/>
          <w:szCs w:val="21"/>
        </w:rPr>
        <w:t>F,</w:t>
      </w:r>
      <w:r w:rsidRPr="005271B1">
        <w:rPr>
          <w:rFonts w:ascii="宋体" w:eastAsia="宋体" w:hAnsi="宋体" w:cs="宋体"/>
          <w:kern w:val="0"/>
          <w:szCs w:val="21"/>
        </w:rPr>
        <w:t>此时轻杆水平平衡。若重物质量</w:t>
      </w:r>
      <w:r w:rsidRPr="005271B1">
        <w:rPr>
          <w:rFonts w:ascii="宋体" w:eastAsia="宋体" w:hAnsi="宋体" w:cs="宋体"/>
          <w:kern w:val="0"/>
          <w:szCs w:val="21"/>
        </w:rPr>
        <w:t>m=3kg,BO=3</w:t>
      </w:r>
      <w:r w:rsidRPr="005271B1">
        <w:rPr>
          <w:rFonts w:ascii="宋体" w:eastAsia="宋体" w:hAnsi="宋体" w:cs="宋体" w:hint="eastAsia"/>
          <w:kern w:val="0"/>
          <w:szCs w:val="21"/>
        </w:rPr>
        <w:t>A</w:t>
      </w:r>
      <w:r w:rsidRPr="005271B1">
        <w:rPr>
          <w:rFonts w:ascii="宋体" w:eastAsia="宋体" w:hAnsi="宋体" w:cs="宋体"/>
          <w:kern w:val="0"/>
          <w:szCs w:val="21"/>
        </w:rPr>
        <w:t>0,g</w:t>
      </w:r>
      <w:r w:rsidRPr="005271B1">
        <w:rPr>
          <w:rFonts w:ascii="宋体" w:eastAsia="宋体" w:hAnsi="宋体" w:cs="宋体"/>
          <w:kern w:val="0"/>
          <w:szCs w:val="21"/>
        </w:rPr>
        <w:t>取</w:t>
      </w:r>
      <w:r w:rsidRPr="005271B1">
        <w:rPr>
          <w:rFonts w:ascii="宋体" w:eastAsia="宋体" w:hAnsi="宋体" w:cs="宋体"/>
          <w:kern w:val="0"/>
          <w:szCs w:val="21"/>
        </w:rPr>
        <w:t>10N/kg.</w:t>
      </w:r>
      <w:r w:rsidRPr="005271B1">
        <w:rPr>
          <w:rFonts w:ascii="宋体" w:eastAsia="宋体" w:hAnsi="宋体" w:cs="宋体"/>
          <w:kern w:val="0"/>
          <w:szCs w:val="21"/>
        </w:rPr>
        <w:t>则力</w:t>
      </w:r>
      <w:r w:rsidRPr="005271B1">
        <w:rPr>
          <w:rFonts w:ascii="宋体" w:eastAsia="宋体" w:hAnsi="宋体" w:cs="宋体"/>
          <w:kern w:val="0"/>
          <w:szCs w:val="21"/>
        </w:rPr>
        <w:t>F</w:t>
      </w:r>
      <w:r w:rsidRPr="005271B1">
        <w:rPr>
          <w:rFonts w:ascii="宋体" w:eastAsia="宋体" w:hAnsi="宋体" w:cs="宋体"/>
          <w:kern w:val="0"/>
          <w:szCs w:val="21"/>
        </w:rPr>
        <w:t>的大小为</w:t>
      </w:r>
      <w:r w:rsidRPr="005271B1">
        <w:rPr>
          <w:rFonts w:ascii="宋体" w:eastAsia="宋体" w:hAnsi="宋体" w:cs="宋体"/>
          <w:kern w:val="0"/>
          <w:szCs w:val="21"/>
        </w:rPr>
        <w:t>__N.</w:t>
      </w:r>
      <w:r w:rsidRPr="005271B1">
        <w:rPr>
          <w:rFonts w:ascii="宋体" w:eastAsia="宋体" w:hAnsi="宋体" w:cs="宋体" w:hint="eastAsia"/>
          <w:kern w:val="0"/>
          <w:szCs w:val="21"/>
        </w:rPr>
        <w:t xml:space="preserve"> </w:t>
      </w:r>
      <w:r w:rsidRPr="005271B1">
        <w:rPr>
          <w:rFonts w:ascii="宋体" w:eastAsia="宋体" w:hAnsi="宋体" w:hint="eastAsia"/>
          <w:color w:val="C00000"/>
        </w:rPr>
        <w:t xml:space="preserve"> 20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3078480</wp:posOffset>
                </wp:positionH>
                <wp:positionV relativeFrom="paragraph">
                  <wp:posOffset>77470</wp:posOffset>
                </wp:positionV>
                <wp:extent cx="2990850" cy="735330"/>
                <wp:effectExtent l="0" t="0" r="19050" b="7620"/>
                <wp:wrapTight wrapText="bothSides">
                  <wp:wrapPolygon edited="0">
                    <wp:start x="13345" y="0"/>
                    <wp:lineTo x="0" y="2798"/>
                    <wp:lineTo x="0" y="21264"/>
                    <wp:lineTo x="13345" y="21264"/>
                    <wp:lineTo x="21462" y="21264"/>
                    <wp:lineTo x="21462" y="0"/>
                    <wp:lineTo x="13345" y="0"/>
                  </wp:wrapPolygon>
                </wp:wrapTight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850" cy="735330"/>
                          <a:chOff x="1985" y="664284"/>
                          <a:chExt cx="5900" cy="2037"/>
                        </a:xfrm>
                      </wpg:grpSpPr>
                      <pic:pic xmlns:pic="http://schemas.openxmlformats.org/drawingml/2006/picture">
                        <pic:nvPicPr>
                          <pic:cNvPr id="206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lum bright="-24000" contrast="36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689" y="664284"/>
                            <a:ext cx="2197" cy="2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7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lum bright="-30000" contrast="48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666" y="664569"/>
                            <a:ext cx="1871" cy="1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8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lum bright="-18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985" y="664599"/>
                            <a:ext cx="1505" cy="15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A31FE6" id="组合 209" o:spid="_x0000_s1026" style="position:absolute;left:0;text-align:left;margin-left:242.4pt;margin-top:6.1pt;width:235.5pt;height:57.9pt;z-index:-251658752" coordorigin="19,6642" coordsize="59,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">
                <v:shape id="图片 37" o:spid="_x0000_s1027" type="#_x0000_t75" style="position:absolute;left:56;top:6642;width:22;height: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AmSzHAAAA3AAAAA8AAABkcnMvZG93bnJldi54bWxEj09rAjEUxO9Cv0N4hd40Wykiq1HEtrSW&#10;UvDPQW+PzXOzuHkJm+iu/fRGKPQ4zMxvmOm8s7W4UBMqxwqeBxkI4sLpiksFu+17fwwiRGSNtWNS&#10;cKUA89lDb4q5di2v6bKJpUgQDjkqMDH6XMpQGLIYBs4TJ+/oGosxyaaUusE2wW0th1k2khYrTgsG&#10;PS0NFafN2Spo3w6/5vtn7PcvX9fq9WO1Oq7PXqmnx24xARGpi//hv/anVjDMRnA/k46AnN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xAmSzHAAAA3AAAAA8AAAAAAAAAAAAA&#10;AAAAnwIAAGRycy9kb3ducmV2LnhtbFBLBQYAAAAABAAEAPcAAACTAwAAAAA=&#10;">
                  <v:imagedata r:id="rId71" o:title="" gain="1.5625" blacklevel="-7864f"/>
                </v:shape>
                <v:shape id="图片 34" o:spid="_x0000_s1028" type="#_x0000_t75" style="position:absolute;left:36;top:6645;width:19;height: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DXoHEAAAA3AAAAA8AAABkcnMvZG93bnJldi54bWxEj8FqwzAQRO+F/IPYQi+lkRqI27iWQzBN&#10;yLVOP2BjbW1Ta2UsOXHz9VEg0OMwM2+YbD3ZTpxo8K1jDa9zBYK4cqblWsP3YfvyDsIHZIOdY9Lw&#10;Rx7W+ewhw9S4M3/RqQy1iBD2KWpoQuhTKX3VkEU/dz1x9H7cYDFEOdTSDHiOcNvJhVKJtNhyXGiw&#10;p6Kh6rccrYYD46q4JL0al+X285nG3TEpdlo/PU6bDxCBpvAfvrf3RsNCvcHtTDwCMr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DDXoHEAAAA3AAAAA8AAAAAAAAAAAAAAAAA&#10;nwIAAGRycy9kb3ducmV2LnhtbFBLBQYAAAAABAAEAPcAAACQAwAAAAA=&#10;">
                  <v:imagedata r:id="rId72" o:title="" gain="126031f" blacklevel="-9830f"/>
                </v:shape>
                <v:shape id="图片 31" o:spid="_x0000_s1029" type="#_x0000_t75" style="position:absolute;left:19;top:6645;width:15;height: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KRpq9AAAA3AAAAA8AAABkcnMvZG93bnJldi54bWxET8kKwjAQvQv+QxjBmyaKiFSjiCCIeHFB&#10;r0MzXbSZlCZq/XtzEDw+3r5YtbYSL2p86VjDaKhAEKfOlJxruJy3gxkIH5ANVo5Jw4c8rJbdzgIT&#10;4958pNcp5CKGsE9QQxFCnUjp04Is+qGriSOXucZiiLDJpWnwHcNtJcdKTaXFkmNDgTVtCkofp6fV&#10;cN/sr7ddmtHoenw4f5hcMt8qrfu9dj0HEagNf/HPvTMaxiqujWfiEZD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UMpGmr0AAADcAAAADwAAAAAAAAAAAAAAAACfAgAAZHJz&#10;L2Rvd25yZXYueG1sUEsFBgAAAAAEAAQA9wAAAIkDAAAAAA==&#10;">
                  <v:imagedata r:id="rId73" o:title="" gain="93623f" blacklevel="-5898f"/>
                </v:shape>
                <w10:wrap type="tight"/>
              </v:group>
            </w:pict>
          </mc:Fallback>
        </mc:AlternateContent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眉山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szCs w:val="21"/>
        </w:rPr>
        <w:fldChar w:fldCharType="begin"/>
      </w:r>
      <w:r w:rsidRPr="005271B1">
        <w:rPr>
          <w:rFonts w:ascii="宋体" w:eastAsia="宋体" w:hAnsi="宋体"/>
          <w:szCs w:val="21"/>
        </w:rPr>
        <w:instrText xml:space="preserve"> AUTONUM  \* Arabic \s . </w:instrText>
      </w:r>
      <w:r w:rsidRPr="005271B1">
        <w:rPr>
          <w:rFonts w:ascii="宋体" w:eastAsia="宋体" w:hAnsi="宋体"/>
          <w:szCs w:val="21"/>
        </w:rPr>
        <w:fldChar w:fldCharType="end"/>
      </w:r>
      <w:r w:rsidRPr="005271B1">
        <w:rPr>
          <w:rFonts w:ascii="宋体" w:eastAsia="宋体" w:hAnsi="宋体" w:hint="eastAsia"/>
          <w:szCs w:val="21"/>
        </w:rPr>
        <w:t>．</w:t>
      </w:r>
      <w:r w:rsidRPr="005271B1">
        <w:rPr>
          <w:rFonts w:ascii="宋体" w:eastAsia="宋体" w:hAnsi="宋体"/>
        </w:rPr>
        <w:t>如图甲所示，水平地面上的物体，受到方向不变的水平推力，的作用，其</w:t>
      </w:r>
      <w:r w:rsidRPr="005271B1">
        <w:rPr>
          <w:rFonts w:ascii="宋体" w:eastAsia="宋体" w:hAnsi="宋体"/>
        </w:rPr>
        <w:t>F-t</w:t>
      </w:r>
      <w:r w:rsidRPr="005271B1">
        <w:rPr>
          <w:rFonts w:ascii="宋体" w:eastAsia="宋体" w:hAnsi="宋体"/>
        </w:rPr>
        <w:t>和</w:t>
      </w:r>
      <w:r w:rsidRPr="005271B1">
        <w:rPr>
          <w:rFonts w:ascii="宋体" w:eastAsia="宋体" w:hAnsi="宋体" w:hint="eastAsia"/>
        </w:rPr>
        <w:t>v-</w:t>
      </w:r>
      <w:r w:rsidRPr="005271B1">
        <w:rPr>
          <w:rFonts w:ascii="宋体" w:eastAsia="宋体" w:hAnsi="宋体"/>
        </w:rPr>
        <w:t>t</w:t>
      </w:r>
      <w:r w:rsidRPr="005271B1">
        <w:rPr>
          <w:rFonts w:ascii="宋体" w:eastAsia="宋体" w:hAnsi="宋体"/>
        </w:rPr>
        <w:t>图像分别如图乙和图丙所示。由图像可知，</w:t>
      </w:r>
      <w:r w:rsidRPr="005271B1">
        <w:rPr>
          <w:rFonts w:ascii="宋体" w:eastAsia="宋体" w:hAnsi="宋体"/>
        </w:rPr>
        <w:t>9</w:t>
      </w:r>
      <w:r w:rsidRPr="005271B1">
        <w:rPr>
          <w:rFonts w:ascii="宋体" w:eastAsia="宋体" w:hAnsi="宋体"/>
        </w:rPr>
        <w:t>～</w:t>
      </w:r>
      <w:r w:rsidRPr="005271B1">
        <w:rPr>
          <w:rFonts w:ascii="宋体" w:eastAsia="宋体" w:hAnsi="宋体"/>
        </w:rPr>
        <w:t>12s</w:t>
      </w:r>
      <w:r w:rsidRPr="005271B1">
        <w:rPr>
          <w:rFonts w:ascii="宋体" w:eastAsia="宋体" w:hAnsi="宋体"/>
        </w:rPr>
        <w:t>内，推力对物体做功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J</w:t>
      </w:r>
      <w:r w:rsidRPr="005271B1">
        <w:rPr>
          <w:rFonts w:ascii="宋体" w:eastAsia="宋体" w:hAnsi="宋体"/>
        </w:rPr>
        <w:t>；</w:t>
      </w:r>
      <w:r w:rsidRPr="005271B1">
        <w:rPr>
          <w:rFonts w:ascii="宋体" w:eastAsia="宋体" w:hAnsi="宋体" w:hint="eastAsia"/>
        </w:rPr>
        <w:t>t=</w:t>
      </w:r>
      <w:r w:rsidRPr="005271B1">
        <w:rPr>
          <w:rFonts w:ascii="宋体" w:eastAsia="宋体" w:hAnsi="宋体"/>
        </w:rPr>
        <w:t>2s</w:t>
      </w:r>
      <w:r w:rsidRPr="005271B1">
        <w:rPr>
          <w:rFonts w:ascii="宋体" w:eastAsia="宋体" w:hAnsi="宋体"/>
        </w:rPr>
        <w:t>时，物体受到的摩擦力是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N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0" w:lineRule="atLeast"/>
        <w:ind w:firstLineChars="500" w:firstLine="1050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hint="eastAsia"/>
          <w:color w:val="FF0000"/>
          <w:szCs w:val="21"/>
        </w:rPr>
        <w:t>18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　　</w:t>
      </w:r>
      <w:r w:rsidRPr="005271B1">
        <w:rPr>
          <w:rFonts w:ascii="宋体" w:eastAsia="宋体" w:hAnsi="宋体" w:hint="eastAsia"/>
          <w:color w:val="FF0000"/>
          <w:szCs w:val="21"/>
        </w:rPr>
        <w:t>3</w:t>
      </w:r>
    </w:p>
    <w:p w:rsidR="00A14467" w:rsidRPr="005271B1" w:rsidRDefault="00FD1B5C">
      <w:pPr>
        <w:shd w:val="clear" w:color="auto" w:fill="FFFFFF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 w:hint="eastAsia"/>
        </w:rPr>
        <w:t>(2019</w:t>
      </w:r>
      <w:r w:rsidRPr="005271B1">
        <w:rPr>
          <w:rFonts w:ascii="宋体" w:eastAsia="宋体" w:hAnsi="宋体" w:hint="eastAsia"/>
        </w:rPr>
        <w:t>黄冈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cs="宋体" w:hint="eastAsia"/>
          <w:szCs w:val="21"/>
        </w:rPr>
        <w:t>泥石流是在暴雨天极易发生的自然灾害。如果在野外突遇泥石流来袭，停留在泥石流下游低洼处是很危险的。这是由于</w:t>
      </w:r>
      <w:r w:rsidRPr="005271B1">
        <w:rPr>
          <w:rFonts w:ascii="宋体" w:eastAsia="宋体" w:hAnsi="宋体" w:cs="宋体" w:hint="eastAsia"/>
          <w:szCs w:val="21"/>
        </w:rPr>
        <w:t>_____</w:t>
      </w:r>
      <w:r w:rsidRPr="005271B1">
        <w:rPr>
          <w:rFonts w:ascii="宋体" w:eastAsia="宋体" w:hAnsi="宋体" w:cs="宋体" w:hint="eastAsia"/>
          <w:szCs w:val="21"/>
        </w:rPr>
        <w:t>力的作用，泥石流会涌向低洼处。正确的逃生方法是朝着与泥石流</w:t>
      </w:r>
      <w:r w:rsidRPr="005271B1">
        <w:rPr>
          <w:rFonts w:ascii="宋体" w:eastAsia="宋体" w:hAnsi="宋体" w:cs="宋体" w:hint="eastAsia"/>
          <w:szCs w:val="21"/>
        </w:rPr>
        <w:lastRenderedPageBreak/>
        <w:t>______(</w:t>
      </w:r>
      <w:r w:rsidRPr="005271B1">
        <w:rPr>
          <w:rFonts w:ascii="宋体" w:eastAsia="宋体" w:hAnsi="宋体" w:cs="宋体" w:hint="eastAsia"/>
          <w:szCs w:val="21"/>
        </w:rPr>
        <w:t>选填“垂直”、“相同”或“相反”</w:t>
      </w:r>
      <w:r w:rsidRPr="005271B1">
        <w:rPr>
          <w:rFonts w:ascii="宋体" w:eastAsia="宋体" w:hAnsi="宋体" w:cs="宋体" w:hint="eastAsia"/>
          <w:szCs w:val="21"/>
        </w:rPr>
        <w:t>)</w:t>
      </w:r>
      <w:r w:rsidRPr="005271B1">
        <w:rPr>
          <w:rFonts w:ascii="宋体" w:eastAsia="宋体" w:hAnsi="宋体" w:cs="宋体" w:hint="eastAsia"/>
          <w:szCs w:val="21"/>
        </w:rPr>
        <w:t>的方向迅速逃离到较高的地方。泥石流向下游流动过程中，重力</w:t>
      </w:r>
      <w:r w:rsidRPr="005271B1">
        <w:rPr>
          <w:rFonts w:ascii="宋体" w:eastAsia="宋体" w:hAnsi="宋体" w:cs="宋体" w:hint="eastAsia"/>
          <w:szCs w:val="21"/>
        </w:rPr>
        <w:t>_____(</w:t>
      </w:r>
      <w:r w:rsidRPr="005271B1">
        <w:rPr>
          <w:rFonts w:ascii="宋体" w:eastAsia="宋体" w:hAnsi="宋体" w:cs="宋体" w:hint="eastAsia"/>
          <w:szCs w:val="21"/>
        </w:rPr>
        <w:t>选填</w:t>
      </w:r>
      <w:proofErr w:type="gramStart"/>
      <w:r w:rsidRPr="005271B1">
        <w:rPr>
          <w:rFonts w:ascii="宋体" w:eastAsia="宋体" w:hAnsi="宋体" w:cs="宋体" w:hint="eastAsia"/>
          <w:szCs w:val="21"/>
        </w:rPr>
        <w:t>”</w:t>
      </w:r>
      <w:proofErr w:type="gramEnd"/>
      <w:r w:rsidRPr="005271B1">
        <w:rPr>
          <w:rFonts w:ascii="宋体" w:eastAsia="宋体" w:hAnsi="宋体" w:cs="宋体" w:hint="eastAsia"/>
          <w:szCs w:val="21"/>
        </w:rPr>
        <w:t>做功</w:t>
      </w:r>
      <w:proofErr w:type="gramStart"/>
      <w:r w:rsidRPr="005271B1">
        <w:rPr>
          <w:rFonts w:ascii="宋体" w:eastAsia="宋体" w:hAnsi="宋体" w:cs="宋体" w:hint="eastAsia"/>
          <w:szCs w:val="21"/>
        </w:rPr>
        <w:t>”</w:t>
      </w:r>
      <w:proofErr w:type="gramEnd"/>
      <w:r w:rsidRPr="005271B1">
        <w:rPr>
          <w:rFonts w:ascii="宋体" w:eastAsia="宋体" w:hAnsi="宋体" w:cs="宋体" w:hint="eastAsia"/>
          <w:szCs w:val="21"/>
        </w:rPr>
        <w:t>或“没有做功”</w:t>
      </w:r>
      <w:r w:rsidRPr="005271B1">
        <w:rPr>
          <w:rFonts w:ascii="宋体" w:eastAsia="宋体" w:hAnsi="宋体" w:cs="宋体" w:hint="eastAsia"/>
          <w:szCs w:val="21"/>
        </w:rPr>
        <w:t>)</w:t>
      </w:r>
      <w:r w:rsidRPr="005271B1">
        <w:rPr>
          <w:rFonts w:ascii="宋体" w:eastAsia="宋体" w:hAnsi="宋体" w:cs="宋体" w:hint="eastAsia"/>
          <w:szCs w:val="21"/>
        </w:rPr>
        <w:t>，重力势能主要转化成动能。</w:t>
      </w:r>
      <w:r w:rsidRPr="005271B1">
        <w:rPr>
          <w:rFonts w:ascii="宋体" w:eastAsia="宋体" w:hAnsi="宋体" w:cs="宋体" w:hint="eastAsia"/>
          <w:color w:val="FF0000"/>
          <w:szCs w:val="21"/>
        </w:rPr>
        <w:t>重</w:t>
      </w:r>
      <w:r w:rsidRPr="005271B1">
        <w:rPr>
          <w:rFonts w:ascii="宋体" w:eastAsia="宋体" w:hAnsi="宋体" w:cs="宋体" w:hint="eastAsia"/>
          <w:color w:val="FF0000"/>
          <w:szCs w:val="21"/>
        </w:rPr>
        <w:t xml:space="preserve">  </w:t>
      </w:r>
      <w:r w:rsidRPr="005271B1">
        <w:rPr>
          <w:rFonts w:ascii="宋体" w:eastAsia="宋体" w:hAnsi="宋体" w:cs="宋体" w:hint="eastAsia"/>
          <w:color w:val="FF0000"/>
          <w:szCs w:val="21"/>
        </w:rPr>
        <w:t>垂直</w:t>
      </w:r>
      <w:r w:rsidRPr="005271B1">
        <w:rPr>
          <w:rFonts w:ascii="宋体" w:eastAsia="宋体" w:hAnsi="宋体" w:cs="宋体" w:hint="eastAsia"/>
          <w:color w:val="FF0000"/>
          <w:szCs w:val="21"/>
        </w:rPr>
        <w:t xml:space="preserve">  </w:t>
      </w:r>
      <w:r w:rsidRPr="005271B1">
        <w:rPr>
          <w:rFonts w:ascii="宋体" w:eastAsia="宋体" w:hAnsi="宋体" w:cs="宋体" w:hint="eastAsia"/>
          <w:color w:val="FF0000"/>
          <w:szCs w:val="21"/>
        </w:rPr>
        <w:t>做功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安徽）</w:t>
      </w:r>
      <w:r w:rsidRPr="005271B1">
        <w:rPr>
          <w:rFonts w:ascii="宋体" w:eastAsia="宋体" w:hAnsi="宋体" w:cs="宋体"/>
          <w:kern w:val="0"/>
          <w:szCs w:val="21"/>
        </w:rPr>
        <w:t>5.</w:t>
      </w:r>
      <w:r w:rsidRPr="005271B1">
        <w:rPr>
          <w:rFonts w:ascii="宋体" w:eastAsia="宋体" w:hAnsi="宋体" w:cs="宋体"/>
          <w:kern w:val="0"/>
          <w:szCs w:val="21"/>
        </w:rPr>
        <w:t>用沿斜面向上大小为</w:t>
      </w:r>
      <w:r w:rsidRPr="005271B1">
        <w:rPr>
          <w:rFonts w:ascii="宋体" w:eastAsia="宋体" w:hAnsi="宋体" w:cs="宋体"/>
          <w:kern w:val="0"/>
          <w:szCs w:val="21"/>
        </w:rPr>
        <w:t>3.5N</w:t>
      </w:r>
      <w:r w:rsidRPr="005271B1">
        <w:rPr>
          <w:rFonts w:ascii="宋体" w:eastAsia="宋体" w:hAnsi="宋体" w:cs="宋体"/>
          <w:kern w:val="0"/>
          <w:szCs w:val="21"/>
        </w:rPr>
        <w:t>的力将一个重为</w:t>
      </w:r>
      <w:r w:rsidRPr="005271B1">
        <w:rPr>
          <w:rFonts w:ascii="宋体" w:eastAsia="宋体" w:hAnsi="宋体" w:cs="宋体"/>
          <w:kern w:val="0"/>
          <w:szCs w:val="21"/>
        </w:rPr>
        <w:t>4.9N</w:t>
      </w:r>
      <w:r w:rsidRPr="005271B1">
        <w:rPr>
          <w:rFonts w:ascii="宋体" w:eastAsia="宋体" w:hAnsi="宋体" w:cs="宋体"/>
          <w:kern w:val="0"/>
          <w:szCs w:val="21"/>
        </w:rPr>
        <w:t>的物体从斜面底端匀速拉到顶端。已知斜面长为</w:t>
      </w:r>
      <w:r w:rsidRPr="005271B1">
        <w:rPr>
          <w:rFonts w:ascii="宋体" w:eastAsia="宋体" w:hAnsi="宋体" w:cs="宋体"/>
          <w:kern w:val="0"/>
          <w:szCs w:val="21"/>
        </w:rPr>
        <w:t>2m,</w:t>
      </w:r>
      <w:r w:rsidRPr="005271B1">
        <w:rPr>
          <w:rFonts w:ascii="宋体" w:eastAsia="宋体" w:hAnsi="宋体" w:cs="宋体"/>
          <w:kern w:val="0"/>
          <w:szCs w:val="21"/>
        </w:rPr>
        <w:t>高为</w:t>
      </w:r>
      <w:r w:rsidRPr="005271B1">
        <w:rPr>
          <w:rFonts w:ascii="宋体" w:eastAsia="宋体" w:hAnsi="宋体" w:cs="宋体"/>
          <w:kern w:val="0"/>
          <w:szCs w:val="21"/>
        </w:rPr>
        <w:t>1m,</w:t>
      </w:r>
      <w:r w:rsidRPr="005271B1">
        <w:rPr>
          <w:rFonts w:ascii="宋体" w:eastAsia="宋体" w:hAnsi="宋体" w:cs="宋体"/>
          <w:kern w:val="0"/>
          <w:szCs w:val="21"/>
        </w:rPr>
        <w:t>则该过程中斜面的机械效率为</w:t>
      </w:r>
      <w:r w:rsidRPr="005271B1">
        <w:rPr>
          <w:rFonts w:ascii="宋体" w:eastAsia="宋体" w:hAnsi="宋体" w:cs="宋体" w:hint="eastAsia"/>
          <w:kern w:val="0"/>
          <w:szCs w:val="21"/>
        </w:rPr>
        <w:t>_________________</w:t>
      </w:r>
      <w:r w:rsidRPr="005271B1">
        <w:rPr>
          <w:rFonts w:ascii="宋体" w:eastAsia="宋体" w:hAnsi="宋体" w:cs="宋体" w:hint="eastAsia"/>
          <w:kern w:val="0"/>
          <w:szCs w:val="21"/>
        </w:rPr>
        <w:t xml:space="preserve">   </w:t>
      </w:r>
      <w:r w:rsidRPr="005271B1">
        <w:rPr>
          <w:rFonts w:ascii="宋体" w:eastAsia="宋体" w:hAnsi="宋体" w:hint="eastAsia"/>
          <w:color w:val="C00000"/>
        </w:rPr>
        <w:t>70%</w:t>
      </w:r>
    </w:p>
    <w:p w:rsidR="00A14467" w:rsidRPr="005271B1" w:rsidRDefault="00FD1B5C">
      <w:pPr>
        <w:pStyle w:val="a4"/>
        <w:widowControl/>
        <w:numPr>
          <w:ilvl w:val="0"/>
          <w:numId w:val="4"/>
        </w:numPr>
        <w:spacing w:beforeAutospacing="0" w:afterAutospacing="0"/>
        <w:rPr>
          <w:rFonts w:ascii="宋体" w:eastAsia="宋体" w:hAnsi="宋体"/>
          <w:b/>
          <w:sz w:val="20"/>
        </w:rPr>
      </w:pPr>
      <w:r w:rsidRPr="005271B1">
        <w:rPr>
          <w:rFonts w:ascii="宋体" w:eastAsia="宋体" w:hAnsi="宋体" w:hint="eastAsia"/>
          <w:b/>
          <w:noProof/>
          <w:sz w:val="20"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4108450</wp:posOffset>
            </wp:positionH>
            <wp:positionV relativeFrom="paragraph">
              <wp:posOffset>34290</wp:posOffset>
            </wp:positionV>
            <wp:extent cx="1631950" cy="764540"/>
            <wp:effectExtent l="0" t="0" r="6350" b="16510"/>
            <wp:wrapTight wrapText="bothSides">
              <wp:wrapPolygon edited="0">
                <wp:start x="0" y="0"/>
                <wp:lineTo x="0" y="20990"/>
                <wp:lineTo x="21432" y="20990"/>
                <wp:lineTo x="21432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szCs w:val="21"/>
        </w:rPr>
        <w:t>（</w:t>
      </w:r>
      <w:r w:rsidRPr="005271B1">
        <w:rPr>
          <w:rFonts w:ascii="宋体" w:eastAsia="宋体" w:hAnsi="宋体" w:cs="宋体" w:hint="eastAsia"/>
          <w:szCs w:val="21"/>
        </w:rPr>
        <w:t>2019</w:t>
      </w:r>
      <w:r w:rsidRPr="005271B1">
        <w:rPr>
          <w:rFonts w:ascii="宋体" w:eastAsia="宋体" w:hAnsi="宋体" w:cs="宋体" w:hint="eastAsia"/>
          <w:szCs w:val="21"/>
        </w:rPr>
        <w:t>成都）</w:t>
      </w:r>
      <w:r w:rsidRPr="005271B1">
        <w:rPr>
          <w:rFonts w:ascii="宋体" w:eastAsia="宋体" w:hAnsi="宋体"/>
          <w:sz w:val="20"/>
        </w:rPr>
        <w:t>如图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是三种类型剪刀的示意图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请你为铁匠师傅选择</w:t>
      </w:r>
      <w:r w:rsidRPr="005271B1">
        <w:rPr>
          <w:rFonts w:ascii="宋体" w:eastAsia="宋体" w:hAnsi="宋体" w:hint="eastAsia"/>
          <w:sz w:val="20"/>
        </w:rPr>
        <w:t>一</w:t>
      </w:r>
      <w:r w:rsidRPr="005271B1">
        <w:rPr>
          <w:rFonts w:ascii="宋体" w:eastAsia="宋体" w:hAnsi="宋体"/>
          <w:sz w:val="20"/>
        </w:rPr>
        <w:t>把剪铁皮的剪刀</w:t>
      </w:r>
      <w:r w:rsidRPr="005271B1">
        <w:rPr>
          <w:rFonts w:ascii="宋体" w:eastAsia="宋体" w:hAnsi="宋体"/>
          <w:sz w:val="20"/>
        </w:rPr>
        <w:t>,</w:t>
      </w:r>
      <w:r w:rsidRPr="005271B1">
        <w:rPr>
          <w:rFonts w:ascii="宋体" w:eastAsia="宋体" w:hAnsi="宋体"/>
          <w:sz w:val="20"/>
        </w:rPr>
        <w:t>你会选择</w:t>
      </w:r>
      <w:r w:rsidRPr="005271B1">
        <w:rPr>
          <w:rFonts w:ascii="宋体" w:eastAsia="宋体" w:hAnsi="宋体" w:hint="eastAsia"/>
          <w:sz w:val="20"/>
          <w:u w:val="single"/>
        </w:rPr>
        <w:t xml:space="preserve">     </w:t>
      </w:r>
      <w:r w:rsidRPr="005271B1">
        <w:rPr>
          <w:rFonts w:ascii="宋体" w:eastAsia="宋体" w:hAnsi="宋体"/>
          <w:sz w:val="20"/>
        </w:rPr>
        <w:t>(</w:t>
      </w:r>
      <w:r w:rsidRPr="005271B1">
        <w:rPr>
          <w:rFonts w:ascii="宋体" w:eastAsia="宋体" w:hAnsi="宋体"/>
          <w:sz w:val="20"/>
        </w:rPr>
        <w:t>选填</w:t>
      </w:r>
      <w:r w:rsidRPr="005271B1">
        <w:rPr>
          <w:rFonts w:ascii="宋体" w:eastAsia="宋体" w:hAnsi="宋体"/>
          <w:sz w:val="20"/>
        </w:rPr>
        <w:t>“A</w:t>
      </w:r>
      <w:r w:rsidRPr="005271B1">
        <w:rPr>
          <w:rFonts w:ascii="宋体" w:eastAsia="宋体" w:hAnsi="宋体" w:hint="eastAsia"/>
          <w:sz w:val="20"/>
        </w:rPr>
        <w:t>”</w:t>
      </w:r>
      <w:r w:rsidRPr="005271B1">
        <w:rPr>
          <w:rFonts w:ascii="宋体" w:eastAsia="宋体" w:hAnsi="宋体"/>
          <w:sz w:val="20"/>
        </w:rPr>
        <w:t>、</w:t>
      </w:r>
      <w:r w:rsidRPr="005271B1">
        <w:rPr>
          <w:rFonts w:ascii="宋体" w:eastAsia="宋体" w:hAnsi="宋体" w:hint="eastAsia"/>
          <w:sz w:val="20"/>
        </w:rPr>
        <w:t>“</w:t>
      </w:r>
      <w:r w:rsidRPr="005271B1">
        <w:rPr>
          <w:rFonts w:ascii="宋体" w:eastAsia="宋体" w:hAnsi="宋体" w:hint="eastAsia"/>
          <w:sz w:val="20"/>
        </w:rPr>
        <w:t>B</w:t>
      </w:r>
      <w:r w:rsidRPr="005271B1">
        <w:rPr>
          <w:rFonts w:ascii="宋体" w:eastAsia="宋体" w:hAnsi="宋体" w:hint="eastAsia"/>
          <w:sz w:val="20"/>
        </w:rPr>
        <w:t>”</w:t>
      </w:r>
      <w:r w:rsidRPr="005271B1">
        <w:rPr>
          <w:rFonts w:ascii="宋体" w:eastAsia="宋体" w:hAnsi="宋体" w:hint="eastAsia"/>
          <w:sz w:val="20"/>
        </w:rPr>
        <w:t xml:space="preserve"> </w:t>
      </w:r>
      <w:r w:rsidRPr="005271B1">
        <w:rPr>
          <w:rFonts w:ascii="宋体" w:eastAsia="宋体" w:hAnsi="宋体" w:hint="eastAsia"/>
          <w:sz w:val="20"/>
        </w:rPr>
        <w:t>或“</w:t>
      </w:r>
      <w:r w:rsidRPr="005271B1">
        <w:rPr>
          <w:rFonts w:ascii="宋体" w:eastAsia="宋体" w:hAnsi="宋体"/>
          <w:sz w:val="20"/>
        </w:rPr>
        <w:t>C</w:t>
      </w:r>
      <w:r w:rsidRPr="005271B1">
        <w:rPr>
          <w:rFonts w:ascii="宋体" w:eastAsia="宋体" w:hAnsi="宋体" w:hint="eastAsia"/>
          <w:sz w:val="20"/>
        </w:rPr>
        <w:t>”</w:t>
      </w:r>
      <w:r w:rsidRPr="005271B1">
        <w:rPr>
          <w:rFonts w:ascii="宋体" w:eastAsia="宋体" w:hAnsi="宋体"/>
          <w:sz w:val="20"/>
        </w:rPr>
        <w:t>)</w:t>
      </w:r>
      <w:r w:rsidRPr="005271B1">
        <w:rPr>
          <w:rFonts w:ascii="宋体" w:eastAsia="宋体" w:hAnsi="宋体"/>
          <w:sz w:val="20"/>
        </w:rPr>
        <w:t>剪刀，这样选择的目的是为了省</w:t>
      </w:r>
      <w:r w:rsidRPr="005271B1">
        <w:rPr>
          <w:rFonts w:ascii="宋体" w:eastAsia="宋体" w:hAnsi="宋体" w:hint="eastAsia"/>
          <w:sz w:val="20"/>
          <w:u w:val="single"/>
        </w:rPr>
        <w:t xml:space="preserve">    </w:t>
      </w:r>
      <w:r w:rsidRPr="005271B1">
        <w:rPr>
          <w:rFonts w:ascii="宋体" w:eastAsia="宋体" w:hAnsi="宋体" w:hint="eastAsia"/>
          <w:sz w:val="20"/>
        </w:rPr>
        <w:t>。</w:t>
      </w:r>
      <w:r w:rsidRPr="005271B1">
        <w:rPr>
          <w:rFonts w:ascii="宋体" w:eastAsia="宋体" w:hAnsi="宋体" w:hint="eastAsia"/>
          <w:sz w:val="20"/>
        </w:rPr>
        <w:t xml:space="preserve">   </w:t>
      </w:r>
      <w:r w:rsidRPr="005271B1">
        <w:rPr>
          <w:rFonts w:ascii="宋体" w:eastAsia="宋体" w:hAnsi="宋体" w:hint="eastAsia"/>
          <w:color w:val="FF0000"/>
          <w:sz w:val="20"/>
        </w:rPr>
        <w:t xml:space="preserve">C  </w:t>
      </w:r>
      <w:r w:rsidRPr="005271B1">
        <w:rPr>
          <w:rFonts w:ascii="宋体" w:eastAsia="宋体" w:hAnsi="宋体" w:hint="eastAsia"/>
          <w:color w:val="FF0000"/>
          <w:sz w:val="20"/>
        </w:rPr>
        <w:t>力</w:t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广东）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Cs w:val="21"/>
        </w:rPr>
        <w:t>．（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分）如图所示，我国古代护城河上安装使用的吊桥就是一个组合机械，通过定滑轮改变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   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</w:rPr>
        <w:t>，由图可知杠杆的支点是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  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 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</w:rPr>
        <w:t>（选填“</w:t>
      </w:r>
      <w:r w:rsidRPr="005271B1">
        <w:rPr>
          <w:rFonts w:ascii="宋体" w:eastAsia="宋体" w:hAnsi="宋体" w:hint="eastAsia"/>
          <w:kern w:val="0"/>
          <w:szCs w:val="21"/>
        </w:rPr>
        <w:t>A</w:t>
      </w:r>
      <w:r w:rsidRPr="005271B1">
        <w:rPr>
          <w:rFonts w:ascii="宋体" w:eastAsia="宋体" w:hAnsi="宋体" w:hint="eastAsia"/>
          <w:kern w:val="0"/>
          <w:szCs w:val="21"/>
        </w:rPr>
        <w:t>”、“</w:t>
      </w:r>
      <w:r w:rsidRPr="005271B1">
        <w:rPr>
          <w:rFonts w:ascii="宋体" w:eastAsia="宋体" w:hAnsi="宋体" w:hint="eastAsia"/>
          <w:kern w:val="0"/>
          <w:szCs w:val="21"/>
        </w:rPr>
        <w:t>B</w:t>
      </w:r>
      <w:r w:rsidRPr="005271B1">
        <w:rPr>
          <w:rFonts w:ascii="宋体" w:eastAsia="宋体" w:hAnsi="宋体" w:hint="eastAsia"/>
          <w:kern w:val="0"/>
          <w:szCs w:val="21"/>
        </w:rPr>
        <w:t>”或“</w:t>
      </w: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”）点，它属于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   </w:t>
      </w:r>
      <w:r w:rsidRPr="005271B1">
        <w:rPr>
          <w:rFonts w:ascii="宋体" w:eastAsia="宋体" w:hAnsi="宋体" w:hint="eastAsia"/>
          <w:kern w:val="0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kern w:val="0"/>
          <w:szCs w:val="21"/>
        </w:rPr>
        <w:t>（选填“省力”、“等臂”或“费力”）杠。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1226820" cy="873125"/>
            <wp:effectExtent l="0" t="0" r="11430" b="3175"/>
            <wp:docPr id="113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9" descr=" "/>
                    <pic:cNvPicPr>
                      <a:picLocks noChangeAspect="1"/>
                    </pic:cNvPicPr>
                  </pic:nvPicPr>
                  <pic:blipFill>
                    <a:blip r:embed="rId75"/>
                    <a:srcRect r="577" b="809"/>
                    <a:stretch>
                      <a:fillRect/>
                    </a:stretch>
                  </pic:blipFill>
                  <pic:spPr>
                    <a:xfrm>
                      <a:off x="0" y="0"/>
                      <a:ext cx="1226820" cy="8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【分析】</w:t>
      </w: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）定滑轮的特点，不省力，但能改变力的方向。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）对支点定义的了解：杠杆绕着转动的固定点叫做支点；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）杠杆分类方法：动力臂大于阻力臂的杠杆为省力杠杆；动力臂小于阻力臂的杠杆为费力杠杆；动力臂等于阻力臂的杠杆为等臂杠杆。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【解答】</w:t>
      </w:r>
      <w:r w:rsidRPr="005271B1">
        <w:rPr>
          <w:rFonts w:ascii="宋体" w:eastAsia="宋体" w:hAnsi="宋体" w:hint="eastAsia"/>
          <w:kern w:val="0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图中使用了定滑轮</w:t>
      </w:r>
      <w:r w:rsidRPr="005271B1">
        <w:rPr>
          <w:rFonts w:ascii="宋体" w:eastAsia="宋体" w:hAnsi="宋体" w:hint="eastAsia"/>
          <w:kern w:val="0"/>
          <w:szCs w:val="21"/>
        </w:rPr>
        <w:t>A</w:t>
      </w:r>
      <w:r w:rsidRPr="005271B1">
        <w:rPr>
          <w:rFonts w:ascii="宋体" w:eastAsia="宋体" w:hAnsi="宋体" w:hint="eastAsia"/>
          <w:kern w:val="0"/>
          <w:szCs w:val="21"/>
        </w:rPr>
        <w:t>，不能省力，但可以改变力的方向；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由图可知吊桥绕着</w:t>
      </w: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点转动，所以护城河上安装的吊桥杠杆的支点在</w:t>
      </w: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点；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在匀速拉起吊桥时，由于它的动力臂</w:t>
      </w:r>
      <w:r w:rsidRPr="005271B1">
        <w:rPr>
          <w:rFonts w:ascii="宋体" w:eastAsia="宋体" w:hAnsi="宋体" w:hint="eastAsia"/>
          <w:kern w:val="0"/>
          <w:szCs w:val="21"/>
        </w:rPr>
        <w:t>L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大于阻</w:t>
      </w:r>
      <w:r w:rsidRPr="005271B1">
        <w:rPr>
          <w:rFonts w:ascii="宋体" w:eastAsia="宋体" w:hAnsi="宋体" w:hint="eastAsia"/>
          <w:kern w:val="0"/>
          <w:szCs w:val="21"/>
        </w:rPr>
        <w:t>力臂</w:t>
      </w:r>
      <w:r w:rsidRPr="005271B1">
        <w:rPr>
          <w:rFonts w:ascii="宋体" w:eastAsia="宋体" w:hAnsi="宋体" w:hint="eastAsia"/>
          <w:kern w:val="0"/>
          <w:szCs w:val="21"/>
        </w:rPr>
        <w:t>L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，所以属于一个省力杠杆；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1096645" cy="982345"/>
            <wp:effectExtent l="0" t="0" r="8255" b="8255"/>
            <wp:docPr id="114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0" descr=" "/>
                    <pic:cNvPicPr>
                      <a:picLocks noChangeAspect="1"/>
                    </pic:cNvPicPr>
                  </pic:nvPicPr>
                  <pic:blipFill>
                    <a:blip r:embed="rId76"/>
                    <a:srcRect r="583" b="650"/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故答案为：力的方向；</w:t>
      </w:r>
      <w:r w:rsidRPr="005271B1">
        <w:rPr>
          <w:rFonts w:ascii="宋体" w:eastAsia="宋体" w:hAnsi="宋体" w:hint="eastAsia"/>
          <w:kern w:val="0"/>
          <w:szCs w:val="21"/>
        </w:rPr>
        <w:t>C</w:t>
      </w:r>
      <w:r w:rsidRPr="005271B1">
        <w:rPr>
          <w:rFonts w:ascii="宋体" w:eastAsia="宋体" w:hAnsi="宋体" w:hint="eastAsia"/>
          <w:kern w:val="0"/>
          <w:szCs w:val="21"/>
        </w:rPr>
        <w:t>；省力。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【点评】</w:t>
      </w:r>
      <w:r w:rsidRPr="005271B1">
        <w:rPr>
          <w:rFonts w:ascii="宋体" w:eastAsia="宋体" w:hAnsi="宋体" w:hint="eastAsia"/>
          <w:kern w:val="0"/>
          <w:szCs w:val="21"/>
        </w:rPr>
        <w:t>本题的解题关键是知道支点及力臂的定义，在解题时先找出支点的位置，然后根据力臂的定义判断动力臂与阻力臂的长短。</w:t>
      </w:r>
    </w:p>
    <w:p w:rsidR="00A14467" w:rsidRPr="005271B1" w:rsidRDefault="00FD1B5C">
      <w:pPr>
        <w:spacing w:line="0" w:lineRule="atLeast"/>
        <w:ind w:left="420" w:hangingChars="200" w:hanging="420"/>
        <w:jc w:val="left"/>
        <w:rPr>
          <w:rFonts w:ascii="宋体" w:eastAsia="宋体" w:hAnsi="宋体"/>
          <w:bCs/>
          <w:kern w:val="0"/>
          <w:szCs w:val="21"/>
          <w:u w:val="single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鄂州</w:t>
      </w:r>
      <w:r w:rsidRPr="005271B1">
        <w:rPr>
          <w:rFonts w:ascii="宋体" w:eastAsia="宋体" w:hAnsi="宋体" w:cs="宋体" w:hint="eastAsia"/>
          <w:kern w:val="0"/>
          <w:szCs w:val="21"/>
        </w:rPr>
        <w:t>）</w:t>
      </w:r>
      <w:r w:rsidRPr="005271B1">
        <w:rPr>
          <w:rFonts w:ascii="宋体" w:eastAsia="宋体" w:hAnsi="宋体"/>
          <w:noProof/>
          <w:spacing w:val="-1"/>
          <w:szCs w:val="21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4826000</wp:posOffset>
            </wp:positionH>
            <wp:positionV relativeFrom="paragraph">
              <wp:posOffset>198120</wp:posOffset>
            </wp:positionV>
            <wp:extent cx="980440" cy="546735"/>
            <wp:effectExtent l="0" t="0" r="10160" b="5715"/>
            <wp:wrapSquare wrapText="bothSides"/>
            <wp:docPr id="310" name="图片 1" descr="D:\2017选题\2017照片\顺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1" descr="D:\2017选题\2017照片\顺丰1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0440" cy="54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  <w:spacing w:val="-1"/>
          <w:szCs w:val="21"/>
        </w:rPr>
        <w:t>28</w:t>
      </w:r>
      <w:r w:rsidRPr="005271B1">
        <w:rPr>
          <w:rFonts w:ascii="宋体" w:eastAsia="宋体" w:hAnsi="宋体"/>
          <w:spacing w:val="-1"/>
          <w:szCs w:val="21"/>
        </w:rPr>
        <w:t>．鄂州机场目前正在全面建设之中，</w:t>
      </w:r>
      <w:r w:rsidRPr="005271B1">
        <w:rPr>
          <w:rFonts w:ascii="宋体" w:eastAsia="宋体" w:hAnsi="宋体"/>
          <w:szCs w:val="21"/>
        </w:rPr>
        <w:t xml:space="preserve"> </w:t>
      </w:r>
      <w:r w:rsidRPr="005271B1">
        <w:rPr>
          <w:rFonts w:ascii="宋体" w:eastAsia="宋体" w:hAnsi="宋体"/>
          <w:szCs w:val="21"/>
        </w:rPr>
        <w:t>预计</w:t>
      </w:r>
      <w:r w:rsidRPr="005271B1">
        <w:rPr>
          <w:rFonts w:ascii="宋体" w:eastAsia="宋体" w:hAnsi="宋体"/>
          <w:spacing w:val="-1"/>
          <w:szCs w:val="21"/>
        </w:rPr>
        <w:t>2021</w:t>
      </w:r>
      <w:r w:rsidRPr="005271B1">
        <w:rPr>
          <w:rFonts w:ascii="宋体" w:eastAsia="宋体" w:hAnsi="宋体"/>
          <w:spacing w:val="-1"/>
          <w:szCs w:val="21"/>
        </w:rPr>
        <w:t>年投入运营。建成后，</w:t>
      </w:r>
      <w:r w:rsidRPr="005271B1">
        <w:rPr>
          <w:rFonts w:ascii="宋体" w:eastAsia="宋体" w:hAnsi="宋体"/>
          <w:color w:val="333333"/>
          <w:spacing w:val="8"/>
          <w:szCs w:val="21"/>
          <w:shd w:val="clear" w:color="auto" w:fill="FFFFFF"/>
        </w:rPr>
        <w:t>它将是</w:t>
      </w:r>
      <w:r w:rsidRPr="005271B1">
        <w:rPr>
          <w:rFonts w:ascii="宋体" w:eastAsia="宋体" w:hAnsi="宋体"/>
          <w:spacing w:val="8"/>
          <w:szCs w:val="21"/>
          <w:shd w:val="clear" w:color="auto" w:fill="FFFFFF"/>
        </w:rPr>
        <w:t>通向世界窗口、通向国际经济贸易的桥梁。</w:t>
      </w:r>
      <w:r w:rsidRPr="005271B1">
        <w:rPr>
          <w:rFonts w:ascii="宋体" w:eastAsia="宋体" w:hAnsi="宋体"/>
          <w:spacing w:val="-1"/>
          <w:szCs w:val="21"/>
        </w:rPr>
        <w:t>预计</w:t>
      </w:r>
      <w:r w:rsidRPr="005271B1">
        <w:rPr>
          <w:rFonts w:ascii="宋体" w:eastAsia="宋体" w:hAnsi="宋体"/>
          <w:spacing w:val="-1"/>
          <w:szCs w:val="21"/>
        </w:rPr>
        <w:t>2021</w:t>
      </w:r>
      <w:r w:rsidRPr="005271B1">
        <w:rPr>
          <w:rFonts w:ascii="宋体" w:eastAsia="宋体" w:hAnsi="宋体"/>
          <w:spacing w:val="-1"/>
          <w:szCs w:val="21"/>
        </w:rPr>
        <w:t>年机场货运吞吐量突破</w:t>
      </w:r>
      <w:r w:rsidRPr="005271B1">
        <w:rPr>
          <w:rFonts w:ascii="宋体" w:eastAsia="宋体" w:hAnsi="宋体"/>
          <w:spacing w:val="-1"/>
          <w:szCs w:val="21"/>
        </w:rPr>
        <w:t>100</w:t>
      </w:r>
      <w:r w:rsidRPr="005271B1">
        <w:rPr>
          <w:rFonts w:ascii="宋体" w:eastAsia="宋体" w:hAnsi="宋体"/>
          <w:spacing w:val="-1"/>
          <w:szCs w:val="21"/>
        </w:rPr>
        <w:t>万吨，则当年机场运载货物总重突破</w:t>
      </w:r>
      <w:r w:rsidRPr="005271B1">
        <w:rPr>
          <w:rFonts w:ascii="宋体" w:eastAsia="宋体" w:hAnsi="宋体"/>
          <w:bCs/>
          <w:kern w:val="0"/>
          <w:szCs w:val="21"/>
          <w:u w:val="single"/>
        </w:rPr>
        <w:t xml:space="preserve">　　</w:t>
      </w:r>
      <w:r w:rsidRPr="005271B1">
        <w:rPr>
          <w:rFonts w:ascii="宋体" w:eastAsia="宋体" w:hAnsi="宋体"/>
          <w:spacing w:val="-1"/>
          <w:szCs w:val="21"/>
        </w:rPr>
        <w:t>N</w:t>
      </w:r>
      <w:r w:rsidRPr="005271B1">
        <w:rPr>
          <w:rFonts w:ascii="宋体" w:eastAsia="宋体" w:hAnsi="宋体"/>
          <w:spacing w:val="-1"/>
          <w:szCs w:val="21"/>
        </w:rPr>
        <w:t>。鄂州地处我国中部地区，</w:t>
      </w:r>
      <w:r w:rsidRPr="005271B1">
        <w:rPr>
          <w:rFonts w:ascii="宋体" w:eastAsia="宋体" w:hAnsi="宋体"/>
          <w:spacing w:val="-1"/>
          <w:szCs w:val="21"/>
        </w:rPr>
        <w:t>1.5h</w:t>
      </w:r>
      <w:r w:rsidRPr="005271B1">
        <w:rPr>
          <w:rFonts w:ascii="宋体" w:eastAsia="宋体" w:hAnsi="宋体"/>
          <w:spacing w:val="-1"/>
          <w:szCs w:val="21"/>
        </w:rPr>
        <w:t>的飞行能覆盖经济占全国</w:t>
      </w:r>
      <w:r w:rsidRPr="005271B1">
        <w:rPr>
          <w:rFonts w:ascii="宋体" w:eastAsia="宋体" w:hAnsi="宋体"/>
          <w:spacing w:val="-1"/>
          <w:szCs w:val="21"/>
        </w:rPr>
        <w:t>90%</w:t>
      </w:r>
      <w:r w:rsidRPr="005271B1">
        <w:rPr>
          <w:rFonts w:ascii="宋体" w:eastAsia="宋体" w:hAnsi="宋体"/>
          <w:spacing w:val="-1"/>
          <w:szCs w:val="21"/>
        </w:rPr>
        <w:t>、人口占全国</w:t>
      </w:r>
      <w:r w:rsidRPr="005271B1">
        <w:rPr>
          <w:rFonts w:ascii="宋体" w:eastAsia="宋体" w:hAnsi="宋体"/>
          <w:spacing w:val="-1"/>
          <w:szCs w:val="21"/>
        </w:rPr>
        <w:t>80%</w:t>
      </w:r>
      <w:r w:rsidRPr="005271B1">
        <w:rPr>
          <w:rFonts w:ascii="宋体" w:eastAsia="宋体" w:hAnsi="宋体"/>
          <w:spacing w:val="-1"/>
          <w:szCs w:val="21"/>
        </w:rPr>
        <w:t>的地区，距离北京、上海、深圳、广州都是</w:t>
      </w:r>
      <w:r w:rsidRPr="005271B1">
        <w:rPr>
          <w:rFonts w:ascii="宋体" w:eastAsia="宋体" w:hAnsi="宋体"/>
          <w:spacing w:val="-1"/>
          <w:szCs w:val="21"/>
        </w:rPr>
        <w:t>1000Km</w:t>
      </w:r>
      <w:r w:rsidRPr="005271B1">
        <w:rPr>
          <w:rFonts w:ascii="宋体" w:eastAsia="宋体" w:hAnsi="宋体"/>
          <w:spacing w:val="-1"/>
          <w:szCs w:val="21"/>
        </w:rPr>
        <w:t>。假设飞机从鄂州飞往北京的时间为</w:t>
      </w:r>
      <w:r w:rsidRPr="005271B1">
        <w:rPr>
          <w:rFonts w:ascii="宋体" w:eastAsia="宋体" w:hAnsi="宋体"/>
          <w:spacing w:val="-1"/>
          <w:szCs w:val="21"/>
        </w:rPr>
        <w:t>1.5h</w:t>
      </w:r>
      <w:r w:rsidRPr="005271B1">
        <w:rPr>
          <w:rFonts w:ascii="宋体" w:eastAsia="宋体" w:hAnsi="宋体"/>
          <w:spacing w:val="-1"/>
          <w:szCs w:val="21"/>
        </w:rPr>
        <w:t>，则飞机飞行的平均速度</w:t>
      </w:r>
      <w:proofErr w:type="gramStart"/>
      <w:r w:rsidRPr="005271B1">
        <w:rPr>
          <w:rFonts w:ascii="宋体" w:eastAsia="宋体" w:hAnsi="宋体"/>
          <w:spacing w:val="-1"/>
          <w:szCs w:val="21"/>
        </w:rPr>
        <w:t>是</w:t>
      </w:r>
      <w:r w:rsidRPr="005271B1">
        <w:rPr>
          <w:rFonts w:ascii="宋体" w:eastAsia="宋体" w:hAnsi="宋体"/>
          <w:bCs/>
          <w:kern w:val="0"/>
          <w:szCs w:val="21"/>
          <w:u w:val="single"/>
        </w:rPr>
        <w:t xml:space="preserve">　　</w:t>
      </w:r>
      <w:proofErr w:type="gramEnd"/>
      <w:r w:rsidRPr="005271B1">
        <w:rPr>
          <w:rFonts w:ascii="宋体" w:eastAsia="宋体" w:hAnsi="宋体"/>
          <w:spacing w:val="-1"/>
          <w:szCs w:val="21"/>
        </w:rPr>
        <w:t>Km/h</w:t>
      </w:r>
      <w:r w:rsidRPr="005271B1">
        <w:rPr>
          <w:rFonts w:ascii="宋体" w:eastAsia="宋体" w:hAnsi="宋体" w:hint="eastAsia"/>
          <w:spacing w:val="-1"/>
          <w:szCs w:val="21"/>
        </w:rPr>
        <w:t>（计算结果保留一位小数）</w:t>
      </w:r>
      <w:r w:rsidRPr="005271B1">
        <w:rPr>
          <w:rFonts w:ascii="宋体" w:eastAsia="宋体" w:hAnsi="宋体"/>
          <w:spacing w:val="-1"/>
          <w:szCs w:val="21"/>
        </w:rPr>
        <w:t>，飞机在抵达北京着陆之前减速降落过程中，机械能</w:t>
      </w:r>
      <w:r w:rsidRPr="005271B1">
        <w:rPr>
          <w:rFonts w:ascii="宋体" w:eastAsia="宋体" w:hAnsi="宋体"/>
          <w:bCs/>
          <w:kern w:val="0"/>
          <w:szCs w:val="21"/>
          <w:u w:val="single"/>
        </w:rPr>
        <w:t xml:space="preserve">　　</w:t>
      </w:r>
      <w:r w:rsidRPr="005271B1">
        <w:rPr>
          <w:rFonts w:ascii="宋体" w:eastAsia="宋体" w:hAnsi="宋体"/>
          <w:spacing w:val="-1"/>
          <w:szCs w:val="21"/>
        </w:rPr>
        <w:t>（选填</w:t>
      </w:r>
      <w:r w:rsidRPr="005271B1">
        <w:rPr>
          <w:rFonts w:ascii="宋体" w:eastAsia="宋体" w:hAnsi="宋体"/>
          <w:spacing w:val="-1"/>
          <w:szCs w:val="21"/>
        </w:rPr>
        <w:t>“</w:t>
      </w:r>
      <w:r w:rsidRPr="005271B1">
        <w:rPr>
          <w:rFonts w:ascii="宋体" w:eastAsia="宋体" w:hAnsi="宋体"/>
          <w:spacing w:val="-1"/>
          <w:szCs w:val="21"/>
        </w:rPr>
        <w:t>增大</w:t>
      </w:r>
      <w:r w:rsidRPr="005271B1">
        <w:rPr>
          <w:rFonts w:ascii="宋体" w:eastAsia="宋体" w:hAnsi="宋体"/>
          <w:spacing w:val="-1"/>
          <w:szCs w:val="21"/>
        </w:rPr>
        <w:t>”</w:t>
      </w:r>
      <w:r w:rsidRPr="005271B1">
        <w:rPr>
          <w:rFonts w:ascii="宋体" w:eastAsia="宋体" w:hAnsi="宋体"/>
          <w:spacing w:val="-1"/>
          <w:szCs w:val="21"/>
        </w:rPr>
        <w:t>、</w:t>
      </w:r>
      <w:r w:rsidRPr="005271B1">
        <w:rPr>
          <w:rFonts w:ascii="宋体" w:eastAsia="宋体" w:hAnsi="宋体"/>
          <w:spacing w:val="-1"/>
          <w:szCs w:val="21"/>
        </w:rPr>
        <w:t>“</w:t>
      </w:r>
      <w:r w:rsidRPr="005271B1">
        <w:rPr>
          <w:rFonts w:ascii="宋体" w:eastAsia="宋体" w:hAnsi="宋体"/>
          <w:spacing w:val="-1"/>
          <w:szCs w:val="21"/>
        </w:rPr>
        <w:t>减小</w:t>
      </w:r>
      <w:r w:rsidRPr="005271B1">
        <w:rPr>
          <w:rFonts w:ascii="宋体" w:eastAsia="宋体" w:hAnsi="宋体"/>
          <w:spacing w:val="-1"/>
          <w:szCs w:val="21"/>
        </w:rPr>
        <w:t>”</w:t>
      </w:r>
      <w:r w:rsidRPr="005271B1">
        <w:rPr>
          <w:rFonts w:ascii="宋体" w:eastAsia="宋体" w:hAnsi="宋体"/>
          <w:spacing w:val="-1"/>
          <w:szCs w:val="21"/>
        </w:rPr>
        <w:t>或</w:t>
      </w:r>
      <w:r w:rsidRPr="005271B1">
        <w:rPr>
          <w:rFonts w:ascii="宋体" w:eastAsia="宋体" w:hAnsi="宋体"/>
          <w:spacing w:val="-1"/>
          <w:szCs w:val="21"/>
        </w:rPr>
        <w:t>“</w:t>
      </w:r>
      <w:r w:rsidRPr="005271B1">
        <w:rPr>
          <w:rFonts w:ascii="宋体" w:eastAsia="宋体" w:hAnsi="宋体"/>
          <w:spacing w:val="-1"/>
          <w:szCs w:val="21"/>
        </w:rPr>
        <w:t>不变</w:t>
      </w:r>
      <w:r w:rsidRPr="005271B1">
        <w:rPr>
          <w:rFonts w:ascii="宋体" w:eastAsia="宋体" w:hAnsi="宋体"/>
          <w:spacing w:val="-1"/>
          <w:szCs w:val="21"/>
        </w:rPr>
        <w:t>”</w:t>
      </w:r>
      <w:r w:rsidRPr="005271B1">
        <w:rPr>
          <w:rFonts w:ascii="宋体" w:eastAsia="宋体" w:hAnsi="宋体"/>
          <w:spacing w:val="-1"/>
          <w:szCs w:val="21"/>
        </w:rPr>
        <w:t>）。</w:t>
      </w:r>
      <w:r w:rsidRPr="005271B1">
        <w:rPr>
          <w:rFonts w:ascii="宋体" w:eastAsia="宋体" w:hAnsi="宋体" w:hint="eastAsia"/>
          <w:color w:val="FF0000"/>
          <w:szCs w:val="21"/>
        </w:rPr>
        <w:t>1</w:t>
      </w:r>
      <w:r w:rsidRPr="005271B1">
        <w:rPr>
          <w:rFonts w:ascii="宋体" w:eastAsia="宋体" w:hAnsi="宋体" w:hint="eastAsia"/>
          <w:color w:val="FF0000"/>
          <w:szCs w:val="21"/>
          <w:lang w:val="pl-PL"/>
        </w:rPr>
        <w:t>×</w:t>
      </w:r>
      <w:r w:rsidRPr="005271B1">
        <w:rPr>
          <w:rFonts w:ascii="宋体" w:eastAsia="宋体" w:hAnsi="宋体" w:hint="eastAsia"/>
          <w:color w:val="FF0000"/>
          <w:szCs w:val="21"/>
          <w:lang w:val="pl-PL"/>
        </w:rPr>
        <w:t>10</w:t>
      </w:r>
      <w:r w:rsidRPr="005271B1">
        <w:rPr>
          <w:rFonts w:ascii="宋体" w:eastAsia="宋体" w:hAnsi="宋体" w:hint="eastAsia"/>
          <w:color w:val="FF0000"/>
          <w:szCs w:val="21"/>
          <w:vertAlign w:val="superscript"/>
          <w:lang w:val="pl-PL"/>
        </w:rPr>
        <w:t>10</w:t>
      </w:r>
      <w:r w:rsidRPr="005271B1">
        <w:rPr>
          <w:rFonts w:ascii="宋体" w:eastAsia="宋体" w:hAnsi="宋体" w:hint="eastAsia"/>
          <w:color w:val="FF0000"/>
          <w:szCs w:val="21"/>
          <w:lang w:val="pl-PL"/>
        </w:rPr>
        <w:t xml:space="preserve">    666.7   </w:t>
      </w:r>
      <w:r w:rsidRPr="005271B1">
        <w:rPr>
          <w:rFonts w:ascii="宋体" w:eastAsia="宋体" w:hAnsi="宋体" w:hint="eastAsia"/>
          <w:color w:val="FF0000"/>
          <w:szCs w:val="21"/>
          <w:lang w:val="pl-PL"/>
        </w:rPr>
        <w:t>减小</w:t>
      </w:r>
      <w:r w:rsidRPr="005271B1">
        <w:rPr>
          <w:rFonts w:ascii="宋体" w:eastAsia="宋体" w:hAnsi="宋体" w:hint="eastAsia"/>
          <w:color w:val="FF0000"/>
          <w:szCs w:val="21"/>
          <w:lang w:val="pl-PL"/>
        </w:rPr>
        <w:t xml:space="preserve"> </w:t>
      </w:r>
    </w:p>
    <w:p w:rsidR="00A14467" w:rsidRPr="005271B1" w:rsidRDefault="00FD1B5C">
      <w:pPr>
        <w:spacing w:line="240" w:lineRule="auto"/>
        <w:ind w:left="424" w:hangingChars="202" w:hanging="424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szCs w:val="21"/>
        </w:rPr>
        <w:lastRenderedPageBreak/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宿迁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4130675</wp:posOffset>
            </wp:positionH>
            <wp:positionV relativeFrom="paragraph">
              <wp:posOffset>1003935</wp:posOffset>
            </wp:positionV>
            <wp:extent cx="1797050" cy="508635"/>
            <wp:effectExtent l="0" t="0" r="12700" b="5715"/>
            <wp:wrapSquare wrapText="bothSides"/>
            <wp:docPr id="180" name="图片 6" descr="WL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6" descr="WL3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50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/>
          <w:bCs/>
          <w:kern w:val="0"/>
          <w:szCs w:val="21"/>
        </w:rPr>
        <w:t>13</w:t>
      </w:r>
      <w:r w:rsidRPr="005271B1">
        <w:rPr>
          <w:rFonts w:ascii="宋体" w:eastAsia="宋体" w:hAnsi="宋体" w:cs="宋体"/>
          <w:bCs/>
          <w:kern w:val="0"/>
          <w:szCs w:val="21"/>
        </w:rPr>
        <w:t>。会荡秋千的人，不用别人帮助，就能把秋千荡得很高。做法是：当人从高处向下摆时，身体由直立变为下蹲，此过程降低重心高度，将更多的重</w:t>
      </w:r>
      <w:r w:rsidRPr="005271B1">
        <w:rPr>
          <w:rFonts w:ascii="宋体" w:eastAsia="宋体" w:hAnsi="宋体" w:cs="宋体"/>
          <w:bCs/>
          <w:kern w:val="0"/>
          <w:szCs w:val="21"/>
        </w:rPr>
        <w:t>力势能转化为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 xml:space="preserve"> 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</w:t>
      </w:r>
      <w:r w:rsidRPr="005271B1">
        <w:rPr>
          <w:rFonts w:ascii="宋体" w:eastAsia="宋体" w:hAnsi="宋体" w:cs="宋体" w:hint="eastAsia"/>
          <w:bCs/>
          <w:color w:val="FF0000"/>
          <w:kern w:val="0"/>
          <w:szCs w:val="21"/>
          <w:u w:val="single"/>
        </w:rPr>
        <w:t>动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 </w:t>
      </w:r>
      <w:r w:rsidRPr="005271B1">
        <w:rPr>
          <w:rFonts w:ascii="宋体" w:eastAsia="宋体" w:hAnsi="宋体" w:cs="宋体"/>
          <w:bCs/>
          <w:kern w:val="0"/>
          <w:szCs w:val="21"/>
        </w:rPr>
        <w:t>能；而从最低点向上摆时，用力将身体由下蹲变为直立，此过程克服身体重力做功，增加了</w:t>
      </w:r>
      <w:r w:rsidRPr="005271B1">
        <w:rPr>
          <w:rFonts w:ascii="宋体" w:eastAsia="宋体" w:hAnsi="宋体" w:cs="宋体"/>
          <w:bCs/>
          <w:kern w:val="0"/>
          <w:szCs w:val="21"/>
        </w:rPr>
        <w:t>_</w:t>
      </w:r>
      <w:r w:rsidRPr="005271B1">
        <w:rPr>
          <w:rFonts w:ascii="宋体" w:eastAsia="宋体" w:hAnsi="宋体" w:cs="宋体" w:hint="eastAsia"/>
          <w:bCs/>
          <w:color w:val="FF0000"/>
          <w:kern w:val="0"/>
          <w:szCs w:val="21"/>
        </w:rPr>
        <w:t>机械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  </w:t>
      </w:r>
      <w:r w:rsidRPr="005271B1">
        <w:rPr>
          <w:rFonts w:ascii="宋体" w:eastAsia="宋体" w:hAnsi="宋体" w:cs="宋体"/>
          <w:bCs/>
          <w:kern w:val="0"/>
          <w:szCs w:val="21"/>
        </w:rPr>
        <w:t>能。如此循环往复，机械能越积越多，秋千就越荡越高</w:t>
      </w:r>
      <w:r w:rsidRPr="005271B1">
        <w:rPr>
          <w:rFonts w:ascii="宋体" w:eastAsia="宋体" w:hAnsi="宋体" w:cs="宋体"/>
          <w:bCs/>
          <w:kern w:val="0"/>
          <w:szCs w:val="21"/>
        </w:rPr>
        <w:br/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乐山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color w:val="000000"/>
          <w:szCs w:val="21"/>
        </w:rPr>
        <w:t>34</w:t>
      </w:r>
      <w:r w:rsidRPr="005271B1">
        <w:rPr>
          <w:rFonts w:ascii="宋体" w:eastAsia="宋体" w:hAnsi="宋体"/>
          <w:color w:val="000000"/>
          <w:szCs w:val="21"/>
        </w:rPr>
        <w:t>．在斜面上将一个重</w:t>
      </w:r>
      <w:r w:rsidRPr="005271B1">
        <w:rPr>
          <w:rFonts w:ascii="宋体" w:eastAsia="宋体" w:hAnsi="宋体"/>
          <w:color w:val="000000"/>
          <w:szCs w:val="21"/>
        </w:rPr>
        <w:t>600N</w:t>
      </w:r>
      <w:r w:rsidRPr="005271B1">
        <w:rPr>
          <w:rFonts w:ascii="宋体" w:eastAsia="宋体" w:hAnsi="宋体"/>
          <w:color w:val="000000"/>
          <w:szCs w:val="21"/>
        </w:rPr>
        <w:t>的物体匀速拉到高处，沿斜面向上的拉力</w:t>
      </w:r>
      <w:r w:rsidRPr="005271B1">
        <w:rPr>
          <w:rFonts w:ascii="宋体" w:eastAsia="宋体" w:hAnsi="宋体"/>
          <w:i/>
          <w:color w:val="000000"/>
          <w:szCs w:val="21"/>
        </w:rPr>
        <w:t>F</w:t>
      </w:r>
      <w:r w:rsidRPr="005271B1">
        <w:rPr>
          <w:rFonts w:ascii="宋体" w:eastAsia="宋体" w:hAnsi="宋体" w:hint="eastAsia"/>
          <w:color w:val="000000"/>
          <w:szCs w:val="21"/>
        </w:rPr>
        <w:t>=</w:t>
      </w:r>
      <w:r w:rsidRPr="005271B1">
        <w:rPr>
          <w:rFonts w:ascii="宋体" w:eastAsia="宋体" w:hAnsi="宋体"/>
          <w:color w:val="000000"/>
          <w:szCs w:val="21"/>
        </w:rPr>
        <w:t>400N</w:t>
      </w:r>
      <w:r w:rsidRPr="005271B1">
        <w:rPr>
          <w:rFonts w:ascii="宋体" w:eastAsia="宋体" w:hAnsi="宋体"/>
          <w:color w:val="000000"/>
          <w:szCs w:val="21"/>
        </w:rPr>
        <w:t>，拉动的距离</w:t>
      </w:r>
      <w:r w:rsidRPr="005271B1">
        <w:rPr>
          <w:rFonts w:ascii="宋体" w:eastAsia="宋体" w:hAnsi="宋体"/>
          <w:i/>
          <w:color w:val="000000"/>
          <w:szCs w:val="21"/>
        </w:rPr>
        <w:t>s</w:t>
      </w:r>
      <w:r w:rsidRPr="005271B1">
        <w:rPr>
          <w:rFonts w:ascii="宋体" w:eastAsia="宋体" w:hAnsi="宋体"/>
          <w:color w:val="000000"/>
          <w:szCs w:val="21"/>
        </w:rPr>
        <w:t>=4.5m</w:t>
      </w:r>
      <w:r w:rsidRPr="005271B1">
        <w:rPr>
          <w:rFonts w:ascii="宋体" w:eastAsia="宋体" w:hAnsi="宋体"/>
          <w:color w:val="000000"/>
          <w:szCs w:val="21"/>
        </w:rPr>
        <w:t>，提升高度</w:t>
      </w:r>
      <w:r w:rsidRPr="005271B1">
        <w:rPr>
          <w:rFonts w:ascii="宋体" w:eastAsia="宋体" w:hAnsi="宋体"/>
          <w:i/>
          <w:color w:val="000000"/>
          <w:szCs w:val="21"/>
        </w:rPr>
        <w:t>h</w:t>
      </w:r>
      <w:r w:rsidRPr="005271B1">
        <w:rPr>
          <w:rFonts w:ascii="宋体" w:eastAsia="宋体" w:hAnsi="宋体"/>
          <w:color w:val="000000"/>
          <w:szCs w:val="21"/>
        </w:rPr>
        <w:t>=1.8m</w:t>
      </w:r>
      <w:r w:rsidRPr="005271B1">
        <w:rPr>
          <w:rFonts w:ascii="宋体" w:eastAsia="宋体" w:hAnsi="宋体"/>
          <w:color w:val="000000"/>
          <w:szCs w:val="21"/>
        </w:rPr>
        <w:t>，所用时间</w:t>
      </w:r>
      <w:r w:rsidRPr="005271B1">
        <w:rPr>
          <w:rFonts w:ascii="宋体" w:eastAsia="宋体" w:hAnsi="宋体"/>
          <w:i/>
          <w:color w:val="000000"/>
          <w:szCs w:val="21"/>
        </w:rPr>
        <w:t>t</w:t>
      </w:r>
      <w:r w:rsidRPr="005271B1">
        <w:rPr>
          <w:rFonts w:ascii="宋体" w:eastAsia="宋体" w:hAnsi="宋体"/>
          <w:color w:val="000000"/>
          <w:szCs w:val="21"/>
        </w:rPr>
        <w:t>=30s</w:t>
      </w:r>
      <w:r w:rsidRPr="005271B1">
        <w:rPr>
          <w:rFonts w:ascii="宋体" w:eastAsia="宋体" w:hAnsi="宋体"/>
          <w:color w:val="000000"/>
          <w:szCs w:val="21"/>
        </w:rPr>
        <w:t>。则拉力</w:t>
      </w:r>
      <w:r w:rsidRPr="005271B1">
        <w:rPr>
          <w:rFonts w:ascii="宋体" w:eastAsia="宋体" w:hAnsi="宋体"/>
          <w:i/>
          <w:color w:val="000000"/>
          <w:szCs w:val="21"/>
        </w:rPr>
        <w:t>F</w:t>
      </w:r>
      <w:r w:rsidRPr="005271B1">
        <w:rPr>
          <w:rFonts w:ascii="宋体" w:eastAsia="宋体" w:hAnsi="宋体"/>
          <w:color w:val="000000"/>
          <w:szCs w:val="21"/>
        </w:rPr>
        <w:t>做功的功率</w:t>
      </w:r>
      <w:r w:rsidRPr="005271B1">
        <w:rPr>
          <w:rFonts w:ascii="宋体" w:eastAsia="宋体" w:hAnsi="宋体" w:hint="eastAsia"/>
          <w:color w:val="000000"/>
          <w:szCs w:val="21"/>
        </w:rPr>
        <w:t>为</w:t>
      </w:r>
      <w:r w:rsidRPr="005271B1">
        <w:rPr>
          <w:rFonts w:ascii="宋体" w:eastAsia="宋体" w:hAnsi="宋体"/>
          <w:color w:val="000000"/>
          <w:szCs w:val="21"/>
          <w:u w:val="single"/>
        </w:rPr>
        <w:t xml:space="preserve">  ▲  </w:t>
      </w:r>
      <w:r w:rsidRPr="005271B1">
        <w:rPr>
          <w:rFonts w:ascii="宋体" w:eastAsia="宋体" w:hAnsi="宋体"/>
          <w:color w:val="000000"/>
          <w:szCs w:val="21"/>
        </w:rPr>
        <w:t>W</w:t>
      </w:r>
      <w:r w:rsidRPr="005271B1">
        <w:rPr>
          <w:rFonts w:ascii="宋体" w:eastAsia="宋体" w:hAnsi="宋体"/>
          <w:color w:val="000000"/>
          <w:szCs w:val="21"/>
        </w:rPr>
        <w:t>，此过程中物体受到的摩擦力为</w:t>
      </w:r>
      <w:r w:rsidRPr="005271B1">
        <w:rPr>
          <w:rFonts w:ascii="宋体" w:eastAsia="宋体" w:hAnsi="宋体"/>
          <w:color w:val="000000"/>
          <w:szCs w:val="21"/>
          <w:u w:val="single"/>
        </w:rPr>
        <w:t xml:space="preserve">  ▲  </w:t>
      </w:r>
      <w:r w:rsidRPr="005271B1">
        <w:rPr>
          <w:rFonts w:ascii="宋体" w:eastAsia="宋体" w:hAnsi="宋体"/>
          <w:color w:val="000000"/>
          <w:szCs w:val="21"/>
        </w:rPr>
        <w:t>N</w:t>
      </w:r>
      <w:r w:rsidRPr="005271B1">
        <w:rPr>
          <w:rFonts w:ascii="宋体" w:eastAsia="宋体" w:hAnsi="宋体"/>
          <w:color w:val="000000"/>
          <w:szCs w:val="21"/>
        </w:rPr>
        <w:t>。</w:t>
      </w:r>
      <w:r w:rsidRPr="005271B1">
        <w:rPr>
          <w:rFonts w:ascii="宋体" w:eastAsia="宋体" w:hAnsi="宋体" w:hint="eastAsia"/>
          <w:color w:val="FF0000"/>
          <w:szCs w:val="21"/>
        </w:rPr>
        <w:t>60   160</w:t>
      </w:r>
    </w:p>
    <w:p w:rsidR="00A14467" w:rsidRPr="005271B1" w:rsidRDefault="00FD1B5C">
      <w:pPr>
        <w:pStyle w:val="a4"/>
        <w:widowControl/>
        <w:spacing w:beforeAutospacing="0" w:afterAutospacing="0"/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 w:hint="eastAsia"/>
          <w:b/>
          <w:bCs/>
          <w:sz w:val="28"/>
          <w:szCs w:val="28"/>
        </w:rPr>
        <w:t>三、实验探究</w:t>
      </w:r>
    </w:p>
    <w:p w:rsidR="00A14467" w:rsidRPr="005271B1" w:rsidRDefault="00FD1B5C">
      <w:pPr>
        <w:spacing w:line="0" w:lineRule="atLeast"/>
        <w:rPr>
          <w:rFonts w:ascii="宋体" w:eastAsia="宋体" w:hAnsi="宋体"/>
          <w:bCs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自贡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cs="Arial" w:hint="eastAsia"/>
          <w:bCs/>
          <w:szCs w:val="21"/>
          <w:shd w:val="clear" w:color="auto" w:fill="FFFFFF"/>
        </w:rPr>
        <w:t>（</w:t>
      </w:r>
      <w:r w:rsidRPr="005271B1">
        <w:rPr>
          <w:rFonts w:ascii="宋体" w:eastAsia="宋体" w:hAnsi="宋体" w:cs="Arial" w:hint="eastAsia"/>
          <w:bCs/>
          <w:szCs w:val="21"/>
          <w:shd w:val="clear" w:color="auto" w:fill="FFFFFF"/>
        </w:rPr>
        <w:t>2</w:t>
      </w:r>
      <w:r w:rsidRPr="005271B1">
        <w:rPr>
          <w:rFonts w:ascii="宋体" w:eastAsia="宋体" w:hAnsi="宋体" w:cs="Arial" w:hint="eastAsia"/>
          <w:bCs/>
          <w:szCs w:val="21"/>
          <w:shd w:val="clear" w:color="auto" w:fill="FFFFFF"/>
        </w:rPr>
        <w:t>）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如图所示</w:t>
      </w:r>
      <w:r w:rsidRPr="005271B1">
        <w:rPr>
          <w:rStyle w:val="w0"/>
          <w:rFonts w:ascii="宋体" w:eastAsia="宋体" w:hAnsi="宋体" w:cs="Arial"/>
          <w:bCs/>
          <w:szCs w:val="21"/>
          <w:shd w:val="clear" w:color="auto" w:fill="FFFFFF"/>
        </w:rPr>
        <w:t>,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轻质杠杆的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A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点挂</w:t>
      </w:r>
      <w:proofErr w:type="gramStart"/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一</w:t>
      </w:r>
      <w:proofErr w:type="gramEnd"/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重物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G</w:t>
      </w:r>
      <w:r w:rsidRPr="005271B1">
        <w:rPr>
          <w:rStyle w:val="w0"/>
          <w:rFonts w:ascii="宋体" w:eastAsia="宋体" w:hAnsi="宋体" w:cs="Arial"/>
          <w:bCs/>
          <w:szCs w:val="21"/>
          <w:shd w:val="clear" w:color="auto" w:fill="FFFFFF"/>
        </w:rPr>
        <w:t>,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绳受的拉力为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F</w:t>
      </w:r>
      <w:r w:rsidRPr="005271B1">
        <w:rPr>
          <w:rStyle w:val="w0"/>
          <w:rFonts w:ascii="宋体" w:eastAsia="宋体" w:hAnsi="宋体" w:cs="Arial"/>
          <w:bCs/>
          <w:sz w:val="18"/>
          <w:szCs w:val="18"/>
          <w:shd w:val="clear" w:color="auto" w:fill="FFFFFF"/>
        </w:rPr>
        <w:t>2</w:t>
      </w:r>
      <w:r w:rsidRPr="005271B1">
        <w:rPr>
          <w:rStyle w:val="w0"/>
          <w:rFonts w:ascii="宋体" w:eastAsia="宋体" w:hAnsi="宋体" w:cs="Arial"/>
          <w:bCs/>
          <w:szCs w:val="21"/>
          <w:shd w:val="clear" w:color="auto" w:fill="FFFFFF"/>
        </w:rPr>
        <w:t>,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O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为杠杆的支点。请在杠杆的端点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B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处画出使杠杆保持静止的最小的力</w:t>
      </w:r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F</w:t>
      </w:r>
      <w:r w:rsidRPr="005271B1">
        <w:rPr>
          <w:rStyle w:val="w0"/>
          <w:rFonts w:ascii="宋体" w:eastAsia="宋体" w:hAnsi="宋体" w:cs="Arial"/>
          <w:bCs/>
          <w:i/>
          <w:iCs/>
          <w:sz w:val="18"/>
          <w:szCs w:val="18"/>
          <w:shd w:val="clear" w:color="auto" w:fill="FFFFFF"/>
        </w:rPr>
        <w:t>l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的示意图</w:t>
      </w:r>
      <w:r w:rsidRPr="005271B1">
        <w:rPr>
          <w:rStyle w:val="w0"/>
          <w:rFonts w:ascii="宋体" w:eastAsia="宋体" w:hAnsi="宋体" w:cs="Arial"/>
          <w:bCs/>
          <w:szCs w:val="21"/>
          <w:shd w:val="clear" w:color="auto" w:fill="FFFFFF"/>
        </w:rPr>
        <w:t>,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并</w:t>
      </w:r>
      <w:proofErr w:type="gramStart"/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作出</w:t>
      </w:r>
      <w:proofErr w:type="gramEnd"/>
      <w:r w:rsidRPr="005271B1">
        <w:rPr>
          <w:rStyle w:val="w0"/>
          <w:rFonts w:ascii="宋体" w:eastAsia="宋体" w:hAnsi="宋体" w:cs="Arial"/>
          <w:bCs/>
          <w:i/>
          <w:iCs/>
          <w:szCs w:val="21"/>
          <w:shd w:val="clear" w:color="auto" w:fill="FFFFFF"/>
        </w:rPr>
        <w:t>F</w:t>
      </w:r>
      <w:r w:rsidRPr="005271B1">
        <w:rPr>
          <w:rStyle w:val="w0"/>
          <w:rFonts w:ascii="宋体" w:eastAsia="宋体" w:hAnsi="宋体" w:cs="Arial"/>
          <w:bCs/>
          <w:sz w:val="18"/>
          <w:szCs w:val="18"/>
          <w:shd w:val="clear" w:color="auto" w:fill="FFFFFF"/>
        </w:rPr>
        <w:t>2</w:t>
      </w:r>
      <w:r w:rsidRPr="005271B1">
        <w:rPr>
          <w:rFonts w:ascii="宋体" w:eastAsia="宋体" w:hAnsi="宋体" w:cs="Arial"/>
          <w:bCs/>
          <w:szCs w:val="21"/>
          <w:shd w:val="clear" w:color="auto" w:fill="FFFFFF"/>
        </w:rPr>
        <w:t>的力臂</w:t>
      </w:r>
    </w:p>
    <w:p w:rsidR="00A14467" w:rsidRPr="005271B1" w:rsidRDefault="00FD1B5C">
      <w:pPr>
        <w:spacing w:line="0" w:lineRule="atLeast"/>
        <w:rPr>
          <w:rFonts w:ascii="宋体" w:eastAsia="宋体" w:hAnsi="宋体"/>
          <w:bCs/>
        </w:rPr>
      </w:pPr>
      <w:r w:rsidRPr="005271B1">
        <w:rPr>
          <w:rFonts w:ascii="宋体" w:eastAsia="宋体" w:hAnsi="宋体"/>
          <w:bCs/>
          <w:noProof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181610</wp:posOffset>
            </wp:positionV>
            <wp:extent cx="949960" cy="727710"/>
            <wp:effectExtent l="0" t="0" r="2540" b="15240"/>
            <wp:wrapTight wrapText="bothSides">
              <wp:wrapPolygon edited="0">
                <wp:start x="0" y="0"/>
                <wp:lineTo x="0" y="20921"/>
                <wp:lineTo x="21225" y="20921"/>
                <wp:lineTo x="21225" y="0"/>
                <wp:lineTo x="0" y="0"/>
              </wp:wrapPolygon>
            </wp:wrapTight>
            <wp:docPr id="2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49960" cy="7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bCs/>
        </w:rPr>
        <w:t>答案：</w:t>
      </w:r>
      <w:r w:rsidRPr="005271B1">
        <w:rPr>
          <w:rFonts w:ascii="宋体" w:eastAsia="宋体" w:hAnsi="宋体"/>
          <w:bCs/>
          <w:noProof/>
        </w:rPr>
        <w:drawing>
          <wp:inline distT="0" distB="0" distL="114300" distR="114300">
            <wp:extent cx="1096010" cy="718185"/>
            <wp:effectExtent l="0" t="0" r="8890" b="5715"/>
            <wp:docPr id="2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096010" cy="7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A14467">
      <w:pPr>
        <w:spacing w:line="0" w:lineRule="atLeast"/>
        <w:rPr>
          <w:rFonts w:ascii="宋体" w:eastAsia="宋体" w:hAnsi="宋体"/>
          <w:szCs w:val="21"/>
        </w:rPr>
      </w:pPr>
    </w:p>
    <w:p w:rsidR="00A14467" w:rsidRPr="003466B9" w:rsidRDefault="00FD1B5C">
      <w:pPr>
        <w:spacing w:line="0" w:lineRule="atLeast"/>
        <w:rPr>
          <w:rFonts w:ascii="宋体" w:eastAsia="宋体" w:hAnsi="宋体" w:hint="eastAsia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武威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/>
        </w:rPr>
        <w:t>4</w:t>
      </w:r>
      <w:r w:rsidRPr="005271B1">
        <w:rPr>
          <w:rFonts w:ascii="宋体" w:eastAsia="宋体" w:hAnsi="宋体"/>
        </w:rPr>
        <w:t>分）（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>如图甲所示是羊角锤的示意图，请画出用</w:t>
      </w:r>
      <w:proofErr w:type="gramStart"/>
      <w:r w:rsidRPr="005271B1">
        <w:rPr>
          <w:rFonts w:ascii="宋体" w:eastAsia="宋体" w:hAnsi="宋体"/>
        </w:rPr>
        <w:t>羊角锤撬铁钉</w:t>
      </w:r>
      <w:proofErr w:type="gramEnd"/>
      <w:r w:rsidRPr="005271B1">
        <w:rPr>
          <w:rFonts w:ascii="宋体" w:eastAsia="宋体" w:hAnsi="宋体"/>
        </w:rPr>
        <w:t>时最小动力</w:t>
      </w:r>
      <w:r w:rsidRPr="005271B1">
        <w:rPr>
          <w:rFonts w:ascii="宋体" w:eastAsia="宋体" w:hAnsi="宋体"/>
          <w:i/>
        </w:rPr>
        <w:t>F</w:t>
      </w:r>
      <w:r w:rsidRPr="005271B1">
        <w:rPr>
          <w:rFonts w:ascii="宋体" w:eastAsia="宋体" w:hAnsi="宋体" w:hint="eastAsia"/>
        </w:rPr>
        <w:t>的示意图</w:t>
      </w:r>
    </w:p>
    <w:p w:rsidR="00A14467" w:rsidRPr="005271B1" w:rsidRDefault="00FD1B5C">
      <w:pPr>
        <w:spacing w:line="0" w:lineRule="atLeast"/>
        <w:rPr>
          <w:rFonts w:ascii="宋体" w:eastAsia="宋体" w:hAnsi="宋体" w:hint="eastAsia"/>
          <w:szCs w:val="21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707390" cy="972820"/>
            <wp:effectExtent l="0" t="0" r="16510" b="17780"/>
            <wp:docPr id="379" name="图片 32" descr="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32" descr="a5"/>
                    <pic:cNvPicPr>
                      <a:picLocks noChangeAspect="1"/>
                    </pic:cNvPicPr>
                  </pic:nvPicPr>
                  <pic:blipFill>
                    <a:blip r:embed="rId81"/>
                    <a:srcRect r="72636" b="12507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114300" distR="114300">
            <wp:extent cx="736600" cy="1238885"/>
            <wp:effectExtent l="0" t="0" r="6350" b="18415"/>
            <wp:docPr id="38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33"/>
                    <pic:cNvPicPr>
                      <a:picLocks noChangeAspect="1"/>
                    </pic:cNvPicPr>
                  </pic:nvPicPr>
                  <pic:blipFill>
                    <a:blip r:embed="rId82"/>
                    <a:srcRect l="40317" r="44616"/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1665605</wp:posOffset>
            </wp:positionH>
            <wp:positionV relativeFrom="paragraph">
              <wp:posOffset>514985</wp:posOffset>
            </wp:positionV>
            <wp:extent cx="1569085" cy="717550"/>
            <wp:effectExtent l="0" t="0" r="12065" b="6350"/>
            <wp:wrapTight wrapText="bothSides">
              <wp:wrapPolygon edited="0">
                <wp:start x="0" y="0"/>
                <wp:lineTo x="0" y="21218"/>
                <wp:lineTo x="21242" y="21218"/>
                <wp:lineTo x="21242" y="0"/>
                <wp:lineTo x="0" y="0"/>
              </wp:wrapPolygon>
            </wp:wrapTight>
            <wp:docPr id="210" name="图片 46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46" descr="菁优网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9085" cy="71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眉山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szCs w:val="21"/>
        </w:rPr>
        <w:fldChar w:fldCharType="begin"/>
      </w:r>
      <w:r w:rsidRPr="005271B1">
        <w:rPr>
          <w:rFonts w:ascii="宋体" w:eastAsia="宋体" w:hAnsi="宋体"/>
          <w:szCs w:val="21"/>
        </w:rPr>
        <w:instrText xml:space="preserve"> AUTONUM  \* Arabic \s . </w:instrText>
      </w:r>
      <w:r w:rsidRPr="005271B1">
        <w:rPr>
          <w:rFonts w:ascii="宋体" w:eastAsia="宋体" w:hAnsi="宋体"/>
          <w:szCs w:val="21"/>
        </w:rPr>
        <w:fldChar w:fldCharType="end"/>
      </w:r>
      <w:r w:rsidRPr="005271B1">
        <w:rPr>
          <w:rFonts w:ascii="宋体" w:eastAsia="宋体" w:hAnsi="宋体" w:hint="eastAsia"/>
          <w:szCs w:val="21"/>
        </w:rPr>
        <w:t>．</w:t>
      </w:r>
      <w:r w:rsidRPr="005271B1">
        <w:rPr>
          <w:rFonts w:ascii="宋体" w:eastAsia="宋体" w:hAnsi="宋体"/>
        </w:rPr>
        <w:t>如图所示，用一根硬棒搬动一个石块，棒的上端</w:t>
      </w:r>
      <w:r w:rsidRPr="005271B1">
        <w:rPr>
          <w:rFonts w:ascii="宋体" w:eastAsia="宋体" w:hAnsi="宋体" w:hint="eastAsia"/>
        </w:rPr>
        <w:t>A</w:t>
      </w:r>
      <w:r w:rsidRPr="005271B1">
        <w:rPr>
          <w:rFonts w:ascii="宋体" w:eastAsia="宋体" w:hAnsi="宋体"/>
        </w:rPr>
        <w:t>是动力的作用点，若要用最小的力搬动石块，请标出杠杆的支点</w:t>
      </w:r>
      <w:r w:rsidRPr="005271B1">
        <w:rPr>
          <w:rFonts w:ascii="宋体" w:eastAsia="宋体" w:hAnsi="宋体" w:hint="eastAsia"/>
        </w:rPr>
        <w:t>O</w:t>
      </w:r>
      <w:r w:rsidRPr="005271B1">
        <w:rPr>
          <w:rFonts w:ascii="宋体" w:eastAsia="宋体" w:hAnsi="宋体"/>
        </w:rPr>
        <w:t>，并画出最小动力</w:t>
      </w:r>
      <w:r w:rsidRPr="005271B1">
        <w:rPr>
          <w:rFonts w:ascii="宋体" w:eastAsia="宋体" w:hAnsi="宋体"/>
        </w:rPr>
        <w:t>F</w:t>
      </w:r>
      <w:r w:rsidRPr="005271B1">
        <w:rPr>
          <w:rFonts w:ascii="宋体" w:eastAsia="宋体" w:hAnsi="宋体"/>
        </w:rPr>
        <w:t>的示意图。</w:t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3440430</wp:posOffset>
            </wp:positionH>
            <wp:positionV relativeFrom="paragraph">
              <wp:posOffset>149225</wp:posOffset>
            </wp:positionV>
            <wp:extent cx="1085850" cy="772795"/>
            <wp:effectExtent l="0" t="0" r="0" b="8255"/>
            <wp:wrapTight wrapText="bothSides">
              <wp:wrapPolygon edited="0">
                <wp:start x="0" y="0"/>
                <wp:lineTo x="0" y="21298"/>
                <wp:lineTo x="21221" y="21298"/>
                <wp:lineTo x="21221" y="0"/>
                <wp:lineTo x="0" y="0"/>
              </wp:wrapPolygon>
            </wp:wrapTight>
            <wp:docPr id="2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4467" w:rsidRPr="005271B1" w:rsidRDefault="00A14467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szCs w:val="21"/>
        </w:rPr>
      </w:pPr>
    </w:p>
    <w:p w:rsidR="00A14467" w:rsidRDefault="00A14467" w:rsidP="003466B9">
      <w:pPr>
        <w:spacing w:line="0" w:lineRule="atLeast"/>
        <w:textAlignment w:val="center"/>
        <w:rPr>
          <w:rFonts w:ascii="宋体" w:eastAsia="宋体" w:hAnsi="宋体"/>
          <w:szCs w:val="21"/>
        </w:rPr>
      </w:pPr>
    </w:p>
    <w:p w:rsidR="003466B9" w:rsidRPr="003466B9" w:rsidRDefault="003466B9" w:rsidP="003466B9">
      <w:pPr>
        <w:spacing w:line="0" w:lineRule="atLeast"/>
        <w:textAlignment w:val="center"/>
        <w:rPr>
          <w:rFonts w:ascii="宋体" w:eastAsia="宋体" w:hAnsi="宋体" w:hint="eastAsia"/>
          <w:szCs w:val="21"/>
        </w:rPr>
      </w:pPr>
    </w:p>
    <w:p w:rsidR="00A14467" w:rsidRPr="005271B1" w:rsidRDefault="00FD1B5C">
      <w:pPr>
        <w:spacing w:line="257" w:lineRule="exact"/>
        <w:ind w:left="840" w:hanging="419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深圳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）如右图所示，在</w:t>
      </w:r>
      <w:r w:rsidRPr="005271B1">
        <w:rPr>
          <w:rFonts w:ascii="宋体" w:eastAsia="宋体" w:hAnsi="宋体"/>
        </w:rPr>
        <w:t xml:space="preserve"> C </w:t>
      </w:r>
      <w:r w:rsidRPr="005271B1">
        <w:rPr>
          <w:rFonts w:ascii="宋体" w:eastAsia="宋体" w:hAnsi="宋体"/>
        </w:rPr>
        <w:t>点用力把桌腿</w:t>
      </w:r>
      <w:r w:rsidRPr="005271B1">
        <w:rPr>
          <w:rFonts w:ascii="宋体" w:eastAsia="宋体" w:hAnsi="宋体"/>
        </w:rPr>
        <w:t xml:space="preserve"> A </w:t>
      </w:r>
      <w:r w:rsidRPr="005271B1">
        <w:rPr>
          <w:rFonts w:ascii="宋体" w:eastAsia="宋体" w:hAnsi="宋体"/>
        </w:rPr>
        <w:t>抬离地面时，桌腿</w:t>
      </w:r>
      <w:r w:rsidRPr="005271B1">
        <w:rPr>
          <w:rFonts w:ascii="宋体" w:eastAsia="宋体" w:hAnsi="宋体"/>
        </w:rPr>
        <w:t xml:space="preserve"> B </w:t>
      </w:r>
      <w:r w:rsidRPr="005271B1">
        <w:rPr>
          <w:rFonts w:ascii="宋体" w:eastAsia="宋体" w:hAnsi="宋体"/>
        </w:rPr>
        <w:t>始终没有移动，请在</w:t>
      </w:r>
      <w:r w:rsidRPr="005271B1">
        <w:rPr>
          <w:rFonts w:ascii="宋体" w:eastAsia="宋体" w:hAnsi="宋体"/>
        </w:rPr>
        <w:t xml:space="preserve"> C </w:t>
      </w:r>
      <w:r w:rsidRPr="005271B1">
        <w:rPr>
          <w:rFonts w:ascii="宋体" w:eastAsia="宋体" w:hAnsi="宋体"/>
        </w:rPr>
        <w:t>点画出最小作用力的示意图。</w:t>
      </w:r>
    </w:p>
    <w:p w:rsidR="00A14467" w:rsidRPr="005271B1" w:rsidRDefault="003466B9">
      <w:pPr>
        <w:spacing w:line="2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3351219</wp:posOffset>
            </wp:positionH>
            <wp:positionV relativeFrom="paragraph">
              <wp:posOffset>53268</wp:posOffset>
            </wp:positionV>
            <wp:extent cx="967105" cy="864235"/>
            <wp:effectExtent l="0" t="0" r="4445" b="12065"/>
            <wp:wrapNone/>
            <wp:docPr id="28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5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67105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4467" w:rsidRPr="005271B1" w:rsidRDefault="003466B9">
      <w:pPr>
        <w:spacing w:line="20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511451</wp:posOffset>
            </wp:positionH>
            <wp:positionV relativeFrom="paragraph">
              <wp:posOffset>6746</wp:posOffset>
            </wp:positionV>
            <wp:extent cx="1567180" cy="688340"/>
            <wp:effectExtent l="0" t="0" r="13970" b="16510"/>
            <wp:wrapNone/>
            <wp:docPr id="28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5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FD1B5C">
      <w:pPr>
        <w:spacing w:line="240" w:lineRule="exact"/>
        <w:ind w:firstLineChars="1700" w:firstLine="357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【答案】</w:t>
      </w:r>
    </w:p>
    <w:p w:rsidR="00A14467" w:rsidRPr="005271B1" w:rsidRDefault="00A14467">
      <w:pPr>
        <w:spacing w:line="239" w:lineRule="exact"/>
        <w:rPr>
          <w:rFonts w:ascii="宋体" w:eastAsia="宋体" w:hAnsi="宋体" w:hint="eastAsia"/>
        </w:rPr>
      </w:pP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szCs w:val="21"/>
        </w:rPr>
        <w:lastRenderedPageBreak/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广东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kern w:val="0"/>
          <w:szCs w:val="21"/>
        </w:rPr>
        <w:t>15</w:t>
      </w:r>
      <w:r w:rsidRPr="005271B1">
        <w:rPr>
          <w:rFonts w:ascii="宋体" w:eastAsia="宋体" w:hAnsi="宋体" w:hint="eastAsia"/>
          <w:kern w:val="0"/>
          <w:szCs w:val="21"/>
        </w:rPr>
        <w:t>．（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分）如图所示，用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150N</w:t>
      </w:r>
      <w:r w:rsidRPr="005271B1">
        <w:rPr>
          <w:rFonts w:ascii="宋体" w:eastAsia="宋体" w:hAnsi="宋体" w:hint="eastAsia"/>
          <w:kern w:val="0"/>
          <w:szCs w:val="21"/>
        </w:rPr>
        <w:t>的力使木箱沿水平方向做匀速直线运动（不计滑轮重及绳与滑轮间的摩擦），请在图中画出木箱此时受到的摩擦力并标出摩擦力的大小。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1399540" cy="618490"/>
            <wp:effectExtent l="0" t="0" r="10160" b="10160"/>
            <wp:docPr id="135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9" descr=" "/>
                    <pic:cNvPicPr>
                      <a:picLocks noChangeAspect="1"/>
                    </pic:cNvPicPr>
                  </pic:nvPicPr>
                  <pic:blipFill>
                    <a:blip r:embed="rId87"/>
                    <a:srcRect r="720" b="1616"/>
                    <a:stretch>
                      <a:fillRect/>
                    </a:stretch>
                  </pic:blipFill>
                  <pic:spPr>
                    <a:xfrm>
                      <a:off x="0" y="0"/>
                      <a:ext cx="139954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【分析】</w:t>
      </w: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）此题为滑轮组拉动物体前进，要克服物体与地面间的摩擦力，因为两段绳子拉着物体，所以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36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20" descr=" "/>
                    <pic:cNvPicPr>
                      <a:picLocks noChangeAspect="1"/>
                    </pic:cNvPicPr>
                  </pic:nvPicPr>
                  <pic:blipFill>
                    <a:blip r:embed="rId88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摩</w:t>
      </w:r>
      <w:r w:rsidRPr="005271B1">
        <w:rPr>
          <w:rFonts w:ascii="宋体" w:eastAsia="宋体" w:hAnsi="宋体" w:hint="eastAsia"/>
          <w:kern w:val="0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画力的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示意图的一般步骤为：一画简图二定点，三画线，四画尖，五把力的符号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标尖边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。按照这个作图步骤，很容易能够画出指定力的示意图。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【解答】</w:t>
      </w:r>
      <w:r w:rsidRPr="005271B1">
        <w:rPr>
          <w:rFonts w:ascii="宋体" w:eastAsia="宋体" w:hAnsi="宋体" w:hint="eastAsia"/>
          <w:kern w:val="0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由图可知滑轮组有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段绳子，因为用滑轮组拉动木箱向左做匀速直线运动，不计滑轮重及绳与滑轮间的摩擦，所以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37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21" descr=" "/>
                    <pic:cNvPicPr>
                      <a:picLocks noChangeAspect="1"/>
                    </pic:cNvPicPr>
                  </pic:nvPicPr>
                  <pic:blipFill>
                    <a:blip r:embed="rId88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摩</w:t>
      </w:r>
      <w:r w:rsidRPr="005271B1">
        <w:rPr>
          <w:rFonts w:ascii="宋体" w:eastAsia="宋体" w:hAnsi="宋体" w:hint="eastAsia"/>
          <w:kern w:val="0"/>
          <w:szCs w:val="21"/>
        </w:rPr>
        <w:t>，则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摩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150N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300N</w:t>
      </w:r>
      <w:r w:rsidRPr="005271B1">
        <w:rPr>
          <w:rFonts w:ascii="宋体" w:eastAsia="宋体" w:hAnsi="宋体" w:hint="eastAsia"/>
          <w:kern w:val="0"/>
          <w:szCs w:val="21"/>
        </w:rPr>
        <w:t>；摩擦力的方向向右。如图所示：</w:t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2161540" cy="580390"/>
            <wp:effectExtent l="0" t="0" r="10160" b="10160"/>
            <wp:docPr id="138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22" descr=" "/>
                    <pic:cNvPicPr>
                      <a:picLocks noChangeAspect="1"/>
                    </pic:cNvPicPr>
                  </pic:nvPicPr>
                  <pic:blipFill>
                    <a:blip r:embed="rId89"/>
                    <a:srcRect r="468" b="1721"/>
                    <a:stretch>
                      <a:fillRect/>
                    </a:stretch>
                  </pic:blipFill>
                  <pic:spPr>
                    <a:xfrm>
                      <a:off x="0" y="0"/>
                      <a:ext cx="216154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wordWrap w:val="0"/>
        <w:snapToGrid w:val="0"/>
        <w:spacing w:line="0" w:lineRule="atLeast"/>
        <w:ind w:leftChars="-150" w:left="-315"/>
        <w:rPr>
          <w:rFonts w:ascii="宋体" w:eastAsia="宋体" w:hAnsi="宋体" w:cs="Times New Roman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淮安）</w:t>
      </w:r>
      <w:r w:rsidRPr="005271B1">
        <w:rPr>
          <w:rFonts w:ascii="宋体" w:eastAsia="宋体" w:hAnsi="宋体" w:cs="Times New Roman"/>
          <w:szCs w:val="21"/>
        </w:rPr>
        <w:t>小明在</w:t>
      </w:r>
      <w:r w:rsidRPr="005271B1">
        <w:rPr>
          <w:rFonts w:ascii="宋体" w:eastAsia="宋体" w:hAnsi="宋体" w:cs="Times New Roman"/>
          <w:szCs w:val="21"/>
        </w:rPr>
        <w:t>“</w:t>
      </w:r>
      <w:r w:rsidRPr="005271B1">
        <w:rPr>
          <w:rFonts w:ascii="宋体" w:eastAsia="宋体" w:hAnsi="宋体" w:cs="Times New Roman"/>
          <w:szCs w:val="21"/>
        </w:rPr>
        <w:t>探究杠杆平衡条件</w:t>
      </w:r>
      <w:r w:rsidRPr="005271B1">
        <w:rPr>
          <w:rFonts w:ascii="宋体" w:eastAsia="宋体" w:hAnsi="宋体" w:cs="Times New Roman"/>
          <w:szCs w:val="21"/>
        </w:rPr>
        <w:t>”</w:t>
      </w:r>
      <w:r w:rsidRPr="005271B1">
        <w:rPr>
          <w:rFonts w:ascii="宋体" w:eastAsia="宋体" w:hAnsi="宋体" w:cs="Times New Roman"/>
          <w:szCs w:val="21"/>
        </w:rPr>
        <w:t>的实验</w:t>
      </w:r>
      <w:proofErr w:type="gramStart"/>
      <w:r w:rsidRPr="005271B1">
        <w:rPr>
          <w:rFonts w:ascii="宋体" w:eastAsia="宋体" w:hAnsi="宋体" w:cs="Times New Roman"/>
          <w:szCs w:val="21"/>
        </w:rPr>
        <w:t>屮</w:t>
      </w:r>
      <w:proofErr w:type="gramEnd"/>
      <w:r w:rsidRPr="005271B1">
        <w:rPr>
          <w:rFonts w:ascii="宋体" w:eastAsia="宋体" w:hAnsi="宋体" w:cs="Times New Roman"/>
          <w:szCs w:val="21"/>
        </w:rPr>
        <w:t>：</w:t>
      </w:r>
    </w:p>
    <w:p w:rsidR="00A14467" w:rsidRPr="005271B1" w:rsidRDefault="00FD1B5C">
      <w:pPr>
        <w:wordWrap w:val="0"/>
        <w:snapToGrid w:val="0"/>
        <w:spacing w:line="0" w:lineRule="atLeast"/>
        <w:ind w:left="525" w:hangingChars="250" w:hanging="525"/>
        <w:rPr>
          <w:rFonts w:ascii="宋体" w:eastAsia="宋体" w:hAnsi="宋体" w:cs="Times New Roman"/>
          <w:szCs w:val="21"/>
        </w:rPr>
      </w:pPr>
      <w:r w:rsidRPr="005271B1">
        <w:rPr>
          <w:rFonts w:ascii="宋体" w:eastAsia="宋体" w:hAnsi="宋体" w:cs="Times New Roman"/>
          <w:szCs w:val="21"/>
        </w:rPr>
        <w:t>（</w:t>
      </w:r>
      <w:r w:rsidRPr="005271B1">
        <w:rPr>
          <w:rFonts w:ascii="宋体" w:eastAsia="宋体" w:hAnsi="宋体" w:cs="Times New Roman"/>
          <w:szCs w:val="21"/>
        </w:rPr>
        <w:t>1</w:t>
      </w:r>
      <w:r w:rsidRPr="005271B1">
        <w:rPr>
          <w:rFonts w:ascii="宋体" w:eastAsia="宋体" w:hAnsi="宋体" w:cs="Times New Roman"/>
          <w:szCs w:val="21"/>
        </w:rPr>
        <w:t>）实验前调节平衡</w:t>
      </w:r>
      <w:proofErr w:type="gramStart"/>
      <w:r w:rsidRPr="005271B1">
        <w:rPr>
          <w:rFonts w:ascii="宋体" w:eastAsia="宋体" w:hAnsi="宋体" w:cs="Times New Roman"/>
          <w:szCs w:val="21"/>
        </w:rPr>
        <w:t>蜾母使</w:t>
      </w:r>
      <w:proofErr w:type="gramEnd"/>
      <w:r w:rsidRPr="005271B1">
        <w:rPr>
          <w:rFonts w:ascii="宋体" w:eastAsia="宋体" w:hAnsi="宋体" w:cs="Times New Roman"/>
          <w:szCs w:val="21"/>
        </w:rPr>
        <w:t>杠杆在水平位置平衡，目的之一是方便测量</w:t>
      </w:r>
      <w:r w:rsidRPr="005271B1">
        <w:rPr>
          <w:rFonts w:ascii="宋体" w:eastAsia="宋体" w:hAnsi="宋体" w:cs="Times New Roman"/>
          <w:szCs w:val="21"/>
          <w:u w:val="single"/>
        </w:rPr>
        <w:t xml:space="preserve">     ▲    </w:t>
      </w:r>
      <w:r w:rsidRPr="005271B1">
        <w:rPr>
          <w:rFonts w:ascii="宋体" w:eastAsia="宋体" w:hAnsi="宋体" w:cs="Times New Roman"/>
          <w:szCs w:val="21"/>
        </w:rPr>
        <w:t>；</w:t>
      </w:r>
      <w:r w:rsidRPr="005271B1">
        <w:rPr>
          <w:rFonts w:ascii="宋体" w:eastAsia="宋体" w:hAnsi="宋体" w:cs="Times New Roman" w:hint="eastAsia"/>
          <w:color w:val="FF0000"/>
          <w:szCs w:val="21"/>
        </w:rPr>
        <w:t>力臂</w:t>
      </w:r>
    </w:p>
    <w:p w:rsidR="00A14467" w:rsidRPr="005271B1" w:rsidRDefault="00FD1B5C">
      <w:pPr>
        <w:wordWrap w:val="0"/>
        <w:snapToGrid w:val="0"/>
        <w:spacing w:line="0" w:lineRule="atLeast"/>
        <w:ind w:left="525" w:hangingChars="250" w:hanging="525"/>
        <w:rPr>
          <w:rFonts w:ascii="宋体" w:eastAsia="宋体" w:hAnsi="宋体" w:cs="Times New Roman"/>
          <w:szCs w:val="21"/>
        </w:rPr>
      </w:pPr>
      <w:r w:rsidRPr="005271B1">
        <w:rPr>
          <w:rFonts w:ascii="宋体" w:eastAsia="宋体" w:hAnsi="宋体" w:cs="Times New Roman"/>
          <w:szCs w:val="21"/>
        </w:rPr>
        <w:t>（</w:t>
      </w:r>
      <w:r w:rsidRPr="005271B1">
        <w:rPr>
          <w:rFonts w:ascii="宋体" w:eastAsia="宋体" w:hAnsi="宋体" w:cs="Times New Roman"/>
          <w:szCs w:val="21"/>
        </w:rPr>
        <w:t>2</w:t>
      </w:r>
      <w:r w:rsidRPr="005271B1">
        <w:rPr>
          <w:rFonts w:ascii="宋体" w:eastAsia="宋体" w:hAnsi="宋体" w:cs="Times New Roman"/>
          <w:szCs w:val="21"/>
        </w:rPr>
        <w:t>）如图</w:t>
      </w:r>
      <w:r w:rsidRPr="005271B1">
        <w:rPr>
          <w:rFonts w:ascii="宋体" w:eastAsia="宋体" w:hAnsi="宋体" w:cs="Times New Roman" w:hint="eastAsia"/>
          <w:szCs w:val="21"/>
        </w:rPr>
        <w:t>甲</w:t>
      </w:r>
      <w:r w:rsidRPr="005271B1">
        <w:rPr>
          <w:rFonts w:ascii="宋体" w:eastAsia="宋体" w:hAnsi="宋体" w:cs="Times New Roman"/>
          <w:szCs w:val="21"/>
        </w:rPr>
        <w:t>所示。在杠扦左边</w:t>
      </w:r>
      <w:r w:rsidRPr="005271B1">
        <w:rPr>
          <w:rFonts w:ascii="宋体" w:eastAsia="宋体" w:hAnsi="宋体" w:cs="Times New Roman" w:hint="eastAsia"/>
          <w:szCs w:val="21"/>
        </w:rPr>
        <w:t>A</w:t>
      </w:r>
      <w:r w:rsidRPr="005271B1">
        <w:rPr>
          <w:rFonts w:ascii="宋体" w:eastAsia="宋体" w:hAnsi="宋体" w:cs="Times New Roman"/>
          <w:szCs w:val="21"/>
        </w:rPr>
        <w:t>处挂</w:t>
      </w:r>
      <w:r w:rsidRPr="005271B1">
        <w:rPr>
          <w:rFonts w:ascii="宋体" w:eastAsia="宋体" w:hAnsi="宋体" w:cs="Times New Roman"/>
          <w:szCs w:val="21"/>
        </w:rPr>
        <w:t>4</w:t>
      </w:r>
      <w:r w:rsidRPr="005271B1">
        <w:rPr>
          <w:rFonts w:ascii="宋体" w:eastAsia="宋体" w:hAnsi="宋体" w:cs="Times New Roman"/>
          <w:szCs w:val="21"/>
        </w:rPr>
        <w:t>个钩码。要使杠杆在水平</w:t>
      </w:r>
      <w:r w:rsidRPr="005271B1">
        <w:rPr>
          <w:rFonts w:ascii="宋体" w:eastAsia="宋体" w:hAnsi="宋体" w:cs="Times New Roman" w:hint="eastAsia"/>
          <w:szCs w:val="21"/>
        </w:rPr>
        <w:t>位置平衡，在</w:t>
      </w:r>
      <w:r w:rsidRPr="005271B1">
        <w:rPr>
          <w:rFonts w:ascii="宋体" w:eastAsia="宋体" w:hAnsi="宋体" w:cs="Times New Roman" w:hint="eastAsia"/>
          <w:szCs w:val="21"/>
        </w:rPr>
        <w:t>B</w:t>
      </w:r>
      <w:r w:rsidRPr="005271B1">
        <w:rPr>
          <w:rFonts w:ascii="宋体" w:eastAsia="宋体" w:hAnsi="宋体" w:cs="Times New Roman"/>
          <w:szCs w:val="21"/>
        </w:rPr>
        <w:t xml:space="preserve"> </w:t>
      </w:r>
      <w:r w:rsidRPr="005271B1">
        <w:rPr>
          <w:rFonts w:ascii="宋体" w:eastAsia="宋体" w:hAnsi="宋体" w:cs="Times New Roman"/>
          <w:szCs w:val="21"/>
        </w:rPr>
        <w:t>处挂</w:t>
      </w:r>
      <w:r w:rsidRPr="005271B1">
        <w:rPr>
          <w:rFonts w:ascii="宋体" w:eastAsia="宋体" w:hAnsi="宋体" w:cs="Times New Roman"/>
          <w:szCs w:val="21"/>
          <w:u w:val="single"/>
        </w:rPr>
        <w:t xml:space="preserve">    ▲  </w:t>
      </w:r>
      <w:r w:rsidRPr="005271B1">
        <w:rPr>
          <w:rFonts w:ascii="宋体" w:eastAsia="宋体" w:hAnsi="宋体" w:cs="Times New Roman"/>
          <w:szCs w:val="21"/>
        </w:rPr>
        <w:t xml:space="preserve">  </w:t>
      </w:r>
      <w:proofErr w:type="gramStart"/>
      <w:r w:rsidRPr="005271B1">
        <w:rPr>
          <w:rFonts w:ascii="宋体" w:eastAsia="宋体" w:hAnsi="宋体" w:cs="Times New Roman"/>
          <w:szCs w:val="21"/>
        </w:rPr>
        <w:t>个钩码</w:t>
      </w:r>
      <w:proofErr w:type="gramEnd"/>
      <w:r w:rsidRPr="005271B1">
        <w:rPr>
          <w:rFonts w:ascii="宋体" w:eastAsia="宋体" w:hAnsi="宋体" w:cs="Times New Roman"/>
          <w:szCs w:val="21"/>
        </w:rPr>
        <w:t>以实验中所用的</w:t>
      </w:r>
      <w:proofErr w:type="gramStart"/>
      <w:r w:rsidRPr="005271B1">
        <w:rPr>
          <w:rFonts w:ascii="宋体" w:eastAsia="宋体" w:hAnsi="宋体" w:cs="Times New Roman"/>
          <w:szCs w:val="21"/>
        </w:rPr>
        <w:t>钩码均</w:t>
      </w:r>
      <w:proofErr w:type="gramEnd"/>
      <w:r w:rsidRPr="005271B1">
        <w:rPr>
          <w:rFonts w:ascii="宋体" w:eastAsia="宋体" w:hAnsi="宋体" w:cs="Times New Roman"/>
          <w:szCs w:val="21"/>
        </w:rPr>
        <w:t>相同）</w:t>
      </w:r>
      <w:r w:rsidRPr="005271B1">
        <w:rPr>
          <w:rFonts w:ascii="宋体" w:eastAsia="宋体" w:hAnsi="宋体" w:cs="Times New Roman" w:hint="eastAsia"/>
          <w:szCs w:val="21"/>
        </w:rPr>
        <w:t xml:space="preserve">  </w:t>
      </w:r>
      <w:r w:rsidRPr="005271B1">
        <w:rPr>
          <w:rFonts w:ascii="宋体" w:eastAsia="宋体" w:hAnsi="宋体" w:cs="Times New Roman" w:hint="eastAsia"/>
          <w:color w:val="FF0000"/>
          <w:szCs w:val="21"/>
        </w:rPr>
        <w:t>3</w:t>
      </w:r>
    </w:p>
    <w:p w:rsidR="00A14467" w:rsidRPr="005271B1" w:rsidRDefault="00FD1B5C">
      <w:pPr>
        <w:wordWrap w:val="0"/>
        <w:snapToGrid w:val="0"/>
        <w:spacing w:line="0" w:lineRule="atLeast"/>
        <w:ind w:left="525" w:hangingChars="250" w:hanging="525"/>
        <w:rPr>
          <w:rFonts w:ascii="宋体" w:eastAsia="宋体" w:hAnsi="宋体" w:cs="Times New Roman"/>
          <w:szCs w:val="21"/>
        </w:rPr>
      </w:pPr>
      <w:r w:rsidRPr="005271B1">
        <w:rPr>
          <w:rFonts w:ascii="宋体" w:eastAsia="宋体" w:hAnsi="宋体" w:cs="Times New Roman"/>
          <w:szCs w:val="21"/>
        </w:rPr>
        <w:t>（</w:t>
      </w:r>
      <w:r w:rsidRPr="005271B1">
        <w:rPr>
          <w:rFonts w:ascii="宋体" w:eastAsia="宋体" w:hAnsi="宋体" w:cs="Times New Roman"/>
          <w:szCs w:val="21"/>
        </w:rPr>
        <w:t>3</w:t>
      </w:r>
      <w:r w:rsidRPr="005271B1">
        <w:rPr>
          <w:rFonts w:ascii="宋体" w:eastAsia="宋体" w:hAnsi="宋体" w:cs="Times New Roman"/>
          <w:szCs w:val="21"/>
        </w:rPr>
        <w:t>）小明又用弹簧测力计。在</w:t>
      </w:r>
      <w:r w:rsidRPr="005271B1">
        <w:rPr>
          <w:rFonts w:ascii="宋体" w:eastAsia="宋体" w:hAnsi="宋体" w:cs="Times New Roman"/>
          <w:szCs w:val="21"/>
        </w:rPr>
        <w:t>C</w:t>
      </w:r>
      <w:r w:rsidRPr="005271B1">
        <w:rPr>
          <w:rFonts w:ascii="宋体" w:eastAsia="宋体" w:hAnsi="宋体" w:cs="Times New Roman"/>
          <w:szCs w:val="21"/>
        </w:rPr>
        <w:t>处竖直向上拉。</w:t>
      </w:r>
      <w:proofErr w:type="gramStart"/>
      <w:r w:rsidRPr="005271B1">
        <w:rPr>
          <w:rFonts w:ascii="宋体" w:eastAsia="宋体" w:hAnsi="宋体" w:cs="Times New Roman"/>
          <w:szCs w:val="21"/>
        </w:rPr>
        <w:t>如阁乙所</w:t>
      </w:r>
      <w:proofErr w:type="gramEnd"/>
      <w:r w:rsidRPr="005271B1">
        <w:rPr>
          <w:rFonts w:ascii="宋体" w:eastAsia="宋体" w:hAnsi="宋体" w:cs="Times New Roman"/>
          <w:szCs w:val="21"/>
        </w:rPr>
        <w:t>冰。帟弹簧测力计逐渐向右倾吋，使</w:t>
      </w:r>
      <w:r w:rsidRPr="005271B1">
        <w:rPr>
          <w:rFonts w:ascii="宋体" w:eastAsia="宋体" w:hAnsi="宋体" w:cs="Times New Roman"/>
          <w:szCs w:val="21"/>
        </w:rPr>
        <w:t xml:space="preserve"> </w:t>
      </w:r>
      <w:r w:rsidRPr="005271B1">
        <w:rPr>
          <w:rFonts w:ascii="宋体" w:eastAsia="宋体" w:hAnsi="宋体" w:cs="Times New Roman"/>
          <w:szCs w:val="21"/>
        </w:rPr>
        <w:t>杠</w:t>
      </w:r>
      <w:proofErr w:type="gramStart"/>
      <w:r w:rsidRPr="005271B1">
        <w:rPr>
          <w:rFonts w:ascii="宋体" w:eastAsia="宋体" w:hAnsi="宋体" w:cs="Times New Roman"/>
          <w:szCs w:val="21"/>
        </w:rPr>
        <w:t>忏</w:t>
      </w:r>
      <w:proofErr w:type="gramEnd"/>
      <w:r w:rsidRPr="005271B1">
        <w:rPr>
          <w:rFonts w:ascii="宋体" w:eastAsia="宋体" w:hAnsi="宋体" w:cs="Times New Roman"/>
          <w:szCs w:val="21"/>
        </w:rPr>
        <w:t>仍然在水平位置平衡。则弹簧测力计的示数将逐渐</w:t>
      </w:r>
      <w:r w:rsidRPr="005271B1">
        <w:rPr>
          <w:rFonts w:ascii="宋体" w:eastAsia="宋体" w:hAnsi="宋体" w:cs="Times New Roman"/>
          <w:szCs w:val="21"/>
          <w:u w:val="single"/>
        </w:rPr>
        <w:t xml:space="preserve">    ▲    </w:t>
      </w:r>
      <w:r w:rsidRPr="005271B1">
        <w:rPr>
          <w:rFonts w:ascii="宋体" w:eastAsia="宋体" w:hAnsi="宋体" w:cs="Times New Roman"/>
          <w:szCs w:val="21"/>
        </w:rPr>
        <w:t>（选填</w:t>
      </w:r>
      <w:r w:rsidRPr="005271B1">
        <w:rPr>
          <w:rFonts w:ascii="宋体" w:eastAsia="宋体" w:hAnsi="宋体" w:cs="Times New Roman"/>
          <w:szCs w:val="21"/>
        </w:rPr>
        <w:t>“</w:t>
      </w:r>
      <w:r w:rsidRPr="005271B1">
        <w:rPr>
          <w:rFonts w:ascii="宋体" w:eastAsia="宋体" w:hAnsi="宋体" w:cs="Times New Roman"/>
          <w:szCs w:val="21"/>
        </w:rPr>
        <w:t>变大</w:t>
      </w:r>
      <w:r w:rsidRPr="005271B1">
        <w:rPr>
          <w:rFonts w:ascii="宋体" w:eastAsia="宋体" w:hAnsi="宋体" w:cs="Times New Roman"/>
          <w:szCs w:val="21"/>
        </w:rPr>
        <w:t>”</w:t>
      </w:r>
      <w:r w:rsidRPr="005271B1">
        <w:rPr>
          <w:rFonts w:ascii="宋体" w:eastAsia="宋体" w:hAnsi="宋体" w:cs="Times New Roman"/>
          <w:szCs w:val="21"/>
        </w:rPr>
        <w:t>、</w:t>
      </w:r>
      <w:r w:rsidRPr="005271B1">
        <w:rPr>
          <w:rFonts w:ascii="宋体" w:eastAsia="宋体" w:hAnsi="宋体" w:cs="Times New Roman"/>
          <w:szCs w:val="21"/>
        </w:rPr>
        <w:t>“</w:t>
      </w:r>
      <w:r w:rsidRPr="005271B1">
        <w:rPr>
          <w:rFonts w:ascii="宋体" w:eastAsia="宋体" w:hAnsi="宋体" w:cs="Times New Roman"/>
          <w:szCs w:val="21"/>
        </w:rPr>
        <w:t>变小</w:t>
      </w:r>
      <w:r w:rsidRPr="005271B1">
        <w:rPr>
          <w:rFonts w:ascii="宋体" w:eastAsia="宋体" w:hAnsi="宋体" w:cs="Times New Roman"/>
          <w:szCs w:val="21"/>
        </w:rPr>
        <w:t>”</w:t>
      </w:r>
      <w:r w:rsidRPr="005271B1">
        <w:rPr>
          <w:rFonts w:ascii="宋体" w:eastAsia="宋体" w:hAnsi="宋体" w:cs="Times New Roman"/>
          <w:szCs w:val="21"/>
        </w:rPr>
        <w:t>或</w:t>
      </w:r>
      <w:r w:rsidRPr="005271B1">
        <w:rPr>
          <w:rFonts w:ascii="宋体" w:eastAsia="宋体" w:hAnsi="宋体" w:cs="Times New Roman"/>
          <w:szCs w:val="21"/>
        </w:rPr>
        <w:t xml:space="preserve"> “</w:t>
      </w:r>
      <w:r w:rsidRPr="005271B1">
        <w:rPr>
          <w:rFonts w:ascii="宋体" w:eastAsia="宋体" w:hAnsi="宋体" w:cs="Times New Roman"/>
          <w:szCs w:val="21"/>
        </w:rPr>
        <w:t>不变</w:t>
      </w:r>
      <w:r w:rsidRPr="005271B1">
        <w:rPr>
          <w:rFonts w:ascii="宋体" w:eastAsia="宋体" w:hAnsi="宋体" w:cs="Times New Roman"/>
          <w:szCs w:val="21"/>
        </w:rPr>
        <w:t>”</w:t>
      </w:r>
      <w:r w:rsidRPr="005271B1">
        <w:rPr>
          <w:rFonts w:ascii="宋体" w:eastAsia="宋体" w:hAnsi="宋体" w:cs="Times New Roman"/>
          <w:szCs w:val="21"/>
        </w:rPr>
        <w:t>）。</w:t>
      </w:r>
      <w:r w:rsidRPr="005271B1">
        <w:rPr>
          <w:rFonts w:ascii="宋体" w:eastAsia="宋体" w:hAnsi="宋体" w:cs="Times New Roman" w:hint="eastAsia"/>
          <w:color w:val="FF0000"/>
          <w:szCs w:val="21"/>
        </w:rPr>
        <w:t>变大</w:t>
      </w:r>
    </w:p>
    <w:p w:rsidR="00A14467" w:rsidRPr="005271B1" w:rsidRDefault="00FD1B5C">
      <w:pPr>
        <w:spacing w:line="0" w:lineRule="atLeast"/>
        <w:ind w:left="273" w:hangingChars="130" w:hanging="273"/>
        <w:jc w:val="left"/>
        <w:rPr>
          <w:rFonts w:ascii="宋体" w:eastAsia="宋体" w:hAnsi="宋体" w:cs="Times New Roman"/>
          <w:szCs w:val="21"/>
        </w:rPr>
      </w:pPr>
      <w:r w:rsidRPr="005271B1">
        <w:rPr>
          <w:rFonts w:ascii="宋体" w:eastAsia="宋体" w:hAnsi="宋体" w:cs="Times New Roman"/>
          <w:noProof/>
          <w:szCs w:val="21"/>
        </w:rPr>
        <w:drawing>
          <wp:inline distT="0" distB="0" distL="0" distR="0">
            <wp:extent cx="1518920" cy="986790"/>
            <wp:effectExtent l="0" t="0" r="5080" b="3810"/>
            <wp:docPr id="364" name="图片 2" descr="C:\Users\ADMINI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2" descr="C:\Users\ADMINI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974"/>
                    <a:stretch>
                      <a:fillRect/>
                    </a:stretch>
                  </pic:blipFill>
                  <pic:spPr>
                    <a:xfrm>
                      <a:off x="0" y="0"/>
                      <a:ext cx="1518920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="273" w:hangingChars="130" w:hanging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济宁）</w:t>
      </w:r>
      <w:r w:rsidRPr="005271B1">
        <w:rPr>
          <w:rFonts w:ascii="宋体" w:eastAsia="宋体" w:hAnsi="宋体" w:hint="eastAsia"/>
          <w:szCs w:val="21"/>
        </w:rPr>
        <w:t>18</w:t>
      </w:r>
      <w:r w:rsidRPr="005271B1">
        <w:rPr>
          <w:rFonts w:ascii="宋体" w:eastAsia="宋体" w:hAnsi="宋体" w:hint="eastAsia"/>
          <w:szCs w:val="21"/>
        </w:rPr>
        <w:t>．请你设计两种方案并分别在图中标</w:t>
      </w:r>
      <w:proofErr w:type="gramStart"/>
      <w:r w:rsidRPr="005271B1">
        <w:rPr>
          <w:rFonts w:ascii="宋体" w:eastAsia="宋体" w:hAnsi="宋体" w:hint="eastAsia"/>
          <w:szCs w:val="21"/>
        </w:rPr>
        <w:t>出钩码的</w:t>
      </w:r>
      <w:proofErr w:type="gramEnd"/>
      <w:r w:rsidRPr="005271B1">
        <w:rPr>
          <w:rFonts w:ascii="宋体" w:eastAsia="宋体" w:hAnsi="宋体" w:hint="eastAsia"/>
          <w:szCs w:val="21"/>
        </w:rPr>
        <w:t>个数和位置，使杠杆在水平位置平衡。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2305050" cy="791210"/>
            <wp:effectExtent l="0" t="0" r="0" b="8890"/>
            <wp:docPr id="61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24" descr=" 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79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【分析】</w:t>
      </w:r>
      <w:r w:rsidRPr="005271B1">
        <w:rPr>
          <w:rFonts w:ascii="宋体" w:eastAsia="宋体" w:hAnsi="宋体" w:hint="eastAsia"/>
          <w:szCs w:val="21"/>
        </w:rPr>
        <w:t>设</w:t>
      </w:r>
      <w:proofErr w:type="gramStart"/>
      <w:r w:rsidRPr="005271B1">
        <w:rPr>
          <w:rFonts w:ascii="宋体" w:eastAsia="宋体" w:hAnsi="宋体" w:hint="eastAsia"/>
          <w:szCs w:val="21"/>
        </w:rPr>
        <w:t>一个钩码重力</w:t>
      </w:r>
      <w:proofErr w:type="gramEnd"/>
      <w:r w:rsidRPr="005271B1">
        <w:rPr>
          <w:rFonts w:ascii="宋体" w:eastAsia="宋体" w:hAnsi="宋体" w:hint="eastAsia"/>
          <w:szCs w:val="21"/>
        </w:rPr>
        <w:t>为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，杠杆上一个格为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szCs w:val="21"/>
        </w:rPr>
        <w:t>，杠杆左边受到的力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，其力臂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，杠杆左边力和力臂的乘积：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为使杠杆平衡，杠杆右边力和力臂的乘积：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；据此设计成时杠杆平衡的不同方案。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lastRenderedPageBreak/>
        <w:t>【解答】</w:t>
      </w:r>
      <w:r w:rsidRPr="005271B1">
        <w:rPr>
          <w:rFonts w:ascii="宋体" w:eastAsia="宋体" w:hAnsi="宋体" w:hint="eastAsia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设</w:t>
      </w:r>
      <w:proofErr w:type="gramStart"/>
      <w:r w:rsidRPr="005271B1">
        <w:rPr>
          <w:rFonts w:ascii="宋体" w:eastAsia="宋体" w:hAnsi="宋体" w:hint="eastAsia"/>
          <w:szCs w:val="21"/>
        </w:rPr>
        <w:t>一个钩码重力</w:t>
      </w:r>
      <w:proofErr w:type="gramEnd"/>
      <w:r w:rsidRPr="005271B1">
        <w:rPr>
          <w:rFonts w:ascii="宋体" w:eastAsia="宋体" w:hAnsi="宋体" w:hint="eastAsia"/>
          <w:szCs w:val="21"/>
        </w:rPr>
        <w:t>为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，杠杆上一个格为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杠杆左边受到的力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，其力臂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，杠杆左边力和力臂的乘积：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1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为使杠杆平衡，杠杆右边力和力臂的乘积：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方案</w:t>
      </w:r>
      <w:proofErr w:type="gramStart"/>
      <w:r w:rsidRPr="005271B1">
        <w:rPr>
          <w:rFonts w:ascii="宋体" w:eastAsia="宋体" w:hAnsi="宋体" w:hint="eastAsia"/>
          <w:szCs w:val="21"/>
        </w:rPr>
        <w:t>一</w:t>
      </w:r>
      <w:proofErr w:type="gramEnd"/>
      <w:r w:rsidRPr="005271B1">
        <w:rPr>
          <w:rFonts w:ascii="宋体" w:eastAsia="宋体" w:hAnsi="宋体" w:hint="eastAsia"/>
          <w:szCs w:val="21"/>
        </w:rPr>
        <w:t>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杠杆右边受到的力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3G</w:t>
      </w:r>
      <w:r w:rsidRPr="005271B1">
        <w:rPr>
          <w:rFonts w:ascii="宋体" w:eastAsia="宋体" w:hAnsi="宋体" w:hint="eastAsia"/>
          <w:szCs w:val="21"/>
        </w:rPr>
        <w:t>，其力臂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4L</w:t>
      </w:r>
      <w:r w:rsidRPr="005271B1">
        <w:rPr>
          <w:rFonts w:ascii="宋体" w:eastAsia="宋体" w:hAnsi="宋体" w:hint="eastAsia"/>
          <w:szCs w:val="21"/>
        </w:rPr>
        <w:t>，杠杆右边力和力臂的乘积：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3G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4L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方案二：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杠杆右边受到</w:t>
      </w:r>
      <w:r w:rsidRPr="005271B1">
        <w:rPr>
          <w:rFonts w:ascii="宋体" w:eastAsia="宋体" w:hAnsi="宋体" w:hint="eastAsia"/>
          <w:szCs w:val="21"/>
        </w:rPr>
        <w:t>的力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，其力臂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，杠杆右边力和力臂的乘积：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3L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；如图所示：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2863215" cy="982345"/>
            <wp:effectExtent l="0" t="0" r="13335" b="8255"/>
            <wp:docPr id="62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24" descr=" 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3215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方案三：</w:t>
      </w:r>
    </w:p>
    <w:p w:rsidR="00A14467" w:rsidRPr="005271B1" w:rsidRDefault="00FD1B5C">
      <w:pPr>
        <w:spacing w:line="0" w:lineRule="atLeast"/>
        <w:ind w:leftChars="130" w:left="273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杠杆右边受到的力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6G</w:t>
      </w:r>
      <w:r w:rsidRPr="005271B1">
        <w:rPr>
          <w:rFonts w:ascii="宋体" w:eastAsia="宋体" w:hAnsi="宋体" w:hint="eastAsia"/>
          <w:szCs w:val="21"/>
        </w:rPr>
        <w:t>，其力臂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2L</w:t>
      </w:r>
      <w:r w:rsidRPr="005271B1">
        <w:rPr>
          <w:rFonts w:ascii="宋体" w:eastAsia="宋体" w:hAnsi="宋体" w:hint="eastAsia"/>
          <w:szCs w:val="21"/>
        </w:rPr>
        <w:t>，杠杆右边力和力臂的乘积：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L</w:t>
      </w:r>
      <w:r w:rsidRPr="005271B1">
        <w:rPr>
          <w:rFonts w:ascii="宋体" w:eastAsia="宋体" w:hAnsi="宋体" w:hint="eastAsia"/>
          <w:vertAlign w:val="sub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6G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2L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12GL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德阳）</w:t>
      </w:r>
      <w:r w:rsidRPr="005271B1">
        <w:rPr>
          <w:rFonts w:ascii="宋体" w:eastAsia="宋体" w:hAnsi="宋体" w:hint="eastAsia"/>
        </w:rPr>
        <w:t>19</w:t>
      </w:r>
      <w:r w:rsidRPr="005271B1">
        <w:rPr>
          <w:rFonts w:ascii="宋体" w:eastAsia="宋体" w:hAnsi="宋体"/>
        </w:rPr>
        <w:t>．如图所示是探究杠杆平衡条件的几个实验情景：</w:t>
      </w:r>
    </w:p>
    <w:p w:rsidR="00A14467" w:rsidRPr="005271B1" w:rsidRDefault="00FD1B5C">
      <w:pPr>
        <w:jc w:val="center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3816985" cy="963930"/>
            <wp:effectExtent l="0" t="0" r="12065" b="762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816985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）挂钩码前，杠杆在如图甲所示的位置静止，此时杠杆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（选填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达到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或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没有达到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）平衡状态，接下来调节杠杆两端的螺母，使杠杆处于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）如图乙所示，</w:t>
      </w:r>
      <w:r w:rsidRPr="005271B1">
        <w:rPr>
          <w:rFonts w:ascii="宋体" w:eastAsia="宋体" w:hAnsi="宋体"/>
          <w:i/>
        </w:rPr>
        <w:t>A</w:t>
      </w:r>
      <w:r w:rsidRPr="005271B1">
        <w:rPr>
          <w:rFonts w:ascii="宋体" w:eastAsia="宋体" w:hAnsi="宋体"/>
        </w:rPr>
        <w:t>点挂有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个质量均为</w:t>
      </w:r>
      <w:r w:rsidRPr="005271B1">
        <w:rPr>
          <w:rFonts w:ascii="宋体" w:eastAsia="宋体" w:hAnsi="宋体"/>
        </w:rPr>
        <w:t>50g</w:t>
      </w:r>
      <w:r w:rsidRPr="005271B1">
        <w:rPr>
          <w:rFonts w:ascii="宋体" w:eastAsia="宋体" w:hAnsi="宋体"/>
        </w:rPr>
        <w:t>的钩码、为了让杠杆在水平位置平衡，应在</w:t>
      </w:r>
      <w:r w:rsidRPr="005271B1">
        <w:rPr>
          <w:rFonts w:ascii="宋体" w:eastAsia="宋体" w:hAnsi="宋体"/>
          <w:i/>
        </w:rPr>
        <w:t>B</w:t>
      </w:r>
      <w:r w:rsidRPr="005271B1">
        <w:rPr>
          <w:rFonts w:ascii="宋体" w:eastAsia="宋体" w:hAnsi="宋体"/>
        </w:rPr>
        <w:t>点挂</w:t>
      </w:r>
      <w:r w:rsidRPr="005271B1">
        <w:rPr>
          <w:rFonts w:ascii="宋体" w:eastAsia="宋体" w:hAnsi="宋体"/>
        </w:rPr>
        <w:t>________</w:t>
      </w:r>
      <w:proofErr w:type="gramStart"/>
      <w:r w:rsidRPr="005271B1">
        <w:rPr>
          <w:rFonts w:ascii="宋体" w:eastAsia="宋体" w:hAnsi="宋体"/>
        </w:rPr>
        <w:t>个</w:t>
      </w:r>
      <w:proofErr w:type="gramEnd"/>
      <w:r w:rsidRPr="005271B1">
        <w:rPr>
          <w:rFonts w:ascii="宋体" w:eastAsia="宋体" w:hAnsi="宋体"/>
        </w:rPr>
        <w:t>质量均为</w:t>
      </w:r>
      <w:r w:rsidRPr="005271B1">
        <w:rPr>
          <w:rFonts w:ascii="宋体" w:eastAsia="宋体" w:hAnsi="宋体"/>
        </w:rPr>
        <w:t>50g</w:t>
      </w:r>
      <w:r w:rsidRPr="005271B1">
        <w:rPr>
          <w:rFonts w:ascii="宋体" w:eastAsia="宋体" w:hAnsi="宋体"/>
        </w:rPr>
        <w:t>的钩码。</w:t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）如图丙所示，现给你一个量程为</w:t>
      </w:r>
      <w:r w:rsidRPr="005271B1">
        <w:rPr>
          <w:rFonts w:ascii="宋体" w:eastAsia="宋体" w:hAnsi="宋体"/>
        </w:rPr>
        <w:t>0</w:t>
      </w:r>
      <w:r w:rsidRPr="005271B1">
        <w:rPr>
          <w:rFonts w:ascii="宋体" w:eastAsia="宋体" w:hAnsi="宋体"/>
        </w:rPr>
        <w:t>～</w:t>
      </w:r>
      <w:r w:rsidRPr="005271B1">
        <w:rPr>
          <w:rFonts w:ascii="宋体" w:eastAsia="宋体" w:hAnsi="宋体"/>
        </w:rPr>
        <w:t>2N</w:t>
      </w:r>
      <w:r w:rsidRPr="005271B1">
        <w:rPr>
          <w:rFonts w:ascii="宋体" w:eastAsia="宋体" w:hAnsi="宋体"/>
        </w:rPr>
        <w:t>的弹簧测力计，若干个</w:t>
      </w:r>
      <w:r w:rsidRPr="005271B1">
        <w:rPr>
          <w:rFonts w:ascii="宋体" w:eastAsia="宋体" w:hAnsi="宋体"/>
        </w:rPr>
        <w:t>50g</w:t>
      </w:r>
      <w:r w:rsidRPr="005271B1">
        <w:rPr>
          <w:rFonts w:ascii="宋体" w:eastAsia="宋体" w:hAnsi="宋体"/>
        </w:rPr>
        <w:t>的钩码，</w:t>
      </w:r>
      <w:proofErr w:type="gramStart"/>
      <w:r w:rsidRPr="005271B1">
        <w:rPr>
          <w:rFonts w:ascii="宋体" w:eastAsia="宋体" w:hAnsi="宋体"/>
        </w:rPr>
        <w:t>钩码挂在</w:t>
      </w:r>
      <w:proofErr w:type="gramEnd"/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>点处，现使用弹簧测力计和</w:t>
      </w:r>
      <w:proofErr w:type="gramStart"/>
      <w:r w:rsidRPr="005271B1">
        <w:rPr>
          <w:rFonts w:ascii="宋体" w:eastAsia="宋体" w:hAnsi="宋体"/>
        </w:rPr>
        <w:t>钩码使</w:t>
      </w:r>
      <w:proofErr w:type="gramEnd"/>
      <w:r w:rsidRPr="005271B1">
        <w:rPr>
          <w:rFonts w:ascii="宋体" w:eastAsia="宋体" w:hAnsi="宋体"/>
        </w:rPr>
        <w:t>杠杆在水平位置平衡，则在</w:t>
      </w:r>
      <w:r w:rsidRPr="005271B1">
        <w:rPr>
          <w:rFonts w:ascii="宋体" w:eastAsia="宋体" w:hAnsi="宋体"/>
          <w:i/>
        </w:rPr>
        <w:t>C</w:t>
      </w:r>
      <w:r w:rsidRPr="005271B1">
        <w:rPr>
          <w:rFonts w:ascii="宋体" w:eastAsia="宋体" w:hAnsi="宋体"/>
        </w:rPr>
        <w:t>点处所挂钩码的最多个数为</w:t>
      </w:r>
      <w:r w:rsidRPr="005271B1">
        <w:rPr>
          <w:rFonts w:ascii="宋体" w:eastAsia="宋体" w:hAnsi="宋体"/>
        </w:rPr>
        <w:t>________</w:t>
      </w:r>
      <w:proofErr w:type="gramStart"/>
      <w:r w:rsidRPr="005271B1">
        <w:rPr>
          <w:rFonts w:ascii="宋体" w:eastAsia="宋体" w:hAnsi="宋体"/>
        </w:rPr>
        <w:t>个</w:t>
      </w:r>
      <w:proofErr w:type="gramEnd"/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0" w:lineRule="atLeast"/>
        <w:ind w:left="420" w:hangingChars="200" w:hanging="420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新疆建设兵团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cs="Times New Roman"/>
        </w:rPr>
        <w:t>20</w:t>
      </w:r>
      <w:r w:rsidRPr="005271B1">
        <w:rPr>
          <w:rFonts w:ascii="宋体" w:eastAsia="宋体" w:hAnsi="宋体" w:cs="Times New Roman"/>
        </w:rPr>
        <w:t>．</w:t>
      </w:r>
      <w:r w:rsidRPr="005271B1">
        <w:rPr>
          <w:rFonts w:ascii="宋体" w:eastAsia="宋体" w:hAnsi="宋体" w:cs="Times New Roman"/>
        </w:rPr>
        <w:t>在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探究杠杆的平衡条件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的实验中：</w:t>
      </w:r>
    </w:p>
    <w:p w:rsidR="00A14467" w:rsidRPr="005271B1" w:rsidRDefault="00FD1B5C">
      <w:pPr>
        <w:spacing w:line="0" w:lineRule="atLeast"/>
        <w:ind w:left="525" w:hangingChars="250" w:hanging="525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  <w:noProof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5395499</wp:posOffset>
            </wp:positionH>
            <wp:positionV relativeFrom="paragraph">
              <wp:posOffset>91703</wp:posOffset>
            </wp:positionV>
            <wp:extent cx="1315720" cy="1407795"/>
            <wp:effectExtent l="0" t="0" r="17780" b="1905"/>
            <wp:wrapSquare wrapText="bothSides"/>
            <wp:docPr id="29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1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315720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1</w:t>
      </w:r>
      <w:r w:rsidRPr="005271B1">
        <w:rPr>
          <w:rFonts w:ascii="宋体" w:eastAsia="宋体" w:hAnsi="宋体" w:cs="Times New Roman"/>
        </w:rPr>
        <w:t>）实验前，杠杆静止时，发现杠杆左端低、右端高，此时杠杆处于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平衡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非平衡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）状态，为使杠杆在水平位置平衡，应将杠杆右端的平衡螺母向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左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右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）调节。</w:t>
      </w:r>
    </w:p>
    <w:p w:rsidR="00A14467" w:rsidRPr="005271B1" w:rsidRDefault="00FD1B5C">
      <w:pPr>
        <w:spacing w:line="0" w:lineRule="atLeast"/>
        <w:ind w:left="525" w:hangingChars="250" w:hanging="525"/>
        <w:jc w:val="left"/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2</w:t>
      </w:r>
      <w:r w:rsidRPr="005271B1">
        <w:rPr>
          <w:rFonts w:ascii="宋体" w:eastAsia="宋体" w:hAnsi="宋体" w:cs="Times New Roman"/>
        </w:rPr>
        <w:t>）调节杠杆在水平位置平衡后，进行如图所示的实验，用量程为</w:t>
      </w:r>
      <w:r w:rsidRPr="005271B1">
        <w:rPr>
          <w:rFonts w:ascii="宋体" w:eastAsia="宋体" w:hAnsi="宋体" w:cs="Times New Roman"/>
        </w:rPr>
        <w:t>5N</w:t>
      </w:r>
      <w:r w:rsidRPr="005271B1">
        <w:rPr>
          <w:rFonts w:ascii="宋体" w:eastAsia="宋体" w:hAnsi="宋体" w:cs="Times New Roman"/>
        </w:rPr>
        <w:t>的弹簧测力计在</w:t>
      </w:r>
      <w:r w:rsidRPr="005271B1">
        <w:rPr>
          <w:rFonts w:ascii="宋体" w:eastAsia="宋体" w:hAnsi="宋体" w:cs="Times New Roman"/>
        </w:rPr>
        <w:t>A</w:t>
      </w:r>
      <w:r w:rsidRPr="005271B1">
        <w:rPr>
          <w:rFonts w:ascii="宋体" w:eastAsia="宋体" w:hAnsi="宋体" w:cs="Times New Roman"/>
        </w:rPr>
        <w:t>点竖直向上拉（如图中</w:t>
      </w:r>
      <w:r w:rsidRPr="005271B1">
        <w:rPr>
          <w:rFonts w:ascii="宋体" w:eastAsia="宋体" w:hAnsi="宋体" w:cs="Times New Roman"/>
        </w:rPr>
        <w:t>M</w:t>
      </w:r>
      <w:r w:rsidRPr="005271B1">
        <w:rPr>
          <w:rFonts w:ascii="宋体" w:eastAsia="宋体" w:hAnsi="宋体" w:cs="Times New Roman"/>
        </w:rPr>
        <w:t>所示），杠杆在水平位置平衡时，弹簧测力计的示数为</w:t>
      </w:r>
      <w:r w:rsidRPr="005271B1">
        <w:rPr>
          <w:rFonts w:ascii="宋体" w:eastAsia="宋体" w:hAnsi="宋体" w:cs="Times New Roman"/>
        </w:rPr>
        <w:t>2.5N</w:t>
      </w:r>
      <w:r w:rsidRPr="005271B1">
        <w:rPr>
          <w:rFonts w:ascii="宋体" w:eastAsia="宋体" w:hAnsi="宋体" w:cs="Times New Roman"/>
        </w:rPr>
        <w:t>；</w:t>
      </w:r>
      <w:r w:rsidRPr="005271B1">
        <w:rPr>
          <w:rFonts w:ascii="宋体" w:eastAsia="宋体" w:hAnsi="宋体" w:cs="Times New Roman"/>
        </w:rPr>
        <w:lastRenderedPageBreak/>
        <w:t>若弹簧测力计斜向上拉（如图中</w:t>
      </w:r>
      <w:r w:rsidRPr="005271B1">
        <w:rPr>
          <w:rFonts w:ascii="宋体" w:eastAsia="宋体" w:hAnsi="宋体" w:cs="Times New Roman"/>
        </w:rPr>
        <w:t>N</w:t>
      </w:r>
      <w:r w:rsidRPr="005271B1">
        <w:rPr>
          <w:rFonts w:ascii="宋体" w:eastAsia="宋体" w:hAnsi="宋体" w:cs="Times New Roman"/>
        </w:rPr>
        <w:t>所示），杠杆在水平位置平衡时，弹簧测力计的示数为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大于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</w:rPr>
        <w:t>小于</w: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</w:t>
      </w:r>
      <w:r w:rsidRPr="005271B1">
        <w:rPr>
          <w:rFonts w:ascii="宋体" w:eastAsia="宋体" w:hAnsi="宋体" w:cs="Times New Roman"/>
        </w:rPr>
        <w:t>2.5N</w:t>
      </w:r>
      <w:r w:rsidRPr="005271B1">
        <w:rPr>
          <w:rFonts w:ascii="宋体" w:eastAsia="宋体" w:hAnsi="宋体" w:cs="Times New Roman"/>
        </w:rPr>
        <w:t>，此时拉力的方向与竖直方向的最大夹角为</w:t>
      </w:r>
      <w:r w:rsidRPr="005271B1">
        <w:rPr>
          <w:rFonts w:ascii="宋体" w:eastAsia="宋体" w:hAnsi="宋体" w:cs="Times New Roman"/>
          <w:u w:val="single"/>
        </w:rPr>
        <w:t xml:space="preserve"> 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“30°”</w:t>
      </w:r>
      <w:r w:rsidRPr="005271B1">
        <w:rPr>
          <w:rFonts w:ascii="宋体" w:eastAsia="宋体" w:hAnsi="宋体" w:cs="Times New Roman"/>
        </w:rPr>
        <w:t>、</w:t>
      </w:r>
      <w:r w:rsidRPr="005271B1">
        <w:rPr>
          <w:rFonts w:ascii="宋体" w:eastAsia="宋体" w:hAnsi="宋体" w:cs="Times New Roman"/>
        </w:rPr>
        <w:t>“45°”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“60°”</w:t>
      </w:r>
      <w:r w:rsidRPr="005271B1">
        <w:rPr>
          <w:rFonts w:ascii="宋体" w:eastAsia="宋体" w:hAnsi="宋体" w:cs="Times New Roman"/>
        </w:rPr>
        <w:t>）。</w:t>
      </w:r>
    </w:p>
    <w:p w:rsidR="00A14467" w:rsidRPr="005271B1" w:rsidRDefault="00FD1B5C">
      <w:pPr>
        <w:spacing w:line="0" w:lineRule="atLeast"/>
        <w:rPr>
          <w:rFonts w:ascii="宋体" w:eastAsia="宋体" w:hAnsi="宋体" w:cs="Times New Roman"/>
        </w:rPr>
      </w:pPr>
      <w:r w:rsidRPr="005271B1">
        <w:rPr>
          <w:rFonts w:ascii="宋体" w:eastAsia="宋体" w:hAnsi="宋体" w:cs="Times New Roman"/>
        </w:rPr>
        <w:t>（</w:t>
      </w:r>
      <w:r w:rsidRPr="005271B1">
        <w:rPr>
          <w:rFonts w:ascii="宋体" w:eastAsia="宋体" w:hAnsi="宋体" w:cs="Times New Roman"/>
        </w:rPr>
        <w:t>3</w:t>
      </w:r>
      <w:r w:rsidRPr="005271B1">
        <w:rPr>
          <w:rFonts w:ascii="宋体" w:eastAsia="宋体" w:hAnsi="宋体" w:cs="Times New Roman"/>
        </w:rPr>
        <w:t>）杠杆上每个平衡螺母的质量为</w:t>
      </w:r>
      <w:r w:rsidRPr="005271B1">
        <w:rPr>
          <w:rFonts w:ascii="宋体" w:eastAsia="宋体" w:hAnsi="宋体" w:cs="Times New Roman"/>
        </w:rPr>
        <w:t>m</w:t>
      </w:r>
      <w:r w:rsidRPr="005271B1">
        <w:rPr>
          <w:rFonts w:ascii="宋体" w:eastAsia="宋体" w:hAnsi="宋体" w:cs="Times New Roman"/>
        </w:rPr>
        <w:t>，杠杆的总质量（含两个平衡螺母）为</w:t>
      </w:r>
      <w:r w:rsidRPr="005271B1">
        <w:rPr>
          <w:rFonts w:ascii="宋体" w:eastAsia="宋体" w:hAnsi="宋体" w:cs="Times New Roman"/>
        </w:rPr>
        <w:t>50m</w:t>
      </w:r>
      <w:r w:rsidRPr="005271B1">
        <w:rPr>
          <w:rFonts w:ascii="宋体" w:eastAsia="宋体" w:hAnsi="宋体" w:cs="Times New Roman"/>
        </w:rPr>
        <w:t>。</w:t>
      </w:r>
      <w:r w:rsidRPr="005271B1">
        <w:rPr>
          <w:rFonts w:ascii="宋体" w:eastAsia="宋体" w:hAnsi="宋体" w:cs="Times New Roman"/>
        </w:rPr>
        <w:t>实验前，调节杠杆在水平平衡的过程中，若只将右端的平衡螺母移动了距离</w:t>
      </w:r>
      <w:r w:rsidRPr="005271B1">
        <w:rPr>
          <w:rFonts w:ascii="宋体" w:eastAsia="宋体" w:hAnsi="宋体" w:cs="Times New Roman"/>
        </w:rPr>
        <w:t>L</w:t>
      </w:r>
      <w:r w:rsidRPr="005271B1">
        <w:rPr>
          <w:rFonts w:ascii="宋体" w:eastAsia="宋体" w:hAnsi="宋体" w:cs="Times New Roman"/>
        </w:rPr>
        <w:t>，则调节前后杠杆（含两个平衡螺母）的重心在杆上移动的距离为</w:t>
      </w:r>
      <w:r w:rsidRPr="005271B1">
        <w:rPr>
          <w:rFonts w:ascii="宋体" w:eastAsia="宋体" w:hAnsi="宋体" w:cs="Times New Roman"/>
          <w:u w:val="single"/>
        </w:rPr>
        <w:t xml:space="preserve">        </w:t>
      </w:r>
      <w:r w:rsidRPr="005271B1">
        <w:rPr>
          <w:rFonts w:ascii="宋体" w:eastAsia="宋体" w:hAnsi="宋体" w:cs="Times New Roman"/>
        </w:rPr>
        <w:t>（填</w:t>
      </w:r>
      <w:r w:rsidRPr="005271B1">
        <w:rPr>
          <w:rFonts w:ascii="宋体" w:eastAsia="宋体" w:hAnsi="宋体" w:cs="Times New Roman"/>
        </w:rPr>
        <w:t>“</w:t>
      </w:r>
      <w:r w:rsidRPr="005271B1">
        <w:rPr>
          <w:rFonts w:ascii="宋体" w:eastAsia="宋体" w:hAnsi="宋体" w:cs="Times New Roman"/>
          <w:position w:val="-24"/>
        </w:rPr>
        <w:object w:dxaOrig="340" w:dyaOrig="620">
          <v:shape id="_x0000_i1025" type="#_x0000_t75" style="width:17.25pt;height:30.75pt" o:ole="">
            <v:imagedata r:id="rId95" o:title=""/>
          </v:shape>
          <o:OLEObject Type="Embed" ProgID="Equation.KSEE3" ShapeID="_x0000_i1025" DrawAspect="Content" ObjectID="_1631102546" r:id="rId96"/>
        </w:object>
      </w:r>
      <w:r w:rsidRPr="005271B1">
        <w:rPr>
          <w:rFonts w:ascii="宋体" w:eastAsia="宋体" w:hAnsi="宋体" w:cs="Times New Roman"/>
        </w:rPr>
        <w:t>”“</w:t>
      </w:r>
      <w:r w:rsidRPr="005271B1">
        <w:rPr>
          <w:rFonts w:ascii="宋体" w:eastAsia="宋体" w:hAnsi="宋体" w:cs="Times New Roman"/>
          <w:position w:val="-24"/>
        </w:rPr>
        <w:object w:dxaOrig="360" w:dyaOrig="620">
          <v:shape id="_x0000_i1026" type="#_x0000_t75" style="width:18pt;height:30.75pt" o:ole="">
            <v:imagedata r:id="rId97" o:title=""/>
          </v:shape>
          <o:OLEObject Type="Embed" ProgID="Equation.KSEE3" ShapeID="_x0000_i1026" DrawAspect="Content" ObjectID="_1631102547" r:id="rId98"/>
        </w:object>
      </w:r>
      <w:r w:rsidRPr="005271B1">
        <w:rPr>
          <w:rFonts w:ascii="宋体" w:eastAsia="宋体" w:hAnsi="宋体" w:cs="Times New Roman"/>
        </w:rPr>
        <w:t>"</w:t>
      </w:r>
      <w:r w:rsidRPr="005271B1">
        <w:rPr>
          <w:rFonts w:ascii="宋体" w:eastAsia="宋体" w:hAnsi="宋体" w:cs="Times New Roman"/>
        </w:rPr>
        <w:t>或</w:t>
      </w:r>
      <w:r w:rsidRPr="005271B1">
        <w:rPr>
          <w:rFonts w:ascii="宋体" w:eastAsia="宋体" w:hAnsi="宋体" w:cs="Times New Roman"/>
        </w:rPr>
        <w:t>"</w:t>
      </w:r>
      <w:r w:rsidRPr="005271B1">
        <w:rPr>
          <w:rFonts w:ascii="宋体" w:eastAsia="宋体" w:hAnsi="宋体" w:cs="Times New Roman"/>
          <w:position w:val="-24"/>
        </w:rPr>
        <w:object w:dxaOrig="360" w:dyaOrig="620">
          <v:shape id="_x0000_i1027" type="#_x0000_t75" style="width:18pt;height:30.75pt" o:ole="">
            <v:imagedata r:id="rId99" o:title=""/>
          </v:shape>
          <o:OLEObject Type="Embed" ProgID="Equation.KSEE3" ShapeID="_x0000_i1027" DrawAspect="Content" ObjectID="_1631102548" r:id="rId100"/>
        </w:object>
      </w:r>
      <w:r w:rsidRPr="005271B1">
        <w:rPr>
          <w:rFonts w:ascii="宋体" w:eastAsia="宋体" w:hAnsi="宋体" w:cs="Times New Roman"/>
        </w:rPr>
        <w:t>”</w:t>
      </w:r>
      <w:r w:rsidRPr="005271B1">
        <w:rPr>
          <w:rFonts w:ascii="宋体" w:eastAsia="宋体" w:hAnsi="宋体" w:cs="Times New Roman"/>
        </w:rPr>
        <w:t>）</w:t>
      </w:r>
    </w:p>
    <w:p w:rsidR="00A14467" w:rsidRPr="005271B1" w:rsidRDefault="00FD1B5C">
      <w:pPr>
        <w:snapToGrid w:val="0"/>
        <w:spacing w:line="0" w:lineRule="atLeast"/>
        <w:jc w:val="left"/>
        <w:rPr>
          <w:rFonts w:ascii="宋体" w:eastAsia="宋体" w:hAnsi="宋体" w:cs="Times New Roman"/>
          <w:color w:val="FF0000"/>
          <w:sz w:val="24"/>
          <w:szCs w:val="32"/>
        </w:rPr>
      </w:pPr>
      <w:r w:rsidRPr="005271B1">
        <w:rPr>
          <w:rFonts w:ascii="宋体" w:eastAsia="宋体" w:hAnsi="宋体" w:cs="Times New Roman"/>
          <w:color w:val="FF0000"/>
          <w:sz w:val="24"/>
          <w:szCs w:val="32"/>
        </w:rPr>
        <w:t>（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1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）平衡；（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2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）右；大于；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60°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；（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3</w:t>
      </w:r>
      <w:r w:rsidRPr="005271B1">
        <w:rPr>
          <w:rFonts w:ascii="宋体" w:eastAsia="宋体" w:hAnsi="宋体" w:cs="Times New Roman"/>
          <w:color w:val="FF0000"/>
          <w:sz w:val="24"/>
          <w:szCs w:val="32"/>
        </w:rPr>
        <w:t>）</w:t>
      </w:r>
      <w:r w:rsidRPr="005271B1">
        <w:rPr>
          <w:rFonts w:ascii="宋体" w:eastAsia="宋体" w:hAnsi="宋体" w:cs="Times New Roman"/>
          <w:color w:val="FF0000"/>
          <w:position w:val="-24"/>
          <w:sz w:val="24"/>
          <w:szCs w:val="32"/>
        </w:rPr>
        <w:object w:dxaOrig="340" w:dyaOrig="620">
          <v:shape id="_x0000_i1028" type="#_x0000_t75" style="width:17.25pt;height:30.75pt" o:ole="">
            <v:imagedata r:id="rId101" o:title=""/>
          </v:shape>
          <o:OLEObject Type="Embed" ProgID="Equation.KSEE3" ShapeID="_x0000_i1028" DrawAspect="Content" ObjectID="_1631102549" r:id="rId102"/>
        </w:objec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江西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szCs w:val="21"/>
        </w:rPr>
        <w:t>25</w:t>
      </w:r>
      <w:r w:rsidRPr="005271B1">
        <w:rPr>
          <w:rFonts w:ascii="宋体" w:eastAsia="宋体" w:hAnsi="宋体" w:hint="eastAsia"/>
          <w:szCs w:val="21"/>
        </w:rPr>
        <w:t>、</w:t>
      </w:r>
      <w:r w:rsidRPr="005271B1">
        <w:rPr>
          <w:rFonts w:ascii="宋体" w:eastAsia="宋体" w:hAnsi="宋体" w:hint="eastAsia"/>
        </w:rPr>
        <w:t>(</w:t>
      </w:r>
      <w:r w:rsidRPr="005271B1">
        <w:rPr>
          <w:rFonts w:ascii="宋体" w:eastAsia="宋体" w:hAnsi="宋体" w:hint="eastAsia"/>
        </w:rPr>
        <w:t>二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hint="eastAsia"/>
        </w:rPr>
        <w:t>探究杠杆的平衡条件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如图</w:t>
      </w:r>
      <w:r w:rsidRPr="005271B1">
        <w:rPr>
          <w:rFonts w:ascii="宋体" w:eastAsia="宋体" w:hAnsi="宋体" w:hint="eastAsia"/>
        </w:rPr>
        <w:t>20</w:t>
      </w:r>
      <w:r w:rsidRPr="005271B1">
        <w:rPr>
          <w:rFonts w:ascii="宋体" w:eastAsia="宋体" w:hAnsi="宋体" w:hint="eastAsia"/>
        </w:rPr>
        <w:t>所示，是小鹰和小华同学用于探究杠杆平衡条件的实验装置。</w:t>
      </w:r>
    </w:p>
    <w:p w:rsidR="00A14467" w:rsidRPr="005271B1" w:rsidRDefault="00FD1B5C">
      <w:pPr>
        <w:numPr>
          <w:ilvl w:val="0"/>
          <w:numId w:val="5"/>
        </w:num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实验前，小鹰和小华同学发现实验装置如图</w:t>
      </w:r>
      <w:r w:rsidRPr="005271B1">
        <w:rPr>
          <w:rFonts w:ascii="宋体" w:eastAsia="宋体" w:hAnsi="宋体" w:hint="eastAsia"/>
        </w:rPr>
        <w:t>20</w:t>
      </w:r>
      <w:r w:rsidRPr="005271B1">
        <w:rPr>
          <w:rFonts w:ascii="宋体" w:eastAsia="宋体" w:hAnsi="宋体" w:hint="eastAsia"/>
        </w:rPr>
        <w:t>甲所示，为了使杠杆在水平位置平衡，他们应将左端的螺母向左调或将右端的螺母向</w:t>
      </w:r>
      <w:r w:rsidRPr="005271B1">
        <w:rPr>
          <w:rFonts w:ascii="宋体" w:eastAsia="宋体" w:hAnsi="宋体" w:hint="eastAsia"/>
        </w:rPr>
        <w:t>________</w:t>
      </w:r>
      <w:r w:rsidRPr="005271B1">
        <w:rPr>
          <w:rFonts w:ascii="宋体" w:eastAsia="宋体" w:hAnsi="宋体" w:hint="eastAsia"/>
        </w:rPr>
        <w:t>调。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(2)</w:t>
      </w:r>
      <w:r w:rsidRPr="005271B1">
        <w:rPr>
          <w:rFonts w:ascii="宋体" w:eastAsia="宋体" w:hAnsi="宋体" w:hint="eastAsia"/>
        </w:rPr>
        <w:t>实验中，两位同学在杠杆的左右两侧加挂钩码，如图</w:t>
      </w:r>
      <w:r w:rsidRPr="005271B1">
        <w:rPr>
          <w:rFonts w:ascii="宋体" w:eastAsia="宋体" w:hAnsi="宋体" w:hint="eastAsia"/>
        </w:rPr>
        <w:t>20</w:t>
      </w:r>
      <w:r w:rsidRPr="005271B1">
        <w:rPr>
          <w:rFonts w:ascii="宋体" w:eastAsia="宋体" w:hAnsi="宋体" w:hint="eastAsia"/>
        </w:rPr>
        <w:t>乙所示，如果两人决定只改变</w:t>
      </w:r>
      <w:proofErr w:type="gramStart"/>
      <w:r w:rsidRPr="005271B1">
        <w:rPr>
          <w:rFonts w:ascii="宋体" w:eastAsia="宋体" w:hAnsi="宋体" w:hint="eastAsia"/>
        </w:rPr>
        <w:t>左侧钩码</w:t>
      </w:r>
      <w:proofErr w:type="gramEnd"/>
      <w:r w:rsidRPr="005271B1">
        <w:rPr>
          <w:rFonts w:ascii="宋体" w:eastAsia="宋体" w:hAnsi="宋体" w:hint="eastAsia"/>
        </w:rPr>
        <w:t>的位置，则向</w:t>
      </w:r>
      <w:r w:rsidRPr="005271B1">
        <w:rPr>
          <w:rFonts w:ascii="宋体" w:eastAsia="宋体" w:hAnsi="宋体" w:hint="eastAsia"/>
        </w:rPr>
        <w:t>________</w:t>
      </w:r>
      <w:r w:rsidRPr="005271B1">
        <w:rPr>
          <w:rFonts w:ascii="宋体" w:eastAsia="宋体" w:hAnsi="宋体" w:hint="eastAsia"/>
        </w:rPr>
        <w:t>移动，才能使杠杆在水平位置重新平衡。</w:t>
      </w:r>
      <w:proofErr w:type="gramStart"/>
      <w:r w:rsidRPr="005271B1">
        <w:rPr>
          <w:rFonts w:ascii="宋体" w:eastAsia="宋体" w:hAnsi="宋体" w:hint="eastAsia"/>
        </w:rPr>
        <w:t>改变钩码的</w:t>
      </w:r>
      <w:proofErr w:type="gramEnd"/>
      <w:r w:rsidRPr="005271B1">
        <w:rPr>
          <w:rFonts w:ascii="宋体" w:eastAsia="宋体" w:hAnsi="宋体" w:hint="eastAsia"/>
        </w:rPr>
        <w:t>个数及位置，并进行多次实验</w:t>
      </w:r>
      <w:r w:rsidRPr="005271B1">
        <w:rPr>
          <w:rFonts w:ascii="宋体" w:eastAsia="宋体" w:hAnsi="宋体" w:hint="eastAsia"/>
        </w:rPr>
        <w:t>.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1538605" cy="786765"/>
            <wp:effectExtent l="0" t="0" r="4445" b="13335"/>
            <wp:docPr id="16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2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538605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(3)</w:t>
      </w:r>
      <w:r w:rsidRPr="005271B1">
        <w:rPr>
          <w:rFonts w:ascii="宋体" w:eastAsia="宋体" w:hAnsi="宋体" w:hint="eastAsia"/>
        </w:rPr>
        <w:t>实验后，两位同学将所得的数据分析处理，最终得到杠杆的平衡条件为</w:t>
      </w:r>
      <w:r w:rsidRPr="005271B1">
        <w:rPr>
          <w:rFonts w:ascii="宋体" w:eastAsia="宋体" w:hAnsi="宋体" w:hint="eastAsia"/>
        </w:rPr>
        <w:t>________________</w:t>
      </w:r>
      <w:r w:rsidRPr="005271B1">
        <w:rPr>
          <w:rFonts w:ascii="宋体" w:eastAsia="宋体" w:hAnsi="宋体" w:hint="eastAsia"/>
        </w:rPr>
        <w:t>。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1</w:t>
      </w:r>
      <w:r w:rsidRPr="005271B1">
        <w:rPr>
          <w:rFonts w:ascii="宋体" w:eastAsia="宋体" w:hAnsi="宋体" w:hint="eastAsia"/>
          <w:color w:val="FF0000"/>
        </w:rPr>
        <w:t>）左</w:t>
      </w: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2</w:t>
      </w:r>
      <w:r w:rsidRPr="005271B1">
        <w:rPr>
          <w:rFonts w:ascii="宋体" w:eastAsia="宋体" w:hAnsi="宋体" w:hint="eastAsia"/>
          <w:color w:val="FF0000"/>
        </w:rPr>
        <w:t>）右（</w:t>
      </w:r>
      <w:r w:rsidRPr="005271B1">
        <w:rPr>
          <w:rFonts w:ascii="宋体" w:eastAsia="宋体" w:hAnsi="宋体" w:hint="eastAsia"/>
          <w:color w:val="FF0000"/>
        </w:rPr>
        <w:t>3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</w:rPr>
        <w:t>F1L1=F2L2</w:t>
      </w:r>
    </w:p>
    <w:p w:rsidR="00A14467" w:rsidRPr="005271B1" w:rsidRDefault="00FD1B5C">
      <w:pPr>
        <w:widowControl/>
        <w:jc w:val="left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宿迁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cs="宋体"/>
          <w:bCs/>
          <w:kern w:val="0"/>
          <w:szCs w:val="21"/>
        </w:rPr>
        <w:t>22</w:t>
      </w:r>
      <w:r w:rsidRPr="005271B1">
        <w:rPr>
          <w:rFonts w:ascii="宋体" w:eastAsia="宋体" w:hAnsi="宋体" w:cs="宋体"/>
          <w:bCs/>
          <w:kern w:val="0"/>
          <w:szCs w:val="21"/>
        </w:rPr>
        <w:t>。以下为</w:t>
      </w:r>
      <w:r w:rsidRPr="005271B1">
        <w:rPr>
          <w:rFonts w:ascii="宋体" w:eastAsia="宋体" w:hAnsi="宋体" w:cs="宋体"/>
          <w:bCs/>
          <w:kern w:val="0"/>
          <w:szCs w:val="21"/>
        </w:rPr>
        <w:t>“</w:t>
      </w:r>
      <w:r w:rsidRPr="005271B1">
        <w:rPr>
          <w:rFonts w:ascii="宋体" w:eastAsia="宋体" w:hAnsi="宋体" w:cs="宋体"/>
          <w:bCs/>
          <w:kern w:val="0"/>
          <w:szCs w:val="21"/>
        </w:rPr>
        <w:t>探究杠杆平衡条件</w:t>
      </w:r>
      <w:r w:rsidRPr="005271B1">
        <w:rPr>
          <w:rFonts w:ascii="宋体" w:eastAsia="宋体" w:hAnsi="宋体" w:cs="宋体"/>
          <w:bCs/>
          <w:kern w:val="0"/>
          <w:szCs w:val="21"/>
        </w:rPr>
        <w:t>”</w:t>
      </w:r>
      <w:r w:rsidRPr="005271B1">
        <w:rPr>
          <w:rFonts w:ascii="宋体" w:eastAsia="宋体" w:hAnsi="宋体" w:cs="宋体"/>
          <w:bCs/>
          <w:kern w:val="0"/>
          <w:szCs w:val="21"/>
        </w:rPr>
        <w:t>实验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>：</w:t>
      </w:r>
    </w:p>
    <w:p w:rsidR="00A14467" w:rsidRPr="005271B1" w:rsidRDefault="00FD1B5C">
      <w:pPr>
        <w:widowControl/>
        <w:jc w:val="left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/>
          <w:bCs/>
          <w:noProof/>
          <w:kern w:val="0"/>
          <w:szCs w:val="21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568804</wp:posOffset>
            </wp:positionH>
            <wp:positionV relativeFrom="paragraph">
              <wp:posOffset>6865</wp:posOffset>
            </wp:positionV>
            <wp:extent cx="4448175" cy="988695"/>
            <wp:effectExtent l="0" t="0" r="9525" b="1905"/>
            <wp:wrapSquare wrapText="bothSides"/>
            <wp:docPr id="254" name="图片 254" descr="C:\Users\Administrator\AppData\Roaming\Tencent\Users\2980941420\QQ\WinTemp\RichOle\P7JZB)5Q1%TYM}~7ZG}WUZ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C:\Users\Administrator\AppData\Roaming\Tencent\Users\2980941420\QQ\WinTemp\RichOle\P7JZB)5Q1%TYM}~7ZG}WUZ1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4467" w:rsidRPr="005271B1" w:rsidRDefault="00FD1B5C">
      <w:pPr>
        <w:widowControl/>
        <w:jc w:val="left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/>
          <w:bCs/>
          <w:kern w:val="0"/>
          <w:szCs w:val="21"/>
        </w:rPr>
        <w:br/>
      </w:r>
    </w:p>
    <w:p w:rsidR="003466B9" w:rsidRPr="005271B1" w:rsidRDefault="003466B9">
      <w:pPr>
        <w:widowControl/>
        <w:jc w:val="left"/>
        <w:rPr>
          <w:rFonts w:ascii="宋体" w:eastAsia="宋体" w:hAnsi="宋体" w:cs="宋体" w:hint="eastAsia"/>
          <w:bCs/>
          <w:kern w:val="0"/>
          <w:szCs w:val="21"/>
        </w:rPr>
      </w:pPr>
    </w:p>
    <w:p w:rsidR="00A14467" w:rsidRPr="005271B1" w:rsidRDefault="00FD1B5C">
      <w:pPr>
        <w:widowControl/>
        <w:ind w:left="210" w:hangingChars="100" w:hanging="210"/>
        <w:jc w:val="left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/>
          <w:bCs/>
          <w:kern w:val="0"/>
          <w:szCs w:val="21"/>
        </w:rPr>
        <w:t>(1)</w:t>
      </w:r>
      <w:r w:rsidRPr="005271B1">
        <w:rPr>
          <w:rFonts w:ascii="宋体" w:eastAsia="宋体" w:hAnsi="宋体" w:cs="宋体"/>
          <w:bCs/>
          <w:kern w:val="0"/>
          <w:szCs w:val="21"/>
        </w:rPr>
        <w:t>如图甲，把杠杆放在支架上并置于水平桌面，静止时发现杠杆</w:t>
      </w:r>
      <w:proofErr w:type="gramStart"/>
      <w:r w:rsidRPr="005271B1">
        <w:rPr>
          <w:rFonts w:ascii="宋体" w:eastAsia="宋体" w:hAnsi="宋体" w:cs="宋体"/>
          <w:bCs/>
          <w:kern w:val="0"/>
          <w:szCs w:val="21"/>
        </w:rPr>
        <w:t>左低右高</w:t>
      </w:r>
      <w:proofErr w:type="gramEnd"/>
      <w:r w:rsidRPr="005271B1">
        <w:rPr>
          <w:rFonts w:ascii="宋体" w:eastAsia="宋体" w:hAnsi="宋体" w:cs="宋体"/>
          <w:bCs/>
          <w:kern w:val="0"/>
          <w:szCs w:val="21"/>
        </w:rPr>
        <w:t>，为了使杠杆在水平位置平衡，应将右端的平衡螺母向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</w:t>
      </w:r>
      <w:r w:rsidRPr="005271B1">
        <w:rPr>
          <w:rFonts w:ascii="宋体" w:eastAsia="宋体" w:hAnsi="宋体" w:cs="宋体" w:hint="eastAsia"/>
          <w:bCs/>
          <w:color w:val="FF0000"/>
          <w:kern w:val="0"/>
          <w:szCs w:val="21"/>
          <w:u w:val="single"/>
        </w:rPr>
        <w:t>右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  </w:t>
      </w:r>
      <w:r w:rsidRPr="005271B1">
        <w:rPr>
          <w:rFonts w:ascii="宋体" w:eastAsia="宋体" w:hAnsi="宋体" w:cs="宋体"/>
          <w:bCs/>
          <w:kern w:val="0"/>
          <w:szCs w:val="21"/>
        </w:rPr>
        <w:t>调节。</w:t>
      </w:r>
    </w:p>
    <w:p w:rsidR="00A14467" w:rsidRPr="005271B1" w:rsidRDefault="00FD1B5C">
      <w:pPr>
        <w:widowControl/>
        <w:ind w:left="210" w:hangingChars="100" w:hanging="210"/>
        <w:jc w:val="left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/>
          <w:bCs/>
          <w:kern w:val="0"/>
          <w:szCs w:val="21"/>
        </w:rPr>
        <w:t>(2)</w:t>
      </w:r>
      <w:r w:rsidRPr="005271B1">
        <w:rPr>
          <w:rFonts w:ascii="宋体" w:eastAsia="宋体" w:hAnsi="宋体" w:cs="宋体"/>
          <w:bCs/>
          <w:kern w:val="0"/>
          <w:szCs w:val="21"/>
        </w:rPr>
        <w:t>如图乙，在已经调节好的杠杆左</w:t>
      </w:r>
      <w:r w:rsidRPr="005271B1">
        <w:rPr>
          <w:rFonts w:ascii="宋体" w:eastAsia="宋体" w:hAnsi="宋体" w:cs="宋体"/>
          <w:bCs/>
          <w:kern w:val="0"/>
          <w:szCs w:val="21"/>
        </w:rPr>
        <w:t>A</w:t>
      </w:r>
      <w:r w:rsidRPr="005271B1">
        <w:rPr>
          <w:rFonts w:ascii="宋体" w:eastAsia="宋体" w:hAnsi="宋体" w:cs="宋体"/>
          <w:bCs/>
          <w:kern w:val="0"/>
          <w:szCs w:val="21"/>
        </w:rPr>
        <w:t>处挂</w:t>
      </w:r>
      <w:r w:rsidRPr="005271B1">
        <w:rPr>
          <w:rFonts w:ascii="宋体" w:eastAsia="宋体" w:hAnsi="宋体" w:cs="宋体"/>
          <w:bCs/>
          <w:kern w:val="0"/>
          <w:szCs w:val="21"/>
        </w:rPr>
        <w:t>4</w:t>
      </w:r>
      <w:r w:rsidRPr="005271B1">
        <w:rPr>
          <w:rFonts w:ascii="宋体" w:eastAsia="宋体" w:hAnsi="宋体" w:cs="宋体"/>
          <w:bCs/>
          <w:kern w:val="0"/>
          <w:szCs w:val="21"/>
        </w:rPr>
        <w:t>个钩码，要使杠杆仍在水平位置平衡，应在杠杆右边离支点</w:t>
      </w:r>
      <w:r w:rsidRPr="005271B1">
        <w:rPr>
          <w:rFonts w:ascii="宋体" w:eastAsia="宋体" w:hAnsi="宋体" w:cs="宋体"/>
          <w:bCs/>
          <w:kern w:val="0"/>
          <w:szCs w:val="21"/>
        </w:rPr>
        <w:t>4</w:t>
      </w:r>
      <w:r w:rsidRPr="005271B1">
        <w:rPr>
          <w:rFonts w:ascii="宋体" w:eastAsia="宋体" w:hAnsi="宋体" w:cs="宋体"/>
          <w:bCs/>
          <w:kern w:val="0"/>
          <w:szCs w:val="21"/>
        </w:rPr>
        <w:t>格的</w:t>
      </w:r>
      <w:r w:rsidRPr="005271B1">
        <w:rPr>
          <w:rFonts w:ascii="宋体" w:eastAsia="宋体" w:hAnsi="宋体" w:cs="宋体"/>
          <w:bCs/>
          <w:kern w:val="0"/>
          <w:szCs w:val="21"/>
        </w:rPr>
        <w:t>B</w:t>
      </w:r>
      <w:r w:rsidRPr="005271B1">
        <w:rPr>
          <w:rFonts w:ascii="宋体" w:eastAsia="宋体" w:hAnsi="宋体" w:cs="宋体"/>
          <w:bCs/>
          <w:kern w:val="0"/>
          <w:szCs w:val="21"/>
        </w:rPr>
        <w:t>处挂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 xml:space="preserve"> 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 </w:t>
      </w:r>
      <w:r w:rsidRPr="005271B1">
        <w:rPr>
          <w:rFonts w:ascii="宋体" w:eastAsia="宋体" w:hAnsi="宋体" w:cs="宋体" w:hint="eastAsia"/>
          <w:bCs/>
          <w:color w:val="FF0000"/>
          <w:kern w:val="0"/>
          <w:szCs w:val="21"/>
          <w:u w:val="single"/>
        </w:rPr>
        <w:t>2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</w:t>
      </w:r>
      <w:proofErr w:type="gramStart"/>
      <w:r w:rsidRPr="005271B1">
        <w:rPr>
          <w:rFonts w:ascii="宋体" w:eastAsia="宋体" w:hAnsi="宋体" w:cs="宋体"/>
          <w:bCs/>
          <w:kern w:val="0"/>
          <w:szCs w:val="21"/>
        </w:rPr>
        <w:t>个</w:t>
      </w:r>
      <w:proofErr w:type="gramEnd"/>
      <w:r w:rsidRPr="005271B1">
        <w:rPr>
          <w:rFonts w:ascii="宋体" w:eastAsia="宋体" w:hAnsi="宋体" w:cs="宋体"/>
          <w:bCs/>
          <w:kern w:val="0"/>
          <w:szCs w:val="21"/>
        </w:rPr>
        <w:t>相同的砝码</w:t>
      </w:r>
    </w:p>
    <w:p w:rsidR="003466B9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bCs/>
          <w:kern w:val="0"/>
          <w:szCs w:val="21"/>
        </w:rPr>
        <w:t>(3)</w:t>
      </w:r>
      <w:r w:rsidRPr="005271B1">
        <w:rPr>
          <w:rFonts w:ascii="宋体" w:eastAsia="宋体" w:hAnsi="宋体" w:cs="宋体"/>
          <w:bCs/>
          <w:kern w:val="0"/>
          <w:szCs w:val="21"/>
        </w:rPr>
        <w:t>如图丙，在杠杆左边离支点</w:t>
      </w:r>
      <w:r w:rsidRPr="005271B1">
        <w:rPr>
          <w:rFonts w:ascii="宋体" w:eastAsia="宋体" w:hAnsi="宋体" w:cs="宋体"/>
          <w:bCs/>
          <w:kern w:val="0"/>
          <w:szCs w:val="21"/>
        </w:rPr>
        <w:t>4</w:t>
      </w:r>
      <w:r w:rsidRPr="005271B1">
        <w:rPr>
          <w:rFonts w:ascii="宋体" w:eastAsia="宋体" w:hAnsi="宋体" w:cs="宋体"/>
          <w:bCs/>
          <w:kern w:val="0"/>
          <w:szCs w:val="21"/>
        </w:rPr>
        <w:t>格的</w:t>
      </w:r>
      <w:r w:rsidRPr="005271B1">
        <w:rPr>
          <w:rFonts w:ascii="宋体" w:eastAsia="宋体" w:hAnsi="宋体" w:cs="宋体"/>
          <w:bCs/>
          <w:kern w:val="0"/>
          <w:szCs w:val="21"/>
        </w:rPr>
        <w:t>C</w:t>
      </w:r>
      <w:r w:rsidRPr="005271B1">
        <w:rPr>
          <w:rFonts w:ascii="宋体" w:eastAsia="宋体" w:hAnsi="宋体" w:cs="宋体"/>
          <w:bCs/>
          <w:kern w:val="0"/>
          <w:szCs w:val="21"/>
        </w:rPr>
        <w:t>处，用弹簧测力计与水平方向成</w:t>
      </w:r>
      <w:r w:rsidRPr="005271B1">
        <w:rPr>
          <w:rFonts w:ascii="宋体" w:eastAsia="宋体" w:hAnsi="宋体" w:cs="宋体"/>
          <w:bCs/>
          <w:kern w:val="0"/>
          <w:szCs w:val="21"/>
        </w:rPr>
        <w:t>30°</w:t>
      </w:r>
      <w:r w:rsidRPr="005271B1">
        <w:rPr>
          <w:rFonts w:ascii="宋体" w:eastAsia="宋体" w:hAnsi="宋体" w:cs="宋体"/>
          <w:bCs/>
          <w:kern w:val="0"/>
          <w:szCs w:val="21"/>
        </w:rPr>
        <w:t>角斜向上拉，也可使杠杆在水平位置平衡，则弹簧测力计示数为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 xml:space="preserve"> 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</w:t>
      </w:r>
      <w:r w:rsidRPr="005271B1">
        <w:rPr>
          <w:rFonts w:ascii="宋体" w:eastAsia="宋体" w:hAnsi="宋体" w:cs="宋体" w:hint="eastAsia"/>
          <w:bCs/>
          <w:color w:val="FF0000"/>
          <w:kern w:val="0"/>
          <w:szCs w:val="21"/>
          <w:u w:val="single"/>
        </w:rPr>
        <w:t>2</w:t>
      </w:r>
      <w:r w:rsidRPr="005271B1">
        <w:rPr>
          <w:rFonts w:ascii="宋体" w:eastAsia="宋体" w:hAnsi="宋体" w:cs="宋体" w:hint="eastAsia"/>
          <w:bCs/>
          <w:kern w:val="0"/>
          <w:szCs w:val="21"/>
          <w:u w:val="single"/>
        </w:rPr>
        <w:t xml:space="preserve">      </w:t>
      </w:r>
      <w:r w:rsidRPr="005271B1">
        <w:rPr>
          <w:rFonts w:ascii="宋体" w:eastAsia="宋体" w:hAnsi="宋体" w:cs="宋体"/>
          <w:bCs/>
          <w:kern w:val="0"/>
          <w:szCs w:val="21"/>
        </w:rPr>
        <w:t>N(</w:t>
      </w:r>
      <w:r w:rsidRPr="005271B1">
        <w:rPr>
          <w:rFonts w:ascii="宋体" w:eastAsia="宋体" w:hAnsi="宋体" w:cs="宋体"/>
          <w:bCs/>
          <w:kern w:val="0"/>
          <w:szCs w:val="21"/>
        </w:rPr>
        <w:t>每个</w:t>
      </w:r>
      <w:proofErr w:type="gramStart"/>
      <w:r w:rsidRPr="005271B1">
        <w:rPr>
          <w:rFonts w:ascii="宋体" w:eastAsia="宋体" w:hAnsi="宋体" w:cs="宋体"/>
          <w:bCs/>
          <w:kern w:val="0"/>
          <w:szCs w:val="21"/>
        </w:rPr>
        <w:t>钩码重</w:t>
      </w:r>
      <w:proofErr w:type="gramEnd"/>
      <w:r w:rsidRPr="005271B1">
        <w:rPr>
          <w:rFonts w:ascii="宋体" w:eastAsia="宋体" w:hAnsi="宋体" w:cs="宋体"/>
          <w:bCs/>
          <w:kern w:val="0"/>
          <w:szCs w:val="21"/>
        </w:rPr>
        <w:t>05N)</w:t>
      </w:r>
      <w:r w:rsidRPr="005271B1">
        <w:rPr>
          <w:rFonts w:ascii="宋体" w:eastAsia="宋体" w:hAnsi="宋体" w:cs="宋体"/>
          <w:bCs/>
          <w:kern w:val="0"/>
          <w:szCs w:val="21"/>
        </w:rPr>
        <w:t>。</w:t>
      </w:r>
      <w:r w:rsidRPr="005271B1">
        <w:rPr>
          <w:rFonts w:ascii="宋体" w:eastAsia="宋体" w:hAnsi="宋体" w:cs="宋体"/>
          <w:bCs/>
          <w:kern w:val="0"/>
          <w:szCs w:val="21"/>
        </w:rPr>
        <w:br/>
      </w:r>
    </w:p>
    <w:p w:rsidR="003466B9" w:rsidRDefault="003466B9">
      <w:pPr>
        <w:widowControl/>
        <w:shd w:val="clear" w:color="auto" w:fill="FFFFFF"/>
        <w:spacing w:line="0" w:lineRule="atLeast"/>
        <w:jc w:val="left"/>
        <w:rPr>
          <w:rFonts w:ascii="宋体" w:eastAsia="宋体" w:hAnsi="宋体"/>
          <w:szCs w:val="21"/>
        </w:rPr>
      </w:pP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 w:hint="eastAsia"/>
          <w:szCs w:val="21"/>
        </w:rPr>
        <w:lastRenderedPageBreak/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自贡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cs="Arial" w:hint="eastAsia"/>
          <w:bCs/>
          <w:kern w:val="0"/>
          <w:szCs w:val="21"/>
        </w:rPr>
        <w:t>26.</w:t>
      </w:r>
      <w:r w:rsidRPr="005271B1">
        <w:rPr>
          <w:rFonts w:ascii="宋体" w:eastAsia="宋体" w:hAnsi="宋体" w:cs="Arial"/>
          <w:bCs/>
          <w:kern w:val="0"/>
          <w:szCs w:val="21"/>
        </w:rPr>
        <w:t>小明和小强在测</w:t>
      </w:r>
      <w:r w:rsidRPr="005271B1">
        <w:rPr>
          <w:rFonts w:ascii="宋体" w:eastAsia="宋体" w:hAnsi="宋体" w:cs="Arial"/>
          <w:bCs/>
          <w:kern w:val="0"/>
          <w:szCs w:val="21"/>
        </w:rPr>
        <w:t>“</w:t>
      </w:r>
      <w:r w:rsidRPr="005271B1">
        <w:rPr>
          <w:rFonts w:ascii="宋体" w:eastAsia="宋体" w:hAnsi="宋体" w:cs="Arial"/>
          <w:bCs/>
          <w:kern w:val="0"/>
          <w:szCs w:val="21"/>
        </w:rPr>
        <w:t>滑轮组机械效率</w:t>
      </w:r>
      <w:r w:rsidRPr="005271B1">
        <w:rPr>
          <w:rFonts w:ascii="宋体" w:eastAsia="宋体" w:hAnsi="宋体" w:cs="Arial"/>
          <w:bCs/>
          <w:kern w:val="0"/>
          <w:szCs w:val="21"/>
        </w:rPr>
        <w:t>”</w:t>
      </w:r>
      <w:r w:rsidRPr="005271B1">
        <w:rPr>
          <w:rFonts w:ascii="宋体" w:eastAsia="宋体" w:hAnsi="宋体" w:cs="Arial"/>
          <w:bCs/>
          <w:kern w:val="0"/>
          <w:szCs w:val="21"/>
        </w:rPr>
        <w:t>的实验中，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一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同学组装好如图所示实验装置，他们分别记下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了钩码和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弹簧测力计的位置。</w:t>
      </w: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/>
          <w:bCs/>
          <w:noProof/>
        </w:rPr>
        <w:drawing>
          <wp:inline distT="0" distB="0" distL="114300" distR="114300">
            <wp:extent cx="525145" cy="1053465"/>
            <wp:effectExtent l="0" t="0" r="8255" b="13335"/>
            <wp:docPr id="2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10"/>
                    <pic:cNvPicPr>
                      <a:picLocks noChangeAspect="1"/>
                    </pic:cNvPicPr>
                  </pic:nvPicPr>
                  <pic:blipFill>
                    <a:blip r:embed="rId105"/>
                    <a:srcRect l="3175"/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0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 w:cs="Arial"/>
          <w:bCs/>
          <w:kern w:val="0"/>
          <w:szCs w:val="21"/>
        </w:rPr>
        <w:t>(1)</w:t>
      </w:r>
      <w:r w:rsidRPr="005271B1">
        <w:rPr>
          <w:rFonts w:ascii="宋体" w:eastAsia="宋体" w:hAnsi="宋体" w:cs="Arial"/>
          <w:bCs/>
          <w:kern w:val="0"/>
          <w:szCs w:val="21"/>
        </w:rPr>
        <w:t>实验时，小明</w:t>
      </w:r>
      <w:r w:rsidRPr="005271B1">
        <w:rPr>
          <w:rFonts w:ascii="宋体" w:eastAsia="宋体" w:hAnsi="宋体" w:cs="Arial"/>
          <w:bCs/>
          <w:kern w:val="0"/>
        </w:rPr>
        <w:t>__</w:t>
      </w:r>
      <w:r w:rsidRPr="005271B1">
        <w:rPr>
          <w:rFonts w:ascii="宋体" w:eastAsia="宋体" w:hAnsi="宋体" w:cs="Arial" w:hint="eastAsia"/>
          <w:bCs/>
          <w:kern w:val="0"/>
        </w:rPr>
        <w:t>匀速</w:t>
      </w:r>
      <w:r w:rsidRPr="005271B1">
        <w:rPr>
          <w:rFonts w:ascii="宋体" w:eastAsia="宋体" w:hAnsi="宋体" w:cs="Arial"/>
          <w:bCs/>
          <w:kern w:val="0"/>
        </w:rPr>
        <w:t>_</w:t>
      </w:r>
      <w:r w:rsidRPr="005271B1">
        <w:rPr>
          <w:rFonts w:ascii="宋体" w:eastAsia="宋体" w:hAnsi="宋体" w:cs="Arial"/>
          <w:bCs/>
          <w:kern w:val="0"/>
          <w:szCs w:val="21"/>
        </w:rPr>
        <w:t>竖直向上拉动弹簧测力计，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使钩码升高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，弹簧测力计读数为</w:t>
      </w:r>
      <w:r w:rsidRPr="005271B1">
        <w:rPr>
          <w:rFonts w:ascii="宋体" w:eastAsia="宋体" w:hAnsi="宋体" w:cs="Arial"/>
          <w:bCs/>
          <w:kern w:val="0"/>
        </w:rPr>
        <w:t>0.5</w:t>
      </w:r>
      <w:r w:rsidRPr="005271B1">
        <w:rPr>
          <w:rFonts w:ascii="宋体" w:eastAsia="宋体" w:hAnsi="宋体" w:cs="Arial"/>
          <w:bCs/>
          <w:i/>
          <w:iCs/>
          <w:kern w:val="0"/>
        </w:rPr>
        <w:t>N</w:t>
      </w:r>
      <w:r w:rsidRPr="005271B1">
        <w:rPr>
          <w:rFonts w:ascii="宋体" w:eastAsia="宋体" w:hAnsi="宋体" w:cs="Arial"/>
          <w:bCs/>
          <w:kern w:val="0"/>
          <w:szCs w:val="21"/>
        </w:rPr>
        <w:t>；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同时小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强也用刻度尺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测出钩码被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提升的高度为</w:t>
      </w:r>
      <w:r w:rsidRPr="005271B1">
        <w:rPr>
          <w:rFonts w:ascii="宋体" w:eastAsia="宋体" w:hAnsi="宋体" w:cs="Arial"/>
          <w:bCs/>
          <w:kern w:val="0"/>
        </w:rPr>
        <w:t>10</w:t>
      </w:r>
      <w:r w:rsidRPr="005271B1">
        <w:rPr>
          <w:rFonts w:ascii="宋体" w:eastAsia="宋体" w:hAnsi="宋体" w:cs="Arial"/>
          <w:bCs/>
          <w:i/>
          <w:iCs/>
          <w:kern w:val="0"/>
        </w:rPr>
        <w:t>cm</w:t>
      </w:r>
      <w:r w:rsidRPr="005271B1">
        <w:rPr>
          <w:rFonts w:ascii="宋体" w:eastAsia="宋体" w:hAnsi="宋体" w:cs="Arial"/>
          <w:bCs/>
          <w:kern w:val="0"/>
          <w:szCs w:val="21"/>
        </w:rPr>
        <w:t>，以上测量结果准确无误，其他被测物理量和计算数据记录如表：</w:t>
      </w:r>
    </w:p>
    <w:tbl>
      <w:tblPr>
        <w:tblW w:w="7619" w:type="dxa"/>
        <w:tblCellSpacing w:w="15" w:type="dxa"/>
        <w:tblBorders>
          <w:top w:val="single" w:sz="6" w:space="0" w:color="999999"/>
          <w:left w:val="single" w:sz="6" w:space="0" w:color="999999"/>
          <w:bottom w:val="nil"/>
          <w:right w:val="nil"/>
          <w:insideH w:val="nil"/>
          <w:insideV w:val="nil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28"/>
        <w:gridCol w:w="2610"/>
        <w:gridCol w:w="1407"/>
        <w:gridCol w:w="1197"/>
        <w:gridCol w:w="1177"/>
      </w:tblGrid>
      <w:tr w:rsidR="00A14467" w:rsidRPr="005271B1">
        <w:trPr>
          <w:tblCellSpacing w:w="15" w:type="dxa"/>
        </w:trPr>
        <w:tc>
          <w:tcPr>
            <w:tcW w:w="1183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proofErr w:type="gramStart"/>
            <w:r w:rsidRPr="005271B1">
              <w:rPr>
                <w:rFonts w:ascii="宋体" w:eastAsia="宋体" w:hAnsi="宋体" w:cs="Arial"/>
                <w:bCs/>
                <w:kern w:val="0"/>
                <w:szCs w:val="21"/>
              </w:rPr>
              <w:t>钩码重</w:t>
            </w:r>
            <w:proofErr w:type="gramEnd"/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G</w:t>
            </w:r>
            <w:r w:rsidRPr="005271B1">
              <w:rPr>
                <w:rFonts w:ascii="宋体" w:eastAsia="宋体" w:hAnsi="宋体" w:cs="Arial"/>
                <w:bCs/>
                <w:kern w:val="0"/>
              </w:rPr>
              <w:t>/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N</w:t>
            </w:r>
          </w:p>
        </w:tc>
        <w:tc>
          <w:tcPr>
            <w:tcW w:w="2580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  <w:szCs w:val="21"/>
              </w:rPr>
              <w:t>弹簧测力计提升的高度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s</w:t>
            </w:r>
            <w:r w:rsidRPr="005271B1">
              <w:rPr>
                <w:rFonts w:ascii="宋体" w:eastAsia="宋体" w:hAnsi="宋体" w:cs="Arial"/>
                <w:bCs/>
                <w:kern w:val="0"/>
              </w:rPr>
              <w:t>/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m</w:t>
            </w:r>
          </w:p>
        </w:tc>
        <w:tc>
          <w:tcPr>
            <w:tcW w:w="1377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  <w:szCs w:val="21"/>
              </w:rPr>
              <w:t>有用功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W</w:t>
            </w:r>
            <w:r w:rsidRPr="005271B1">
              <w:rPr>
                <w:rFonts w:ascii="宋体" w:eastAsia="宋体" w:hAnsi="宋体" w:cs="Arial"/>
                <w:bCs/>
                <w:kern w:val="0"/>
                <w:sz w:val="18"/>
              </w:rPr>
              <w:t>有</w:t>
            </w:r>
            <w:r w:rsidRPr="005271B1">
              <w:rPr>
                <w:rFonts w:ascii="宋体" w:eastAsia="宋体" w:hAnsi="宋体" w:cs="Arial"/>
                <w:bCs/>
                <w:kern w:val="0"/>
              </w:rPr>
              <w:t>/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J</w:t>
            </w:r>
          </w:p>
        </w:tc>
        <w:tc>
          <w:tcPr>
            <w:tcW w:w="1167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  <w:szCs w:val="21"/>
              </w:rPr>
              <w:t>总功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W</w:t>
            </w:r>
            <w:r w:rsidRPr="005271B1">
              <w:rPr>
                <w:rFonts w:ascii="宋体" w:eastAsia="宋体" w:hAnsi="宋体" w:cs="Arial"/>
                <w:bCs/>
                <w:kern w:val="0"/>
                <w:sz w:val="18"/>
              </w:rPr>
              <w:t>总</w:t>
            </w:r>
            <w:r w:rsidRPr="005271B1">
              <w:rPr>
                <w:rFonts w:ascii="宋体" w:eastAsia="宋体" w:hAnsi="宋体" w:cs="Arial"/>
                <w:bCs/>
                <w:kern w:val="0"/>
              </w:rPr>
              <w:t>/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J</w:t>
            </w:r>
          </w:p>
        </w:tc>
        <w:tc>
          <w:tcPr>
            <w:tcW w:w="1132" w:type="dxa"/>
            <w:tcBorders>
              <w:top w:val="nil"/>
              <w:bottom w:val="single" w:sz="6" w:space="0" w:color="999999"/>
              <w:right w:val="single" w:sz="6" w:space="0" w:color="999999"/>
            </w:tcBorders>
            <w:shd w:val="clear" w:color="auto" w:fill="F5F5F5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  <w:szCs w:val="21"/>
              </w:rPr>
              <w:t>机械效率</w:t>
            </w:r>
            <w:r w:rsidRPr="005271B1">
              <w:rPr>
                <w:rFonts w:ascii="宋体" w:eastAsia="宋体" w:hAnsi="宋体" w:cs="Arial"/>
                <w:bCs/>
                <w:i/>
                <w:iCs/>
                <w:kern w:val="0"/>
              </w:rPr>
              <w:t>η</w:t>
            </w:r>
          </w:p>
        </w:tc>
      </w:tr>
      <w:tr w:rsidR="00A14467" w:rsidRPr="005271B1">
        <w:trPr>
          <w:tblCellSpacing w:w="15" w:type="dxa"/>
        </w:trPr>
        <w:tc>
          <w:tcPr>
            <w:tcW w:w="1183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</w:rPr>
              <w:t>1</w:t>
            </w:r>
          </w:p>
        </w:tc>
        <w:tc>
          <w:tcPr>
            <w:tcW w:w="2580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</w:rPr>
              <w:t>0.2</w:t>
            </w:r>
          </w:p>
        </w:tc>
        <w:tc>
          <w:tcPr>
            <w:tcW w:w="137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</w:rPr>
              <w:t>0.1</w:t>
            </w:r>
          </w:p>
        </w:tc>
        <w:tc>
          <w:tcPr>
            <w:tcW w:w="1167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</w:rPr>
              <w:t>0.1</w:t>
            </w:r>
          </w:p>
        </w:tc>
        <w:tc>
          <w:tcPr>
            <w:tcW w:w="1132" w:type="dxa"/>
            <w:tcBorders>
              <w:bottom w:val="single" w:sz="6" w:space="0" w:color="999999"/>
              <w:right w:val="single" w:sz="6" w:space="0" w:color="999999"/>
            </w:tcBorders>
            <w:shd w:val="clear" w:color="auto" w:fill="FFFFFF"/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A14467" w:rsidRPr="005271B1" w:rsidRDefault="00FD1B5C">
            <w:pPr>
              <w:widowControl/>
              <w:spacing w:line="0" w:lineRule="atLeast"/>
              <w:jc w:val="center"/>
              <w:rPr>
                <w:rFonts w:ascii="宋体" w:eastAsia="宋体" w:hAnsi="宋体" w:cs="Arial"/>
                <w:bCs/>
                <w:kern w:val="0"/>
                <w:szCs w:val="21"/>
              </w:rPr>
            </w:pPr>
            <w:r w:rsidRPr="005271B1">
              <w:rPr>
                <w:rFonts w:ascii="宋体" w:eastAsia="宋体" w:hAnsi="宋体" w:cs="Arial"/>
                <w:bCs/>
                <w:kern w:val="0"/>
              </w:rPr>
              <w:t>100%</w:t>
            </w:r>
          </w:p>
        </w:tc>
      </w:tr>
    </w:tbl>
    <w:p w:rsidR="00A14467" w:rsidRPr="005271B1" w:rsidRDefault="00FD1B5C">
      <w:pPr>
        <w:widowControl/>
        <w:spacing w:line="0" w:lineRule="atLeast"/>
        <w:jc w:val="left"/>
        <w:rPr>
          <w:rFonts w:ascii="宋体" w:eastAsia="宋体" w:hAnsi="宋体" w:cs="宋体"/>
          <w:bCs/>
          <w:kern w:val="0"/>
          <w:sz w:val="24"/>
        </w:rPr>
      </w:pP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(2)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小明和小强通过计算得出该滑轮组机械效率为</w:t>
      </w:r>
      <w:r w:rsidRPr="005271B1">
        <w:rPr>
          <w:rFonts w:ascii="宋体" w:eastAsia="宋体" w:hAnsi="宋体" w:cs="Arial"/>
          <w:bCs/>
          <w:kern w:val="0"/>
        </w:rPr>
        <w:t>100%</w:t>
      </w:r>
      <w:r w:rsidRPr="005271B1">
        <w:rPr>
          <w:rFonts w:ascii="宋体" w:eastAsia="宋体" w:hAnsi="宋体" w:cs="Arial"/>
          <w:bCs/>
          <w:kern w:val="0"/>
          <w:szCs w:val="21"/>
          <w:shd w:val="clear" w:color="auto" w:fill="FFFFFF"/>
        </w:rPr>
        <w:t>，他们意识到出现了错误，请你帮他俩找出错误的原因：</w:t>
      </w:r>
      <w:r w:rsidRPr="005271B1">
        <w:rPr>
          <w:rFonts w:ascii="宋体" w:eastAsia="宋体" w:hAnsi="宋体" w:cs="Arial"/>
          <w:bCs/>
          <w:kern w:val="0"/>
        </w:rPr>
        <w:t>_</w:t>
      </w:r>
      <w:r w:rsidRPr="005271B1">
        <w:rPr>
          <w:rFonts w:ascii="宋体" w:eastAsia="宋体" w:hAnsi="宋体" w:cs="Arial" w:hint="eastAsia"/>
          <w:bCs/>
          <w:kern w:val="0"/>
        </w:rPr>
        <w:t>绳子</w:t>
      </w:r>
      <w:proofErr w:type="gramStart"/>
      <w:r w:rsidRPr="005271B1">
        <w:rPr>
          <w:rFonts w:ascii="宋体" w:eastAsia="宋体" w:hAnsi="宋体" w:cs="Arial" w:hint="eastAsia"/>
          <w:bCs/>
          <w:kern w:val="0"/>
        </w:rPr>
        <w:t>自由端</w:t>
      </w:r>
      <w:proofErr w:type="gramEnd"/>
      <w:r w:rsidRPr="005271B1">
        <w:rPr>
          <w:rFonts w:ascii="宋体" w:eastAsia="宋体" w:hAnsi="宋体" w:cs="Arial" w:hint="eastAsia"/>
          <w:bCs/>
          <w:kern w:val="0"/>
        </w:rPr>
        <w:t>移动的距离应该是</w:t>
      </w:r>
      <w:r w:rsidRPr="005271B1">
        <w:rPr>
          <w:rFonts w:ascii="宋体" w:eastAsia="宋体" w:hAnsi="宋体" w:cs="Arial" w:hint="eastAsia"/>
          <w:bCs/>
          <w:kern w:val="0"/>
        </w:rPr>
        <w:t>0.3m</w:t>
      </w:r>
      <w:r w:rsidRPr="005271B1">
        <w:rPr>
          <w:rFonts w:ascii="宋体" w:eastAsia="宋体" w:hAnsi="宋体" w:cs="Arial" w:hint="eastAsia"/>
          <w:bCs/>
          <w:kern w:val="0"/>
        </w:rPr>
        <w:t>，不等于</w:t>
      </w:r>
      <w:r w:rsidRPr="005271B1">
        <w:rPr>
          <w:rFonts w:ascii="宋体" w:eastAsia="宋体" w:hAnsi="宋体" w:cs="Arial" w:hint="eastAsia"/>
          <w:bCs/>
          <w:kern w:val="0"/>
        </w:rPr>
        <w:t>0.2m</w:t>
      </w:r>
      <w:r w:rsidRPr="005271B1">
        <w:rPr>
          <w:rFonts w:ascii="宋体" w:eastAsia="宋体" w:hAnsi="宋体" w:cs="Arial"/>
          <w:bCs/>
          <w:kern w:val="0"/>
        </w:rPr>
        <w:t>__.</w:t>
      </w: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 w:cs="Arial"/>
          <w:bCs/>
          <w:kern w:val="0"/>
          <w:szCs w:val="21"/>
        </w:rPr>
        <w:t>(3)</w:t>
      </w:r>
      <w:r w:rsidRPr="005271B1">
        <w:rPr>
          <w:rFonts w:ascii="宋体" w:eastAsia="宋体" w:hAnsi="宋体" w:cs="Arial"/>
          <w:bCs/>
          <w:kern w:val="0"/>
          <w:szCs w:val="21"/>
        </w:rPr>
        <w:t>该滑轮组的机械效率实际为</w:t>
      </w:r>
      <w:r w:rsidRPr="005271B1">
        <w:rPr>
          <w:rFonts w:ascii="宋体" w:eastAsia="宋体" w:hAnsi="宋体" w:cs="Arial"/>
          <w:bCs/>
          <w:kern w:val="0"/>
        </w:rPr>
        <w:t>__</w:t>
      </w:r>
      <w:r w:rsidRPr="005271B1">
        <w:rPr>
          <w:rFonts w:ascii="宋体" w:eastAsia="宋体" w:hAnsi="宋体" w:cs="Arial" w:hint="eastAsia"/>
          <w:bCs/>
          <w:kern w:val="0"/>
        </w:rPr>
        <w:t>66.7%</w:t>
      </w:r>
      <w:r w:rsidRPr="005271B1">
        <w:rPr>
          <w:rFonts w:ascii="宋体" w:eastAsia="宋体" w:hAnsi="宋体" w:cs="Arial"/>
          <w:bCs/>
          <w:kern w:val="0"/>
        </w:rPr>
        <w:t>_.</w:t>
      </w:r>
    </w:p>
    <w:p w:rsidR="00A14467" w:rsidRPr="005271B1" w:rsidRDefault="00FD1B5C">
      <w:pPr>
        <w:widowControl/>
        <w:shd w:val="clear" w:color="auto" w:fill="FFFFFF"/>
        <w:spacing w:line="0" w:lineRule="atLeast"/>
        <w:jc w:val="left"/>
        <w:rPr>
          <w:rFonts w:ascii="宋体" w:eastAsia="宋体" w:hAnsi="宋体" w:cs="Arial"/>
          <w:bCs/>
          <w:kern w:val="0"/>
          <w:szCs w:val="21"/>
        </w:rPr>
      </w:pPr>
      <w:r w:rsidRPr="005271B1">
        <w:rPr>
          <w:rFonts w:ascii="宋体" w:eastAsia="宋体" w:hAnsi="宋体" w:cs="Arial"/>
          <w:bCs/>
          <w:kern w:val="0"/>
          <w:szCs w:val="21"/>
        </w:rPr>
        <w:t>(4)</w:t>
      </w:r>
      <w:r w:rsidRPr="005271B1">
        <w:rPr>
          <w:rFonts w:ascii="宋体" w:eastAsia="宋体" w:hAnsi="宋体" w:cs="Arial"/>
          <w:bCs/>
          <w:kern w:val="0"/>
          <w:szCs w:val="21"/>
        </w:rPr>
        <w:t>在实验中</w:t>
      </w:r>
      <w:r w:rsidRPr="005271B1">
        <w:rPr>
          <w:rFonts w:ascii="宋体" w:eastAsia="宋体" w:hAnsi="宋体" w:cs="Arial"/>
          <w:bCs/>
          <w:kern w:val="0"/>
        </w:rPr>
        <w:t>,</w:t>
      </w:r>
      <w:r w:rsidRPr="005271B1">
        <w:rPr>
          <w:rFonts w:ascii="宋体" w:eastAsia="宋体" w:hAnsi="宋体" w:cs="Arial"/>
          <w:bCs/>
          <w:kern w:val="0"/>
          <w:szCs w:val="21"/>
        </w:rPr>
        <w:t>若</w:t>
      </w:r>
      <w:proofErr w:type="gramStart"/>
      <w:r w:rsidRPr="005271B1">
        <w:rPr>
          <w:rFonts w:ascii="宋体" w:eastAsia="宋体" w:hAnsi="宋体" w:cs="Arial"/>
          <w:bCs/>
          <w:kern w:val="0"/>
          <w:szCs w:val="21"/>
        </w:rPr>
        <w:t>将钩码的</w:t>
      </w:r>
      <w:proofErr w:type="gramEnd"/>
      <w:r w:rsidRPr="005271B1">
        <w:rPr>
          <w:rFonts w:ascii="宋体" w:eastAsia="宋体" w:hAnsi="宋体" w:cs="Arial"/>
          <w:bCs/>
          <w:kern w:val="0"/>
          <w:szCs w:val="21"/>
        </w:rPr>
        <w:t>重增加到</w:t>
      </w:r>
      <w:r w:rsidRPr="005271B1">
        <w:rPr>
          <w:rFonts w:ascii="宋体" w:eastAsia="宋体" w:hAnsi="宋体" w:cs="Arial"/>
          <w:bCs/>
          <w:kern w:val="0"/>
        </w:rPr>
        <w:t>6</w:t>
      </w:r>
      <w:r w:rsidRPr="005271B1">
        <w:rPr>
          <w:rFonts w:ascii="宋体" w:eastAsia="宋体" w:hAnsi="宋体" w:cs="Arial"/>
          <w:bCs/>
          <w:i/>
          <w:iCs/>
          <w:kern w:val="0"/>
        </w:rPr>
        <w:t>N</w:t>
      </w:r>
      <w:r w:rsidRPr="005271B1">
        <w:rPr>
          <w:rFonts w:ascii="宋体" w:eastAsia="宋体" w:hAnsi="宋体" w:cs="Arial"/>
          <w:bCs/>
          <w:kern w:val="0"/>
        </w:rPr>
        <w:t>,</w:t>
      </w:r>
      <w:r w:rsidRPr="005271B1">
        <w:rPr>
          <w:rFonts w:ascii="宋体" w:eastAsia="宋体" w:hAnsi="宋体" w:cs="Arial"/>
          <w:bCs/>
          <w:kern w:val="0"/>
          <w:szCs w:val="21"/>
        </w:rPr>
        <w:t>则该滑轮组的机械效率将</w:t>
      </w:r>
      <w:r w:rsidRPr="005271B1">
        <w:rPr>
          <w:rFonts w:ascii="宋体" w:eastAsia="宋体" w:hAnsi="宋体" w:cs="Arial"/>
          <w:bCs/>
          <w:kern w:val="0"/>
        </w:rPr>
        <w:t>__</w:t>
      </w:r>
      <w:r w:rsidRPr="005271B1">
        <w:rPr>
          <w:rFonts w:ascii="宋体" w:eastAsia="宋体" w:hAnsi="宋体" w:cs="Arial" w:hint="eastAsia"/>
          <w:bCs/>
          <w:kern w:val="0"/>
        </w:rPr>
        <w:t>变大</w:t>
      </w:r>
      <w:r w:rsidRPr="005271B1">
        <w:rPr>
          <w:rFonts w:ascii="宋体" w:eastAsia="宋体" w:hAnsi="宋体" w:cs="Arial"/>
          <w:bCs/>
          <w:kern w:val="0"/>
        </w:rPr>
        <w:t>_(</w:t>
      </w:r>
      <w:r w:rsidRPr="005271B1">
        <w:rPr>
          <w:rFonts w:ascii="宋体" w:eastAsia="宋体" w:hAnsi="宋体" w:cs="Arial"/>
          <w:bCs/>
          <w:kern w:val="0"/>
          <w:szCs w:val="21"/>
        </w:rPr>
        <w:t>选填</w:t>
      </w:r>
      <w:r w:rsidRPr="005271B1">
        <w:rPr>
          <w:rFonts w:ascii="宋体" w:eastAsia="宋体" w:hAnsi="宋体" w:cs="Arial"/>
          <w:bCs/>
          <w:kern w:val="0"/>
          <w:szCs w:val="21"/>
        </w:rPr>
        <w:t>“</w:t>
      </w:r>
      <w:r w:rsidRPr="005271B1">
        <w:rPr>
          <w:rFonts w:ascii="宋体" w:eastAsia="宋体" w:hAnsi="宋体" w:cs="Arial"/>
          <w:bCs/>
          <w:kern w:val="0"/>
          <w:szCs w:val="21"/>
        </w:rPr>
        <w:t>变大</w:t>
      </w:r>
      <w:r w:rsidRPr="005271B1">
        <w:rPr>
          <w:rFonts w:ascii="宋体" w:eastAsia="宋体" w:hAnsi="宋体" w:cs="Arial"/>
          <w:bCs/>
          <w:kern w:val="0"/>
          <w:szCs w:val="21"/>
        </w:rPr>
        <w:t>”</w:t>
      </w:r>
      <w:r w:rsidRPr="005271B1">
        <w:rPr>
          <w:rFonts w:ascii="宋体" w:eastAsia="宋体" w:hAnsi="宋体" w:cs="Arial"/>
          <w:bCs/>
          <w:kern w:val="0"/>
          <w:szCs w:val="21"/>
        </w:rPr>
        <w:t>、</w:t>
      </w:r>
      <w:r w:rsidRPr="005271B1">
        <w:rPr>
          <w:rFonts w:ascii="宋体" w:eastAsia="宋体" w:hAnsi="宋体" w:cs="Arial"/>
          <w:bCs/>
          <w:kern w:val="0"/>
          <w:szCs w:val="21"/>
        </w:rPr>
        <w:t>“</w:t>
      </w:r>
      <w:r w:rsidRPr="005271B1">
        <w:rPr>
          <w:rFonts w:ascii="宋体" w:eastAsia="宋体" w:hAnsi="宋体" w:cs="Arial"/>
          <w:bCs/>
          <w:kern w:val="0"/>
          <w:szCs w:val="21"/>
        </w:rPr>
        <w:t>变小</w:t>
      </w:r>
      <w:r w:rsidRPr="005271B1">
        <w:rPr>
          <w:rFonts w:ascii="宋体" w:eastAsia="宋体" w:hAnsi="宋体" w:cs="Arial"/>
          <w:bCs/>
          <w:kern w:val="0"/>
          <w:szCs w:val="21"/>
        </w:rPr>
        <w:t>”</w:t>
      </w:r>
      <w:r w:rsidRPr="005271B1">
        <w:rPr>
          <w:rFonts w:ascii="宋体" w:eastAsia="宋体" w:hAnsi="宋体" w:cs="Arial"/>
          <w:bCs/>
          <w:kern w:val="0"/>
          <w:szCs w:val="21"/>
        </w:rPr>
        <w:t>或</w:t>
      </w:r>
      <w:r w:rsidRPr="005271B1">
        <w:rPr>
          <w:rFonts w:ascii="宋体" w:eastAsia="宋体" w:hAnsi="宋体" w:cs="Arial"/>
          <w:bCs/>
          <w:kern w:val="0"/>
          <w:szCs w:val="21"/>
        </w:rPr>
        <w:t>“</w:t>
      </w:r>
      <w:r w:rsidRPr="005271B1">
        <w:rPr>
          <w:rFonts w:ascii="宋体" w:eastAsia="宋体" w:hAnsi="宋体" w:cs="Arial"/>
          <w:bCs/>
          <w:kern w:val="0"/>
          <w:szCs w:val="21"/>
        </w:rPr>
        <w:t>不变</w:t>
      </w:r>
      <w:r w:rsidRPr="005271B1">
        <w:rPr>
          <w:rFonts w:ascii="宋体" w:eastAsia="宋体" w:hAnsi="宋体" w:cs="Arial"/>
          <w:bCs/>
          <w:kern w:val="0"/>
          <w:szCs w:val="21"/>
        </w:rPr>
        <w:t>”</w:t>
      </w:r>
      <w:r w:rsidRPr="005271B1">
        <w:rPr>
          <w:rFonts w:ascii="宋体" w:eastAsia="宋体" w:hAnsi="宋体" w:cs="Arial"/>
          <w:bCs/>
          <w:kern w:val="0"/>
        </w:rPr>
        <w:t>).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眉山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szCs w:val="21"/>
        </w:rPr>
        <w:fldChar w:fldCharType="begin"/>
      </w:r>
      <w:r w:rsidRPr="005271B1">
        <w:rPr>
          <w:rFonts w:ascii="宋体" w:eastAsia="宋体" w:hAnsi="宋体"/>
          <w:szCs w:val="21"/>
        </w:rPr>
        <w:instrText xml:space="preserve"> AUTONUM  \* Arabic \s . </w:instrText>
      </w:r>
      <w:r w:rsidRPr="005271B1">
        <w:rPr>
          <w:rFonts w:ascii="宋体" w:eastAsia="宋体" w:hAnsi="宋体"/>
          <w:szCs w:val="21"/>
        </w:rPr>
        <w:fldChar w:fldCharType="end"/>
      </w:r>
      <w:r w:rsidRPr="005271B1">
        <w:rPr>
          <w:rFonts w:ascii="宋体" w:eastAsia="宋体" w:hAnsi="宋体" w:hint="eastAsia"/>
          <w:szCs w:val="21"/>
        </w:rPr>
        <w:t>．</w:t>
      </w:r>
      <w:r w:rsidRPr="005271B1">
        <w:rPr>
          <w:rFonts w:ascii="宋体" w:eastAsia="宋体" w:hAnsi="宋体"/>
        </w:rPr>
        <w:t>为了探究斜面的机械效率与斜面倾斜程度之间的关系，探究小组的同学利用木板、刻度尺、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弹簧</w:t>
      </w:r>
      <w:r w:rsidRPr="005271B1">
        <w:rPr>
          <w:rFonts w:ascii="宋体" w:eastAsia="宋体" w:hAnsi="宋体" w:hint="eastAsia"/>
        </w:rPr>
        <w:t>测力</w:t>
      </w:r>
      <w:r w:rsidRPr="005271B1">
        <w:rPr>
          <w:rFonts w:ascii="宋体" w:eastAsia="宋体" w:hAnsi="宋体"/>
        </w:rPr>
        <w:t>计、木块等器材设计了如图所示的实验装置。实验测得的数据如下表：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4175125</wp:posOffset>
            </wp:positionH>
            <wp:positionV relativeFrom="paragraph">
              <wp:posOffset>129540</wp:posOffset>
            </wp:positionV>
            <wp:extent cx="1533525" cy="749935"/>
            <wp:effectExtent l="0" t="0" r="9525" b="12065"/>
            <wp:wrapTight wrapText="bothSides">
              <wp:wrapPolygon edited="0">
                <wp:start x="0" y="0"/>
                <wp:lineTo x="0" y="20850"/>
                <wp:lineTo x="21466" y="20850"/>
                <wp:lineTo x="21466" y="0"/>
                <wp:lineTo x="0" y="0"/>
              </wp:wrapPolygon>
            </wp:wrapTight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74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10160</wp:posOffset>
            </wp:positionV>
            <wp:extent cx="3802380" cy="913130"/>
            <wp:effectExtent l="0" t="0" r="7620" b="1270"/>
            <wp:wrapNone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2451" cy="91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4467" w:rsidRPr="005271B1" w:rsidRDefault="00A14467">
      <w:pPr>
        <w:spacing w:line="0" w:lineRule="atLeast"/>
        <w:rPr>
          <w:rFonts w:ascii="宋体" w:eastAsia="宋体" w:hAnsi="宋体"/>
        </w:rPr>
      </w:pPr>
    </w:p>
    <w:p w:rsidR="00A14467" w:rsidRPr="005271B1" w:rsidRDefault="00A14467">
      <w:pPr>
        <w:spacing w:line="0" w:lineRule="atLeast"/>
        <w:rPr>
          <w:rFonts w:ascii="宋体" w:eastAsia="宋体" w:hAnsi="宋体"/>
        </w:rPr>
      </w:pPr>
    </w:p>
    <w:p w:rsidR="00A14467" w:rsidRPr="005271B1" w:rsidRDefault="00A14467">
      <w:pPr>
        <w:spacing w:line="0" w:lineRule="atLeast"/>
        <w:rPr>
          <w:rFonts w:ascii="宋体" w:eastAsia="宋体" w:hAnsi="宋体" w:hint="eastAsia"/>
        </w:rPr>
      </w:pP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请你根据表中的数据解答下列问题：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1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>实验中要求用沿斜面向上的力拉着木块在斜面上做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运动，该过程中木块的机械能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（选填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变大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、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不变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或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变小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）。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2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>第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次实验中，斜面的机械效率为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，斜面对木块的摩擦力为</w:t>
      </w:r>
      <w:r w:rsidRPr="005271B1">
        <w:rPr>
          <w:rFonts w:ascii="宋体" w:eastAsia="宋体" w:hAnsi="宋体" w:hint="eastAsia"/>
        </w:rPr>
        <w:t>___________</w:t>
      </w:r>
      <w:r w:rsidRPr="005271B1">
        <w:rPr>
          <w:rFonts w:ascii="宋体" w:eastAsia="宋体" w:hAnsi="宋体"/>
        </w:rPr>
        <w:t>N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3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>斜面的机械效率与斜面的倾斜程度之间的关系是：</w:t>
      </w:r>
      <w:r w:rsidRPr="005271B1">
        <w:rPr>
          <w:rFonts w:ascii="宋体" w:eastAsia="宋体" w:hAnsi="宋体" w:hint="eastAsia"/>
        </w:rPr>
        <w:t>_________________________________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4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>试列举出生活中利用斜面的一个实例：</w:t>
      </w:r>
      <w:r w:rsidRPr="005271B1">
        <w:rPr>
          <w:rFonts w:ascii="宋体" w:eastAsia="宋体" w:hAnsi="宋体" w:hint="eastAsia"/>
        </w:rPr>
        <w:t>____________________________________________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hint="eastAsia"/>
          <w:color w:val="FF0000"/>
          <w:szCs w:val="21"/>
        </w:rPr>
        <w:t>（</w:t>
      </w:r>
      <w:r w:rsidRPr="005271B1">
        <w:rPr>
          <w:rFonts w:ascii="宋体" w:eastAsia="宋体" w:hAnsi="宋体" w:hint="eastAsia"/>
          <w:color w:val="FF0000"/>
          <w:szCs w:val="21"/>
        </w:rPr>
        <w:t>1</w:t>
      </w:r>
      <w:r w:rsidRPr="005271B1">
        <w:rPr>
          <w:rFonts w:ascii="宋体" w:eastAsia="宋体" w:hAnsi="宋体" w:hint="eastAsia"/>
          <w:color w:val="FF0000"/>
          <w:szCs w:val="21"/>
        </w:rPr>
        <w:t>）匀速直线　　变大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hint="eastAsia"/>
          <w:color w:val="FF0000"/>
          <w:szCs w:val="21"/>
        </w:rPr>
        <w:t xml:space="preserve">　　（</w:t>
      </w:r>
      <w:r w:rsidRPr="005271B1">
        <w:rPr>
          <w:rFonts w:ascii="宋体" w:eastAsia="宋体" w:hAnsi="宋体" w:hint="eastAsia"/>
          <w:color w:val="FF0000"/>
          <w:szCs w:val="21"/>
        </w:rPr>
        <w:t>2</w:t>
      </w:r>
      <w:r w:rsidRPr="005271B1">
        <w:rPr>
          <w:rFonts w:ascii="宋体" w:eastAsia="宋体" w:hAnsi="宋体" w:hint="eastAsia"/>
          <w:color w:val="FF0000"/>
          <w:szCs w:val="21"/>
        </w:rPr>
        <w:t>）</w:t>
      </w:r>
      <w:r w:rsidRPr="005271B1">
        <w:rPr>
          <w:rFonts w:ascii="宋体" w:eastAsia="宋体" w:hAnsi="宋体" w:hint="eastAsia"/>
          <w:color w:val="FF0000"/>
          <w:szCs w:val="21"/>
        </w:rPr>
        <w:t>50%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　　</w:t>
      </w:r>
      <w:r w:rsidRPr="005271B1">
        <w:rPr>
          <w:rFonts w:ascii="宋体" w:eastAsia="宋体" w:hAnsi="宋体" w:hint="eastAsia"/>
          <w:color w:val="FF0000"/>
          <w:szCs w:val="21"/>
        </w:rPr>
        <w:t>0.9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hint="eastAsia"/>
          <w:color w:val="FF0000"/>
          <w:szCs w:val="21"/>
        </w:rPr>
        <w:t xml:space="preserve">　　（</w:t>
      </w:r>
      <w:r w:rsidRPr="005271B1">
        <w:rPr>
          <w:rFonts w:ascii="宋体" w:eastAsia="宋体" w:hAnsi="宋体" w:hint="eastAsia"/>
          <w:color w:val="FF0000"/>
          <w:szCs w:val="21"/>
        </w:rPr>
        <w:t>3</w:t>
      </w:r>
      <w:r w:rsidRPr="005271B1">
        <w:rPr>
          <w:rFonts w:ascii="宋体" w:eastAsia="宋体" w:hAnsi="宋体" w:hint="eastAsia"/>
          <w:color w:val="FF0000"/>
          <w:szCs w:val="21"/>
        </w:rPr>
        <w:t>）斜面越陡，机械效率越高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hint="eastAsia"/>
          <w:color w:val="FF0000"/>
          <w:szCs w:val="21"/>
        </w:rPr>
        <w:t xml:space="preserve">　　（</w:t>
      </w:r>
      <w:r w:rsidRPr="005271B1">
        <w:rPr>
          <w:rFonts w:ascii="宋体" w:eastAsia="宋体" w:hAnsi="宋体" w:hint="eastAsia"/>
          <w:color w:val="FF0000"/>
          <w:szCs w:val="21"/>
        </w:rPr>
        <w:t>4</w:t>
      </w:r>
      <w:r w:rsidRPr="005271B1">
        <w:rPr>
          <w:rFonts w:ascii="宋体" w:eastAsia="宋体" w:hAnsi="宋体" w:hint="eastAsia"/>
          <w:color w:val="FF0000"/>
          <w:szCs w:val="21"/>
        </w:rPr>
        <w:t>）盘山公路（螺钉</w:t>
      </w:r>
      <w:proofErr w:type="gramStart"/>
      <w:r w:rsidRPr="005271B1">
        <w:rPr>
          <w:rFonts w:ascii="宋体" w:eastAsia="宋体" w:hAnsi="宋体" w:hint="eastAsia"/>
          <w:color w:val="FF0000"/>
          <w:szCs w:val="21"/>
        </w:rPr>
        <w:t>丝口等等</w:t>
      </w:r>
      <w:proofErr w:type="gramEnd"/>
      <w:r w:rsidRPr="005271B1">
        <w:rPr>
          <w:rFonts w:ascii="宋体" w:eastAsia="宋体" w:hAnsi="宋体" w:hint="eastAsia"/>
          <w:color w:val="FF0000"/>
          <w:szCs w:val="21"/>
        </w:rPr>
        <w:t>，凡是围绕斜面的应用说的，都正确）</w:t>
      </w:r>
    </w:p>
    <w:p w:rsidR="00A14467" w:rsidRPr="005271B1" w:rsidRDefault="00FD1B5C">
      <w:pPr>
        <w:spacing w:line="0" w:lineRule="atLeast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szCs w:val="21"/>
        </w:rPr>
        <w:lastRenderedPageBreak/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枣庄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color w:val="000000"/>
          <w:szCs w:val="21"/>
        </w:rPr>
        <w:t>24</w:t>
      </w:r>
      <w:r w:rsidRPr="005271B1">
        <w:rPr>
          <w:rFonts w:ascii="宋体" w:eastAsia="宋体" w:hAnsi="宋体" w:hint="eastAsia"/>
          <w:color w:val="000000"/>
          <w:szCs w:val="21"/>
        </w:rPr>
        <w:t>．在“探究影响滑轮组机械效率的因素”实验中，</w:t>
      </w:r>
      <w:r w:rsidRPr="005271B1">
        <w:rPr>
          <w:rFonts w:ascii="宋体" w:eastAsia="宋体" w:hAnsi="宋体" w:hint="eastAsia"/>
          <w:noProof/>
          <w:color w:val="000000"/>
          <w:szCs w:val="21"/>
        </w:rPr>
        <w:drawing>
          <wp:inline distT="0" distB="0" distL="114300" distR="114300">
            <wp:extent cx="17780" cy="24130"/>
            <wp:effectExtent l="0" t="0" r="1270" b="4445"/>
            <wp:docPr id="356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color w:val="000000"/>
          <w:szCs w:val="21"/>
        </w:rPr>
        <w:t>小红用如图</w:t>
      </w:r>
      <w:r w:rsidRPr="005271B1">
        <w:rPr>
          <w:rFonts w:ascii="宋体" w:eastAsia="宋体" w:hAnsi="宋体" w:hint="eastAsia"/>
          <w:color w:val="000000"/>
          <w:szCs w:val="21"/>
        </w:rPr>
        <w:t>13</w:t>
      </w:r>
      <w:r w:rsidRPr="005271B1">
        <w:rPr>
          <w:rFonts w:ascii="宋体" w:eastAsia="宋体" w:hAnsi="宋体" w:hint="eastAsia"/>
          <w:color w:val="000000"/>
          <w:szCs w:val="21"/>
        </w:rPr>
        <w:t>所示的滑轮组分别做了三次实验，第一次使用塑料滑轮，第二次使用铝制滑轮，第三次使用铁制滑轮，实验数据记录如下表</w:t>
      </w:r>
      <w:r w:rsidRPr="005271B1">
        <w:rPr>
          <w:rFonts w:ascii="宋体" w:eastAsia="宋体" w:hAnsi="宋体" w:hint="eastAsia"/>
          <w:noProof/>
          <w:color w:val="000000"/>
          <w:szCs w:val="21"/>
        </w:rPr>
        <w:drawing>
          <wp:inline distT="0" distB="0" distL="114300" distR="114300">
            <wp:extent cx="17780" cy="21590"/>
            <wp:effectExtent l="0" t="0" r="1270" b="6985"/>
            <wp:docPr id="361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color w:val="000000"/>
          <w:szCs w:val="21"/>
        </w:rPr>
        <w:t>：</w:t>
      </w:r>
    </w:p>
    <w:tbl>
      <w:tblPr>
        <w:tblW w:w="7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9"/>
        <w:gridCol w:w="999"/>
        <w:gridCol w:w="1498"/>
        <w:gridCol w:w="1464"/>
        <w:gridCol w:w="1782"/>
        <w:gridCol w:w="1249"/>
      </w:tblGrid>
      <w:tr w:rsidR="00A14467" w:rsidRPr="005271B1">
        <w:trPr>
          <w:trHeight w:val="774"/>
        </w:trPr>
        <w:tc>
          <w:tcPr>
            <w:tcW w:w="999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实验</w:t>
            </w:r>
          </w:p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次数</w:t>
            </w:r>
          </w:p>
        </w:tc>
        <w:tc>
          <w:tcPr>
            <w:tcW w:w="999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物重</w:t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 xml:space="preserve"> </w:t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G/N</w:t>
            </w:r>
          </w:p>
        </w:tc>
        <w:tc>
          <w:tcPr>
            <w:tcW w:w="1498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物</w:t>
            </w:r>
            <w:r w:rsidRPr="005271B1">
              <w:rPr>
                <w:rFonts w:ascii="宋体" w:eastAsia="宋体" w:hAnsi="宋体" w:hint="eastAsia"/>
                <w:noProof/>
                <w:color w:val="000000"/>
                <w:szCs w:val="21"/>
              </w:rPr>
              <w:drawing>
                <wp:inline distT="0" distB="0" distL="114300" distR="114300">
                  <wp:extent cx="18415" cy="20320"/>
                  <wp:effectExtent l="0" t="0" r="635" b="8255"/>
                  <wp:docPr id="360" name="图片 14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图片 14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" cy="2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体上升的距离</w:t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h/cm</w:t>
            </w:r>
          </w:p>
        </w:tc>
        <w:tc>
          <w:tcPr>
            <w:tcW w:w="1464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弹簧测力计的读数</w:t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F/N</w:t>
            </w:r>
          </w:p>
        </w:tc>
        <w:tc>
          <w:tcPr>
            <w:tcW w:w="1782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弹簧测力计上升的距离</w:t>
            </w: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s/cm</w:t>
            </w:r>
          </w:p>
        </w:tc>
        <w:tc>
          <w:tcPr>
            <w:tcW w:w="1249" w:type="dxa"/>
            <w:vAlign w:val="center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机械</w:t>
            </w:r>
          </w:p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效率</w:t>
            </w:r>
            <w:r w:rsidRPr="005271B1">
              <w:rPr>
                <w:rFonts w:ascii="宋体" w:eastAsia="宋体" w:hAnsi="宋体"/>
                <w:color w:val="000000"/>
                <w:szCs w:val="21"/>
              </w:rPr>
              <w:t>η</w:t>
            </w:r>
          </w:p>
        </w:tc>
      </w:tr>
      <w:tr w:rsidR="00A14467" w:rsidRPr="005271B1">
        <w:trPr>
          <w:trHeight w:val="327"/>
        </w:trPr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1</w:t>
            </w:r>
          </w:p>
        </w:tc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1498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10</w:t>
            </w:r>
          </w:p>
        </w:tc>
        <w:tc>
          <w:tcPr>
            <w:tcW w:w="1464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1.6</w:t>
            </w:r>
          </w:p>
        </w:tc>
        <w:tc>
          <w:tcPr>
            <w:tcW w:w="1782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30</w:t>
            </w:r>
          </w:p>
        </w:tc>
        <w:tc>
          <w:tcPr>
            <w:tcW w:w="124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62.5%</w:t>
            </w:r>
          </w:p>
        </w:tc>
      </w:tr>
      <w:tr w:rsidR="00A14467" w:rsidRPr="005271B1">
        <w:trPr>
          <w:trHeight w:val="312"/>
        </w:trPr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2</w:t>
            </w:r>
          </w:p>
        </w:tc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1498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10</w:t>
            </w:r>
          </w:p>
        </w:tc>
        <w:tc>
          <w:tcPr>
            <w:tcW w:w="1464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2</w:t>
            </w:r>
          </w:p>
        </w:tc>
        <w:tc>
          <w:tcPr>
            <w:tcW w:w="1782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30</w:t>
            </w:r>
          </w:p>
        </w:tc>
        <w:tc>
          <w:tcPr>
            <w:tcW w:w="124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50%</w:t>
            </w:r>
          </w:p>
        </w:tc>
      </w:tr>
      <w:tr w:rsidR="00A14467" w:rsidRPr="005271B1">
        <w:trPr>
          <w:trHeight w:val="327"/>
        </w:trPr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999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1498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10</w:t>
            </w:r>
          </w:p>
        </w:tc>
        <w:tc>
          <w:tcPr>
            <w:tcW w:w="1464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>2.5</w:t>
            </w:r>
          </w:p>
        </w:tc>
        <w:tc>
          <w:tcPr>
            <w:tcW w:w="1782" w:type="dxa"/>
          </w:tcPr>
          <w:p w:rsidR="00A14467" w:rsidRPr="005271B1" w:rsidRDefault="00FD1B5C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  <w:r w:rsidRPr="005271B1">
              <w:rPr>
                <w:rFonts w:ascii="宋体" w:eastAsia="宋体" w:hAnsi="宋体" w:hint="eastAsia"/>
                <w:color w:val="000000"/>
                <w:szCs w:val="21"/>
              </w:rPr>
              <w:t xml:space="preserve">   30</w:t>
            </w:r>
          </w:p>
        </w:tc>
        <w:tc>
          <w:tcPr>
            <w:tcW w:w="1249" w:type="dxa"/>
          </w:tcPr>
          <w:p w:rsidR="00A14467" w:rsidRPr="005271B1" w:rsidRDefault="00A14467">
            <w:pPr>
              <w:spacing w:line="0" w:lineRule="atLeast"/>
              <w:jc w:val="center"/>
              <w:rPr>
                <w:rFonts w:ascii="宋体" w:eastAsia="宋体" w:hAnsi="宋体"/>
                <w:color w:val="000000"/>
                <w:szCs w:val="21"/>
              </w:rPr>
            </w:pPr>
          </w:p>
        </w:tc>
      </w:tr>
    </w:tbl>
    <w:p w:rsidR="00A14467" w:rsidRPr="005271B1" w:rsidRDefault="00FD1B5C">
      <w:pPr>
        <w:spacing w:line="0" w:lineRule="atLeast"/>
        <w:ind w:left="1" w:firstLineChars="174" w:firstLine="365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 xml:space="preserve"> </w:t>
      </w:r>
      <w:r w:rsidRPr="005271B1">
        <w:rPr>
          <w:rFonts w:ascii="宋体" w:eastAsia="宋体" w:hAnsi="宋体" w:hint="eastAsia"/>
          <w:color w:val="000000"/>
          <w:szCs w:val="21"/>
        </w:rPr>
        <w:t>（</w:t>
      </w:r>
      <w:r w:rsidRPr="005271B1">
        <w:rPr>
          <w:rFonts w:ascii="宋体" w:eastAsia="宋体" w:hAnsi="宋体" w:hint="eastAsia"/>
          <w:color w:val="000000"/>
          <w:szCs w:val="21"/>
        </w:rPr>
        <w:t>1</w:t>
      </w:r>
      <w:r w:rsidRPr="005271B1">
        <w:rPr>
          <w:rFonts w:ascii="宋体" w:eastAsia="宋体" w:hAnsi="宋体" w:hint="eastAsia"/>
          <w:color w:val="000000"/>
          <w:szCs w:val="21"/>
        </w:rPr>
        <w:t>）这个实验使用的测量工具是</w:t>
      </w:r>
      <w:r w:rsidRPr="005271B1">
        <w:rPr>
          <w:rFonts w:ascii="宋体" w:eastAsia="宋体" w:hAnsi="宋体"/>
          <w:color w:val="000000"/>
          <w:szCs w:val="21"/>
        </w:rPr>
        <w:t>_</w:t>
      </w:r>
      <w:r w:rsidRPr="005271B1">
        <w:rPr>
          <w:rFonts w:ascii="宋体" w:eastAsia="宋体" w:hAnsi="宋体" w:hint="eastAsia"/>
          <w:color w:val="000000"/>
          <w:szCs w:val="21"/>
        </w:rPr>
        <w:t>______</w:t>
      </w:r>
      <w:r w:rsidRPr="005271B1">
        <w:rPr>
          <w:rFonts w:ascii="宋体" w:eastAsia="宋体" w:hAnsi="宋体"/>
          <w:color w:val="000000"/>
          <w:szCs w:val="21"/>
        </w:rPr>
        <w:t>__</w:t>
      </w:r>
      <w:r w:rsidRPr="005271B1">
        <w:rPr>
          <w:rFonts w:ascii="宋体" w:eastAsia="宋体" w:hAnsi="宋体" w:hint="eastAsia"/>
          <w:color w:val="000000"/>
          <w:szCs w:val="21"/>
        </w:rPr>
        <w:t>和弹簧测力计。</w:t>
      </w:r>
    </w:p>
    <w:p w:rsidR="00A14467" w:rsidRPr="005271B1" w:rsidRDefault="00FD1B5C">
      <w:pPr>
        <w:spacing w:line="0" w:lineRule="atLeast"/>
        <w:ind w:firstLineChars="174" w:firstLine="365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 xml:space="preserve"> </w:t>
      </w:r>
      <w:r w:rsidRPr="005271B1">
        <w:rPr>
          <w:rFonts w:ascii="宋体" w:eastAsia="宋体" w:hAnsi="宋体" w:hint="eastAsia"/>
          <w:color w:val="000000"/>
          <w:szCs w:val="21"/>
        </w:rPr>
        <w:t>（</w:t>
      </w:r>
      <w:r w:rsidRPr="005271B1">
        <w:rPr>
          <w:rFonts w:ascii="宋体" w:eastAsia="宋体" w:hAnsi="宋体" w:hint="eastAsia"/>
          <w:color w:val="000000"/>
          <w:szCs w:val="21"/>
        </w:rPr>
        <w:t>2</w:t>
      </w:r>
      <w:r w:rsidRPr="005271B1">
        <w:rPr>
          <w:rFonts w:ascii="宋体" w:eastAsia="宋体" w:hAnsi="宋体" w:hint="eastAsia"/>
          <w:color w:val="000000"/>
          <w:szCs w:val="21"/>
        </w:rPr>
        <w:t>）在实验操作中应竖直向上</w:t>
      </w:r>
      <w:r w:rsidRPr="005271B1">
        <w:rPr>
          <w:rFonts w:ascii="宋体" w:eastAsia="宋体" w:hAnsi="宋体"/>
          <w:color w:val="000000"/>
          <w:szCs w:val="21"/>
        </w:rPr>
        <w:t>_</w:t>
      </w:r>
      <w:r w:rsidRPr="005271B1">
        <w:rPr>
          <w:rFonts w:ascii="宋体" w:eastAsia="宋体" w:hAnsi="宋体" w:hint="eastAsia"/>
          <w:color w:val="000000"/>
          <w:szCs w:val="21"/>
        </w:rPr>
        <w:t>______</w:t>
      </w:r>
      <w:r w:rsidRPr="005271B1">
        <w:rPr>
          <w:rFonts w:ascii="宋体" w:eastAsia="宋体" w:hAnsi="宋体"/>
          <w:color w:val="000000"/>
          <w:szCs w:val="21"/>
        </w:rPr>
        <w:t>__</w:t>
      </w:r>
      <w:r w:rsidRPr="005271B1">
        <w:rPr>
          <w:rFonts w:ascii="宋体" w:eastAsia="宋体" w:hAnsi="宋体" w:hint="eastAsia"/>
          <w:color w:val="000000"/>
          <w:szCs w:val="21"/>
        </w:rPr>
        <w:t>拉动弹簧测力计。</w:t>
      </w:r>
    </w:p>
    <w:p w:rsidR="00A14467" w:rsidRPr="005271B1" w:rsidRDefault="00FD1B5C">
      <w:pPr>
        <w:spacing w:line="0" w:lineRule="atLeast"/>
        <w:ind w:firstLineChars="174" w:firstLine="365"/>
        <w:rPr>
          <w:rFonts w:ascii="宋体" w:eastAsia="宋体" w:hAnsi="宋体"/>
          <w:color w:val="00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>（</w:t>
      </w:r>
      <w:r w:rsidRPr="005271B1">
        <w:rPr>
          <w:rFonts w:ascii="宋体" w:eastAsia="宋体" w:hAnsi="宋体" w:hint="eastAsia"/>
          <w:color w:val="000000"/>
          <w:szCs w:val="21"/>
        </w:rPr>
        <w:t>3</w:t>
      </w:r>
      <w:r w:rsidRPr="005271B1">
        <w:rPr>
          <w:rFonts w:ascii="宋体" w:eastAsia="宋体" w:hAnsi="宋体" w:hint="eastAsia"/>
          <w:color w:val="000000"/>
          <w:szCs w:val="21"/>
        </w:rPr>
        <w:t>）在表中的空格处填上第三次实验的机械效率。</w:t>
      </w:r>
    </w:p>
    <w:p w:rsidR="00A14467" w:rsidRPr="003466B9" w:rsidRDefault="00FD1B5C" w:rsidP="003466B9">
      <w:pPr>
        <w:spacing w:line="0" w:lineRule="atLeast"/>
        <w:ind w:firstLineChars="174" w:firstLine="365"/>
        <w:rPr>
          <w:rFonts w:ascii="宋体" w:eastAsia="宋体" w:hAnsi="宋体" w:hint="eastAsia"/>
          <w:color w:val="000000"/>
          <w:szCs w:val="21"/>
        </w:rPr>
      </w:pPr>
      <w:r w:rsidRPr="005271B1">
        <w:rPr>
          <w:rFonts w:ascii="宋体" w:eastAsia="宋体" w:hAnsi="宋体" w:hint="eastAsia"/>
          <w:color w:val="000000"/>
          <w:szCs w:val="21"/>
        </w:rPr>
        <w:t>（</w:t>
      </w:r>
      <w:r w:rsidRPr="005271B1">
        <w:rPr>
          <w:rFonts w:ascii="宋体" w:eastAsia="宋体" w:hAnsi="宋体" w:hint="eastAsia"/>
          <w:color w:val="000000"/>
          <w:szCs w:val="21"/>
        </w:rPr>
        <w:t>4</w:t>
      </w:r>
      <w:r w:rsidRPr="005271B1">
        <w:rPr>
          <w:rFonts w:ascii="宋体" w:eastAsia="宋体" w:hAnsi="宋体" w:hint="eastAsia"/>
          <w:color w:val="000000"/>
          <w:szCs w:val="21"/>
        </w:rPr>
        <w:t>）从实验数据分析可知：提升同一物体，动滑轮越重，滑轮组</w:t>
      </w:r>
      <w:r w:rsidRPr="005271B1">
        <w:rPr>
          <w:rFonts w:ascii="宋体" w:eastAsia="宋体" w:hAnsi="宋体" w:hint="eastAsia"/>
          <w:noProof/>
          <w:color w:val="000000"/>
          <w:szCs w:val="21"/>
        </w:rPr>
        <w:drawing>
          <wp:inline distT="0" distB="0" distL="114300" distR="114300">
            <wp:extent cx="18415" cy="17780"/>
            <wp:effectExtent l="0" t="0" r="0" b="0"/>
            <wp:docPr id="362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color w:val="000000"/>
          <w:szCs w:val="21"/>
        </w:rPr>
        <w:t>的机械效率越</w:t>
      </w:r>
      <w:r w:rsidRPr="005271B1">
        <w:rPr>
          <w:rFonts w:ascii="宋体" w:eastAsia="宋体" w:hAnsi="宋体"/>
          <w:color w:val="000000"/>
          <w:szCs w:val="21"/>
        </w:rPr>
        <w:t>_</w:t>
      </w:r>
      <w:r w:rsidRPr="005271B1">
        <w:rPr>
          <w:rFonts w:ascii="宋体" w:eastAsia="宋体" w:hAnsi="宋体" w:hint="eastAsia"/>
          <w:color w:val="000000"/>
          <w:szCs w:val="21"/>
        </w:rPr>
        <w:t>______</w:t>
      </w:r>
      <w:r w:rsidRPr="005271B1">
        <w:rPr>
          <w:rFonts w:ascii="宋体" w:eastAsia="宋体" w:hAnsi="宋体"/>
          <w:color w:val="000000"/>
          <w:szCs w:val="21"/>
        </w:rPr>
        <w:t>__</w:t>
      </w:r>
      <w:r w:rsidRPr="005271B1">
        <w:rPr>
          <w:rFonts w:ascii="宋体" w:eastAsia="宋体" w:hAnsi="宋体" w:hint="eastAsia"/>
          <w:color w:val="000000"/>
          <w:szCs w:val="21"/>
        </w:rPr>
        <w:t>。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</w:t>
      </w:r>
      <w:r w:rsidRPr="005271B1">
        <w:rPr>
          <w:rFonts w:ascii="宋体" w:eastAsia="宋体" w:hAnsi="宋体" w:hint="eastAsia"/>
          <w:color w:val="FF0000"/>
          <w:szCs w:val="21"/>
        </w:rPr>
        <w:t>刻度尺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   </w:t>
      </w:r>
      <w:r w:rsidRPr="005271B1">
        <w:rPr>
          <w:rFonts w:ascii="宋体" w:eastAsia="宋体" w:hAnsi="宋体" w:hint="eastAsia"/>
          <w:color w:val="FF0000"/>
          <w:szCs w:val="21"/>
        </w:rPr>
        <w:t>匀速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  </w:t>
      </w:r>
      <w:r w:rsidRPr="005271B1">
        <w:rPr>
          <w:rFonts w:ascii="宋体" w:eastAsia="宋体" w:hAnsi="宋体" w:hint="eastAsia"/>
          <w:color w:val="FF0000"/>
          <w:szCs w:val="21"/>
        </w:rPr>
        <w:t>低</w:t>
      </w:r>
    </w:p>
    <w:p w:rsidR="00A14467" w:rsidRPr="005271B1" w:rsidRDefault="00FD1B5C">
      <w:pPr>
        <w:spacing w:line="308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762635</wp:posOffset>
            </wp:positionV>
            <wp:extent cx="4740910" cy="852170"/>
            <wp:effectExtent l="0" t="0" r="2540" b="5080"/>
            <wp:wrapNone/>
            <wp:docPr id="28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5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740910" cy="8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深圳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</w:rPr>
        <w:t>31</w:t>
      </w:r>
      <w:r w:rsidRPr="005271B1">
        <w:rPr>
          <w:rFonts w:ascii="宋体" w:eastAsia="宋体" w:hAnsi="宋体"/>
        </w:rPr>
        <w:t>．（</w:t>
      </w:r>
      <w:r w:rsidRPr="005271B1">
        <w:rPr>
          <w:rFonts w:ascii="宋体" w:eastAsia="宋体" w:hAnsi="宋体"/>
        </w:rPr>
        <w:t xml:space="preserve">6 </w:t>
      </w:r>
      <w:r w:rsidRPr="005271B1">
        <w:rPr>
          <w:rFonts w:ascii="宋体" w:eastAsia="宋体" w:hAnsi="宋体"/>
        </w:rPr>
        <w:t>分）如图所示，甲图是探究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阻力对物体运动的影响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的实验装置，让同一小车从斜面上相同的高度由静止滑下，在粗糙程度不同的水平面上运动。乙图是探究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物体的动能跟哪些因素有关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的实验装置，让同一钢球从斜面上不同的高度由静止滚下，碰到同一木块上。请回答：</w:t>
      </w:r>
    </w:p>
    <w:p w:rsidR="00A14467" w:rsidRPr="005271B1" w:rsidRDefault="00A14467">
      <w:pPr>
        <w:spacing w:line="20" w:lineRule="exact"/>
        <w:rPr>
          <w:rFonts w:ascii="宋体" w:eastAsia="宋体" w:hAnsi="宋体"/>
        </w:rPr>
      </w:pP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FD1B5C">
      <w:pPr>
        <w:spacing w:line="244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）甲实验中，小车在水平面上运动时，在竖直方向上受到的力有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和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；在水平</w:t>
      </w:r>
    </w:p>
    <w:p w:rsidR="00A14467" w:rsidRPr="005271B1" w:rsidRDefault="00A14467">
      <w:pPr>
        <w:spacing w:line="98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方向上受到摩擦力，且摩擦力越小，小车的速度减小得越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。从而可以推理：如果运</w:t>
      </w:r>
    </w:p>
    <w:p w:rsidR="00A14467" w:rsidRPr="005271B1" w:rsidRDefault="00A14467">
      <w:pPr>
        <w:spacing w:line="85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动的物体不受力，它将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。</w:t>
      </w:r>
    </w:p>
    <w:p w:rsidR="00A14467" w:rsidRPr="005271B1" w:rsidRDefault="00A14467">
      <w:pPr>
        <w:spacing w:line="85" w:lineRule="exact"/>
        <w:rPr>
          <w:rFonts w:ascii="宋体" w:eastAsia="宋体" w:hAnsi="宋体"/>
        </w:rPr>
      </w:pPr>
    </w:p>
    <w:p w:rsidR="00A14467" w:rsidRPr="005271B1" w:rsidRDefault="00FD1B5C">
      <w:pPr>
        <w:spacing w:line="244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）乙实验中的研究对象是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（选填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钢球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或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木块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），实验目的是探究物体的动能</w:t>
      </w:r>
    </w:p>
    <w:p w:rsidR="00A14467" w:rsidRPr="005271B1" w:rsidRDefault="00A14467">
      <w:pPr>
        <w:spacing w:line="98" w:lineRule="exact"/>
        <w:rPr>
          <w:rFonts w:ascii="宋体" w:eastAsia="宋体" w:hAnsi="宋体"/>
        </w:rPr>
      </w:pPr>
    </w:p>
    <w:p w:rsidR="00A14467" w:rsidRPr="005271B1" w:rsidRDefault="00FD1B5C">
      <w:pPr>
        <w:tabs>
          <w:tab w:val="left" w:pos="2080"/>
        </w:tabs>
        <w:spacing w:line="284" w:lineRule="exact"/>
        <w:ind w:left="3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大小与</w:t>
      </w:r>
      <w:r w:rsidRPr="005271B1">
        <w:rPr>
          <w:rFonts w:ascii="宋体" w:eastAsia="宋体" w:hAnsi="宋体"/>
        </w:rPr>
        <w:t>________</w:t>
      </w:r>
      <w:r w:rsidRPr="005271B1">
        <w:rPr>
          <w:rFonts w:ascii="宋体" w:eastAsia="宋体" w:hAnsi="宋体"/>
        </w:rPr>
        <w:t>的关系</w:t>
      </w:r>
      <w:r w:rsidRPr="005271B1">
        <w:rPr>
          <w:rFonts w:ascii="宋体" w:eastAsia="宋体" w:hAnsi="宋体"/>
        </w:rPr>
        <w:t>做匀速直线运动</w:t>
      </w:r>
      <w:r w:rsidRPr="005271B1">
        <w:rPr>
          <w:rFonts w:ascii="宋体" w:eastAsia="宋体" w:hAnsi="宋体" w:hint="eastAsia"/>
        </w:rPr>
        <w:t xml:space="preserve"> </w:t>
      </w:r>
    </w:p>
    <w:p w:rsidR="00A14467" w:rsidRPr="005271B1" w:rsidRDefault="00FD1B5C">
      <w:pPr>
        <w:spacing w:line="229" w:lineRule="exact"/>
        <w:ind w:right="1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【答案】（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</w:t>
      </w:r>
      <w:r w:rsidRPr="005271B1">
        <w:rPr>
          <w:rFonts w:ascii="宋体" w:eastAsia="宋体" w:hAnsi="宋体"/>
        </w:rPr>
        <w:t>①</w:t>
      </w:r>
      <w:r w:rsidRPr="005271B1">
        <w:rPr>
          <w:rFonts w:ascii="宋体" w:eastAsia="宋体" w:hAnsi="宋体"/>
        </w:rPr>
        <w:t>重力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/>
        </w:rPr>
        <w:t>②</w:t>
      </w:r>
      <w:r w:rsidRPr="005271B1">
        <w:rPr>
          <w:rFonts w:ascii="宋体" w:eastAsia="宋体" w:hAnsi="宋体"/>
        </w:rPr>
        <w:t>支持力</w:t>
      </w:r>
      <w:r w:rsidRPr="005271B1">
        <w:rPr>
          <w:rFonts w:ascii="宋体" w:eastAsia="宋体" w:hAnsi="宋体"/>
        </w:rPr>
        <w:t>③</w:t>
      </w:r>
      <w:r w:rsidRPr="005271B1">
        <w:rPr>
          <w:rFonts w:ascii="宋体" w:eastAsia="宋体" w:hAnsi="宋体"/>
        </w:rPr>
        <w:t>慢</w:t>
      </w:r>
      <w:r w:rsidRPr="005271B1">
        <w:rPr>
          <w:rFonts w:ascii="宋体" w:eastAsia="宋体" w:hAnsi="宋体"/>
        </w:rPr>
        <w:t>④</w:t>
      </w:r>
      <w:r w:rsidRPr="005271B1">
        <w:rPr>
          <w:rFonts w:ascii="宋体" w:eastAsia="宋体" w:hAnsi="宋体"/>
        </w:rPr>
        <w:t>做匀速直线运动</w:t>
      </w:r>
      <w:r w:rsidRPr="005271B1">
        <w:rPr>
          <w:rFonts w:ascii="宋体" w:eastAsia="宋体" w:hAnsi="宋体" w:hint="eastAsia"/>
        </w:rPr>
        <w:t xml:space="preserve">  </w:t>
      </w: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</w:t>
      </w:r>
      <w:r w:rsidRPr="005271B1">
        <w:rPr>
          <w:rFonts w:ascii="宋体" w:eastAsia="宋体" w:hAnsi="宋体"/>
        </w:rPr>
        <w:t>①</w:t>
      </w:r>
      <w:r w:rsidRPr="005271B1">
        <w:rPr>
          <w:rFonts w:ascii="宋体" w:eastAsia="宋体" w:hAnsi="宋体"/>
        </w:rPr>
        <w:t>钢球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/>
        </w:rPr>
        <w:t>②</w:t>
      </w:r>
      <w:r w:rsidRPr="005271B1">
        <w:rPr>
          <w:rFonts w:ascii="宋体" w:eastAsia="宋体" w:hAnsi="宋体"/>
        </w:rPr>
        <w:t>速度大小</w:t>
      </w:r>
    </w:p>
    <w:p w:rsidR="00A14467" w:rsidRPr="005271B1" w:rsidRDefault="00FD1B5C">
      <w:pPr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 w:hint="eastAsia"/>
          <w:b/>
          <w:bCs/>
          <w:sz w:val="28"/>
          <w:szCs w:val="28"/>
        </w:rPr>
        <w:t>四、计算</w:t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25</w:t>
      </w:r>
      <w:r w:rsidRPr="005271B1">
        <w:rPr>
          <w:rFonts w:ascii="宋体" w:eastAsia="宋体" w:hAnsi="宋体" w:hint="eastAsia"/>
          <w:szCs w:val="21"/>
        </w:rPr>
        <w:t>．（</w:t>
      </w:r>
      <w:r w:rsidRPr="005271B1">
        <w:rPr>
          <w:rFonts w:ascii="宋体" w:eastAsia="宋体" w:hAnsi="宋体" w:hint="eastAsia"/>
          <w:szCs w:val="21"/>
        </w:rPr>
        <w:t>6</w:t>
      </w:r>
      <w:r w:rsidRPr="005271B1">
        <w:rPr>
          <w:rFonts w:ascii="宋体" w:eastAsia="宋体" w:hAnsi="宋体" w:hint="eastAsia"/>
          <w:szCs w:val="21"/>
        </w:rPr>
        <w:t>分）（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•德州）小强用如图所示装置在</w:t>
      </w:r>
      <w:r w:rsidRPr="005271B1">
        <w:rPr>
          <w:rFonts w:ascii="宋体" w:eastAsia="宋体" w:hAnsi="宋体" w:hint="eastAsia"/>
          <w:szCs w:val="21"/>
        </w:rPr>
        <w:t>10s</w:t>
      </w:r>
      <w:r w:rsidRPr="005271B1">
        <w:rPr>
          <w:rFonts w:ascii="宋体" w:eastAsia="宋体" w:hAnsi="宋体" w:hint="eastAsia"/>
          <w:szCs w:val="21"/>
        </w:rPr>
        <w:t>内将重为</w:t>
      </w:r>
      <w:r w:rsidRPr="005271B1">
        <w:rPr>
          <w:rFonts w:ascii="宋体" w:eastAsia="宋体" w:hAnsi="宋体" w:hint="eastAsia"/>
          <w:szCs w:val="21"/>
        </w:rPr>
        <w:t>450N</w:t>
      </w:r>
      <w:r w:rsidRPr="005271B1">
        <w:rPr>
          <w:rFonts w:ascii="宋体" w:eastAsia="宋体" w:hAnsi="宋体" w:hint="eastAsia"/>
          <w:szCs w:val="21"/>
        </w:rPr>
        <w:t>的货物匀速提升</w:t>
      </w:r>
      <w:r w:rsidRPr="005271B1">
        <w:rPr>
          <w:rFonts w:ascii="宋体" w:eastAsia="宋体" w:hAnsi="宋体" w:hint="eastAsia"/>
          <w:szCs w:val="21"/>
        </w:rPr>
        <w:t>2m</w:t>
      </w:r>
      <w:r w:rsidRPr="005271B1">
        <w:rPr>
          <w:rFonts w:ascii="宋体" w:eastAsia="宋体" w:hAnsi="宋体" w:hint="eastAsia"/>
          <w:szCs w:val="21"/>
        </w:rPr>
        <w:t>，此过程中拉力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的功率为</w:t>
      </w:r>
      <w:r w:rsidRPr="005271B1">
        <w:rPr>
          <w:rFonts w:ascii="宋体" w:eastAsia="宋体" w:hAnsi="宋体" w:hint="eastAsia"/>
          <w:szCs w:val="21"/>
        </w:rPr>
        <w:t>120W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lastRenderedPageBreak/>
        <w:t>求：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）提升装置所做的有用功；（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做的功；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）该滑轮组的机械效率。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438150" cy="818515"/>
            <wp:effectExtent l="0" t="0" r="0" b="635"/>
            <wp:docPr id="64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24" descr=" 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211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【分析】</w:t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）知道货物的质量和提升的高度，根据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Gh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mgh</w:t>
      </w:r>
      <w:r w:rsidRPr="005271B1">
        <w:rPr>
          <w:rFonts w:ascii="宋体" w:eastAsia="宋体" w:hAnsi="宋体" w:hint="eastAsia"/>
          <w:szCs w:val="21"/>
        </w:rPr>
        <w:t>求出有用功；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）知道拉力的功率和作用时间，根据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Pt</w:t>
      </w:r>
      <w:r w:rsidRPr="005271B1">
        <w:rPr>
          <w:rFonts w:ascii="宋体" w:eastAsia="宋体" w:hAnsi="宋体" w:hint="eastAsia"/>
          <w:szCs w:val="21"/>
        </w:rPr>
        <w:t>求出拉力做的总功；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）滑轮组的机械效率等于有用功与总功之比。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【解答】</w:t>
      </w:r>
      <w:r w:rsidRPr="005271B1">
        <w:rPr>
          <w:rFonts w:ascii="宋体" w:eastAsia="宋体" w:hAnsi="宋体" w:hint="eastAsia"/>
          <w:szCs w:val="21"/>
        </w:rPr>
        <w:t>解：（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）提升装置所做的有用功：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vertAlign w:val="subscript"/>
        </w:rPr>
        <w:t>有用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Gh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450 N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2 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900J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）根据</w:t>
      </w:r>
      <w:r w:rsidRPr="005271B1">
        <w:rPr>
          <w:rFonts w:ascii="宋体" w:eastAsia="宋体" w:hAnsi="宋体" w:hint="eastAsia"/>
          <w:szCs w:val="21"/>
        </w:rPr>
        <w:t>P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W</m:t>
            </m:r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</m:oMath>
      <w:r w:rsidRPr="005271B1">
        <w:rPr>
          <w:rFonts w:ascii="宋体" w:eastAsia="宋体" w:hAnsi="宋体" w:hint="eastAsia"/>
          <w:szCs w:val="21"/>
        </w:rPr>
        <w:t>可得拉力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做的功：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vertAlign w:val="subscript"/>
        </w:rPr>
        <w:t>总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Pt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120W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1200J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）滑轮组的机械效率：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/>
          <w:szCs w:val="21"/>
        </w:rPr>
        <w:t>η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  <w:szCs w:val="28"/>
                  </w:rPr>
                  <m:t>W</m:t>
                </m:r>
              </m:e>
              <m:sub>
                <m:r>
                  <w:rPr>
                    <w:rFonts w:ascii="Cambria Math" w:eastAsia="宋体" w:hAnsi="Cambria Math"/>
                    <w:szCs w:val="28"/>
                  </w:rPr>
                  <m:t>有用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  <w:szCs w:val="28"/>
                  </w:rPr>
                  <m:t>W</m:t>
                </m:r>
              </m:e>
              <m:sub>
                <m:r>
                  <w:rPr>
                    <w:rFonts w:ascii="Cambria Math" w:eastAsia="宋体" w:hAnsi="Cambria Math"/>
                    <w:szCs w:val="28"/>
                  </w:rPr>
                  <m:t>总</m:t>
                </m:r>
              </m:sub>
            </m:sSub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900</m:t>
            </m:r>
            <m:r>
              <w:rPr>
                <w:rFonts w:ascii="Cambria Math" w:eastAsia="宋体" w:hAnsi="Cambria Math"/>
                <w:szCs w:val="28"/>
              </w:rPr>
              <m:t>J</m:t>
            </m:r>
          </m:num>
          <m:den>
            <m:r>
              <w:rPr>
                <w:rFonts w:ascii="Cambria Math" w:eastAsia="宋体" w:hAnsi="Cambria Math"/>
                <w:szCs w:val="28"/>
              </w:rPr>
              <m:t>1200</m:t>
            </m:r>
            <m:r>
              <w:rPr>
                <w:rFonts w:ascii="Cambria Math" w:eastAsia="宋体" w:hAnsi="Cambria Math"/>
                <w:szCs w:val="28"/>
              </w:rPr>
              <m:t>J</m:t>
            </m:r>
          </m:den>
        </m:f>
        <m:r>
          <w:rPr>
            <w:rFonts w:ascii="Cambria Math" w:eastAsia="宋体" w:hAnsi="Cambria Math"/>
            <w:szCs w:val="21"/>
          </w:rPr>
          <m:t>×</m:t>
        </m:r>
      </m:oMath>
      <w:r w:rsidRPr="005271B1">
        <w:rPr>
          <w:rFonts w:ascii="宋体" w:eastAsia="宋体" w:hAnsi="宋体" w:hint="eastAsia"/>
          <w:szCs w:val="21"/>
        </w:rPr>
        <w:t>100%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75%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答：（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）提升装置所做的有用功是</w:t>
      </w:r>
      <w:r w:rsidRPr="005271B1">
        <w:rPr>
          <w:rFonts w:ascii="宋体" w:eastAsia="宋体" w:hAnsi="宋体" w:hint="eastAsia"/>
          <w:szCs w:val="21"/>
        </w:rPr>
        <w:t>900J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）拉力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做的功是</w:t>
      </w:r>
      <w:r w:rsidRPr="005271B1">
        <w:rPr>
          <w:rFonts w:ascii="宋体" w:eastAsia="宋体" w:hAnsi="宋体" w:hint="eastAsia"/>
          <w:szCs w:val="21"/>
        </w:rPr>
        <w:t>1200J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）该滑轮组的机械效率是</w:t>
      </w:r>
      <w:r w:rsidRPr="005271B1">
        <w:rPr>
          <w:rFonts w:ascii="宋体" w:eastAsia="宋体" w:hAnsi="宋体" w:hint="eastAsia"/>
          <w:szCs w:val="21"/>
        </w:rPr>
        <w:t>75%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【点评】</w:t>
      </w:r>
      <w:r w:rsidRPr="005271B1">
        <w:rPr>
          <w:rFonts w:ascii="宋体" w:eastAsia="宋体" w:hAnsi="宋体" w:hint="eastAsia"/>
          <w:szCs w:val="21"/>
        </w:rPr>
        <w:t>本题考查了做功公式、功率公式、机械效率公式的应用，常见题目。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cs="Times New Roman" w:hint="eastAsia"/>
        </w:rPr>
        <w:t>（</w:t>
      </w:r>
      <w:r w:rsidRPr="005271B1">
        <w:rPr>
          <w:rFonts w:ascii="宋体" w:eastAsia="宋体" w:hAnsi="宋体" w:cs="Times New Roman" w:hint="eastAsia"/>
        </w:rPr>
        <w:t>2019</w:t>
      </w:r>
      <w:r w:rsidRPr="005271B1">
        <w:rPr>
          <w:rFonts w:ascii="宋体" w:eastAsia="宋体" w:hAnsi="宋体" w:cs="Times New Roman" w:hint="eastAsia"/>
        </w:rPr>
        <w:t>孝感）</w:t>
      </w:r>
      <w:r w:rsidRPr="005271B1">
        <w:rPr>
          <w:rFonts w:ascii="宋体" w:eastAsia="宋体" w:hAnsi="宋体" w:hint="eastAsia"/>
        </w:rPr>
        <w:t>15.(6</w:t>
      </w:r>
      <w:r w:rsidRPr="005271B1">
        <w:rPr>
          <w:rFonts w:ascii="宋体" w:eastAsia="宋体" w:hAnsi="宋体" w:hint="eastAsia"/>
        </w:rPr>
        <w:t>分</w:t>
      </w:r>
      <w:r w:rsidRPr="005271B1">
        <w:rPr>
          <w:rFonts w:ascii="宋体" w:eastAsia="宋体" w:hAnsi="宋体" w:hint="eastAsia"/>
        </w:rPr>
        <w:t>)</w:t>
      </w:r>
      <w:r w:rsidRPr="005271B1">
        <w:rPr>
          <w:rFonts w:ascii="宋体" w:eastAsia="宋体" w:hAnsi="宋体" w:hint="eastAsia"/>
        </w:rPr>
        <w:t>一辆厢式小货车某次运货</w:t>
      </w:r>
      <w:r w:rsidRPr="005271B1">
        <w:rPr>
          <w:rFonts w:ascii="宋体" w:eastAsia="宋体" w:hAnsi="宋体" w:hint="eastAsia"/>
        </w:rPr>
        <w:t>，</w:t>
      </w:r>
      <w:proofErr w:type="gramStart"/>
      <w:r w:rsidRPr="005271B1">
        <w:rPr>
          <w:rFonts w:ascii="宋体" w:eastAsia="宋体" w:hAnsi="宋体" w:hint="eastAsia"/>
        </w:rPr>
        <w:t>满较后</w:t>
      </w:r>
      <w:proofErr w:type="gramEnd"/>
      <w:r w:rsidRPr="005271B1">
        <w:rPr>
          <w:rFonts w:ascii="宋体" w:eastAsia="宋体" w:hAnsi="宋体" w:hint="eastAsia"/>
        </w:rPr>
        <w:t>总质量是</w:t>
      </w:r>
      <w:r w:rsidRPr="005271B1">
        <w:rPr>
          <w:rFonts w:ascii="宋体" w:eastAsia="宋体" w:hAnsi="宋体" w:hint="eastAsia"/>
        </w:rPr>
        <w:t>5.0</w:t>
      </w:r>
      <w:r w:rsidRPr="005271B1">
        <w:rPr>
          <w:rFonts w:ascii="宋体" w:eastAsia="宋体" w:hAnsi="宋体" w:hint="eastAsia"/>
        </w:rPr>
        <w:t>×</w:t>
      </w:r>
      <w:r w:rsidRPr="005271B1">
        <w:rPr>
          <w:rFonts w:ascii="宋体" w:eastAsia="宋体" w:hAnsi="宋体" w:hint="eastAsia"/>
        </w:rPr>
        <w:t>10</w:t>
      </w:r>
      <w:r w:rsidRPr="005271B1">
        <w:rPr>
          <w:rFonts w:ascii="宋体" w:eastAsia="宋体" w:hAnsi="宋体" w:hint="eastAsia"/>
          <w:vertAlign w:val="superscript"/>
        </w:rPr>
        <w:t>3</w:t>
      </w:r>
      <w:r w:rsidRPr="005271B1">
        <w:rPr>
          <w:rFonts w:ascii="宋体" w:eastAsia="宋体" w:hAnsi="宋体" w:hint="eastAsia"/>
        </w:rPr>
        <w:t>kg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在平直的公路上匀速行驶</w:t>
      </w:r>
      <w:r w:rsidRPr="005271B1">
        <w:rPr>
          <w:rFonts w:ascii="宋体" w:eastAsia="宋体" w:hAnsi="宋体" w:hint="eastAsia"/>
        </w:rPr>
        <w:t>100km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耗油</w:t>
      </w:r>
      <w:r w:rsidRPr="005271B1">
        <w:rPr>
          <w:rFonts w:ascii="宋体" w:eastAsia="宋体" w:hAnsi="宋体" w:hint="eastAsia"/>
        </w:rPr>
        <w:t>10kg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货车受到的阻力是总重力的</w:t>
      </w:r>
      <w:r w:rsidRPr="005271B1">
        <w:rPr>
          <w:rFonts w:ascii="宋体" w:eastAsia="宋体" w:hAnsi="宋体" w:hint="eastAsia"/>
        </w:rPr>
        <w:t>0.05</w:t>
      </w:r>
      <w:r w:rsidRPr="005271B1">
        <w:rPr>
          <w:rFonts w:ascii="宋体" w:eastAsia="宋体" w:hAnsi="宋体" w:hint="eastAsia"/>
        </w:rPr>
        <w:t>倍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发动机的</w:t>
      </w:r>
      <w:proofErr w:type="gramStart"/>
      <w:r w:rsidRPr="005271B1">
        <w:rPr>
          <w:rFonts w:ascii="宋体" w:eastAsia="宋体" w:hAnsi="宋体" w:hint="eastAsia"/>
        </w:rPr>
        <w:t>牵引功车是</w:t>
      </w:r>
      <w:proofErr w:type="gramEnd"/>
      <w:r w:rsidRPr="005271B1">
        <w:rPr>
          <w:rFonts w:ascii="宋体" w:eastAsia="宋体" w:hAnsi="宋体" w:hint="eastAsia"/>
        </w:rPr>
        <w:t>50kW(</w:t>
      </w:r>
      <w:r w:rsidRPr="005271B1">
        <w:rPr>
          <w:rFonts w:ascii="宋体" w:eastAsia="宋体" w:hAnsi="宋体" w:hint="eastAsia"/>
        </w:rPr>
        <w:t>油的热值是</w:t>
      </w:r>
      <w:r w:rsidRPr="005271B1">
        <w:rPr>
          <w:rFonts w:ascii="宋体" w:eastAsia="宋体" w:hAnsi="宋体" w:hint="eastAsia"/>
        </w:rPr>
        <w:t>50</w:t>
      </w:r>
      <w:r w:rsidRPr="005271B1">
        <w:rPr>
          <w:rFonts w:ascii="宋体" w:eastAsia="宋体" w:hAnsi="宋体" w:cs="Arial"/>
        </w:rPr>
        <w:t>×</w:t>
      </w:r>
      <w:r w:rsidRPr="005271B1">
        <w:rPr>
          <w:rFonts w:ascii="宋体" w:eastAsia="宋体" w:hAnsi="宋体" w:hint="eastAsia"/>
        </w:rPr>
        <w:t>10</w:t>
      </w:r>
      <w:r w:rsidRPr="005271B1">
        <w:rPr>
          <w:rFonts w:ascii="宋体" w:eastAsia="宋体" w:hAnsi="宋体" w:hint="eastAsia"/>
          <w:vertAlign w:val="superscript"/>
        </w:rPr>
        <w:t>7</w:t>
      </w:r>
      <w:r w:rsidRPr="005271B1">
        <w:rPr>
          <w:rFonts w:ascii="宋体" w:eastAsia="宋体" w:hAnsi="宋体" w:hint="eastAsia"/>
        </w:rPr>
        <w:t>J/</w:t>
      </w:r>
      <w:r w:rsidRPr="005271B1">
        <w:rPr>
          <w:rFonts w:ascii="宋体" w:eastAsia="宋体" w:hAnsi="宋体" w:hint="eastAsia"/>
        </w:rPr>
        <w:t>kg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g=10N</w:t>
      </w:r>
      <w:r w:rsidRPr="005271B1">
        <w:rPr>
          <w:rFonts w:ascii="宋体" w:eastAsia="宋体" w:hAnsi="宋体" w:hint="eastAsia"/>
        </w:rPr>
        <w:t>/</w:t>
      </w:r>
      <w:r w:rsidRPr="005271B1">
        <w:rPr>
          <w:rFonts w:ascii="宋体" w:eastAsia="宋体" w:hAnsi="宋体" w:hint="eastAsia"/>
        </w:rPr>
        <w:t>kg)</w:t>
      </w:r>
      <w:r w:rsidRPr="005271B1">
        <w:rPr>
          <w:rFonts w:ascii="宋体" w:eastAsia="宋体" w:hAnsi="宋体" w:hint="eastAsia"/>
        </w:rPr>
        <w:t>，</w:t>
      </w:r>
      <w:r w:rsidRPr="005271B1">
        <w:rPr>
          <w:rFonts w:ascii="宋体" w:eastAsia="宋体" w:hAnsi="宋体" w:hint="eastAsia"/>
        </w:rPr>
        <w:t>求</w:t>
      </w:r>
      <w:r w:rsidRPr="005271B1">
        <w:rPr>
          <w:rFonts w:ascii="宋体" w:eastAsia="宋体" w:hAnsi="宋体" w:hint="eastAsia"/>
        </w:rPr>
        <w:t>: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(1)</w:t>
      </w:r>
      <w:r w:rsidRPr="005271B1">
        <w:rPr>
          <w:rFonts w:ascii="宋体" w:eastAsia="宋体" w:hAnsi="宋体" w:hint="eastAsia"/>
        </w:rPr>
        <w:t>货年受到的</w:t>
      </w:r>
      <w:r w:rsidRPr="005271B1">
        <w:rPr>
          <w:rFonts w:ascii="宋体" w:eastAsia="宋体" w:hAnsi="宋体" w:hint="eastAsia"/>
        </w:rPr>
        <w:t>牵</w:t>
      </w:r>
      <w:r w:rsidRPr="005271B1">
        <w:rPr>
          <w:rFonts w:ascii="宋体" w:eastAsia="宋体" w:hAnsi="宋体" w:hint="eastAsia"/>
        </w:rPr>
        <w:t>引力</w:t>
      </w:r>
      <w:r w:rsidRPr="005271B1">
        <w:rPr>
          <w:rFonts w:ascii="宋体" w:eastAsia="宋体" w:hAnsi="宋体" w:hint="eastAsia"/>
        </w:rPr>
        <w:t>；</w:t>
      </w:r>
    </w:p>
    <w:p w:rsidR="00A14467" w:rsidRPr="005271B1" w:rsidRDefault="00FD1B5C">
      <w:pPr>
        <w:adjustRightInd w:val="0"/>
        <w:snapToGrid w:val="0"/>
        <w:spacing w:after="0" w:line="240" w:lineRule="auto"/>
        <w:jc w:val="lef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2)</w:t>
      </w:r>
      <w:r w:rsidRPr="005271B1">
        <w:rPr>
          <w:rFonts w:ascii="宋体" w:eastAsia="宋体" w:hAnsi="宋体" w:hint="eastAsia"/>
        </w:rPr>
        <w:t>货车匀速行驶的速度</w:t>
      </w:r>
      <w:r w:rsidRPr="005271B1">
        <w:rPr>
          <w:rFonts w:ascii="宋体" w:eastAsia="宋体" w:hAnsi="宋体" w:hint="eastAsia"/>
        </w:rPr>
        <w:t>；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 w:hint="eastAsia"/>
        </w:rPr>
        <w:t>(3)</w:t>
      </w:r>
      <w:r w:rsidRPr="005271B1">
        <w:rPr>
          <w:rFonts w:ascii="宋体" w:eastAsia="宋体" w:hAnsi="宋体" w:hint="eastAsia"/>
        </w:rPr>
        <w:t>货车发动机的效率</w:t>
      </w:r>
      <w:r w:rsidRPr="005271B1">
        <w:rPr>
          <w:rFonts w:ascii="宋体" w:eastAsia="宋体" w:hAnsi="宋体" w:hint="eastAsia"/>
        </w:rPr>
        <w:t>。</w:t>
      </w:r>
    </w:p>
    <w:p w:rsidR="00A14467" w:rsidRPr="005271B1" w:rsidRDefault="00FD1B5C">
      <w:pPr>
        <w:spacing w:line="0" w:lineRule="atLeas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inline distT="0" distB="0" distL="114300" distR="114300">
            <wp:extent cx="3846195" cy="1288415"/>
            <wp:effectExtent l="0" t="0" r="1905" b="6985"/>
            <wp:docPr id="36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图片 17"/>
                    <pic:cNvPicPr>
                      <a:picLocks noChangeAspect="1"/>
                    </pic:cNvPicPr>
                  </pic:nvPicPr>
                  <pic:blipFill>
                    <a:blip r:embed="rId112">
                      <a:lum bright="-6000" contrast="48000"/>
                    </a:blip>
                    <a:srcRect l="4402" t="71237" r="18975" b="5446"/>
                    <a:stretch>
                      <a:fillRect/>
                    </a:stretch>
                  </pic:blipFill>
                  <pic:spPr>
                    <a:xfrm>
                      <a:off x="0" y="0"/>
                      <a:ext cx="3846195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Times New Roman" w:hint="eastAsia"/>
        </w:rPr>
        <w:t>（</w:t>
      </w:r>
      <w:r w:rsidRPr="005271B1">
        <w:rPr>
          <w:rFonts w:ascii="宋体" w:eastAsia="宋体" w:hAnsi="宋体" w:cs="Times New Roman" w:hint="eastAsia"/>
        </w:rPr>
        <w:t>2019</w:t>
      </w:r>
      <w:r w:rsidRPr="005271B1">
        <w:rPr>
          <w:rFonts w:ascii="宋体" w:eastAsia="宋体" w:hAnsi="宋体" w:cs="Times New Roman" w:hint="eastAsia"/>
        </w:rPr>
        <w:t>盐城）</w:t>
      </w:r>
      <w:r w:rsidRPr="005271B1">
        <w:rPr>
          <w:rFonts w:ascii="宋体" w:eastAsia="宋体" w:hAnsi="宋体" w:cs="宋体"/>
          <w:szCs w:val="21"/>
        </w:rPr>
        <w:t>22.(6</w:t>
      </w:r>
      <w:r w:rsidRPr="005271B1">
        <w:rPr>
          <w:rFonts w:ascii="宋体" w:eastAsia="宋体" w:hAnsi="宋体" w:cs="宋体"/>
          <w:szCs w:val="21"/>
        </w:rPr>
        <w:t>分</w:t>
      </w:r>
      <w:r w:rsidRPr="005271B1">
        <w:rPr>
          <w:rFonts w:ascii="宋体" w:eastAsia="宋体" w:hAnsi="宋体" w:cs="宋体"/>
          <w:szCs w:val="21"/>
        </w:rPr>
        <w:t>)</w:t>
      </w:r>
      <w:r w:rsidRPr="005271B1">
        <w:rPr>
          <w:rFonts w:ascii="宋体" w:eastAsia="宋体" w:hAnsi="宋体" w:cs="宋体"/>
          <w:szCs w:val="21"/>
        </w:rPr>
        <w:t>小明提着质量为</w:t>
      </w:r>
      <w:r w:rsidRPr="005271B1">
        <w:rPr>
          <w:rFonts w:ascii="宋体" w:eastAsia="宋体" w:hAnsi="宋体" w:cs="宋体"/>
          <w:szCs w:val="21"/>
        </w:rPr>
        <w:t>3kg</w:t>
      </w:r>
      <w:r w:rsidRPr="005271B1">
        <w:rPr>
          <w:rFonts w:ascii="宋体" w:eastAsia="宋体" w:hAnsi="宋体" w:cs="宋体"/>
          <w:szCs w:val="21"/>
        </w:rPr>
        <w:t>的书包</w:t>
      </w:r>
      <w:r w:rsidRPr="005271B1">
        <w:rPr>
          <w:rFonts w:ascii="宋体" w:eastAsia="宋体" w:hAnsi="宋体" w:cs="宋体"/>
          <w:szCs w:val="21"/>
        </w:rPr>
        <w:t>,</w:t>
      </w:r>
      <w:r w:rsidRPr="005271B1">
        <w:rPr>
          <w:rFonts w:ascii="宋体" w:eastAsia="宋体" w:hAnsi="宋体" w:cs="宋体"/>
          <w:szCs w:val="21"/>
        </w:rPr>
        <w:t>从</w:t>
      </w:r>
      <w:r w:rsidRPr="005271B1">
        <w:rPr>
          <w:rFonts w:ascii="宋体" w:eastAsia="宋体" w:hAnsi="宋体" w:cs="宋体"/>
          <w:szCs w:val="21"/>
        </w:rPr>
        <w:t>1</w:t>
      </w:r>
      <w:r w:rsidRPr="005271B1">
        <w:rPr>
          <w:rFonts w:ascii="宋体" w:eastAsia="宋体" w:hAnsi="宋体" w:cs="宋体"/>
          <w:szCs w:val="21"/>
        </w:rPr>
        <w:t>楼走到</w:t>
      </w:r>
      <w:r w:rsidRPr="005271B1">
        <w:rPr>
          <w:rFonts w:ascii="宋体" w:eastAsia="宋体" w:hAnsi="宋体" w:cs="宋体"/>
          <w:szCs w:val="21"/>
        </w:rPr>
        <w:t>3</w:t>
      </w:r>
      <w:r w:rsidRPr="005271B1">
        <w:rPr>
          <w:rFonts w:ascii="宋体" w:eastAsia="宋体" w:hAnsi="宋体" w:cs="宋体"/>
          <w:szCs w:val="21"/>
        </w:rPr>
        <w:t>楼用了</w:t>
      </w:r>
      <w:r w:rsidRPr="005271B1">
        <w:rPr>
          <w:rFonts w:ascii="宋体" w:eastAsia="宋体" w:hAnsi="宋体" w:cs="宋体"/>
          <w:szCs w:val="21"/>
        </w:rPr>
        <w:t>15</w:t>
      </w:r>
      <w:r w:rsidRPr="005271B1">
        <w:rPr>
          <w:rFonts w:ascii="宋体" w:eastAsia="宋体" w:hAnsi="宋体" w:cs="宋体"/>
          <w:szCs w:val="21"/>
        </w:rPr>
        <w:t>的时间书包带与手的接</w:t>
      </w:r>
    </w:p>
    <w:p w:rsidR="00A14467" w:rsidRPr="005271B1" w:rsidRDefault="00A14467">
      <w:pPr>
        <w:spacing w:line="0" w:lineRule="atLeast"/>
        <w:rPr>
          <w:rFonts w:ascii="宋体" w:eastAsia="宋体" w:hAnsi="宋体"/>
          <w:szCs w:val="21"/>
        </w:rPr>
      </w:pPr>
    </w:p>
    <w:p w:rsidR="00A14467" w:rsidRPr="005271B1" w:rsidRDefault="00FD1B5C">
      <w:pPr>
        <w:spacing w:line="0" w:lineRule="atLeast"/>
        <w:ind w:left="60"/>
        <w:rPr>
          <w:rFonts w:ascii="宋体" w:eastAsia="宋体" w:hAnsi="宋体"/>
          <w:szCs w:val="21"/>
        </w:rPr>
      </w:pPr>
      <w:proofErr w:type="gramStart"/>
      <w:r w:rsidRPr="005271B1">
        <w:rPr>
          <w:rFonts w:ascii="宋体" w:eastAsia="宋体" w:hAnsi="宋体" w:cs="宋体"/>
          <w:szCs w:val="21"/>
        </w:rPr>
        <w:t>触面积</w:t>
      </w:r>
      <w:proofErr w:type="gramEnd"/>
      <w:r w:rsidRPr="005271B1">
        <w:rPr>
          <w:rFonts w:ascii="宋体" w:eastAsia="宋体" w:hAnsi="宋体" w:cs="宋体"/>
          <w:szCs w:val="21"/>
        </w:rPr>
        <w:t>为</w:t>
      </w:r>
      <w:r w:rsidRPr="005271B1">
        <w:rPr>
          <w:rFonts w:ascii="宋体" w:eastAsia="宋体" w:hAnsi="宋体" w:cs="宋体"/>
          <w:szCs w:val="21"/>
        </w:rPr>
        <w:t>10cm</w:t>
      </w:r>
      <w:r w:rsidRPr="005271B1">
        <w:rPr>
          <w:rFonts w:ascii="宋体" w:eastAsia="宋体" w:hAnsi="宋体" w:cs="宋体"/>
          <w:szCs w:val="21"/>
          <w:vertAlign w:val="superscript"/>
        </w:rPr>
        <w:t>2</w:t>
      </w:r>
      <w:r w:rsidRPr="005271B1">
        <w:rPr>
          <w:rFonts w:ascii="宋体" w:eastAsia="宋体" w:hAnsi="宋体" w:cs="宋体"/>
          <w:szCs w:val="21"/>
        </w:rPr>
        <w:t>g</w:t>
      </w:r>
      <w:r w:rsidRPr="005271B1">
        <w:rPr>
          <w:rFonts w:ascii="宋体" w:eastAsia="宋体" w:hAnsi="宋体" w:cs="宋体"/>
          <w:szCs w:val="21"/>
        </w:rPr>
        <w:t>取</w:t>
      </w:r>
      <w:r w:rsidRPr="005271B1">
        <w:rPr>
          <w:rFonts w:ascii="宋体" w:eastAsia="宋体" w:hAnsi="宋体" w:cs="宋体"/>
          <w:szCs w:val="21"/>
        </w:rPr>
        <w:t>10N/kg</w:t>
      </w:r>
    </w:p>
    <w:p w:rsidR="00A14467" w:rsidRPr="005271B1" w:rsidRDefault="00FD1B5C">
      <w:pPr>
        <w:spacing w:line="0" w:lineRule="atLeast"/>
        <w:ind w:left="18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szCs w:val="21"/>
        </w:rPr>
        <w:t>(1)</w:t>
      </w:r>
      <w:r w:rsidRPr="005271B1">
        <w:rPr>
          <w:rFonts w:ascii="宋体" w:eastAsia="宋体" w:hAnsi="宋体" w:cs="宋体"/>
          <w:szCs w:val="21"/>
        </w:rPr>
        <w:t>求书包的重力</w:t>
      </w:r>
    </w:p>
    <w:p w:rsidR="00A14467" w:rsidRPr="005271B1" w:rsidRDefault="00FD1B5C">
      <w:pPr>
        <w:spacing w:line="0" w:lineRule="atLeast"/>
        <w:ind w:left="180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cs="宋体"/>
          <w:szCs w:val="21"/>
        </w:rPr>
        <w:t>(2)</w:t>
      </w:r>
      <w:r w:rsidRPr="005271B1">
        <w:rPr>
          <w:rFonts w:ascii="宋体" w:eastAsia="宋体" w:hAnsi="宋体" w:cs="宋体"/>
          <w:szCs w:val="21"/>
        </w:rPr>
        <w:t>求包带对手的压强</w:t>
      </w:r>
    </w:p>
    <w:p w:rsidR="00A14467" w:rsidRPr="005271B1" w:rsidRDefault="00FD1B5C">
      <w:pPr>
        <w:spacing w:line="0" w:lineRule="atLeast"/>
        <w:ind w:left="200"/>
        <w:rPr>
          <w:rFonts w:ascii="宋体" w:eastAsia="宋体" w:hAnsi="宋体" w:cs="宋体"/>
          <w:szCs w:val="21"/>
        </w:rPr>
      </w:pPr>
      <w:r w:rsidRPr="005271B1">
        <w:rPr>
          <w:rFonts w:ascii="宋体" w:eastAsia="宋体" w:hAnsi="宋体" w:cs="宋体"/>
          <w:szCs w:val="21"/>
        </w:rPr>
        <w:t>(3)</w:t>
      </w:r>
      <w:r w:rsidRPr="005271B1">
        <w:rPr>
          <w:rFonts w:ascii="宋体" w:eastAsia="宋体" w:hAnsi="宋体" w:cs="宋体"/>
          <w:szCs w:val="21"/>
        </w:rPr>
        <w:t>估算小明上楼过程中对书包做功的功率</w:t>
      </w:r>
    </w:p>
    <w:p w:rsidR="00A14467" w:rsidRPr="005271B1" w:rsidRDefault="00FD1B5C">
      <w:pPr>
        <w:tabs>
          <w:tab w:val="left" w:pos="2820"/>
          <w:tab w:val="left" w:pos="4880"/>
        </w:tabs>
        <w:spacing w:line="0" w:lineRule="atLeast"/>
        <w:ind w:left="2"/>
        <w:rPr>
          <w:rFonts w:ascii="宋体" w:eastAsia="宋体" w:hAnsi="宋体"/>
          <w:color w:val="FF0000"/>
          <w:szCs w:val="21"/>
        </w:rPr>
      </w:pPr>
      <w:r w:rsidRPr="005271B1">
        <w:rPr>
          <w:rFonts w:ascii="宋体" w:eastAsia="宋体" w:hAnsi="宋体" w:cs="宋体"/>
          <w:color w:val="FF0000"/>
          <w:szCs w:val="21"/>
        </w:rPr>
        <w:t>(1)30N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    </w:t>
      </w:r>
      <w:r w:rsidRPr="005271B1">
        <w:rPr>
          <w:rFonts w:ascii="宋体" w:eastAsia="宋体" w:hAnsi="宋体" w:cs="宋体"/>
          <w:color w:val="FF0000"/>
          <w:szCs w:val="21"/>
        </w:rPr>
        <w:t>(2)3×10</w:t>
      </w:r>
      <w:r w:rsidRPr="005271B1">
        <w:rPr>
          <w:rFonts w:ascii="宋体" w:eastAsia="宋体" w:hAnsi="宋体" w:cs="宋体"/>
          <w:color w:val="FF0000"/>
          <w:szCs w:val="21"/>
          <w:vertAlign w:val="superscript"/>
        </w:rPr>
        <w:t>4</w:t>
      </w:r>
      <w:r w:rsidRPr="005271B1">
        <w:rPr>
          <w:rFonts w:ascii="宋体" w:eastAsia="宋体" w:hAnsi="宋体" w:cs="宋体"/>
          <w:color w:val="FF0000"/>
          <w:szCs w:val="21"/>
        </w:rPr>
        <w:t>Pa</w:t>
      </w:r>
      <w:r w:rsidRPr="005271B1">
        <w:rPr>
          <w:rFonts w:ascii="宋体" w:eastAsia="宋体" w:hAnsi="宋体" w:hint="eastAsia"/>
          <w:color w:val="FF0000"/>
          <w:szCs w:val="21"/>
        </w:rPr>
        <w:t xml:space="preserve">      </w:t>
      </w:r>
      <w:r w:rsidRPr="005271B1">
        <w:rPr>
          <w:rFonts w:ascii="宋体" w:eastAsia="宋体" w:hAnsi="宋体" w:cs="宋体"/>
          <w:color w:val="FF0000"/>
          <w:szCs w:val="21"/>
        </w:rPr>
        <w:t>(3)12W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noProof/>
          <w:kern w:val="0"/>
          <w:szCs w:val="21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4623435</wp:posOffset>
            </wp:positionH>
            <wp:positionV relativeFrom="paragraph">
              <wp:posOffset>282575</wp:posOffset>
            </wp:positionV>
            <wp:extent cx="1337945" cy="547370"/>
            <wp:effectExtent l="0" t="0" r="14605" b="5080"/>
            <wp:wrapSquare wrapText="bothSides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54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安徽）</w:t>
      </w:r>
      <w:r w:rsidRPr="005271B1">
        <w:rPr>
          <w:rFonts w:ascii="宋体" w:eastAsia="宋体" w:hAnsi="宋体" w:cs="宋体"/>
          <w:kern w:val="0"/>
          <w:szCs w:val="21"/>
        </w:rPr>
        <w:t>21.</w:t>
      </w:r>
      <w:r w:rsidRPr="005271B1">
        <w:rPr>
          <w:rFonts w:ascii="宋体" w:eastAsia="宋体" w:hAnsi="宋体" w:cs="宋体"/>
          <w:kern w:val="0"/>
          <w:szCs w:val="21"/>
        </w:rPr>
        <w:t>如图所示，水平地面上一个重为</w:t>
      </w:r>
      <w:r w:rsidRPr="005271B1">
        <w:rPr>
          <w:rFonts w:ascii="宋体" w:eastAsia="宋体" w:hAnsi="宋体" w:cs="宋体"/>
          <w:kern w:val="0"/>
          <w:szCs w:val="21"/>
        </w:rPr>
        <w:t>5ON</w:t>
      </w:r>
      <w:r w:rsidRPr="005271B1">
        <w:rPr>
          <w:rFonts w:ascii="宋体" w:eastAsia="宋体" w:hAnsi="宋体" w:cs="宋体"/>
          <w:kern w:val="0"/>
          <w:szCs w:val="21"/>
        </w:rPr>
        <w:t>的物体</w:t>
      </w:r>
      <w:r w:rsidRPr="005271B1">
        <w:rPr>
          <w:rFonts w:ascii="宋体" w:eastAsia="宋体" w:hAnsi="宋体" w:cs="宋体"/>
          <w:kern w:val="0"/>
          <w:szCs w:val="21"/>
        </w:rPr>
        <w:t>,</w:t>
      </w:r>
      <w:r w:rsidRPr="005271B1">
        <w:rPr>
          <w:rFonts w:ascii="宋体" w:eastAsia="宋体" w:hAnsi="宋体" w:cs="宋体"/>
          <w:kern w:val="0"/>
          <w:szCs w:val="21"/>
        </w:rPr>
        <w:t>在大小为</w:t>
      </w:r>
      <w:r w:rsidRPr="005271B1">
        <w:rPr>
          <w:rFonts w:ascii="宋体" w:eastAsia="宋体" w:hAnsi="宋体" w:cs="宋体" w:hint="eastAsia"/>
          <w:kern w:val="0"/>
          <w:szCs w:val="21"/>
        </w:rPr>
        <w:t>1</w:t>
      </w:r>
      <w:r w:rsidRPr="005271B1">
        <w:rPr>
          <w:rFonts w:ascii="宋体" w:eastAsia="宋体" w:hAnsi="宋体" w:cs="宋体"/>
          <w:kern w:val="0"/>
          <w:szCs w:val="21"/>
        </w:rPr>
        <w:t>ON</w:t>
      </w:r>
      <w:r w:rsidRPr="005271B1">
        <w:rPr>
          <w:rFonts w:ascii="宋体" w:eastAsia="宋体" w:hAnsi="宋体" w:cs="宋体"/>
          <w:kern w:val="0"/>
          <w:szCs w:val="21"/>
        </w:rPr>
        <w:t>的水平拉力下作用下</w:t>
      </w:r>
      <w:r w:rsidRPr="005271B1">
        <w:rPr>
          <w:rFonts w:ascii="宋体" w:eastAsia="宋体" w:hAnsi="宋体" w:cs="宋体"/>
          <w:kern w:val="0"/>
          <w:szCs w:val="21"/>
        </w:rPr>
        <w:t>,</w:t>
      </w:r>
      <w:r w:rsidRPr="005271B1">
        <w:rPr>
          <w:rFonts w:ascii="宋体" w:eastAsia="宋体" w:hAnsi="宋体" w:cs="宋体"/>
          <w:kern w:val="0"/>
          <w:szCs w:val="21"/>
        </w:rPr>
        <w:t>向左做匀速直线运动，在</w:t>
      </w:r>
      <w:r w:rsidRPr="005271B1">
        <w:rPr>
          <w:rFonts w:ascii="宋体" w:eastAsia="宋体" w:hAnsi="宋体" w:cs="宋体" w:hint="eastAsia"/>
          <w:kern w:val="0"/>
          <w:szCs w:val="21"/>
        </w:rPr>
        <w:t>5</w:t>
      </w:r>
      <w:r w:rsidRPr="005271B1">
        <w:rPr>
          <w:rFonts w:ascii="宋体" w:eastAsia="宋体" w:hAnsi="宋体" w:cs="宋体"/>
          <w:kern w:val="0"/>
          <w:szCs w:val="21"/>
        </w:rPr>
        <w:t>s</w:t>
      </w:r>
      <w:r w:rsidRPr="005271B1">
        <w:rPr>
          <w:rFonts w:ascii="宋体" w:eastAsia="宋体" w:hAnsi="宋体" w:cs="宋体"/>
          <w:kern w:val="0"/>
          <w:szCs w:val="21"/>
        </w:rPr>
        <w:t>的时间内通过的距离为</w:t>
      </w:r>
      <w:r w:rsidRPr="005271B1">
        <w:rPr>
          <w:rFonts w:ascii="宋体" w:eastAsia="宋体" w:hAnsi="宋体" w:cs="宋体"/>
          <w:kern w:val="0"/>
          <w:szCs w:val="21"/>
        </w:rPr>
        <w:t>2m.</w:t>
      </w:r>
      <w:r w:rsidRPr="005271B1">
        <w:rPr>
          <w:rFonts w:ascii="宋体" w:eastAsia="宋体" w:hAnsi="宋体" w:cs="宋体"/>
          <w:kern w:val="0"/>
          <w:szCs w:val="21"/>
        </w:rPr>
        <w:t>求物体运动过程中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kern w:val="0"/>
          <w:szCs w:val="21"/>
        </w:rPr>
        <w:t>(1)</w:t>
      </w:r>
      <w:r w:rsidRPr="005271B1">
        <w:rPr>
          <w:rFonts w:ascii="宋体" w:eastAsia="宋体" w:hAnsi="宋体" w:cs="宋体"/>
          <w:kern w:val="0"/>
          <w:szCs w:val="21"/>
        </w:rPr>
        <w:t>所受摩擦力的大小</w:t>
      </w:r>
      <w:r w:rsidRPr="005271B1">
        <w:rPr>
          <w:rFonts w:ascii="宋体" w:eastAsia="宋体" w:hAnsi="宋体" w:cs="宋体"/>
          <w:kern w:val="0"/>
          <w:szCs w:val="21"/>
        </w:rPr>
        <w:t>;</w:t>
      </w: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  <w:r w:rsidRPr="005271B1">
        <w:rPr>
          <w:rFonts w:ascii="宋体" w:eastAsia="宋体" w:hAnsi="宋体" w:cs="宋体"/>
          <w:kern w:val="0"/>
          <w:szCs w:val="21"/>
        </w:rPr>
        <w:t>(2)</w:t>
      </w:r>
      <w:r w:rsidRPr="005271B1">
        <w:rPr>
          <w:rFonts w:ascii="宋体" w:eastAsia="宋体" w:hAnsi="宋体" w:cs="宋体"/>
          <w:kern w:val="0"/>
          <w:szCs w:val="21"/>
        </w:rPr>
        <w:t>拉力</w:t>
      </w:r>
      <w:r w:rsidRPr="005271B1">
        <w:rPr>
          <w:rFonts w:ascii="宋体" w:eastAsia="宋体" w:hAnsi="宋体" w:cs="宋体"/>
          <w:kern w:val="0"/>
          <w:szCs w:val="21"/>
        </w:rPr>
        <w:t>F</w:t>
      </w:r>
      <w:r w:rsidRPr="005271B1">
        <w:rPr>
          <w:rFonts w:ascii="宋体" w:eastAsia="宋体" w:hAnsi="宋体" w:cs="宋体"/>
          <w:kern w:val="0"/>
          <w:szCs w:val="21"/>
        </w:rPr>
        <w:t>做功的功率。</w:t>
      </w:r>
    </w:p>
    <w:p w:rsidR="00A14467" w:rsidRPr="005271B1" w:rsidRDefault="00A14467">
      <w:pPr>
        <w:widowControl/>
        <w:adjustRightInd w:val="0"/>
        <w:snapToGrid w:val="0"/>
        <w:jc w:val="left"/>
        <w:rPr>
          <w:rFonts w:ascii="宋体" w:eastAsia="宋体" w:hAnsi="宋体" w:cs="宋体"/>
          <w:kern w:val="0"/>
          <w:szCs w:val="21"/>
        </w:rPr>
      </w:pPr>
    </w:p>
    <w:p w:rsidR="00A14467" w:rsidRPr="005271B1" w:rsidRDefault="00FD1B5C">
      <w:pPr>
        <w:widowControl/>
        <w:adjustRightInd w:val="0"/>
        <w:snapToGrid w:val="0"/>
        <w:jc w:val="left"/>
        <w:rPr>
          <w:rFonts w:ascii="宋体" w:eastAsia="宋体" w:hAnsi="宋体" w:cs="宋体"/>
          <w:color w:val="FF0000"/>
          <w:kern w:val="0"/>
          <w:szCs w:val="21"/>
        </w:rPr>
      </w:pP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1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</w:rPr>
        <w:t xml:space="preserve">10N </w:t>
      </w: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2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</w:rPr>
        <w:t>4W</w:t>
      </w:r>
    </w:p>
    <w:p w:rsidR="00A14467" w:rsidRPr="005271B1" w:rsidRDefault="00FD1B5C">
      <w:pPr>
        <w:spacing w:line="264" w:lineRule="auto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5084445</wp:posOffset>
            </wp:positionH>
            <wp:positionV relativeFrom="paragraph">
              <wp:posOffset>132080</wp:posOffset>
            </wp:positionV>
            <wp:extent cx="871220" cy="658495"/>
            <wp:effectExtent l="0" t="0" r="5080" b="8255"/>
            <wp:wrapTight wrapText="bothSides">
              <wp:wrapPolygon edited="0">
                <wp:start x="0" y="0"/>
                <wp:lineTo x="0" y="21246"/>
                <wp:lineTo x="21254" y="21246"/>
                <wp:lineTo x="21254" y="0"/>
                <wp:lineTo x="0" y="0"/>
              </wp:wrapPolygon>
            </wp:wrapTight>
            <wp:docPr id="3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87122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</w:rPr>
        <w:t>（</w:t>
      </w:r>
      <w:r w:rsidRPr="005271B1">
        <w:rPr>
          <w:rFonts w:ascii="宋体" w:eastAsia="宋体" w:hAnsi="宋体" w:hint="eastAsia"/>
        </w:rPr>
        <w:t>2019</w:t>
      </w:r>
      <w:r w:rsidRPr="005271B1">
        <w:rPr>
          <w:rFonts w:ascii="宋体" w:eastAsia="宋体" w:hAnsi="宋体" w:hint="eastAsia"/>
        </w:rPr>
        <w:t>长沙</w:t>
      </w:r>
      <w:r w:rsidRPr="005271B1">
        <w:rPr>
          <w:rFonts w:ascii="宋体" w:eastAsia="宋体" w:hAnsi="宋体" w:hint="eastAsia"/>
        </w:rPr>
        <w:t>）</w:t>
      </w:r>
      <w:r w:rsidRPr="005271B1">
        <w:rPr>
          <w:rFonts w:ascii="宋体" w:eastAsia="宋体" w:hAnsi="宋体"/>
        </w:rPr>
        <w:t xml:space="preserve">23. </w:t>
      </w:r>
      <w:r w:rsidRPr="005271B1">
        <w:rPr>
          <w:rFonts w:ascii="宋体" w:eastAsia="宋体" w:hAnsi="宋体"/>
        </w:rPr>
        <w:t>如图所示为洋湖湿地公园的</w:t>
      </w:r>
      <w:r w:rsidRPr="005271B1">
        <w:rPr>
          <w:rFonts w:ascii="宋体" w:eastAsia="宋体" w:hAnsi="宋体"/>
        </w:rPr>
        <w:t>“</w:t>
      </w:r>
      <w:r w:rsidRPr="005271B1">
        <w:rPr>
          <w:rFonts w:ascii="宋体" w:eastAsia="宋体" w:hAnsi="宋体"/>
        </w:rPr>
        <w:t>河道保洁船</w:t>
      </w:r>
      <w:r w:rsidRPr="005271B1">
        <w:rPr>
          <w:rFonts w:ascii="宋体" w:eastAsia="宋体" w:hAnsi="宋体"/>
        </w:rPr>
        <w:t>”</w:t>
      </w:r>
      <w:r w:rsidRPr="005271B1">
        <w:rPr>
          <w:rFonts w:ascii="宋体" w:eastAsia="宋体" w:hAnsi="宋体"/>
        </w:rPr>
        <w:t>清理水面垃圾时的情景，保洁船的质量为</w:t>
      </w:r>
      <w:r w:rsidRPr="005271B1">
        <w:rPr>
          <w:rFonts w:ascii="宋体" w:eastAsia="宋体" w:hAnsi="宋体"/>
        </w:rPr>
        <w:t xml:space="preserve"> 2.5t</w:t>
      </w:r>
      <w:r w:rsidRPr="005271B1">
        <w:rPr>
          <w:rFonts w:ascii="宋体" w:eastAsia="宋体" w:hAnsi="宋体"/>
        </w:rPr>
        <w:t>，收集宽度为</w:t>
      </w:r>
      <w:r w:rsidRPr="005271B1">
        <w:rPr>
          <w:rFonts w:ascii="宋体" w:eastAsia="宋体" w:hAnsi="宋体"/>
        </w:rPr>
        <w:t>3.4m</w:t>
      </w:r>
      <w:r w:rsidRPr="005271B1">
        <w:rPr>
          <w:rFonts w:ascii="宋体" w:eastAsia="宋体" w:hAnsi="宋体"/>
        </w:rPr>
        <w:t>。它某次工作时以</w:t>
      </w:r>
      <w:r w:rsidRPr="005271B1">
        <w:rPr>
          <w:rFonts w:ascii="宋体" w:eastAsia="宋体" w:hAnsi="宋体"/>
        </w:rPr>
        <w:t xml:space="preserve"> 1m/s </w:t>
      </w:r>
      <w:r w:rsidRPr="005271B1">
        <w:rPr>
          <w:rFonts w:ascii="宋体" w:eastAsia="宋体" w:hAnsi="宋体"/>
        </w:rPr>
        <w:t>的速度做匀速直线运动，其牵引力为</w:t>
      </w:r>
      <w:r w:rsidRPr="005271B1">
        <w:rPr>
          <w:rFonts w:ascii="宋体" w:eastAsia="宋体" w:hAnsi="宋体"/>
        </w:rPr>
        <w:t xml:space="preserve"> 5</w:t>
      </w:r>
      <w:r w:rsidRPr="005271B1">
        <w:rPr>
          <w:rFonts w:ascii="宋体" w:eastAsia="宋体" w:hAnsi="宋体"/>
        </w:rPr>
        <w:t>×</w:t>
      </w:r>
      <w:r w:rsidRPr="005271B1">
        <w:rPr>
          <w:rFonts w:ascii="宋体" w:eastAsia="宋体" w:hAnsi="宋体"/>
        </w:rPr>
        <w:t>10</w:t>
      </w:r>
      <w:r w:rsidRPr="005271B1">
        <w:rPr>
          <w:rFonts w:ascii="宋体" w:eastAsia="宋体" w:hAnsi="宋体"/>
          <w:sz w:val="27"/>
          <w:vertAlign w:val="superscript"/>
        </w:rPr>
        <w:t>4</w:t>
      </w:r>
      <w:r w:rsidRPr="005271B1">
        <w:rPr>
          <w:rFonts w:ascii="宋体" w:eastAsia="宋体" w:hAnsi="宋体"/>
        </w:rPr>
        <w:t>N</w:t>
      </w:r>
      <w:r w:rsidRPr="005271B1">
        <w:rPr>
          <w:rFonts w:ascii="宋体" w:eastAsia="宋体" w:hAnsi="宋体"/>
        </w:rPr>
        <w:t>，保洁船工作</w:t>
      </w:r>
      <w:r w:rsidRPr="005271B1">
        <w:rPr>
          <w:rFonts w:ascii="宋体" w:eastAsia="宋体" w:hAnsi="宋体"/>
        </w:rPr>
        <w:t xml:space="preserve"> 50s</w:t>
      </w:r>
      <w:r w:rsidRPr="005271B1">
        <w:rPr>
          <w:rFonts w:ascii="宋体" w:eastAsia="宋体" w:hAnsi="宋体"/>
        </w:rPr>
        <w:t>，求这段时间内：</w:t>
      </w:r>
    </w:p>
    <w:p w:rsidR="00A14467" w:rsidRPr="005271B1" w:rsidRDefault="00FD1B5C" w:rsidP="003466B9">
      <w:pPr>
        <w:spacing w:line="264" w:lineRule="auto"/>
        <w:rPr>
          <w:rFonts w:ascii="宋体" w:eastAsia="宋体" w:hAnsi="宋体" w:hint="eastAsia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）保洁船行驶的路程；（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）牵引力做的功；（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）牵引力的功率。</w:t>
      </w:r>
    </w:p>
    <w:p w:rsidR="00A14467" w:rsidRPr="003466B9" w:rsidRDefault="00FD1B5C" w:rsidP="003466B9">
      <w:pPr>
        <w:widowControl/>
        <w:adjustRightInd w:val="0"/>
        <w:snapToGrid w:val="0"/>
        <w:jc w:val="left"/>
        <w:rPr>
          <w:rFonts w:ascii="宋体" w:eastAsia="宋体" w:hAnsi="宋体" w:cs="宋体" w:hint="eastAsia"/>
          <w:color w:val="FF0000"/>
          <w:kern w:val="0"/>
          <w:szCs w:val="21"/>
        </w:rPr>
      </w:pP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1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</w:rPr>
        <w:t>50m</w:t>
      </w:r>
      <w:r w:rsidRPr="005271B1">
        <w:rPr>
          <w:rFonts w:ascii="宋体" w:eastAsia="宋体" w:hAnsi="宋体" w:hint="eastAsia"/>
          <w:color w:val="FF0000"/>
        </w:rPr>
        <w:t xml:space="preserve"> </w:t>
      </w: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2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</w:rPr>
        <w:t>2.5</w:t>
      </w:r>
      <w:r w:rsidRPr="005271B1">
        <w:rPr>
          <w:rFonts w:ascii="宋体" w:eastAsia="宋体" w:hAnsi="宋体"/>
          <w:color w:val="FF0000"/>
        </w:rPr>
        <w:t>×</w:t>
      </w:r>
      <w:r w:rsidRPr="005271B1">
        <w:rPr>
          <w:rFonts w:ascii="宋体" w:eastAsia="宋体" w:hAnsi="宋体"/>
          <w:color w:val="FF0000"/>
        </w:rPr>
        <w:t>10</w:t>
      </w:r>
      <w:r w:rsidRPr="005271B1">
        <w:rPr>
          <w:rFonts w:ascii="宋体" w:eastAsia="宋体" w:hAnsi="宋体" w:hint="eastAsia"/>
          <w:color w:val="FF0000"/>
          <w:sz w:val="27"/>
          <w:vertAlign w:val="superscript"/>
        </w:rPr>
        <w:t>6</w:t>
      </w:r>
      <w:r w:rsidRPr="005271B1">
        <w:rPr>
          <w:rFonts w:ascii="宋体" w:eastAsia="宋体" w:hAnsi="宋体" w:hint="eastAsia"/>
          <w:color w:val="FF0000"/>
          <w:sz w:val="27"/>
        </w:rPr>
        <w:t xml:space="preserve">J   </w:t>
      </w:r>
      <w:r w:rsidRPr="005271B1">
        <w:rPr>
          <w:rFonts w:ascii="宋体" w:eastAsia="宋体" w:hAnsi="宋体" w:hint="eastAsia"/>
          <w:color w:val="FF0000"/>
        </w:rPr>
        <w:t>（</w:t>
      </w:r>
      <w:r w:rsidRPr="005271B1">
        <w:rPr>
          <w:rFonts w:ascii="宋体" w:eastAsia="宋体" w:hAnsi="宋体" w:hint="eastAsia"/>
          <w:color w:val="FF0000"/>
        </w:rPr>
        <w:t>3</w:t>
      </w:r>
      <w:r w:rsidRPr="005271B1">
        <w:rPr>
          <w:rFonts w:ascii="宋体" w:eastAsia="宋体" w:hAnsi="宋体" w:hint="eastAsia"/>
          <w:color w:val="FF0000"/>
        </w:rPr>
        <w:t>）</w:t>
      </w:r>
      <w:r w:rsidRPr="005271B1">
        <w:rPr>
          <w:rFonts w:ascii="宋体" w:eastAsia="宋体" w:hAnsi="宋体" w:hint="eastAsia"/>
          <w:color w:val="FF0000"/>
          <w:sz w:val="27"/>
        </w:rPr>
        <w:t xml:space="preserve"> </w:t>
      </w:r>
      <w:r w:rsidRPr="005271B1">
        <w:rPr>
          <w:rFonts w:ascii="宋体" w:eastAsia="宋体" w:hAnsi="宋体"/>
          <w:color w:val="FF0000"/>
        </w:rPr>
        <w:t>5</w:t>
      </w:r>
      <w:r w:rsidRPr="005271B1">
        <w:rPr>
          <w:rFonts w:ascii="宋体" w:eastAsia="宋体" w:hAnsi="宋体"/>
          <w:color w:val="FF0000"/>
        </w:rPr>
        <w:t>×</w:t>
      </w:r>
      <w:r w:rsidRPr="005271B1">
        <w:rPr>
          <w:rFonts w:ascii="宋体" w:eastAsia="宋体" w:hAnsi="宋体"/>
          <w:color w:val="FF0000"/>
        </w:rPr>
        <w:t>10</w:t>
      </w:r>
      <w:r w:rsidRPr="005271B1">
        <w:rPr>
          <w:rFonts w:ascii="宋体" w:eastAsia="宋体" w:hAnsi="宋体"/>
          <w:color w:val="FF0000"/>
          <w:sz w:val="27"/>
          <w:vertAlign w:val="superscript"/>
        </w:rPr>
        <w:t>4</w:t>
      </w:r>
      <w:r w:rsidRPr="005271B1">
        <w:rPr>
          <w:rFonts w:ascii="宋体" w:eastAsia="宋体" w:hAnsi="宋体" w:hint="eastAsia"/>
          <w:color w:val="FF0000"/>
        </w:rPr>
        <w:t>w</w:t>
      </w:r>
    </w:p>
    <w:p w:rsidR="00A14467" w:rsidRPr="005271B1" w:rsidRDefault="00FD1B5C">
      <w:pPr>
        <w:tabs>
          <w:tab w:val="left" w:pos="-284"/>
        </w:tabs>
        <w:ind w:leftChars="-67" w:left="-19" w:hangingChars="58" w:hanging="122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宿迁）</w:t>
      </w:r>
      <w:r w:rsidRPr="005271B1">
        <w:rPr>
          <w:rFonts w:ascii="宋体" w:eastAsia="宋体" w:hAnsi="宋体" w:cs="宋体"/>
          <w:bCs/>
          <w:noProof/>
          <w:kern w:val="0"/>
          <w:szCs w:val="21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5123815</wp:posOffset>
            </wp:positionH>
            <wp:positionV relativeFrom="paragraph">
              <wp:posOffset>46355</wp:posOffset>
            </wp:positionV>
            <wp:extent cx="732155" cy="934720"/>
            <wp:effectExtent l="0" t="0" r="10795" b="17780"/>
            <wp:wrapSquare wrapText="bothSides"/>
            <wp:docPr id="249" name="图片 7" descr="C:\Users\Administrator\AppData\Roaming\Tencent\Users\2980941420\QQ\WinTemp\RichOle\$G1DW2J$3HUSBKZ)`9S`Q]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7" descr="C:\Users\Administrator\AppData\Roaming\Tencent\Users\2980941420\QQ\WinTemp\RichOle\$G1DW2J$3HUSBKZ)`9S`Q]B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2155" cy="93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cs="宋体"/>
          <w:bCs/>
          <w:kern w:val="0"/>
          <w:szCs w:val="21"/>
        </w:rPr>
        <w:t>18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>．</w:t>
      </w:r>
      <w:r w:rsidRPr="005271B1">
        <w:rPr>
          <w:rFonts w:ascii="宋体" w:eastAsia="宋体" w:hAnsi="宋体" w:cs="宋体"/>
          <w:bCs/>
          <w:kern w:val="0"/>
          <w:szCs w:val="21"/>
        </w:rPr>
        <w:t>如图所示，工人利用滑轮组提升重物，在</w:t>
      </w:r>
      <w:r w:rsidRPr="005271B1">
        <w:rPr>
          <w:rFonts w:ascii="宋体" w:eastAsia="宋体" w:hAnsi="宋体" w:cs="宋体"/>
          <w:bCs/>
          <w:kern w:val="0"/>
          <w:szCs w:val="21"/>
        </w:rPr>
        <w:t>30s</w:t>
      </w:r>
      <w:r w:rsidRPr="005271B1">
        <w:rPr>
          <w:rFonts w:ascii="宋体" w:eastAsia="宋体" w:hAnsi="宋体" w:cs="宋体"/>
          <w:bCs/>
          <w:kern w:val="0"/>
          <w:szCs w:val="21"/>
        </w:rPr>
        <w:t>内将静止在水平地面上质量为</w:t>
      </w:r>
      <w:r w:rsidRPr="005271B1">
        <w:rPr>
          <w:rFonts w:ascii="宋体" w:eastAsia="宋体" w:hAnsi="宋体" w:cs="宋体"/>
          <w:bCs/>
          <w:kern w:val="0"/>
          <w:szCs w:val="21"/>
        </w:rPr>
        <w:t>90kg</w:t>
      </w:r>
      <w:r w:rsidRPr="005271B1">
        <w:rPr>
          <w:rFonts w:ascii="宋体" w:eastAsia="宋体" w:hAnsi="宋体" w:cs="宋体"/>
          <w:bCs/>
          <w:kern w:val="0"/>
          <w:szCs w:val="21"/>
        </w:rPr>
        <w:t>，底面积为</w:t>
      </w:r>
      <w:r w:rsidRPr="005271B1">
        <w:rPr>
          <w:rFonts w:ascii="宋体" w:eastAsia="宋体" w:hAnsi="宋体" w:cs="宋体"/>
          <w:bCs/>
          <w:kern w:val="0"/>
          <w:szCs w:val="21"/>
        </w:rPr>
        <w:t>200cm</w:t>
      </w:r>
      <w:r w:rsidRPr="005271B1">
        <w:rPr>
          <w:rFonts w:ascii="宋体" w:eastAsia="宋体" w:hAnsi="宋体" w:cs="宋体"/>
          <w:bCs/>
          <w:kern w:val="0"/>
          <w:szCs w:val="21"/>
          <w:vertAlign w:val="superscript"/>
        </w:rPr>
        <w:t>2</w:t>
      </w:r>
      <w:r w:rsidRPr="005271B1">
        <w:rPr>
          <w:rFonts w:ascii="宋体" w:eastAsia="宋体" w:hAnsi="宋体" w:cs="宋体"/>
          <w:bCs/>
          <w:kern w:val="0"/>
          <w:szCs w:val="21"/>
        </w:rPr>
        <w:t>的长方体物块匀速提升</w:t>
      </w:r>
      <w:r w:rsidRPr="005271B1">
        <w:rPr>
          <w:rFonts w:ascii="宋体" w:eastAsia="宋体" w:hAnsi="宋体" w:cs="宋体"/>
          <w:bCs/>
          <w:kern w:val="0"/>
          <w:szCs w:val="21"/>
        </w:rPr>
        <w:t>5m</w:t>
      </w:r>
      <w:r w:rsidRPr="005271B1">
        <w:rPr>
          <w:rFonts w:ascii="宋体" w:eastAsia="宋体" w:hAnsi="宋体" w:cs="宋体"/>
          <w:bCs/>
          <w:kern w:val="0"/>
          <w:szCs w:val="21"/>
        </w:rPr>
        <w:t>，此时工人的拉力为</w:t>
      </w:r>
      <w:r w:rsidRPr="005271B1">
        <w:rPr>
          <w:rFonts w:ascii="宋体" w:eastAsia="宋体" w:hAnsi="宋体" w:cs="宋体"/>
          <w:bCs/>
          <w:kern w:val="0"/>
          <w:szCs w:val="21"/>
        </w:rPr>
        <w:t>400N(g=10N/kg)</w:t>
      </w:r>
      <w:r w:rsidRPr="005271B1">
        <w:rPr>
          <w:rFonts w:ascii="宋体" w:eastAsia="宋体" w:hAnsi="宋体" w:cs="宋体"/>
          <w:bCs/>
          <w:kern w:val="0"/>
          <w:szCs w:val="21"/>
        </w:rPr>
        <w:t>。求</w:t>
      </w:r>
      <w:r w:rsidRPr="005271B1">
        <w:rPr>
          <w:rFonts w:ascii="宋体" w:eastAsia="宋体" w:hAnsi="宋体" w:cs="宋体"/>
          <w:bCs/>
          <w:kern w:val="0"/>
          <w:szCs w:val="21"/>
        </w:rPr>
        <w:br/>
        <w:t>(1)</w:t>
      </w:r>
      <w:proofErr w:type="gramStart"/>
      <w:r w:rsidRPr="005271B1">
        <w:rPr>
          <w:rFonts w:ascii="宋体" w:eastAsia="宋体" w:hAnsi="宋体" w:cs="宋体"/>
          <w:bCs/>
          <w:kern w:val="0"/>
          <w:szCs w:val="21"/>
        </w:rPr>
        <w:t>提升前物块</w:t>
      </w:r>
      <w:proofErr w:type="gramEnd"/>
      <w:r w:rsidRPr="005271B1">
        <w:rPr>
          <w:rFonts w:ascii="宋体" w:eastAsia="宋体" w:hAnsi="宋体" w:cs="宋体"/>
          <w:bCs/>
          <w:kern w:val="0"/>
          <w:szCs w:val="21"/>
        </w:rPr>
        <w:t>对水平地面的压强</w:t>
      </w:r>
    </w:p>
    <w:p w:rsidR="00A14467" w:rsidRPr="005271B1" w:rsidRDefault="00FD1B5C">
      <w:pPr>
        <w:tabs>
          <w:tab w:val="left" w:pos="-284"/>
        </w:tabs>
        <w:ind w:leftChars="-67" w:left="-19" w:hangingChars="58" w:hanging="122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 w:hint="eastAsia"/>
          <w:bCs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>2</w:t>
      </w:r>
      <w:r w:rsidRPr="005271B1">
        <w:rPr>
          <w:rFonts w:ascii="宋体" w:eastAsia="宋体" w:hAnsi="宋体" w:cs="宋体" w:hint="eastAsia"/>
          <w:bCs/>
          <w:kern w:val="0"/>
          <w:szCs w:val="21"/>
        </w:rPr>
        <w:t>）工人拉力做功的功率</w:t>
      </w:r>
    </w:p>
    <w:p w:rsidR="00A14467" w:rsidRPr="005271B1" w:rsidRDefault="00FD1B5C">
      <w:pPr>
        <w:tabs>
          <w:tab w:val="left" w:pos="-284"/>
        </w:tabs>
        <w:ind w:leftChars="-17" w:left="-19" w:hangingChars="8" w:hanging="17"/>
        <w:rPr>
          <w:rFonts w:ascii="宋体" w:eastAsia="宋体" w:hAnsi="宋体" w:cs="宋体"/>
          <w:bCs/>
          <w:kern w:val="0"/>
          <w:szCs w:val="21"/>
        </w:rPr>
      </w:pPr>
      <w:r w:rsidRPr="005271B1">
        <w:rPr>
          <w:rFonts w:ascii="宋体" w:eastAsia="宋体" w:hAnsi="宋体" w:cs="宋体"/>
          <w:bCs/>
          <w:kern w:val="0"/>
          <w:szCs w:val="21"/>
        </w:rPr>
        <w:t>(3)</w:t>
      </w:r>
      <w:r w:rsidRPr="005271B1">
        <w:rPr>
          <w:rFonts w:ascii="宋体" w:eastAsia="宋体" w:hAnsi="宋体" w:cs="宋体"/>
          <w:bCs/>
          <w:kern w:val="0"/>
          <w:szCs w:val="21"/>
        </w:rPr>
        <w:t>滑轮组提升该物块的机械效率</w:t>
      </w:r>
      <w:r w:rsidRPr="005271B1">
        <w:rPr>
          <w:rFonts w:ascii="宋体" w:eastAsia="宋体" w:hAnsi="宋体" w:cs="宋体"/>
          <w:bCs/>
          <w:kern w:val="0"/>
          <w:szCs w:val="21"/>
        </w:rPr>
        <w:br/>
      </w:r>
      <w:r w:rsidRPr="005271B1">
        <w:rPr>
          <w:rFonts w:ascii="宋体" w:eastAsia="宋体" w:hAnsi="宋体" w:cs="宋体" w:hint="eastAsia"/>
          <w:bCs/>
          <w:noProof/>
          <w:kern w:val="0"/>
          <w:szCs w:val="21"/>
        </w:rPr>
        <w:lastRenderedPageBreak/>
        <w:drawing>
          <wp:inline distT="0" distB="0" distL="114300" distR="114300">
            <wp:extent cx="3062605" cy="2202180"/>
            <wp:effectExtent l="0" t="0" r="4445" b="7620"/>
            <wp:docPr id="251" name="图片 25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3"/>
                    <pic:cNvPicPr>
                      <a:picLocks noChangeAspect="1"/>
                    </pic:cNvPicPr>
                  </pic:nvPicPr>
                  <pic:blipFill>
                    <a:blip r:embed="rId116"/>
                    <a:srcRect l="3960" t="59101" r="44286" b="12349"/>
                    <a:stretch>
                      <a:fillRect/>
                    </a:stretch>
                  </pic:blipFill>
                  <pic:spPr>
                    <a:xfrm>
                      <a:off x="0" y="0"/>
                      <a:ext cx="3062605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258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page">
              <wp:posOffset>7398385</wp:posOffset>
            </wp:positionH>
            <wp:positionV relativeFrom="page">
              <wp:posOffset>880110</wp:posOffset>
            </wp:positionV>
            <wp:extent cx="161925" cy="9812655"/>
            <wp:effectExtent l="0" t="0" r="9525" b="0"/>
            <wp:wrapNone/>
            <wp:docPr id="28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63"/>
                    <pic:cNvPicPr>
                      <a:picLocks noChangeAspect="1"/>
                    </pic:cNvPicPr>
                  </pic:nvPicPr>
                  <pic:blipFill>
                    <a:blip r:embed="rId1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981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</w:rPr>
        <w:t>33</w:t>
      </w:r>
      <w:r w:rsidRPr="005271B1">
        <w:rPr>
          <w:rFonts w:ascii="宋体" w:eastAsia="宋体" w:hAnsi="宋体"/>
        </w:rPr>
        <w:t>．（</w:t>
      </w:r>
      <w:r w:rsidRPr="005271B1">
        <w:rPr>
          <w:rFonts w:ascii="宋体" w:eastAsia="宋体" w:hAnsi="宋体"/>
        </w:rPr>
        <w:t xml:space="preserve">7 </w:t>
      </w:r>
      <w:r w:rsidRPr="005271B1">
        <w:rPr>
          <w:rFonts w:ascii="宋体" w:eastAsia="宋体" w:hAnsi="宋体"/>
        </w:rPr>
        <w:t>分）如图所示，斜面长</w:t>
      </w:r>
      <w:r w:rsidRPr="005271B1">
        <w:rPr>
          <w:rFonts w:ascii="宋体" w:eastAsia="宋体" w:hAnsi="宋体"/>
          <w:i/>
          <w:sz w:val="19"/>
        </w:rPr>
        <w:t>s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8m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，高</w:t>
      </w:r>
      <w:r w:rsidRPr="005271B1">
        <w:rPr>
          <w:rFonts w:ascii="宋体" w:eastAsia="宋体" w:hAnsi="宋体"/>
          <w:i/>
          <w:sz w:val="19"/>
        </w:rPr>
        <w:t>h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3m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。用平行于斜面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  <w:sz w:val="19"/>
        </w:rPr>
        <w:t>F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50N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的拉力，将重力为</w:t>
      </w:r>
      <w:r w:rsidRPr="005271B1">
        <w:rPr>
          <w:rFonts w:ascii="宋体" w:eastAsia="宋体" w:hAnsi="宋体"/>
          <w:i/>
          <w:sz w:val="19"/>
        </w:rPr>
        <w:t>G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19"/>
        </w:rPr>
        <w:t>100</w:t>
      </w:r>
      <w:r w:rsidRPr="005271B1">
        <w:rPr>
          <w:rFonts w:ascii="宋体" w:eastAsia="宋体" w:hAnsi="宋体" w:hint="eastAsia"/>
          <w:sz w:val="19"/>
        </w:rPr>
        <w:t>N</w:t>
      </w:r>
      <w:r w:rsidRPr="005271B1">
        <w:rPr>
          <w:rFonts w:ascii="宋体" w:eastAsia="宋体" w:hAnsi="宋体" w:hint="eastAsia"/>
          <w:sz w:val="19"/>
        </w:rPr>
        <w:t>的</w:t>
      </w:r>
      <w:r w:rsidRPr="005271B1">
        <w:rPr>
          <w:rFonts w:ascii="宋体" w:eastAsia="宋体" w:hAnsi="宋体"/>
        </w:rPr>
        <w:t>物体，由斜面的底端匀速拉到顶端，用时</w:t>
      </w:r>
      <w:r w:rsidRPr="005271B1">
        <w:rPr>
          <w:rFonts w:ascii="宋体" w:eastAsia="宋体" w:hAnsi="宋体"/>
          <w:i/>
        </w:rPr>
        <w:t xml:space="preserve">t 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  <w:i/>
        </w:rPr>
        <w:t xml:space="preserve"> </w:t>
      </w:r>
      <w:r w:rsidRPr="005271B1">
        <w:rPr>
          <w:rFonts w:ascii="宋体" w:eastAsia="宋体" w:hAnsi="宋体"/>
        </w:rPr>
        <w:t>10s</w:t>
      </w:r>
      <w:r w:rsidRPr="005271B1">
        <w:rPr>
          <w:rFonts w:ascii="宋体" w:eastAsia="宋体" w:hAnsi="宋体"/>
          <w:i/>
        </w:rPr>
        <w:t xml:space="preserve"> </w:t>
      </w:r>
      <w:r w:rsidRPr="005271B1">
        <w:rPr>
          <w:rFonts w:ascii="宋体" w:eastAsia="宋体" w:hAnsi="宋体"/>
        </w:rPr>
        <w:t>。求：</w:t>
      </w:r>
    </w:p>
    <w:p w:rsidR="00A14467" w:rsidRPr="005271B1" w:rsidRDefault="00A14467">
      <w:pPr>
        <w:spacing w:line="20" w:lineRule="exact"/>
        <w:rPr>
          <w:rFonts w:ascii="宋体" w:eastAsia="宋体" w:hAnsi="宋体"/>
        </w:rPr>
      </w:pPr>
    </w:p>
    <w:p w:rsidR="00A14467" w:rsidRPr="005271B1" w:rsidRDefault="00FD1B5C">
      <w:pPr>
        <w:spacing w:line="20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610906</wp:posOffset>
            </wp:positionH>
            <wp:positionV relativeFrom="paragraph">
              <wp:posOffset>10149</wp:posOffset>
            </wp:positionV>
            <wp:extent cx="1486535" cy="614045"/>
            <wp:effectExtent l="0" t="0" r="18415" b="14605"/>
            <wp:wrapNone/>
            <wp:docPr id="28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64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86535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A14467">
      <w:pPr>
        <w:spacing w:line="200" w:lineRule="exact"/>
        <w:rPr>
          <w:rFonts w:ascii="宋体" w:eastAsia="宋体" w:hAnsi="宋体"/>
        </w:rPr>
      </w:pPr>
    </w:p>
    <w:p w:rsidR="00A14467" w:rsidRPr="005271B1" w:rsidRDefault="00A14467">
      <w:pPr>
        <w:spacing w:line="228" w:lineRule="exact"/>
        <w:rPr>
          <w:rFonts w:ascii="宋体" w:eastAsia="宋体" w:hAnsi="宋体" w:hint="eastAsia"/>
        </w:rPr>
      </w:pPr>
    </w:p>
    <w:p w:rsidR="00A14467" w:rsidRPr="005271B1" w:rsidRDefault="00FD1B5C">
      <w:pPr>
        <w:spacing w:line="292" w:lineRule="exact"/>
        <w:ind w:left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）有用功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24"/>
          <w:vertAlign w:val="subscript"/>
        </w:rPr>
        <w:t>有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103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）拉力做功的功率</w:t>
      </w:r>
      <w:r w:rsidRPr="005271B1">
        <w:rPr>
          <w:rFonts w:ascii="宋体" w:eastAsia="宋体" w:hAnsi="宋体"/>
          <w:i/>
        </w:rPr>
        <w:t>P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115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）物体受到的摩擦力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f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96" w:lineRule="exact"/>
        <w:rPr>
          <w:rFonts w:ascii="宋体" w:eastAsia="宋体" w:hAnsi="宋体"/>
        </w:rPr>
      </w:pPr>
    </w:p>
    <w:p w:rsidR="00A14467" w:rsidRPr="005271B1" w:rsidRDefault="00FD1B5C" w:rsidP="003466B9">
      <w:pPr>
        <w:spacing w:line="282" w:lineRule="exact"/>
        <w:ind w:left="420"/>
        <w:rPr>
          <w:rFonts w:ascii="宋体" w:eastAsia="宋体" w:hAnsi="宋体" w:hint="eastAsia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4</w:t>
      </w:r>
      <w:r w:rsidRPr="005271B1">
        <w:rPr>
          <w:rFonts w:ascii="宋体" w:eastAsia="宋体" w:hAnsi="宋体"/>
        </w:rPr>
        <w:t>）该斜面的机械效率</w:t>
      </w:r>
      <w:r w:rsidRPr="005271B1">
        <w:rPr>
          <w:rFonts w:ascii="宋体" w:eastAsia="宋体" w:hAnsi="宋体"/>
          <w:i/>
        </w:rPr>
        <w:t>η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。</w:t>
      </w:r>
    </w:p>
    <w:p w:rsidR="00A14467" w:rsidRPr="005271B1" w:rsidRDefault="00FD1B5C">
      <w:pPr>
        <w:spacing w:line="511" w:lineRule="exact"/>
        <w:ind w:left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解：（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）有用功为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42"/>
          <w:vertAlign w:val="subscript"/>
        </w:rPr>
        <w:t>有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  <w:i/>
        </w:rPr>
        <w:t>Gh</w:t>
      </w:r>
      <w:r w:rsidRPr="005271B1">
        <w:rPr>
          <w:rFonts w:ascii="宋体" w:eastAsia="宋体" w:hAnsi="宋体"/>
        </w:rPr>
        <w:t xml:space="preserve">=100N </w:t>
      </w:r>
      <w:r w:rsidRPr="005271B1">
        <w:rPr>
          <w:rFonts w:ascii="宋体" w:eastAsia="宋体" w:hAnsi="宋体"/>
        </w:rPr>
        <w:t>×</w:t>
      </w:r>
      <w:r w:rsidRPr="005271B1">
        <w:rPr>
          <w:rFonts w:ascii="宋体" w:eastAsia="宋体" w:hAnsi="宋体"/>
        </w:rPr>
        <w:t xml:space="preserve"> 3m 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</w:rPr>
        <w:t xml:space="preserve"> 300J</w:t>
      </w:r>
    </w:p>
    <w:p w:rsidR="00A14467" w:rsidRPr="005271B1" w:rsidRDefault="00FD1B5C">
      <w:pPr>
        <w:spacing w:line="511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）拉力所做的功为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42"/>
          <w:vertAlign w:val="subscript"/>
        </w:rPr>
        <w:t>总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  <w:i/>
        </w:rPr>
        <w:t>Fs</w:t>
      </w:r>
      <w:r w:rsidRPr="005271B1">
        <w:rPr>
          <w:rFonts w:ascii="宋体" w:eastAsia="宋体" w:hAnsi="宋体"/>
        </w:rPr>
        <w:t xml:space="preserve">=50N </w:t>
      </w:r>
      <w:r w:rsidRPr="005271B1">
        <w:rPr>
          <w:rFonts w:ascii="宋体" w:eastAsia="宋体" w:hAnsi="宋体"/>
        </w:rPr>
        <w:t>×</w:t>
      </w:r>
      <w:r w:rsidRPr="005271B1">
        <w:rPr>
          <w:rFonts w:ascii="宋体" w:eastAsia="宋体" w:hAnsi="宋体"/>
        </w:rPr>
        <w:t xml:space="preserve"> 8m=400J</w:t>
      </w:r>
    </w:p>
    <w:p w:rsidR="00A14467" w:rsidRPr="005271B1" w:rsidRDefault="00A14467">
      <w:pPr>
        <w:spacing w:line="150" w:lineRule="exact"/>
        <w:rPr>
          <w:rFonts w:ascii="宋体" w:eastAsia="宋体" w:hAnsi="宋体"/>
        </w:rPr>
      </w:pPr>
    </w:p>
    <w:p w:rsidR="00A14467" w:rsidRPr="005271B1" w:rsidRDefault="00FD1B5C">
      <w:pPr>
        <w:spacing w:line="515" w:lineRule="exact"/>
        <w:ind w:left="1260"/>
        <w:rPr>
          <w:rFonts w:ascii="宋体" w:eastAsia="宋体" w:hAnsi="宋体"/>
          <w:sz w:val="42"/>
          <w:vertAlign w:val="subscript"/>
        </w:rPr>
      </w:pPr>
      <w:r w:rsidRPr="005271B1">
        <w:rPr>
          <w:rFonts w:ascii="宋体" w:eastAsia="宋体" w:hAnsi="宋体"/>
          <w:sz w:val="42"/>
          <w:vertAlign w:val="superscript"/>
        </w:rPr>
        <w:t>拉力的功率为</w:t>
      </w:r>
      <w:r w:rsidRPr="005271B1">
        <w:rPr>
          <w:rFonts w:ascii="宋体" w:eastAsia="宋体" w:hAnsi="宋体"/>
          <w:i/>
          <w:sz w:val="42"/>
          <w:vertAlign w:val="subscript"/>
        </w:rPr>
        <w:t>P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i/>
          <w:sz w:val="42"/>
          <w:vertAlign w:val="superscript"/>
        </w:rPr>
        <w:t>W</w:t>
      </w:r>
      <w:r w:rsidRPr="005271B1">
        <w:rPr>
          <w:rFonts w:ascii="宋体" w:eastAsia="宋体" w:hAnsi="宋体"/>
        </w:rPr>
        <w:t>总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sz w:val="42"/>
          <w:vertAlign w:val="superscript"/>
        </w:rPr>
        <w:t>400J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</w:t>
      </w:r>
      <w:r w:rsidRPr="005271B1">
        <w:rPr>
          <w:rFonts w:ascii="宋体" w:eastAsia="宋体" w:hAnsi="宋体"/>
          <w:sz w:val="42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40W</w:t>
      </w:r>
    </w:p>
    <w:p w:rsidR="00A14467" w:rsidRPr="005271B1" w:rsidRDefault="00FD1B5C">
      <w:pPr>
        <w:spacing w:line="2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  <w:sz w:val="42"/>
          <w:vertAlign w:val="subscript"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>
                <wp:simplePos x="0" y="0"/>
                <wp:positionH relativeFrom="column">
                  <wp:posOffset>1889760</wp:posOffset>
                </wp:positionH>
                <wp:positionV relativeFrom="paragraph">
                  <wp:posOffset>-12700</wp:posOffset>
                </wp:positionV>
                <wp:extent cx="253365" cy="0"/>
                <wp:effectExtent l="0" t="0" r="0" b="0"/>
                <wp:wrapNone/>
                <wp:docPr id="291" name="直接连接符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3365" cy="0"/>
                        </a:xfrm>
                        <a:prstGeom prst="line">
                          <a:avLst/>
                        </a:prstGeom>
                        <a:ln w="4762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7C9782" id="直接连接符 291" o:spid="_x0000_s1026" style="position:absolute;left:0;text-align:left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8pt,-1pt" to="168.75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" strokeweight=".1323mm"/>
            </w:pict>
          </mc:Fallback>
        </mc:AlternateContent>
      </w:r>
      <w:r w:rsidRPr="005271B1">
        <w:rPr>
          <w:rFonts w:ascii="宋体" w:eastAsia="宋体" w:hAnsi="宋体"/>
          <w:noProof/>
          <w:sz w:val="42"/>
          <w:vertAlign w:val="subscript"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-12700</wp:posOffset>
                </wp:positionV>
                <wp:extent cx="287020" cy="0"/>
                <wp:effectExtent l="0" t="0" r="0" b="0"/>
                <wp:wrapNone/>
                <wp:docPr id="289" name="直接连接符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7020" cy="0"/>
                        </a:xfrm>
                        <a:prstGeom prst="line">
                          <a:avLst/>
                        </a:prstGeom>
                        <a:ln w="4762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1DBA8B" id="直接连接符 289" o:spid="_x0000_s1026" style="position:absolute;left:0;text-align:left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pt,-1pt" to="205.6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" strokeweight=".1323mm"/>
            </w:pict>
          </mc:Fallback>
        </mc:AlternateContent>
      </w:r>
    </w:p>
    <w:p w:rsidR="00A14467" w:rsidRPr="005271B1" w:rsidRDefault="00A14467">
      <w:pPr>
        <w:spacing w:line="36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6"/>
        </w:numPr>
        <w:tabs>
          <w:tab w:val="left" w:pos="3720"/>
        </w:tabs>
        <w:spacing w:line="0" w:lineRule="atLeast"/>
        <w:ind w:left="3720" w:hanging="58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10s</w:t>
      </w:r>
    </w:p>
    <w:p w:rsidR="00A14467" w:rsidRPr="005271B1" w:rsidRDefault="00FD1B5C">
      <w:pPr>
        <w:spacing w:line="511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）额外功为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42"/>
          <w:vertAlign w:val="subscript"/>
        </w:rPr>
        <w:t>额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42"/>
          <w:vertAlign w:val="subscript"/>
        </w:rPr>
        <w:t>总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MS Gothic" w:eastAsia="宋体" w:hAnsi="MS Gothic" w:cs="MS Gothic"/>
        </w:rPr>
        <w:t>−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37"/>
          <w:vertAlign w:val="subscript"/>
        </w:rPr>
        <w:t>有</w:t>
      </w:r>
      <w:r w:rsidRPr="005271B1">
        <w:rPr>
          <w:rFonts w:ascii="宋体" w:eastAsia="宋体" w:hAnsi="宋体"/>
        </w:rPr>
        <w:t xml:space="preserve"> =400J </w:t>
      </w:r>
      <w:r w:rsidRPr="005271B1">
        <w:rPr>
          <w:rFonts w:ascii="MS Gothic" w:eastAsia="宋体" w:hAnsi="MS Gothic" w:cs="MS Gothic"/>
        </w:rPr>
        <w:t>−</w:t>
      </w:r>
      <w:r w:rsidRPr="005271B1">
        <w:rPr>
          <w:rFonts w:ascii="宋体" w:eastAsia="宋体" w:hAnsi="宋体"/>
        </w:rPr>
        <w:t xml:space="preserve"> 300J=100J</w:t>
      </w:r>
    </w:p>
    <w:p w:rsidR="00A14467" w:rsidRPr="005271B1" w:rsidRDefault="00A14467">
      <w:pPr>
        <w:spacing w:line="113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2"/>
        </w:numPr>
        <w:tabs>
          <w:tab w:val="left" w:pos="1500"/>
        </w:tabs>
        <w:spacing w:line="511" w:lineRule="exact"/>
        <w:ind w:left="1500" w:hanging="237"/>
        <w:rPr>
          <w:rFonts w:ascii="宋体" w:eastAsia="宋体" w:hAnsi="宋体"/>
        </w:rPr>
      </w:pPr>
      <w:r w:rsidRPr="005271B1">
        <w:rPr>
          <w:rFonts w:ascii="宋体" w:eastAsia="宋体" w:hAnsi="宋体"/>
          <w:i/>
        </w:rPr>
        <w:lastRenderedPageBreak/>
        <w:t>W</w:t>
      </w:r>
      <w:r w:rsidRPr="005271B1">
        <w:rPr>
          <w:rFonts w:ascii="宋体" w:eastAsia="宋体" w:hAnsi="宋体"/>
          <w:sz w:val="42"/>
          <w:vertAlign w:val="subscript"/>
        </w:rPr>
        <w:t>额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  <w:i/>
        </w:rPr>
        <w:t xml:space="preserve">fs </w:t>
      </w:r>
      <w:r w:rsidRPr="005271B1">
        <w:rPr>
          <w:rFonts w:ascii="宋体" w:eastAsia="宋体" w:hAnsi="宋体"/>
        </w:rPr>
        <w:t>得：</w:t>
      </w:r>
    </w:p>
    <w:p w:rsidR="00A14467" w:rsidRPr="005271B1" w:rsidRDefault="00A14467">
      <w:pPr>
        <w:spacing w:line="161" w:lineRule="exact"/>
        <w:rPr>
          <w:rFonts w:ascii="宋体" w:eastAsia="宋体" w:hAnsi="宋体"/>
        </w:rPr>
      </w:pPr>
    </w:p>
    <w:p w:rsidR="00A14467" w:rsidRPr="005271B1" w:rsidRDefault="00FD1B5C">
      <w:pPr>
        <w:spacing w:line="511" w:lineRule="exact"/>
        <w:ind w:left="1260"/>
        <w:rPr>
          <w:rFonts w:ascii="宋体" w:eastAsia="宋体" w:hAnsi="宋体"/>
          <w:sz w:val="42"/>
          <w:vertAlign w:val="subscript"/>
        </w:rPr>
      </w:pPr>
      <w:r w:rsidRPr="005271B1">
        <w:rPr>
          <w:rFonts w:ascii="宋体" w:eastAsia="宋体" w:hAnsi="宋体"/>
        </w:rPr>
        <w:t>物体受到的摩擦力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  <w:sz w:val="42"/>
          <w:vertAlign w:val="subscript"/>
        </w:rPr>
        <w:t>f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i/>
          <w:sz w:val="42"/>
          <w:vertAlign w:val="superscript"/>
        </w:rPr>
        <w:t>W</w:t>
      </w:r>
      <w:r w:rsidRPr="005271B1">
        <w:rPr>
          <w:rFonts w:ascii="宋体" w:eastAsia="宋体" w:hAnsi="宋体"/>
        </w:rPr>
        <w:t>额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42"/>
          <w:vertAlign w:val="superscript"/>
        </w:rPr>
        <w:t>100J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  <w:sz w:val="42"/>
          <w:vertAlign w:val="subscript"/>
        </w:rPr>
        <w:t>=12.5N</w:t>
      </w:r>
    </w:p>
    <w:p w:rsidR="00A14467" w:rsidRPr="005271B1" w:rsidRDefault="00FD1B5C">
      <w:pPr>
        <w:spacing w:line="2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  <w:sz w:val="42"/>
          <w:vertAlign w:val="subscript"/>
        </w:rPr>
        <mc:AlternateContent>
          <mc:Choice Requires="wps">
            <w:drawing>
              <wp:anchor distT="0" distB="0" distL="114300" distR="114300" simplePos="0" relativeHeight="251687424" behindDoc="1" locked="0" layoutInCell="1" allowOverlap="1">
                <wp:simplePos x="0" y="0"/>
                <wp:positionH relativeFrom="column">
                  <wp:posOffset>2099310</wp:posOffset>
                </wp:positionH>
                <wp:positionV relativeFrom="paragraph">
                  <wp:posOffset>-12700</wp:posOffset>
                </wp:positionV>
                <wp:extent cx="262255" cy="0"/>
                <wp:effectExtent l="0" t="0" r="0" b="0"/>
                <wp:wrapNone/>
                <wp:docPr id="284" name="直接连接符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255" cy="0"/>
                        </a:xfrm>
                        <a:prstGeom prst="line">
                          <a:avLst/>
                        </a:prstGeom>
                        <a:ln w="4762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1B161A" id="直接连接符 284" o:spid="_x0000_s1026" style="position:absolute;left:0;text-align:left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3pt,-1pt" to="185.95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" strokeweight=".1323mm"/>
            </w:pict>
          </mc:Fallback>
        </mc:AlternateContent>
      </w:r>
      <w:r w:rsidRPr="005271B1">
        <w:rPr>
          <w:rFonts w:ascii="宋体" w:eastAsia="宋体" w:hAnsi="宋体"/>
          <w:noProof/>
          <w:sz w:val="42"/>
          <w:vertAlign w:val="subscript"/>
        </w:rPr>
        <mc:AlternateContent>
          <mc:Choice Requires="wps">
            <w:drawing>
              <wp:anchor distT="0" distB="0" distL="114300" distR="114300" simplePos="0" relativeHeight="251688448" behindDoc="1" locked="0" layoutInCell="1" allowOverlap="1">
                <wp:simplePos x="0" y="0"/>
                <wp:positionH relativeFrom="column">
                  <wp:posOffset>2498725</wp:posOffset>
                </wp:positionH>
                <wp:positionV relativeFrom="paragraph">
                  <wp:posOffset>-12700</wp:posOffset>
                </wp:positionV>
                <wp:extent cx="272415" cy="0"/>
                <wp:effectExtent l="0" t="0" r="0" b="0"/>
                <wp:wrapNone/>
                <wp:docPr id="286" name="直接连接符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2415" cy="0"/>
                        </a:xfrm>
                        <a:prstGeom prst="line">
                          <a:avLst/>
                        </a:prstGeom>
                        <a:ln w="4762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8D7CFF" id="直接连接符 286" o:spid="_x0000_s1026" style="position:absolute;left:0;text-align:left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75pt,-1pt" to="218.2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" strokeweight=".1323mm"/>
            </w:pict>
          </mc:Fallback>
        </mc:AlternateContent>
      </w:r>
    </w:p>
    <w:p w:rsidR="00A14467" w:rsidRPr="005271B1" w:rsidRDefault="00A14467">
      <w:pPr>
        <w:spacing w:line="38" w:lineRule="exact"/>
        <w:rPr>
          <w:rFonts w:ascii="宋体" w:eastAsia="宋体" w:hAnsi="宋体"/>
        </w:rPr>
      </w:pPr>
    </w:p>
    <w:p w:rsidR="00A14467" w:rsidRPr="005271B1" w:rsidRDefault="00FD1B5C">
      <w:pPr>
        <w:numPr>
          <w:ilvl w:val="0"/>
          <w:numId w:val="7"/>
        </w:numPr>
        <w:tabs>
          <w:tab w:val="left" w:pos="4000"/>
        </w:tabs>
        <w:spacing w:line="0" w:lineRule="atLeast"/>
        <w:ind w:left="4000" w:hanging="526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8m</w:t>
      </w:r>
    </w:p>
    <w:p w:rsidR="00A14467" w:rsidRPr="005271B1" w:rsidRDefault="00FD1B5C">
      <w:pPr>
        <w:spacing w:line="511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4</w:t>
      </w:r>
      <w:r w:rsidRPr="005271B1">
        <w:rPr>
          <w:rFonts w:ascii="宋体" w:eastAsia="宋体" w:hAnsi="宋体"/>
        </w:rPr>
        <w:t>）斜面的机械效率为</w:t>
      </w:r>
      <w:r w:rsidRPr="005271B1">
        <w:rPr>
          <w:rFonts w:ascii="宋体" w:eastAsia="宋体" w:hAnsi="宋体"/>
          <w:i/>
        </w:rPr>
        <w:t>η</w:t>
      </w:r>
      <w:r w:rsidRPr="005271B1">
        <w:rPr>
          <w:rFonts w:ascii="宋体" w:eastAsia="宋体" w:hAnsi="宋体"/>
        </w:rPr>
        <w:t xml:space="preserve"> = </w:t>
      </w:r>
      <w:r w:rsidRPr="005271B1">
        <w:rPr>
          <w:rFonts w:ascii="宋体" w:eastAsia="宋体" w:hAnsi="宋体"/>
          <w:i/>
          <w:sz w:val="42"/>
          <w:vertAlign w:val="superscript"/>
        </w:rPr>
        <w:t>W</w:t>
      </w:r>
      <w:r w:rsidRPr="005271B1">
        <w:rPr>
          <w:rFonts w:ascii="宋体" w:eastAsia="宋体" w:hAnsi="宋体"/>
          <w:sz w:val="42"/>
          <w:vertAlign w:val="superscript"/>
        </w:rPr>
        <w:t>有</w:t>
      </w:r>
      <w:r w:rsidRPr="005271B1">
        <w:rPr>
          <w:rFonts w:ascii="宋体" w:eastAsia="宋体" w:hAnsi="宋体"/>
        </w:rPr>
        <w:t xml:space="preserve"> = </w:t>
      </w:r>
      <w:r w:rsidRPr="005271B1">
        <w:rPr>
          <w:rFonts w:ascii="宋体" w:eastAsia="宋体" w:hAnsi="宋体"/>
          <w:sz w:val="42"/>
          <w:vertAlign w:val="superscript"/>
        </w:rPr>
        <w:t>300J</w:t>
      </w:r>
      <w:r w:rsidRPr="005271B1">
        <w:rPr>
          <w:rFonts w:ascii="宋体" w:eastAsia="宋体" w:hAnsi="宋体"/>
        </w:rPr>
        <w:t xml:space="preserve"> </w:t>
      </w:r>
      <w:r w:rsidRPr="005271B1">
        <w:rPr>
          <w:rFonts w:ascii="宋体" w:eastAsia="宋体" w:hAnsi="宋体"/>
        </w:rPr>
        <w:t>=</w:t>
      </w:r>
      <w:r w:rsidRPr="005271B1">
        <w:rPr>
          <w:rFonts w:ascii="宋体" w:eastAsia="宋体" w:hAnsi="宋体"/>
        </w:rPr>
        <w:t xml:space="preserve"> 75%</w:t>
      </w:r>
    </w:p>
    <w:p w:rsidR="00A14467" w:rsidRPr="005271B1" w:rsidRDefault="00FD1B5C">
      <w:pPr>
        <w:spacing w:line="20" w:lineRule="exact"/>
        <w:rPr>
          <w:rFonts w:ascii="宋体" w:eastAsia="宋体" w:hAnsi="宋体"/>
        </w:rPr>
      </w:pPr>
      <w:r w:rsidRPr="005271B1">
        <w:rPr>
          <w:rFonts w:ascii="宋体" w:eastAsia="宋体" w:hAnsi="宋体"/>
          <w:noProof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>
                <wp:simplePos x="0" y="0"/>
                <wp:positionH relativeFrom="column">
                  <wp:posOffset>2148205</wp:posOffset>
                </wp:positionH>
                <wp:positionV relativeFrom="paragraph">
                  <wp:posOffset>-49530</wp:posOffset>
                </wp:positionV>
                <wp:extent cx="259715" cy="0"/>
                <wp:effectExtent l="0" t="0" r="0" b="0"/>
                <wp:wrapNone/>
                <wp:docPr id="285" name="直接连接符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9715" cy="0"/>
                        </a:xfrm>
                        <a:prstGeom prst="line">
                          <a:avLst/>
                        </a:prstGeom>
                        <a:ln w="476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4CA744" id="直接连接符 285" o:spid="_x0000_s1026" style="position:absolute;left:0;text-align:left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15pt,-3.9pt" to="189.6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" strokeweight=".1322mm"/>
            </w:pict>
          </mc:Fallback>
        </mc:AlternateContent>
      </w:r>
      <w:r w:rsidRPr="005271B1">
        <w:rPr>
          <w:rFonts w:ascii="宋体" w:eastAsia="宋体" w:hAnsi="宋体"/>
          <w:noProof/>
        </w:rPr>
        <mc:AlternateContent>
          <mc:Choice Requires="wps">
            <w:drawing>
              <wp:anchor distT="0" distB="0" distL="114300" distR="114300" simplePos="0" relativeHeight="251690496" behindDoc="1" locked="0" layoutInCell="1" allowOverlap="1">
                <wp:simplePos x="0" y="0"/>
                <wp:positionH relativeFrom="column">
                  <wp:posOffset>2545715</wp:posOffset>
                </wp:positionH>
                <wp:positionV relativeFrom="paragraph">
                  <wp:posOffset>-49530</wp:posOffset>
                </wp:positionV>
                <wp:extent cx="287020" cy="0"/>
                <wp:effectExtent l="0" t="0" r="0" b="0"/>
                <wp:wrapNone/>
                <wp:docPr id="290" name="直接连接符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7020" cy="0"/>
                        </a:xfrm>
                        <a:prstGeom prst="line">
                          <a:avLst/>
                        </a:prstGeom>
                        <a:ln w="476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C42D02" id="直接连接符 290" o:spid="_x0000_s1026" style="position:absolute;left:0;text-align:left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0.45pt,-3.9pt" to="223.05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" strokeweight=".1322mm"/>
            </w:pict>
          </mc:Fallback>
        </mc:AlternateContent>
      </w:r>
    </w:p>
    <w:p w:rsidR="00A14467" w:rsidRPr="005271B1" w:rsidRDefault="00FD1B5C">
      <w:pPr>
        <w:tabs>
          <w:tab w:val="left" w:pos="4020"/>
        </w:tabs>
        <w:spacing w:line="333" w:lineRule="exact"/>
        <w:ind w:left="3400"/>
        <w:rPr>
          <w:rFonts w:ascii="宋体" w:eastAsia="宋体" w:hAnsi="宋体"/>
        </w:rPr>
      </w:pPr>
      <w:r w:rsidRPr="005271B1">
        <w:rPr>
          <w:rFonts w:ascii="宋体" w:eastAsia="宋体" w:hAnsi="宋体"/>
          <w:i/>
        </w:rPr>
        <w:t>W</w:t>
      </w:r>
      <w:r w:rsidRPr="005271B1">
        <w:rPr>
          <w:rFonts w:ascii="宋体" w:eastAsia="宋体" w:hAnsi="宋体"/>
          <w:sz w:val="38"/>
          <w:vertAlign w:val="subscript"/>
        </w:rPr>
        <w:t>总</w:t>
      </w:r>
      <w:r w:rsidRPr="005271B1">
        <w:rPr>
          <w:rFonts w:ascii="宋体" w:eastAsia="宋体" w:hAnsi="宋体"/>
        </w:rPr>
        <w:tab/>
      </w:r>
      <w:r w:rsidRPr="005271B1">
        <w:rPr>
          <w:rFonts w:ascii="宋体" w:eastAsia="宋体" w:hAnsi="宋体"/>
        </w:rPr>
        <w:t>400J</w:t>
      </w:r>
    </w:p>
    <w:p w:rsidR="00A14467" w:rsidRPr="005271B1" w:rsidRDefault="00A14467">
      <w:pPr>
        <w:spacing w:line="310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答：（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）有用功为</w:t>
      </w:r>
      <w:r w:rsidRPr="005271B1">
        <w:rPr>
          <w:rFonts w:ascii="宋体" w:eastAsia="宋体" w:hAnsi="宋体"/>
        </w:rPr>
        <w:t xml:space="preserve"> 300J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57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）拉力的功率为</w:t>
      </w:r>
      <w:r w:rsidRPr="005271B1">
        <w:rPr>
          <w:rFonts w:ascii="宋体" w:eastAsia="宋体" w:hAnsi="宋体"/>
        </w:rPr>
        <w:t xml:space="preserve"> 40W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57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）物体受到的摩擦力</w:t>
      </w:r>
      <w:r w:rsidRPr="005271B1">
        <w:rPr>
          <w:rFonts w:ascii="宋体" w:eastAsia="宋体" w:hAnsi="宋体"/>
        </w:rPr>
        <w:t xml:space="preserve"> 12.5N</w:t>
      </w:r>
      <w:r w:rsidRPr="005271B1">
        <w:rPr>
          <w:rFonts w:ascii="宋体" w:eastAsia="宋体" w:hAnsi="宋体"/>
        </w:rPr>
        <w:t>；</w:t>
      </w:r>
    </w:p>
    <w:p w:rsidR="00A14467" w:rsidRPr="005271B1" w:rsidRDefault="00A14467">
      <w:pPr>
        <w:spacing w:line="57" w:lineRule="exact"/>
        <w:rPr>
          <w:rFonts w:ascii="宋体" w:eastAsia="宋体" w:hAnsi="宋体"/>
        </w:rPr>
      </w:pPr>
    </w:p>
    <w:p w:rsidR="00A14467" w:rsidRPr="005271B1" w:rsidRDefault="00FD1B5C">
      <w:pPr>
        <w:spacing w:line="256" w:lineRule="exact"/>
        <w:ind w:left="84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4</w:t>
      </w:r>
      <w:r w:rsidRPr="005271B1">
        <w:rPr>
          <w:rFonts w:ascii="宋体" w:eastAsia="宋体" w:hAnsi="宋体"/>
        </w:rPr>
        <w:t>）斜面的机械效率为</w:t>
      </w:r>
      <w:r w:rsidRPr="005271B1">
        <w:rPr>
          <w:rFonts w:ascii="宋体" w:eastAsia="宋体" w:hAnsi="宋体"/>
        </w:rPr>
        <w:t xml:space="preserve"> 75%</w:t>
      </w:r>
      <w:r w:rsidRPr="005271B1">
        <w:rPr>
          <w:rFonts w:ascii="宋体" w:eastAsia="宋体" w:hAnsi="宋体"/>
        </w:rPr>
        <w:t>．</w:t>
      </w:r>
    </w:p>
    <w:p w:rsidR="00A14467" w:rsidRPr="005271B1" w:rsidRDefault="00FD1B5C">
      <w:pPr>
        <w:rPr>
          <w:rFonts w:ascii="宋体" w:eastAsia="宋体" w:hAnsi="宋体"/>
        </w:rPr>
      </w:pPr>
      <w:r w:rsidRPr="005271B1">
        <w:rPr>
          <w:rFonts w:ascii="宋体" w:eastAsia="宋体" w:hAnsi="宋体" w:cs="宋体" w:hint="eastAsia"/>
          <w:kern w:val="0"/>
          <w:szCs w:val="21"/>
        </w:rPr>
        <w:t>（</w:t>
      </w:r>
      <w:r w:rsidRPr="005271B1">
        <w:rPr>
          <w:rFonts w:ascii="宋体" w:eastAsia="宋体" w:hAnsi="宋体" w:cs="宋体" w:hint="eastAsia"/>
          <w:kern w:val="0"/>
          <w:szCs w:val="21"/>
        </w:rPr>
        <w:t>2019</w:t>
      </w:r>
      <w:r w:rsidRPr="005271B1">
        <w:rPr>
          <w:rFonts w:ascii="宋体" w:eastAsia="宋体" w:hAnsi="宋体" w:cs="宋体" w:hint="eastAsia"/>
          <w:kern w:val="0"/>
          <w:szCs w:val="21"/>
        </w:rPr>
        <w:t>德阳）</w:t>
      </w:r>
      <w:r w:rsidRPr="005271B1">
        <w:rPr>
          <w:rFonts w:ascii="宋体" w:eastAsia="宋体" w:hAnsi="宋体" w:hint="eastAsia"/>
        </w:rPr>
        <w:t>21</w:t>
      </w:r>
      <w:r w:rsidRPr="005271B1">
        <w:rPr>
          <w:rFonts w:ascii="宋体" w:eastAsia="宋体" w:hAnsi="宋体"/>
        </w:rPr>
        <w:t>．汽车尾气是大气的重要污染源，而动车组可实现零排放。假设德阳与成都相距</w:t>
      </w:r>
      <w:r w:rsidRPr="005271B1">
        <w:rPr>
          <w:rFonts w:ascii="宋体" w:eastAsia="宋体" w:hAnsi="宋体"/>
        </w:rPr>
        <w:t>60km</w:t>
      </w:r>
      <w:r w:rsidRPr="005271B1">
        <w:rPr>
          <w:rFonts w:ascii="宋体" w:eastAsia="宋体" w:hAnsi="宋体"/>
        </w:rPr>
        <w:t>，</w:t>
      </w:r>
      <w:proofErr w:type="gramStart"/>
      <w:r w:rsidRPr="005271B1">
        <w:rPr>
          <w:rFonts w:ascii="宋体" w:eastAsia="宋体" w:hAnsi="宋体"/>
        </w:rPr>
        <w:t>一</w:t>
      </w:r>
      <w:proofErr w:type="gramEnd"/>
      <w:r w:rsidRPr="005271B1">
        <w:rPr>
          <w:rFonts w:ascii="宋体" w:eastAsia="宋体" w:hAnsi="宋体"/>
        </w:rPr>
        <w:t>动车组从德阳站由静止启动后做直线运动，先加速运动</w:t>
      </w:r>
      <w:r w:rsidRPr="005271B1">
        <w:rPr>
          <w:rFonts w:ascii="宋体" w:eastAsia="宋体" w:hAnsi="宋体"/>
        </w:rPr>
        <w:t>2min</w:t>
      </w:r>
      <w:r w:rsidRPr="005271B1">
        <w:rPr>
          <w:rFonts w:ascii="宋体" w:eastAsia="宋体" w:hAnsi="宋体"/>
        </w:rPr>
        <w:t>，然后以恒定速度匀速运动</w:t>
      </w:r>
      <w:r w:rsidRPr="005271B1">
        <w:rPr>
          <w:rFonts w:ascii="宋体" w:eastAsia="宋体" w:hAnsi="宋体"/>
        </w:rPr>
        <w:t>21min</w:t>
      </w:r>
      <w:r w:rsidRPr="005271B1">
        <w:rPr>
          <w:rFonts w:ascii="宋体" w:eastAsia="宋体" w:hAnsi="宋体"/>
        </w:rPr>
        <w:t>，最后做减速运动</w:t>
      </w:r>
      <w:r w:rsidRPr="005271B1">
        <w:rPr>
          <w:rFonts w:ascii="宋体" w:eastAsia="宋体" w:hAnsi="宋体"/>
        </w:rPr>
        <w:t>2min</w:t>
      </w:r>
      <w:r w:rsidRPr="005271B1">
        <w:rPr>
          <w:rFonts w:ascii="宋体" w:eastAsia="宋体" w:hAnsi="宋体"/>
        </w:rPr>
        <w:t>到达成都站停住。</w:t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1</w:t>
      </w:r>
      <w:r w:rsidRPr="005271B1">
        <w:rPr>
          <w:rFonts w:ascii="宋体" w:eastAsia="宋体" w:hAnsi="宋体"/>
        </w:rPr>
        <w:t>）动车组从德阳站到成都站的平均速度是多少</w:t>
      </w:r>
      <w:r w:rsidRPr="005271B1">
        <w:rPr>
          <w:rFonts w:ascii="宋体" w:eastAsia="宋体" w:hAnsi="宋体"/>
        </w:rPr>
        <w:t>m/s?</w:t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2</w:t>
      </w:r>
      <w:r w:rsidRPr="005271B1">
        <w:rPr>
          <w:rFonts w:ascii="宋体" w:eastAsia="宋体" w:hAnsi="宋体"/>
        </w:rPr>
        <w:t>）若动车组的平均牵引力为</w:t>
      </w:r>
      <w:r w:rsidRPr="005271B1">
        <w:rPr>
          <w:rFonts w:ascii="宋体" w:eastAsia="宋体" w:hAnsi="宋体"/>
        </w:rPr>
        <w:t>2.8×10</w:t>
      </w:r>
      <w:r w:rsidRPr="005271B1">
        <w:rPr>
          <w:rFonts w:ascii="宋体" w:eastAsia="宋体" w:hAnsi="宋体"/>
          <w:vertAlign w:val="superscript"/>
        </w:rPr>
        <w:t>5</w:t>
      </w:r>
      <w:r w:rsidRPr="005271B1">
        <w:rPr>
          <w:rFonts w:ascii="宋体" w:eastAsia="宋体" w:hAnsi="宋体"/>
        </w:rPr>
        <w:t>N</w:t>
      </w:r>
      <w:r w:rsidRPr="005271B1">
        <w:rPr>
          <w:rFonts w:ascii="宋体" w:eastAsia="宋体" w:hAnsi="宋体"/>
        </w:rPr>
        <w:t>，则从德阳到成都动车组的牵引力的平均功率是多少</w:t>
      </w:r>
      <w:r w:rsidRPr="005271B1">
        <w:rPr>
          <w:rFonts w:ascii="宋体" w:eastAsia="宋体" w:hAnsi="宋体"/>
        </w:rPr>
        <w:t>W?</w:t>
      </w:r>
    </w:p>
    <w:p w:rsidR="00A14467" w:rsidRPr="005271B1" w:rsidRDefault="00FD1B5C">
      <w:pPr>
        <w:ind w:firstLineChars="200" w:firstLine="420"/>
        <w:rPr>
          <w:rFonts w:ascii="宋体" w:eastAsia="宋体" w:hAnsi="宋体"/>
        </w:rPr>
      </w:pPr>
      <w:r w:rsidRPr="005271B1">
        <w:rPr>
          <w:rFonts w:ascii="宋体" w:eastAsia="宋体" w:hAnsi="宋体"/>
        </w:rPr>
        <w:t>（</w:t>
      </w:r>
      <w:r w:rsidRPr="005271B1">
        <w:rPr>
          <w:rFonts w:ascii="宋体" w:eastAsia="宋体" w:hAnsi="宋体"/>
        </w:rPr>
        <w:t>3</w:t>
      </w:r>
      <w:r w:rsidRPr="005271B1">
        <w:rPr>
          <w:rFonts w:ascii="宋体" w:eastAsia="宋体" w:hAnsi="宋体"/>
        </w:rPr>
        <w:t>）如果燃油公共汽车与动车组从德阳站到成都站牵引力所做的功相同，则公共汽车排放气体污染物的质量是多少</w:t>
      </w:r>
      <w:r w:rsidRPr="005271B1">
        <w:rPr>
          <w:rFonts w:ascii="宋体" w:eastAsia="宋体" w:hAnsi="宋体"/>
        </w:rPr>
        <w:t>kg</w:t>
      </w:r>
      <w:r w:rsidRPr="005271B1">
        <w:rPr>
          <w:rFonts w:ascii="宋体" w:eastAsia="宋体" w:hAnsi="宋体"/>
        </w:rPr>
        <w:t>。（燃油公共汽车每做</w:t>
      </w:r>
      <w:r w:rsidRPr="005271B1">
        <w:rPr>
          <w:rFonts w:ascii="宋体" w:eastAsia="宋体" w:hAnsi="宋体"/>
        </w:rPr>
        <w:t>1J</w:t>
      </w:r>
      <w:r w:rsidRPr="005271B1">
        <w:rPr>
          <w:rFonts w:ascii="宋体" w:eastAsia="宋体" w:hAnsi="宋体"/>
        </w:rPr>
        <w:t>功排放气体污染物</w:t>
      </w:r>
      <w:r w:rsidRPr="005271B1">
        <w:rPr>
          <w:rFonts w:ascii="宋体" w:eastAsia="宋体" w:hAnsi="宋体"/>
        </w:rPr>
        <w:t>3×10</w:t>
      </w:r>
      <w:r w:rsidRPr="005271B1">
        <w:rPr>
          <w:rFonts w:ascii="宋体" w:eastAsia="宋体" w:hAnsi="宋体"/>
          <w:vertAlign w:val="superscript"/>
        </w:rPr>
        <w:t>-6</w:t>
      </w:r>
      <w:r w:rsidRPr="005271B1">
        <w:rPr>
          <w:rFonts w:ascii="宋体" w:eastAsia="宋体" w:hAnsi="宋体"/>
        </w:rPr>
        <w:t>g</w:t>
      </w:r>
      <w:r w:rsidRPr="005271B1">
        <w:rPr>
          <w:rFonts w:ascii="宋体" w:eastAsia="宋体" w:hAnsi="宋体"/>
        </w:rPr>
        <w:t>）</w:t>
      </w:r>
    </w:p>
    <w:p w:rsidR="00A14467" w:rsidRPr="005271B1" w:rsidRDefault="00FD1B5C">
      <w:pPr>
        <w:spacing w:line="240" w:lineRule="auto"/>
        <w:ind w:left="424" w:hangingChars="202" w:hanging="424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乐山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noProof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4728845</wp:posOffset>
            </wp:positionH>
            <wp:positionV relativeFrom="paragraph">
              <wp:posOffset>70485</wp:posOffset>
            </wp:positionV>
            <wp:extent cx="977900" cy="962025"/>
            <wp:effectExtent l="0" t="0" r="12700" b="9525"/>
            <wp:wrapSquare wrapText="bothSides"/>
            <wp:docPr id="184" name="图片 8" descr="WL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8" descr="WL39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/>
          <w:szCs w:val="21"/>
        </w:rPr>
        <w:t>39</w:t>
      </w:r>
      <w:r w:rsidRPr="005271B1">
        <w:rPr>
          <w:rFonts w:ascii="宋体" w:eastAsia="宋体" w:hAnsi="宋体"/>
          <w:szCs w:val="21"/>
        </w:rPr>
        <w:t>．小夏利用如图所示的滑轮组，将重量为</w:t>
      </w:r>
      <w:r w:rsidRPr="005271B1">
        <w:rPr>
          <w:rFonts w:ascii="宋体" w:eastAsia="宋体" w:hAnsi="宋体"/>
          <w:szCs w:val="21"/>
        </w:rPr>
        <w:t>280N</w:t>
      </w:r>
      <w:r w:rsidRPr="005271B1">
        <w:rPr>
          <w:rFonts w:ascii="宋体" w:eastAsia="宋体" w:hAnsi="宋体"/>
          <w:szCs w:val="21"/>
        </w:rPr>
        <w:t>的物体匀速提升了</w:t>
      </w:r>
      <w:r w:rsidRPr="005271B1">
        <w:rPr>
          <w:rFonts w:ascii="宋体" w:eastAsia="宋体" w:hAnsi="宋体"/>
          <w:szCs w:val="21"/>
        </w:rPr>
        <w:t>2m</w:t>
      </w:r>
      <w:r w:rsidRPr="005271B1">
        <w:rPr>
          <w:rFonts w:ascii="宋体" w:eastAsia="宋体" w:hAnsi="宋体"/>
          <w:szCs w:val="21"/>
        </w:rPr>
        <w:t>。已知他自身的重量为</w:t>
      </w:r>
      <w:r w:rsidRPr="005271B1">
        <w:rPr>
          <w:rFonts w:ascii="宋体" w:eastAsia="宋体" w:hAnsi="宋体"/>
          <w:szCs w:val="21"/>
        </w:rPr>
        <w:t>500N</w:t>
      </w:r>
      <w:r w:rsidRPr="005271B1">
        <w:rPr>
          <w:rFonts w:ascii="宋体" w:eastAsia="宋体" w:hAnsi="宋体"/>
          <w:szCs w:val="21"/>
        </w:rPr>
        <w:t>，对绳子施加的拉力</w:t>
      </w:r>
      <w:r w:rsidRPr="005271B1">
        <w:rPr>
          <w:rFonts w:ascii="宋体" w:eastAsia="宋体" w:hAnsi="宋体"/>
          <w:i/>
          <w:szCs w:val="21"/>
        </w:rPr>
        <w:t>F</w:t>
      </w:r>
      <w:r w:rsidRPr="005271B1">
        <w:rPr>
          <w:rFonts w:ascii="宋体" w:eastAsia="宋体" w:hAnsi="宋体"/>
          <w:szCs w:val="21"/>
        </w:rPr>
        <w:t>=200N</w:t>
      </w:r>
      <w:r w:rsidRPr="005271B1">
        <w:rPr>
          <w:rFonts w:ascii="宋体" w:eastAsia="宋体" w:hAnsi="宋体"/>
          <w:szCs w:val="21"/>
        </w:rPr>
        <w:t>，两脚与地面接触的总面积</w:t>
      </w:r>
      <w:r w:rsidRPr="005271B1">
        <w:rPr>
          <w:rFonts w:ascii="宋体" w:eastAsia="宋体" w:hAnsi="宋体"/>
          <w:i/>
          <w:szCs w:val="21"/>
        </w:rPr>
        <w:t>S</w:t>
      </w:r>
      <w:r w:rsidRPr="005271B1">
        <w:rPr>
          <w:rFonts w:ascii="宋体" w:eastAsia="宋体" w:hAnsi="宋体"/>
          <w:szCs w:val="21"/>
        </w:rPr>
        <w:t>=400cm</w:t>
      </w:r>
      <w:r w:rsidRPr="005271B1">
        <w:rPr>
          <w:rFonts w:ascii="宋体" w:eastAsia="宋体" w:hAnsi="宋体"/>
          <w:szCs w:val="21"/>
          <w:vertAlign w:val="superscript"/>
        </w:rPr>
        <w:t>2</w:t>
      </w:r>
      <w:r w:rsidRPr="005271B1">
        <w:rPr>
          <w:rFonts w:ascii="宋体" w:eastAsia="宋体" w:hAnsi="宋体"/>
          <w:szCs w:val="21"/>
        </w:rPr>
        <w:t>。求此过程中：</w:t>
      </w:r>
    </w:p>
    <w:p w:rsidR="00A14467" w:rsidRPr="005271B1" w:rsidRDefault="00FD1B5C">
      <w:pPr>
        <w:spacing w:line="240" w:lineRule="auto"/>
        <w:ind w:leftChars="203" w:left="850" w:hangingChars="202" w:hanging="424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（</w:t>
      </w:r>
      <w:r w:rsidRPr="005271B1">
        <w:rPr>
          <w:rFonts w:ascii="宋体" w:eastAsia="宋体" w:hAnsi="宋体"/>
          <w:szCs w:val="21"/>
        </w:rPr>
        <w:t>1</w:t>
      </w:r>
      <w:r w:rsidRPr="005271B1">
        <w:rPr>
          <w:rFonts w:ascii="宋体" w:eastAsia="宋体" w:hAnsi="宋体"/>
          <w:szCs w:val="21"/>
        </w:rPr>
        <w:t>）小夏对地面的压强；</w:t>
      </w:r>
    </w:p>
    <w:p w:rsidR="00A14467" w:rsidRPr="005271B1" w:rsidRDefault="00FD1B5C">
      <w:pPr>
        <w:spacing w:line="240" w:lineRule="auto"/>
        <w:ind w:leftChars="203" w:left="850" w:hangingChars="202" w:hanging="424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（</w:t>
      </w:r>
      <w:r w:rsidRPr="005271B1">
        <w:rPr>
          <w:rFonts w:ascii="宋体" w:eastAsia="宋体" w:hAnsi="宋体"/>
          <w:szCs w:val="21"/>
        </w:rPr>
        <w:t>2</w:t>
      </w:r>
      <w:r w:rsidRPr="005271B1">
        <w:rPr>
          <w:rFonts w:ascii="宋体" w:eastAsia="宋体" w:hAnsi="宋体"/>
          <w:szCs w:val="21"/>
        </w:rPr>
        <w:t>）拉力</w:t>
      </w:r>
      <w:r w:rsidRPr="005271B1">
        <w:rPr>
          <w:rFonts w:ascii="宋体" w:eastAsia="宋体" w:hAnsi="宋体"/>
          <w:i/>
          <w:szCs w:val="21"/>
        </w:rPr>
        <w:t>F</w:t>
      </w:r>
      <w:r w:rsidRPr="005271B1">
        <w:rPr>
          <w:rFonts w:ascii="宋体" w:eastAsia="宋体" w:hAnsi="宋体"/>
          <w:szCs w:val="21"/>
        </w:rPr>
        <w:t>做的功；</w:t>
      </w:r>
    </w:p>
    <w:p w:rsidR="00A14467" w:rsidRPr="005271B1" w:rsidRDefault="00FD1B5C">
      <w:pPr>
        <w:spacing w:line="240" w:lineRule="auto"/>
        <w:ind w:leftChars="203" w:left="850" w:hangingChars="202" w:hanging="424"/>
        <w:rPr>
          <w:rFonts w:ascii="宋体" w:eastAsia="宋体" w:hAnsi="宋体"/>
          <w:szCs w:val="21"/>
          <w:vertAlign w:val="subscript"/>
        </w:rPr>
      </w:pPr>
      <w:r w:rsidRPr="005271B1">
        <w:rPr>
          <w:rFonts w:ascii="宋体" w:eastAsia="宋体" w:hAnsi="宋体"/>
          <w:szCs w:val="21"/>
        </w:rPr>
        <w:t>（</w:t>
      </w:r>
      <w:r w:rsidRPr="005271B1">
        <w:rPr>
          <w:rFonts w:ascii="宋体" w:eastAsia="宋体" w:hAnsi="宋体"/>
          <w:szCs w:val="21"/>
        </w:rPr>
        <w:t>3</w:t>
      </w:r>
      <w:r w:rsidRPr="005271B1">
        <w:rPr>
          <w:rFonts w:ascii="宋体" w:eastAsia="宋体" w:hAnsi="宋体"/>
          <w:szCs w:val="21"/>
        </w:rPr>
        <w:t>）该滑轮组的机械效率。</w:t>
      </w:r>
    </w:p>
    <w:p w:rsidR="00A14467" w:rsidRPr="005271B1" w:rsidRDefault="00FD1B5C">
      <w:pPr>
        <w:pStyle w:val="DefaultParagraph"/>
        <w:tabs>
          <w:tab w:val="center" w:leader="hyphen" w:pos="7655"/>
        </w:tabs>
        <w:spacing w:line="240" w:lineRule="auto"/>
        <w:ind w:leftChars="0" w:left="420" w:hanging="420"/>
        <w:rPr>
          <w:rFonts w:ascii="宋体" w:hAnsi="宋体"/>
          <w:color w:val="FF0000"/>
        </w:rPr>
      </w:pPr>
      <w:r w:rsidRPr="005271B1">
        <w:rPr>
          <w:rFonts w:ascii="宋体" w:hAnsi="宋体"/>
          <w:color w:val="FF0000"/>
        </w:rPr>
        <w:t>解：（</w:t>
      </w:r>
      <w:r w:rsidRPr="005271B1">
        <w:rPr>
          <w:rFonts w:ascii="宋体" w:hAnsi="宋体"/>
          <w:color w:val="FF0000"/>
        </w:rPr>
        <w:t>1</w:t>
      </w:r>
      <w:r w:rsidRPr="005271B1">
        <w:rPr>
          <w:rFonts w:ascii="宋体" w:hAnsi="宋体"/>
          <w:color w:val="FF0000"/>
        </w:rPr>
        <w:t>）人对地面的压力：</w:t>
      </w:r>
      <w:r w:rsidRPr="005271B1">
        <w:rPr>
          <w:rFonts w:ascii="宋体" w:hAnsi="宋体"/>
          <w:color w:val="FF0000"/>
          <w:position w:val="-12"/>
        </w:rPr>
        <w:object w:dxaOrig="3507" w:dyaOrig="367">
          <v:shape id="_x0000_i1029" type="#_x0000_t75" style="width:175.5pt;height:18pt" o:ole="">
            <v:imagedata r:id="rId120" o:title=""/>
          </v:shape>
          <o:OLEObject Type="Embed" ProgID="Equation.DSMT4" ShapeID="_x0000_i1029" DrawAspect="Content" ObjectID="_1631102550" r:id="rId121"/>
        </w:object>
      </w:r>
      <w:r w:rsidRPr="005271B1">
        <w:rPr>
          <w:rFonts w:ascii="宋体" w:hAnsi="宋体" w:hint="eastAsia"/>
          <w:color w:val="FF0000"/>
        </w:rPr>
        <w:tab/>
      </w:r>
      <w:r w:rsidRPr="005271B1">
        <w:rPr>
          <w:rFonts w:ascii="宋体" w:hAnsi="宋体"/>
          <w:color w:val="FF0000"/>
        </w:rPr>
        <w:t>1</w:t>
      </w:r>
      <w:r w:rsidRPr="005271B1">
        <w:rPr>
          <w:rFonts w:ascii="宋体" w:hAnsi="宋体"/>
          <w:color w:val="FF0000"/>
        </w:rPr>
        <w:t>分</w:t>
      </w:r>
    </w:p>
    <w:p w:rsidR="00A14467" w:rsidRPr="005271B1" w:rsidRDefault="00FD1B5C">
      <w:pPr>
        <w:tabs>
          <w:tab w:val="left" w:leader="hyphen" w:pos="7513"/>
        </w:tabs>
        <w:spacing w:line="240" w:lineRule="auto"/>
        <w:ind w:leftChars="606" w:left="1693" w:hanging="4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lastRenderedPageBreak/>
        <w:t>人对地面的压强：</w:t>
      </w:r>
      <w:r w:rsidRPr="005271B1">
        <w:rPr>
          <w:rFonts w:ascii="宋体" w:eastAsia="宋体" w:hAnsi="宋体"/>
          <w:color w:val="FF0000"/>
          <w:position w:val="-24"/>
        </w:rPr>
        <w:object w:dxaOrig="3016" w:dyaOrig="638">
          <v:shape id="_x0000_i1030" type="#_x0000_t75" style="width:150.75pt;height:32.25pt" o:ole="">
            <v:imagedata r:id="rId122" o:title=""/>
          </v:shape>
          <o:OLEObject Type="Embed" ProgID="Equation.DSMT4" ShapeID="_x0000_i1030" DrawAspect="Content" ObjectID="_1631102551" r:id="rId123"/>
        </w:object>
      </w:r>
      <w:r w:rsidRPr="005271B1">
        <w:rPr>
          <w:rFonts w:ascii="宋体" w:eastAsia="宋体" w:hAnsi="宋体"/>
          <w:color w:val="FF0000"/>
        </w:rPr>
        <w:tab/>
      </w:r>
      <w:r w:rsidRPr="005271B1">
        <w:rPr>
          <w:rFonts w:ascii="宋体" w:eastAsia="宋体" w:hAnsi="宋体"/>
          <w:color w:val="FF0000"/>
        </w:rPr>
        <w:t>1</w:t>
      </w:r>
      <w:r w:rsidRPr="005271B1">
        <w:rPr>
          <w:rFonts w:ascii="宋体" w:eastAsia="宋体" w:hAnsi="宋体"/>
          <w:color w:val="FF0000"/>
        </w:rPr>
        <w:t>分</w:t>
      </w:r>
    </w:p>
    <w:p w:rsidR="00A14467" w:rsidRPr="005271B1" w:rsidRDefault="00FD1B5C">
      <w:pPr>
        <w:tabs>
          <w:tab w:val="left" w:leader="hyphen" w:pos="7513"/>
        </w:tabs>
        <w:spacing w:line="240" w:lineRule="auto"/>
        <w:ind w:leftChars="337" w:left="1128" w:hanging="4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t>（</w:t>
      </w:r>
      <w:r w:rsidRPr="005271B1">
        <w:rPr>
          <w:rFonts w:ascii="宋体" w:eastAsia="宋体" w:hAnsi="宋体"/>
          <w:color w:val="FF0000"/>
        </w:rPr>
        <w:t>2</w:t>
      </w:r>
      <w:r w:rsidRPr="005271B1">
        <w:rPr>
          <w:rFonts w:ascii="宋体" w:eastAsia="宋体" w:hAnsi="宋体"/>
          <w:color w:val="FF0000"/>
        </w:rPr>
        <w:t>）</w:t>
      </w:r>
      <w:proofErr w:type="gramStart"/>
      <w:r w:rsidRPr="005271B1">
        <w:rPr>
          <w:rFonts w:ascii="宋体" w:eastAsia="宋体" w:hAnsi="宋体"/>
          <w:color w:val="FF0000"/>
        </w:rPr>
        <w:t>绳自由端</w:t>
      </w:r>
      <w:proofErr w:type="gramEnd"/>
      <w:r w:rsidRPr="005271B1">
        <w:rPr>
          <w:rFonts w:ascii="宋体" w:eastAsia="宋体" w:hAnsi="宋体"/>
          <w:color w:val="FF0000"/>
        </w:rPr>
        <w:t>向下移动的距离：</w:t>
      </w:r>
      <w:r w:rsidRPr="005271B1">
        <w:rPr>
          <w:rFonts w:ascii="宋体" w:eastAsia="宋体" w:hAnsi="宋体"/>
          <w:color w:val="FF0000"/>
          <w:position w:val="-6"/>
        </w:rPr>
        <w:object w:dxaOrig="2079" w:dyaOrig="285">
          <v:shape id="_x0000_i1031" type="#_x0000_t75" style="width:104.25pt;height:14.25pt" o:ole="">
            <v:imagedata r:id="rId124" o:title=""/>
          </v:shape>
          <o:OLEObject Type="Embed" ProgID="Equation.DSMT4" ShapeID="_x0000_i1031" DrawAspect="Content" ObjectID="_1631102552" r:id="rId125"/>
        </w:object>
      </w:r>
      <w:r w:rsidRPr="005271B1">
        <w:rPr>
          <w:rFonts w:ascii="宋体" w:eastAsia="宋体" w:hAnsi="宋体"/>
          <w:color w:val="FF0000"/>
        </w:rPr>
        <w:tab/>
      </w:r>
      <w:r w:rsidRPr="005271B1">
        <w:rPr>
          <w:rFonts w:ascii="宋体" w:eastAsia="宋体" w:hAnsi="宋体"/>
          <w:color w:val="FF0000"/>
          <w:position w:val="-6"/>
        </w:rPr>
        <w:tab/>
      </w:r>
      <w:r w:rsidRPr="005271B1">
        <w:rPr>
          <w:rFonts w:ascii="宋体" w:eastAsia="宋体" w:hAnsi="宋体"/>
          <w:color w:val="FF0000"/>
        </w:rPr>
        <w:t>1</w:t>
      </w:r>
      <w:r w:rsidRPr="005271B1">
        <w:rPr>
          <w:rFonts w:ascii="宋体" w:eastAsia="宋体" w:hAnsi="宋体"/>
          <w:color w:val="FF0000"/>
        </w:rPr>
        <w:t>分</w:t>
      </w:r>
    </w:p>
    <w:p w:rsidR="00A14467" w:rsidRPr="005271B1" w:rsidRDefault="00FD1B5C">
      <w:pPr>
        <w:tabs>
          <w:tab w:val="left" w:leader="hyphen" w:pos="7513"/>
        </w:tabs>
        <w:spacing w:line="240" w:lineRule="auto"/>
        <w:ind w:leftChars="607" w:left="1695" w:hanging="4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t>拉力</w:t>
      </w:r>
      <w:r w:rsidRPr="005271B1">
        <w:rPr>
          <w:rFonts w:ascii="宋体" w:eastAsia="宋体" w:hAnsi="宋体"/>
          <w:i/>
          <w:color w:val="FF0000"/>
        </w:rPr>
        <w:t>F</w:t>
      </w:r>
      <w:r w:rsidRPr="005271B1">
        <w:rPr>
          <w:rFonts w:ascii="宋体" w:eastAsia="宋体" w:hAnsi="宋体"/>
          <w:color w:val="FF0000"/>
        </w:rPr>
        <w:t>做的功：</w:t>
      </w:r>
      <w:r w:rsidRPr="005271B1">
        <w:rPr>
          <w:rFonts w:ascii="宋体" w:eastAsia="宋体" w:hAnsi="宋体"/>
          <w:color w:val="FF0000"/>
          <w:position w:val="-12"/>
        </w:rPr>
        <w:object w:dxaOrig="2786" w:dyaOrig="367">
          <v:shape id="_x0000_i1032" type="#_x0000_t75" style="width:139.5pt;height:18pt" o:ole="">
            <v:imagedata r:id="rId126" o:title=""/>
          </v:shape>
          <o:OLEObject Type="Embed" ProgID="Equation.DSMT4" ShapeID="_x0000_i1032" DrawAspect="Content" ObjectID="_1631102553" r:id="rId127"/>
        </w:object>
      </w:r>
      <w:r w:rsidRPr="005271B1">
        <w:rPr>
          <w:rFonts w:ascii="宋体" w:eastAsia="宋体" w:hAnsi="宋体"/>
          <w:color w:val="FF0000"/>
          <w:position w:val="-12"/>
        </w:rPr>
        <w:tab/>
      </w:r>
      <w:r w:rsidRPr="005271B1">
        <w:rPr>
          <w:rFonts w:ascii="宋体" w:eastAsia="宋体" w:hAnsi="宋体"/>
          <w:color w:val="FF0000"/>
          <w:position w:val="-12"/>
        </w:rPr>
        <w:tab/>
      </w:r>
      <w:r w:rsidRPr="005271B1">
        <w:rPr>
          <w:rFonts w:ascii="宋体" w:eastAsia="宋体" w:hAnsi="宋体"/>
          <w:color w:val="FF0000"/>
        </w:rPr>
        <w:t>1</w:t>
      </w:r>
      <w:r w:rsidRPr="005271B1">
        <w:rPr>
          <w:rFonts w:ascii="宋体" w:eastAsia="宋体" w:hAnsi="宋体"/>
          <w:color w:val="FF0000"/>
        </w:rPr>
        <w:t>分</w:t>
      </w:r>
    </w:p>
    <w:p w:rsidR="00A14467" w:rsidRPr="005271B1" w:rsidRDefault="00FD1B5C">
      <w:pPr>
        <w:tabs>
          <w:tab w:val="left" w:leader="hyphen" w:pos="7513"/>
        </w:tabs>
        <w:spacing w:line="240" w:lineRule="auto"/>
        <w:ind w:leftChars="337" w:left="1128" w:hanging="4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t>（</w:t>
      </w:r>
      <w:r w:rsidRPr="005271B1">
        <w:rPr>
          <w:rFonts w:ascii="宋体" w:eastAsia="宋体" w:hAnsi="宋体"/>
          <w:color w:val="FF0000"/>
        </w:rPr>
        <w:t>3</w:t>
      </w:r>
      <w:r w:rsidRPr="005271B1">
        <w:rPr>
          <w:rFonts w:ascii="宋体" w:eastAsia="宋体" w:hAnsi="宋体"/>
          <w:color w:val="FF0000"/>
        </w:rPr>
        <w:t>）对重物做的有用功：</w:t>
      </w:r>
      <w:r w:rsidRPr="005271B1">
        <w:rPr>
          <w:rFonts w:ascii="宋体" w:eastAsia="宋体" w:hAnsi="宋体"/>
          <w:color w:val="FF0000"/>
          <w:position w:val="-14"/>
        </w:rPr>
        <w:object w:dxaOrig="2712" w:dyaOrig="380">
          <v:shape id="_x0000_i1033" type="#_x0000_t75" style="width:135.75pt;height:18.75pt" o:ole="">
            <v:imagedata r:id="rId128" o:title=""/>
          </v:shape>
          <o:OLEObject Type="Embed" ProgID="Equation.DSMT4" ShapeID="_x0000_i1033" DrawAspect="Content" ObjectID="_1631102554" r:id="rId129"/>
        </w:object>
      </w:r>
      <w:r w:rsidRPr="005271B1">
        <w:rPr>
          <w:rFonts w:ascii="宋体" w:eastAsia="宋体" w:hAnsi="宋体"/>
          <w:color w:val="FF0000"/>
        </w:rPr>
        <w:tab/>
      </w:r>
      <w:r w:rsidRPr="005271B1">
        <w:rPr>
          <w:rFonts w:ascii="宋体" w:eastAsia="宋体" w:hAnsi="宋体"/>
          <w:color w:val="FF0000"/>
        </w:rPr>
        <w:t>1</w:t>
      </w:r>
      <w:r w:rsidRPr="005271B1">
        <w:rPr>
          <w:rFonts w:ascii="宋体" w:eastAsia="宋体" w:hAnsi="宋体"/>
          <w:color w:val="FF0000"/>
        </w:rPr>
        <w:t>分</w:t>
      </w:r>
    </w:p>
    <w:p w:rsidR="00A14467" w:rsidRPr="005271B1" w:rsidRDefault="00FD1B5C">
      <w:pPr>
        <w:tabs>
          <w:tab w:val="left" w:leader="hyphen" w:pos="7513"/>
        </w:tabs>
        <w:spacing w:line="240" w:lineRule="auto"/>
        <w:ind w:leftChars="607" w:left="1695" w:hanging="420"/>
        <w:rPr>
          <w:rFonts w:ascii="宋体" w:eastAsia="宋体" w:hAnsi="宋体"/>
          <w:color w:val="FF0000"/>
        </w:rPr>
      </w:pPr>
      <w:r w:rsidRPr="005271B1">
        <w:rPr>
          <w:rFonts w:ascii="宋体" w:eastAsia="宋体" w:hAnsi="宋体"/>
          <w:color w:val="FF0000"/>
        </w:rPr>
        <w:t>滑轮组的机械效率：</w:t>
      </w:r>
      <w:r w:rsidRPr="005271B1">
        <w:rPr>
          <w:rFonts w:ascii="宋体" w:eastAsia="宋体" w:hAnsi="宋体"/>
          <w:color w:val="FF0000"/>
          <w:position w:val="-32"/>
        </w:rPr>
        <w:object w:dxaOrig="2158" w:dyaOrig="734">
          <v:shape id="_x0000_i1034" type="#_x0000_t75" style="width:108pt;height:36.75pt" o:ole="">
            <v:imagedata r:id="rId130" o:title=""/>
          </v:shape>
          <o:OLEObject Type="Embed" ProgID="Equation.DSMT4" ShapeID="_x0000_i1034" DrawAspect="Content" ObjectID="_1631102555" r:id="rId131"/>
        </w:object>
      </w:r>
      <w:r w:rsidRPr="005271B1">
        <w:rPr>
          <w:rFonts w:ascii="宋体" w:eastAsia="宋体" w:hAnsi="宋体"/>
          <w:color w:val="FF0000"/>
        </w:rPr>
        <w:tab/>
      </w:r>
      <w:r w:rsidRPr="005271B1">
        <w:rPr>
          <w:rFonts w:ascii="宋体" w:eastAsia="宋体" w:hAnsi="宋体"/>
          <w:color w:val="FF0000"/>
        </w:rPr>
        <w:t>1</w:t>
      </w:r>
      <w:r w:rsidRPr="005271B1">
        <w:rPr>
          <w:rFonts w:ascii="宋体" w:eastAsia="宋体" w:hAnsi="宋体"/>
          <w:color w:val="FF0000"/>
        </w:rPr>
        <w:t>分</w:t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广东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kern w:val="0"/>
          <w:szCs w:val="21"/>
        </w:rPr>
        <w:t>21</w:t>
      </w:r>
      <w:r w:rsidRPr="005271B1">
        <w:rPr>
          <w:rFonts w:ascii="宋体" w:eastAsia="宋体" w:hAnsi="宋体" w:hint="eastAsia"/>
          <w:kern w:val="0"/>
          <w:szCs w:val="21"/>
        </w:rPr>
        <w:t>．（</w:t>
      </w:r>
      <w:r w:rsidRPr="005271B1">
        <w:rPr>
          <w:rFonts w:ascii="宋体" w:eastAsia="宋体" w:hAnsi="宋体" w:hint="eastAsia"/>
          <w:kern w:val="0"/>
          <w:szCs w:val="21"/>
        </w:rPr>
        <w:t>7</w:t>
      </w:r>
      <w:r w:rsidRPr="005271B1">
        <w:rPr>
          <w:rFonts w:ascii="宋体" w:eastAsia="宋体" w:hAnsi="宋体" w:hint="eastAsia"/>
          <w:kern w:val="0"/>
          <w:szCs w:val="21"/>
        </w:rPr>
        <w:t>分）港珠澳大桥被誉为现代七大奇迹之一，其中长约</w:t>
      </w:r>
      <w:r w:rsidRPr="005271B1">
        <w:rPr>
          <w:rFonts w:ascii="宋体" w:eastAsia="宋体" w:hAnsi="宋体" w:hint="eastAsia"/>
          <w:kern w:val="0"/>
          <w:szCs w:val="21"/>
        </w:rPr>
        <w:t>5600m</w:t>
      </w:r>
      <w:r w:rsidRPr="005271B1">
        <w:rPr>
          <w:rFonts w:ascii="宋体" w:eastAsia="宋体" w:hAnsi="宋体" w:hint="eastAsia"/>
          <w:kern w:val="0"/>
          <w:szCs w:val="21"/>
        </w:rPr>
        <w:t>的沉管隧</w:t>
      </w:r>
      <w:proofErr w:type="gramStart"/>
      <w:r w:rsidRPr="005271B1">
        <w:rPr>
          <w:rFonts w:ascii="宋体" w:eastAsia="宋体" w:hAnsi="宋体" w:hint="eastAsia"/>
          <w:kern w:val="0"/>
          <w:szCs w:val="21"/>
        </w:rPr>
        <w:t>道通过</w:t>
      </w:r>
      <w:proofErr w:type="gramEnd"/>
      <w:r w:rsidRPr="005271B1">
        <w:rPr>
          <w:rFonts w:ascii="宋体" w:eastAsia="宋体" w:hAnsi="宋体" w:hint="eastAsia"/>
          <w:kern w:val="0"/>
          <w:szCs w:val="21"/>
        </w:rPr>
        <w:t>引桥与人工岛路面相连，引桥长</w:t>
      </w:r>
      <w:r w:rsidRPr="005271B1">
        <w:rPr>
          <w:rFonts w:ascii="宋体" w:eastAsia="宋体" w:hAnsi="宋体" w:hint="eastAsia"/>
          <w:kern w:val="0"/>
          <w:szCs w:val="21"/>
        </w:rPr>
        <w:t>1000m</w:t>
      </w:r>
      <w:r w:rsidRPr="005271B1">
        <w:rPr>
          <w:rFonts w:ascii="宋体" w:eastAsia="宋体" w:hAnsi="宋体" w:hint="eastAsia"/>
          <w:kern w:val="0"/>
          <w:szCs w:val="21"/>
        </w:rPr>
        <w:t>，竖直高度为</w:t>
      </w:r>
      <w:r w:rsidRPr="005271B1">
        <w:rPr>
          <w:rFonts w:ascii="宋体" w:eastAsia="宋体" w:hAnsi="宋体" w:hint="eastAsia"/>
          <w:kern w:val="0"/>
          <w:szCs w:val="21"/>
        </w:rPr>
        <w:t>40m</w:t>
      </w:r>
      <w:r w:rsidRPr="005271B1">
        <w:rPr>
          <w:rFonts w:ascii="宋体" w:eastAsia="宋体" w:hAnsi="宋体" w:hint="eastAsia"/>
          <w:kern w:val="0"/>
          <w:szCs w:val="21"/>
        </w:rPr>
        <w:t>，简化图如图所示。重</w:t>
      </w:r>
      <w:r w:rsidRPr="005271B1">
        <w:rPr>
          <w:rFonts w:ascii="宋体" w:eastAsia="宋体" w:hAnsi="宋体" w:hint="eastAsia"/>
          <w:kern w:val="0"/>
          <w:szCs w:val="21"/>
        </w:rPr>
        <w:t>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N</w:t>
      </w:r>
      <w:r w:rsidRPr="005271B1">
        <w:rPr>
          <w:rFonts w:ascii="宋体" w:eastAsia="宋体" w:hAnsi="宋体" w:hint="eastAsia"/>
          <w:kern w:val="0"/>
          <w:szCs w:val="21"/>
        </w:rPr>
        <w:t>的汽车在沉管隧道中以</w:t>
      </w:r>
      <w:r w:rsidRPr="005271B1">
        <w:rPr>
          <w:rFonts w:ascii="宋体" w:eastAsia="宋体" w:hAnsi="宋体" w:hint="eastAsia"/>
          <w:kern w:val="0"/>
          <w:szCs w:val="21"/>
        </w:rPr>
        <w:t>90km/h</w:t>
      </w:r>
      <w:r w:rsidRPr="005271B1">
        <w:rPr>
          <w:rFonts w:ascii="宋体" w:eastAsia="宋体" w:hAnsi="宋体" w:hint="eastAsia"/>
          <w:kern w:val="0"/>
          <w:szCs w:val="21"/>
        </w:rPr>
        <w:t>的速度匀速行驶，所受阻力为其重力的</w:t>
      </w:r>
      <w:r w:rsidRPr="005271B1">
        <w:rPr>
          <w:rFonts w:ascii="宋体" w:eastAsia="宋体" w:hAnsi="宋体" w:hint="eastAsia"/>
          <w:kern w:val="0"/>
          <w:szCs w:val="21"/>
        </w:rPr>
        <w:t>0.05</w:t>
      </w:r>
      <w:r w:rsidRPr="005271B1">
        <w:rPr>
          <w:rFonts w:ascii="宋体" w:eastAsia="宋体" w:hAnsi="宋体" w:hint="eastAsia"/>
          <w:kern w:val="0"/>
          <w:szCs w:val="21"/>
        </w:rPr>
        <w:t>倍。从引桥最低端开始汽车功率增大到</w:t>
      </w:r>
      <w:r w:rsidRPr="005271B1">
        <w:rPr>
          <w:rFonts w:ascii="宋体" w:eastAsia="宋体" w:hAnsi="宋体" w:hint="eastAsia"/>
          <w:kern w:val="0"/>
          <w:szCs w:val="21"/>
        </w:rPr>
        <w:t>90kW</w:t>
      </w:r>
      <w:r w:rsidRPr="005271B1">
        <w:rPr>
          <w:rFonts w:ascii="宋体" w:eastAsia="宋体" w:hAnsi="宋体" w:hint="eastAsia"/>
          <w:kern w:val="0"/>
          <w:szCs w:val="21"/>
        </w:rPr>
        <w:t>匀速行驶，耗时</w:t>
      </w:r>
      <w:r w:rsidRPr="005271B1">
        <w:rPr>
          <w:rFonts w:ascii="宋体" w:eastAsia="宋体" w:hAnsi="宋体" w:hint="eastAsia"/>
          <w:kern w:val="0"/>
          <w:szCs w:val="21"/>
        </w:rPr>
        <w:t>45s</w:t>
      </w:r>
      <w:r w:rsidRPr="005271B1">
        <w:rPr>
          <w:rFonts w:ascii="宋体" w:eastAsia="宋体" w:hAnsi="宋体" w:hint="eastAsia"/>
          <w:kern w:val="0"/>
          <w:szCs w:val="21"/>
        </w:rPr>
        <w:t>到达人工岛路面，求：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）汽车完全通过沉管隧道需要多少秒；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）汽车在沉管隧道中行驶时牵引力所做的功；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）汽车在引桥上所受阻力的大小。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/>
          <w:noProof/>
          <w:kern w:val="0"/>
        </w:rPr>
        <w:drawing>
          <wp:inline distT="0" distB="0" distL="114300" distR="114300">
            <wp:extent cx="4342765" cy="1018540"/>
            <wp:effectExtent l="0" t="0" r="635" b="10160"/>
            <wp:docPr id="150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34" descr=" "/>
                    <pic:cNvPicPr>
                      <a:picLocks noChangeAspect="1"/>
                    </pic:cNvPicPr>
                  </pic:nvPicPr>
                  <pic:blipFill>
                    <a:blip r:embed="rId132"/>
                    <a:srcRect r="233" b="987"/>
                    <a:stretch>
                      <a:fillRect/>
                    </a:stretch>
                  </pic:blipFill>
                  <pic:spPr>
                    <a:xfrm>
                      <a:off x="0" y="0"/>
                      <a:ext cx="4342765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="273" w:hangingChars="130" w:hanging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【分析】</w:t>
      </w: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）已知沉管隧道的长度和汽车的速度，根据速度公式的变形公式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54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35" descr=" "/>
                    <pic:cNvPicPr>
                      <a:picLocks noChangeAspect="1"/>
                    </pic:cNvPicPr>
                  </pic:nvPicPr>
                  <pic:blipFill>
                    <a:blip r:embed="rId133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求出需要的时间；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）首先根据阻力与重力的关系求出阻力，然后根据力的平衡得出牵引力，再利用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Fs</w:t>
      </w:r>
      <w:r w:rsidRPr="005271B1">
        <w:rPr>
          <w:rFonts w:ascii="宋体" w:eastAsia="宋体" w:hAnsi="宋体" w:hint="eastAsia"/>
          <w:kern w:val="0"/>
          <w:szCs w:val="21"/>
        </w:rPr>
        <w:t>计算牵引力所做的功；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）利用</w:t>
      </w:r>
      <w:r w:rsidRPr="005271B1">
        <w:rPr>
          <w:rFonts w:ascii="宋体" w:eastAsia="宋体" w:hAnsi="宋体" w:hint="eastAsia"/>
          <w:kern w:val="0"/>
          <w:szCs w:val="21"/>
        </w:rPr>
        <w:t>P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52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36" descr=" "/>
                    <pic:cNvPicPr>
                      <a:picLocks noChangeAspect="1"/>
                    </pic:cNvPicPr>
                  </pic:nvPicPr>
                  <pic:blipFill>
                    <a:blip r:embed="rId134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求出牵引力所做的功，利用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Gh</w:t>
      </w:r>
      <w:r w:rsidRPr="005271B1">
        <w:rPr>
          <w:rFonts w:ascii="宋体" w:eastAsia="宋体" w:hAnsi="宋体" w:hint="eastAsia"/>
          <w:kern w:val="0"/>
          <w:szCs w:val="21"/>
        </w:rPr>
        <w:t>求出重力做功，二者之差即为阻力做功，再根据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Fs</w:t>
      </w:r>
      <w:r w:rsidRPr="005271B1">
        <w:rPr>
          <w:rFonts w:ascii="宋体" w:eastAsia="宋体" w:hAnsi="宋体" w:hint="eastAsia"/>
          <w:kern w:val="0"/>
          <w:szCs w:val="21"/>
        </w:rPr>
        <w:t>计算阻力大小。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【解答】</w:t>
      </w:r>
      <w:r w:rsidRPr="005271B1">
        <w:rPr>
          <w:rFonts w:ascii="宋体" w:eastAsia="宋体" w:hAnsi="宋体" w:hint="eastAsia"/>
          <w:kern w:val="0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）沉管隧道中汽车速度为：</w:t>
      </w:r>
      <w:r w:rsidRPr="005271B1">
        <w:rPr>
          <w:rFonts w:ascii="宋体" w:eastAsia="宋体" w:hAnsi="宋体" w:hint="eastAsia"/>
          <w:kern w:val="0"/>
          <w:szCs w:val="21"/>
        </w:rPr>
        <w:t>v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90km/h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25m/s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则汽车完全通过沉管隧道需要的时间：</w:t>
      </w:r>
      <w:r w:rsidRPr="005271B1">
        <w:rPr>
          <w:rFonts w:ascii="宋体" w:eastAsia="宋体" w:hAnsi="宋体" w:hint="eastAsia"/>
          <w:kern w:val="0"/>
          <w:szCs w:val="21"/>
        </w:rPr>
        <w:t>t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5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37" descr=" "/>
                    <pic:cNvPicPr>
                      <a:picLocks noChangeAspect="1"/>
                    </pic:cNvPicPr>
                  </pic:nvPicPr>
                  <pic:blipFill>
                    <a:blip r:embed="rId133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427990" cy="332740"/>
            <wp:effectExtent l="0" t="0" r="10160" b="10160"/>
            <wp:docPr id="153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38" descr=" "/>
                    <pic:cNvPicPr>
                      <a:picLocks noChangeAspect="1"/>
                    </pic:cNvPicPr>
                  </pic:nvPicPr>
                  <pic:blipFill>
                    <a:blip r:embed="rId135"/>
                    <a:srcRect r="23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224s</w:t>
      </w:r>
      <w:r w:rsidRPr="005271B1">
        <w:rPr>
          <w:rFonts w:ascii="宋体" w:eastAsia="宋体" w:hAnsi="宋体" w:hint="eastAsia"/>
          <w:kern w:val="0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）汽车所受阻力大小为：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0.05G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0.05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N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2500N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lastRenderedPageBreak/>
        <w:t>因为汽车做匀速直线运动，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所以，汽车所受牵引力为：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2500N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则汽车在沉管隧道中行驶时牵引力做的功：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Fs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2500N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5600m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1.4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7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）汽车在引桥上行驶时功率为：</w:t>
      </w:r>
      <w:r w:rsidRPr="005271B1">
        <w:rPr>
          <w:rFonts w:ascii="宋体" w:eastAsia="宋体" w:hAnsi="宋体" w:hint="eastAsia"/>
          <w:kern w:val="0"/>
          <w:szCs w:val="21"/>
        </w:rPr>
        <w:t>P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90kW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9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根据</w:t>
      </w:r>
      <w:r w:rsidRPr="005271B1">
        <w:rPr>
          <w:rFonts w:ascii="宋体" w:eastAsia="宋体" w:hAnsi="宋体" w:hint="eastAsia"/>
          <w:kern w:val="0"/>
          <w:szCs w:val="21"/>
        </w:rPr>
        <w:t>P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123190" cy="332740"/>
            <wp:effectExtent l="0" t="0" r="10160" b="10160"/>
            <wp:docPr id="156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39" descr=" "/>
                    <pic:cNvPicPr>
                      <a:picLocks noChangeAspect="1"/>
                    </pic:cNvPicPr>
                  </pic:nvPicPr>
                  <pic:blipFill>
                    <a:blip r:embed="rId134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可得，牵引力所做的功为：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牵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Pt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9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45s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4.05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6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重力做功为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重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Gh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kern w:val="0"/>
          <w:szCs w:val="21"/>
        </w:rPr>
        <w:t>N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40m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6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阻力做功为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牵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W</w:t>
      </w:r>
      <w:r w:rsidRPr="005271B1">
        <w:rPr>
          <w:rFonts w:ascii="宋体" w:eastAsia="宋体" w:hAnsi="宋体" w:hint="eastAsia"/>
          <w:kern w:val="0"/>
          <w:sz w:val="24"/>
          <w:vertAlign w:val="subscript"/>
        </w:rPr>
        <w:t>重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4.05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6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﹣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6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2.05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6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汽车所受阻力大小为</w:t>
      </w:r>
      <w:r w:rsidRPr="005271B1">
        <w:rPr>
          <w:rFonts w:ascii="宋体" w:eastAsia="宋体" w:hAnsi="宋体" w:hint="eastAsia"/>
          <w:kern w:val="0"/>
          <w:szCs w:val="21"/>
        </w:rPr>
        <w:t>f</w:t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208915" cy="437515"/>
            <wp:effectExtent l="0" t="0" r="635" b="635"/>
            <wp:docPr id="151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40" descr=" "/>
                    <pic:cNvPicPr>
                      <a:picLocks noChangeAspect="1"/>
                    </pic:cNvPicPr>
                  </pic:nvPicPr>
                  <pic:blipFill>
                    <a:blip r:embed="rId136"/>
                    <a:srcRect r="4637" b="2269"/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noProof/>
          <w:kern w:val="0"/>
          <w:szCs w:val="21"/>
        </w:rPr>
        <w:drawing>
          <wp:inline distT="0" distB="0" distL="114300" distR="114300">
            <wp:extent cx="856615" cy="389890"/>
            <wp:effectExtent l="0" t="0" r="635" b="10160"/>
            <wp:docPr id="155" name="图片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41" descr=" "/>
                    <pic:cNvPicPr>
                      <a:picLocks noChangeAspect="1"/>
                    </pic:cNvPicPr>
                  </pic:nvPicPr>
                  <pic:blipFill>
                    <a:blip r:embed="rId137"/>
                    <a:srcRect r="1172" b="2539"/>
                    <a:stretch>
                      <a:fillRect/>
                    </a:stretch>
                  </pic:blipFill>
                  <pic:spPr>
                    <a:xfrm>
                      <a:off x="0" y="0"/>
                      <a:ext cx="85661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kern w:val="0"/>
          <w:szCs w:val="21"/>
        </w:rPr>
        <w:t>＝</w:t>
      </w:r>
      <w:r w:rsidRPr="005271B1">
        <w:rPr>
          <w:rFonts w:ascii="宋体" w:eastAsia="宋体" w:hAnsi="宋体" w:hint="eastAsia"/>
          <w:kern w:val="0"/>
          <w:szCs w:val="21"/>
        </w:rPr>
        <w:t>2050N</w:t>
      </w:r>
      <w:r w:rsidRPr="005271B1">
        <w:rPr>
          <w:rFonts w:ascii="宋体" w:eastAsia="宋体" w:hAnsi="宋体" w:hint="eastAsia"/>
          <w:kern w:val="0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答：（</w:t>
      </w:r>
      <w:r w:rsidRPr="005271B1">
        <w:rPr>
          <w:rFonts w:ascii="宋体" w:eastAsia="宋体" w:hAnsi="宋体" w:hint="eastAsia"/>
          <w:kern w:val="0"/>
          <w:szCs w:val="21"/>
        </w:rPr>
        <w:t>1</w:t>
      </w:r>
      <w:r w:rsidRPr="005271B1">
        <w:rPr>
          <w:rFonts w:ascii="宋体" w:eastAsia="宋体" w:hAnsi="宋体" w:hint="eastAsia"/>
          <w:kern w:val="0"/>
          <w:szCs w:val="21"/>
        </w:rPr>
        <w:t>）汽车完全通过沉管隧道需要</w:t>
      </w:r>
      <w:r w:rsidRPr="005271B1">
        <w:rPr>
          <w:rFonts w:ascii="宋体" w:eastAsia="宋体" w:hAnsi="宋体" w:hint="eastAsia"/>
          <w:kern w:val="0"/>
          <w:szCs w:val="21"/>
        </w:rPr>
        <w:t>224s</w:t>
      </w:r>
      <w:r w:rsidRPr="005271B1">
        <w:rPr>
          <w:rFonts w:ascii="宋体" w:eastAsia="宋体" w:hAnsi="宋体" w:hint="eastAsia"/>
          <w:kern w:val="0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2</w:t>
      </w:r>
      <w:r w:rsidRPr="005271B1">
        <w:rPr>
          <w:rFonts w:ascii="宋体" w:eastAsia="宋体" w:hAnsi="宋体" w:hint="eastAsia"/>
          <w:kern w:val="0"/>
          <w:szCs w:val="21"/>
        </w:rPr>
        <w:t>）汽车在沉管隧道中行驶时牵引力所做的功</w:t>
      </w:r>
      <w:r w:rsidRPr="005271B1">
        <w:rPr>
          <w:rFonts w:ascii="宋体" w:eastAsia="宋体" w:hAnsi="宋体" w:hint="eastAsia"/>
          <w:kern w:val="0"/>
          <w:szCs w:val="21"/>
        </w:rPr>
        <w:t>1.4</w:t>
      </w:r>
      <w:r w:rsidRPr="005271B1">
        <w:rPr>
          <w:rFonts w:ascii="宋体" w:eastAsia="宋体" w:hAnsi="宋体" w:hint="eastAsia"/>
          <w:kern w:val="0"/>
          <w:szCs w:val="21"/>
        </w:rPr>
        <w:t>×</w:t>
      </w:r>
      <w:r w:rsidRPr="005271B1">
        <w:rPr>
          <w:rFonts w:ascii="宋体" w:eastAsia="宋体" w:hAnsi="宋体" w:hint="eastAsia"/>
          <w:kern w:val="0"/>
          <w:szCs w:val="21"/>
        </w:rPr>
        <w:t>10</w:t>
      </w:r>
      <w:r w:rsidRPr="005271B1">
        <w:rPr>
          <w:rFonts w:ascii="宋体" w:eastAsia="宋体" w:hAnsi="宋体" w:hint="eastAsia"/>
          <w:kern w:val="0"/>
          <w:sz w:val="24"/>
          <w:vertAlign w:val="superscript"/>
        </w:rPr>
        <w:t>7</w:t>
      </w:r>
      <w:r w:rsidRPr="005271B1">
        <w:rPr>
          <w:rFonts w:ascii="宋体" w:eastAsia="宋体" w:hAnsi="宋体" w:hint="eastAsia"/>
          <w:kern w:val="0"/>
          <w:szCs w:val="21"/>
        </w:rPr>
        <w:t>J</w:t>
      </w:r>
      <w:r w:rsidRPr="005271B1">
        <w:rPr>
          <w:rFonts w:ascii="宋体" w:eastAsia="宋体" w:hAnsi="宋体" w:hint="eastAsia"/>
          <w:kern w:val="0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textAlignment w:val="center"/>
        <w:rPr>
          <w:rFonts w:ascii="宋体" w:eastAsia="宋体" w:hAnsi="宋体"/>
          <w:kern w:val="0"/>
        </w:rPr>
      </w:pPr>
      <w:r w:rsidRPr="005271B1">
        <w:rPr>
          <w:rFonts w:ascii="宋体" w:eastAsia="宋体" w:hAnsi="宋体" w:hint="eastAsia"/>
          <w:kern w:val="0"/>
          <w:szCs w:val="21"/>
        </w:rPr>
        <w:t>（</w:t>
      </w:r>
      <w:r w:rsidRPr="005271B1">
        <w:rPr>
          <w:rFonts w:ascii="宋体" w:eastAsia="宋体" w:hAnsi="宋体" w:hint="eastAsia"/>
          <w:kern w:val="0"/>
          <w:szCs w:val="21"/>
        </w:rPr>
        <w:t>3</w:t>
      </w:r>
      <w:r w:rsidRPr="005271B1">
        <w:rPr>
          <w:rFonts w:ascii="宋体" w:eastAsia="宋体" w:hAnsi="宋体" w:hint="eastAsia"/>
          <w:kern w:val="0"/>
          <w:szCs w:val="21"/>
        </w:rPr>
        <w:t>）汽车在引桥上所受阻力大小为</w:t>
      </w:r>
      <w:r w:rsidRPr="005271B1">
        <w:rPr>
          <w:rFonts w:ascii="宋体" w:eastAsia="宋体" w:hAnsi="宋体" w:hint="eastAsia"/>
          <w:kern w:val="0"/>
          <w:szCs w:val="21"/>
        </w:rPr>
        <w:t>2050N</w:t>
      </w:r>
      <w:r w:rsidRPr="005271B1">
        <w:rPr>
          <w:rFonts w:ascii="宋体" w:eastAsia="宋体" w:hAnsi="宋体" w:hint="eastAsia"/>
          <w:kern w:val="0"/>
          <w:szCs w:val="21"/>
        </w:rPr>
        <w:t>。</w:t>
      </w:r>
    </w:p>
    <w:p w:rsidR="00A14467" w:rsidRPr="003466B9" w:rsidRDefault="00FD1B5C" w:rsidP="003466B9">
      <w:pPr>
        <w:spacing w:line="0" w:lineRule="atLeast"/>
        <w:ind w:leftChars="130" w:left="273"/>
        <w:textAlignment w:val="center"/>
        <w:rPr>
          <w:rFonts w:ascii="宋体" w:eastAsia="宋体" w:hAnsi="宋体" w:hint="eastAsia"/>
          <w:kern w:val="0"/>
        </w:rPr>
      </w:pPr>
      <w:r w:rsidRPr="005271B1">
        <w:rPr>
          <w:rFonts w:ascii="宋体" w:eastAsia="宋体" w:hAnsi="宋体" w:hint="eastAsia"/>
          <w:color w:val="0000FF"/>
          <w:kern w:val="0"/>
          <w:szCs w:val="21"/>
        </w:rPr>
        <w:t>【点评】</w:t>
      </w:r>
      <w:r w:rsidRPr="005271B1">
        <w:rPr>
          <w:rFonts w:ascii="宋体" w:eastAsia="宋体" w:hAnsi="宋体" w:hint="eastAsia"/>
          <w:kern w:val="0"/>
          <w:szCs w:val="21"/>
        </w:rPr>
        <w:t>此题考查速度、功和功率的相关计算，同时考查了二力平衡条件的应用，属于力学综合题，关键是各种公式的熟练运用。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4151630</wp:posOffset>
            </wp:positionH>
            <wp:positionV relativeFrom="paragraph">
              <wp:posOffset>61595</wp:posOffset>
            </wp:positionV>
            <wp:extent cx="1561465" cy="1130300"/>
            <wp:effectExtent l="0" t="0" r="635" b="12700"/>
            <wp:wrapSquare wrapText="bothSides"/>
            <wp:docPr id="26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3"/>
                    <pic:cNvPicPr>
                      <a:picLocks noChangeAspect="1"/>
                    </pic:cNvPicPr>
                  </pic:nvPicPr>
                  <pic:blipFill>
                    <a:blip r:embed="rId138">
                      <a:lum bright="17999" contrast="42000"/>
                    </a:blip>
                    <a:srcRect l="9131" r="8019" b="1928"/>
                    <a:stretch>
                      <a:fillRect/>
                    </a:stretch>
                  </pic:blipFill>
                  <pic:spPr>
                    <a:xfrm>
                      <a:off x="0" y="0"/>
                      <a:ext cx="156146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271B1">
        <w:rPr>
          <w:rFonts w:ascii="宋体" w:eastAsia="宋体" w:hAnsi="宋体" w:hint="eastAsia"/>
          <w:szCs w:val="21"/>
        </w:rPr>
        <w:t xml:space="preserve"> </w:t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内江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szCs w:val="21"/>
        </w:rPr>
        <w:t xml:space="preserve"> 25. (8</w:t>
      </w:r>
      <w:r w:rsidRPr="005271B1">
        <w:rPr>
          <w:rFonts w:ascii="宋体" w:eastAsia="宋体" w:hAnsi="宋体" w:hint="eastAsia"/>
          <w:szCs w:val="21"/>
        </w:rPr>
        <w:t>分</w:t>
      </w:r>
      <w:r w:rsidRPr="005271B1">
        <w:rPr>
          <w:rFonts w:ascii="宋体" w:eastAsia="宋体" w:hAnsi="宋体" w:hint="eastAsia"/>
          <w:szCs w:val="21"/>
        </w:rPr>
        <w:t>)</w:t>
      </w:r>
      <w:r w:rsidRPr="005271B1">
        <w:rPr>
          <w:rFonts w:ascii="宋体" w:eastAsia="宋体" w:hAnsi="宋体" w:hint="eastAsia"/>
          <w:szCs w:val="21"/>
        </w:rPr>
        <w:t>发生意外的民航客机紧急着陆后，打开紧急出口，狭长的气装会自动充气，生成一条连接出口与地面的斜面，如图所示，人员可沿着斜面滑行到地上。机舱口下沿距地面高度为</w:t>
      </w:r>
      <w:r w:rsidRPr="005271B1">
        <w:rPr>
          <w:rFonts w:ascii="宋体" w:eastAsia="宋体" w:hAnsi="宋体" w:hint="eastAsia"/>
          <w:szCs w:val="21"/>
        </w:rPr>
        <w:t>3m,</w:t>
      </w:r>
      <w:r w:rsidRPr="005271B1">
        <w:rPr>
          <w:rFonts w:ascii="宋体" w:eastAsia="宋体" w:hAnsi="宋体" w:hint="eastAsia"/>
          <w:szCs w:val="21"/>
        </w:rPr>
        <w:t>气囊长为</w:t>
      </w:r>
      <w:r w:rsidRPr="005271B1">
        <w:rPr>
          <w:rFonts w:ascii="宋体" w:eastAsia="宋体" w:hAnsi="宋体" w:hint="eastAsia"/>
          <w:szCs w:val="21"/>
        </w:rPr>
        <w:t>6m</w:t>
      </w:r>
      <w:r w:rsidRPr="005271B1">
        <w:rPr>
          <w:rFonts w:ascii="宋体" w:eastAsia="宋体" w:hAnsi="宋体" w:hint="eastAsia"/>
          <w:szCs w:val="21"/>
        </w:rPr>
        <w:t>。一个质</w:t>
      </w:r>
      <w:r w:rsidRPr="005271B1">
        <w:rPr>
          <w:rFonts w:ascii="宋体" w:eastAsia="宋体" w:hAnsi="宋体" w:hint="eastAsia"/>
          <w:szCs w:val="21"/>
        </w:rPr>
        <w:t xml:space="preserve"> </w:t>
      </w:r>
      <w:r w:rsidRPr="005271B1">
        <w:rPr>
          <w:rFonts w:ascii="宋体" w:eastAsia="宋体" w:hAnsi="宋体" w:hint="eastAsia"/>
          <w:szCs w:val="21"/>
        </w:rPr>
        <w:t>量为</w:t>
      </w:r>
      <w:r w:rsidRPr="005271B1">
        <w:rPr>
          <w:rFonts w:ascii="宋体" w:eastAsia="宋体" w:hAnsi="宋体" w:hint="eastAsia"/>
          <w:szCs w:val="21"/>
        </w:rPr>
        <w:t>50kg</w:t>
      </w:r>
      <w:r w:rsidRPr="005271B1">
        <w:rPr>
          <w:rFonts w:ascii="宋体" w:eastAsia="宋体" w:hAnsi="宋体" w:hint="eastAsia"/>
          <w:szCs w:val="21"/>
        </w:rPr>
        <w:t>的人沿气囊</w:t>
      </w:r>
      <w:r w:rsidRPr="005271B1">
        <w:rPr>
          <w:rFonts w:ascii="宋体" w:eastAsia="宋体" w:hAnsi="宋体" w:hint="eastAsia"/>
          <w:szCs w:val="21"/>
        </w:rPr>
        <w:t xml:space="preserve"> </w:t>
      </w:r>
      <w:r w:rsidRPr="005271B1">
        <w:rPr>
          <w:rFonts w:ascii="宋体" w:eastAsia="宋体" w:hAnsi="宋体" w:hint="eastAsia"/>
          <w:szCs w:val="21"/>
        </w:rPr>
        <w:t>从出口处下滑到地面的平均速度为</w:t>
      </w:r>
      <w:r w:rsidRPr="005271B1">
        <w:rPr>
          <w:rFonts w:ascii="宋体" w:eastAsia="宋体" w:hAnsi="宋体" w:hint="eastAsia"/>
          <w:szCs w:val="21"/>
        </w:rPr>
        <w:t>4m/s</w:t>
      </w:r>
      <w:r w:rsidRPr="005271B1">
        <w:rPr>
          <w:rFonts w:ascii="宋体" w:eastAsia="宋体" w:hAnsi="宋体" w:hint="eastAsia"/>
          <w:szCs w:val="21"/>
        </w:rPr>
        <w:t>，</w:t>
      </w:r>
      <w:r w:rsidRPr="005271B1">
        <w:rPr>
          <w:rFonts w:ascii="宋体" w:eastAsia="宋体" w:hAnsi="宋体" w:hint="eastAsia"/>
          <w:szCs w:val="21"/>
        </w:rPr>
        <w:t xml:space="preserve"> g=10N/kg</w:t>
      </w:r>
      <w:r w:rsidRPr="005271B1">
        <w:rPr>
          <w:rFonts w:ascii="宋体" w:eastAsia="宋体" w:hAnsi="宋体" w:hint="eastAsia"/>
          <w:szCs w:val="21"/>
        </w:rPr>
        <w:t>求</w:t>
      </w:r>
      <w:r w:rsidRPr="005271B1">
        <w:rPr>
          <w:rFonts w:ascii="宋体" w:eastAsia="宋体" w:hAnsi="宋体" w:hint="eastAsia"/>
          <w:szCs w:val="21"/>
        </w:rPr>
        <w:t>: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）他从出口滑到地面，需要的时间是多少</w:t>
      </w:r>
      <w:r w:rsidRPr="005271B1">
        <w:rPr>
          <w:rFonts w:ascii="宋体" w:eastAsia="宋体" w:hAnsi="宋体" w:hint="eastAsia"/>
          <w:szCs w:val="21"/>
        </w:rPr>
        <w:t>?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）他从出口滑到地面，重力做功是多少</w:t>
      </w:r>
      <w:r w:rsidRPr="005271B1">
        <w:rPr>
          <w:rFonts w:ascii="宋体" w:eastAsia="宋体" w:hAnsi="宋体" w:hint="eastAsia"/>
          <w:szCs w:val="21"/>
        </w:rPr>
        <w:t>?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noProof/>
          <w:szCs w:val="21"/>
        </w:rPr>
        <w:drawing>
          <wp:inline distT="0" distB="0" distL="114300" distR="114300">
            <wp:extent cx="1451610" cy="3346450"/>
            <wp:effectExtent l="0" t="0" r="6350" b="15240"/>
            <wp:docPr id="26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14"/>
                    <pic:cNvPicPr>
                      <a:picLocks noChangeAspect="1"/>
                    </pic:cNvPicPr>
                  </pic:nvPicPr>
                  <pic:blipFill>
                    <a:blip r:embed="rId139">
                      <a:lum bright="6001" contrast="71999"/>
                    </a:blip>
                    <a:srcRect l="33784" t="5232" r="51114" b="44458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45161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26</w:t>
      </w:r>
      <w:r w:rsidRPr="005271B1">
        <w:rPr>
          <w:rFonts w:ascii="宋体" w:eastAsia="宋体" w:hAnsi="宋体" w:hint="eastAsia"/>
          <w:szCs w:val="21"/>
        </w:rPr>
        <w:t>．（</w:t>
      </w:r>
      <w:r w:rsidRPr="005271B1">
        <w:rPr>
          <w:rFonts w:ascii="宋体" w:eastAsia="宋体" w:hAnsi="宋体" w:hint="eastAsia"/>
          <w:szCs w:val="21"/>
        </w:rPr>
        <w:t>8</w:t>
      </w:r>
      <w:r w:rsidRPr="005271B1">
        <w:rPr>
          <w:rFonts w:ascii="宋体" w:eastAsia="宋体" w:hAnsi="宋体" w:hint="eastAsia"/>
          <w:szCs w:val="21"/>
        </w:rPr>
        <w:t>分）（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•德州）</w:t>
      </w:r>
      <w:r w:rsidRPr="005271B1">
        <w:rPr>
          <w:rFonts w:ascii="宋体" w:eastAsia="宋体" w:hAnsi="宋体" w:hint="eastAsia"/>
          <w:szCs w:val="21"/>
        </w:rPr>
        <w:t>2018</w:t>
      </w:r>
      <w:r w:rsidRPr="005271B1">
        <w:rPr>
          <w:rFonts w:ascii="宋体" w:eastAsia="宋体" w:hAnsi="宋体" w:hint="eastAsia"/>
          <w:szCs w:val="21"/>
        </w:rPr>
        <w:t>年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Cs w:val="21"/>
        </w:rPr>
        <w:t>月</w:t>
      </w:r>
      <w:r w:rsidRPr="005271B1">
        <w:rPr>
          <w:rFonts w:ascii="宋体" w:eastAsia="宋体" w:hAnsi="宋体" w:hint="eastAsia"/>
          <w:szCs w:val="21"/>
        </w:rPr>
        <w:t>24</w:t>
      </w:r>
      <w:r w:rsidRPr="005271B1">
        <w:rPr>
          <w:rFonts w:ascii="宋体" w:eastAsia="宋体" w:hAnsi="宋体" w:hint="eastAsia"/>
          <w:szCs w:val="21"/>
        </w:rPr>
        <w:t>日，港珠澳大桥正式建成通车。如图所示，一辆汽车行驶在其中</w:t>
      </w:r>
      <w:proofErr w:type="gramStart"/>
      <w:r w:rsidRPr="005271B1">
        <w:rPr>
          <w:rFonts w:ascii="宋体" w:eastAsia="宋体" w:hAnsi="宋体" w:hint="eastAsia"/>
          <w:szCs w:val="21"/>
        </w:rPr>
        <w:t>一</w:t>
      </w:r>
      <w:proofErr w:type="gramEnd"/>
      <w:r w:rsidRPr="005271B1">
        <w:rPr>
          <w:rFonts w:ascii="宋体" w:eastAsia="宋体" w:hAnsi="宋体" w:hint="eastAsia"/>
          <w:szCs w:val="21"/>
        </w:rPr>
        <w:t>段长</w:t>
      </w:r>
      <w:r w:rsidRPr="005271B1">
        <w:rPr>
          <w:rFonts w:ascii="宋体" w:eastAsia="宋体" w:hAnsi="宋体" w:hint="eastAsia"/>
          <w:szCs w:val="21"/>
        </w:rPr>
        <w:t>15km</w:t>
      </w:r>
      <w:r w:rsidRPr="005271B1">
        <w:rPr>
          <w:rFonts w:ascii="宋体" w:eastAsia="宋体" w:hAnsi="宋体" w:hint="eastAsia"/>
          <w:szCs w:val="21"/>
        </w:rPr>
        <w:t>的直桥上，已</w:t>
      </w:r>
      <w:r w:rsidRPr="005271B1">
        <w:rPr>
          <w:rFonts w:ascii="宋体" w:eastAsia="宋体" w:hAnsi="宋体" w:hint="eastAsia"/>
          <w:szCs w:val="21"/>
        </w:rPr>
        <w:t>知：汽车的总质量为</w:t>
      </w:r>
      <w:r w:rsidRPr="005271B1">
        <w:rPr>
          <w:rFonts w:ascii="宋体" w:eastAsia="宋体" w:hAnsi="宋体" w:hint="eastAsia"/>
          <w:szCs w:val="21"/>
        </w:rPr>
        <w:t>1.5t</w:t>
      </w:r>
      <w:r w:rsidRPr="005271B1">
        <w:rPr>
          <w:rFonts w:ascii="宋体" w:eastAsia="宋体" w:hAnsi="宋体" w:hint="eastAsia"/>
          <w:szCs w:val="21"/>
        </w:rPr>
        <w:t>（包括车、车上的人和物品等），轮胎与地面的总接触面积为</w:t>
      </w:r>
      <w:r w:rsidRPr="005271B1">
        <w:rPr>
          <w:rFonts w:ascii="宋体" w:eastAsia="宋体" w:hAnsi="宋体" w:hint="eastAsia"/>
          <w:szCs w:val="21"/>
        </w:rPr>
        <w:t>0.2m</w:t>
      </w:r>
      <w:r w:rsidRPr="005271B1">
        <w:rPr>
          <w:rFonts w:ascii="宋体" w:eastAsia="宋体" w:hAnsi="宋体" w:hint="eastAsia"/>
          <w:vertAlign w:val="superscript"/>
        </w:rPr>
        <w:t>2</w:t>
      </w:r>
      <w:r w:rsidRPr="005271B1">
        <w:rPr>
          <w:rFonts w:ascii="宋体" w:eastAsia="宋体" w:hAnsi="宋体" w:hint="eastAsia"/>
          <w:szCs w:val="21"/>
        </w:rPr>
        <w:t>，汽车以</w:t>
      </w:r>
      <w:r w:rsidRPr="005271B1">
        <w:rPr>
          <w:rFonts w:ascii="宋体" w:eastAsia="宋体" w:hAnsi="宋体" w:hint="eastAsia"/>
          <w:szCs w:val="21"/>
        </w:rPr>
        <w:t>90km/h</w:t>
      </w:r>
      <w:r w:rsidRPr="005271B1">
        <w:rPr>
          <w:rFonts w:ascii="宋体" w:eastAsia="宋体" w:hAnsi="宋体" w:hint="eastAsia"/>
          <w:szCs w:val="21"/>
        </w:rPr>
        <w:t>的速度匀速通过大桥的这一段路段，行驶过程中受到的阻力为</w:t>
      </w:r>
      <w:r w:rsidRPr="005271B1">
        <w:rPr>
          <w:rFonts w:ascii="宋体" w:eastAsia="宋体" w:hAnsi="宋体" w:hint="eastAsia"/>
          <w:szCs w:val="21"/>
        </w:rPr>
        <w:t>900N</w:t>
      </w:r>
      <w:r w:rsidRPr="005271B1">
        <w:rPr>
          <w:rFonts w:ascii="宋体" w:eastAsia="宋体" w:hAnsi="宋体" w:hint="eastAsia"/>
          <w:szCs w:val="21"/>
        </w:rPr>
        <w:t>．（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取</w:t>
      </w:r>
      <w:r w:rsidRPr="005271B1">
        <w:rPr>
          <w:rFonts w:ascii="宋体" w:eastAsia="宋体" w:hAnsi="宋体" w:hint="eastAsia"/>
          <w:szCs w:val="21"/>
        </w:rPr>
        <w:t>10N/kg</w:t>
      </w:r>
      <w:r w:rsidRPr="005271B1">
        <w:rPr>
          <w:rFonts w:ascii="宋体" w:eastAsia="宋体" w:hAnsi="宋体" w:hint="eastAsia"/>
          <w:szCs w:val="21"/>
        </w:rPr>
        <w:t>），求：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lastRenderedPageBreak/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）汽车静止在水平地面时对地面的压强；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）此过程中汽车牵引力所做的功；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）此过程中汽车牵引力做功的功率。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1107440" cy="724535"/>
            <wp:effectExtent l="0" t="0" r="16510" b="18415"/>
            <wp:docPr id="29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24" descr=" 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7440" cy="72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【分析】</w:t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）知道汽车质量，利用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mg</w:t>
      </w:r>
      <w:r w:rsidRPr="005271B1">
        <w:rPr>
          <w:rFonts w:ascii="宋体" w:eastAsia="宋体" w:hAnsi="宋体" w:hint="eastAsia"/>
          <w:szCs w:val="21"/>
        </w:rPr>
        <w:t>求其重力，汽车静止时对地面的压力等于其重力，知道受力面积，利用</w:t>
      </w:r>
      <w:r w:rsidRPr="005271B1">
        <w:rPr>
          <w:rFonts w:ascii="宋体" w:eastAsia="宋体" w:hAnsi="宋体" w:hint="eastAsia"/>
          <w:szCs w:val="21"/>
        </w:rPr>
        <w:t>p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F</m:t>
            </m:r>
          </m:num>
          <m:den>
            <m:r>
              <w:rPr>
                <w:rFonts w:ascii="Cambria Math" w:eastAsia="宋体" w:hAnsi="Cambria Math"/>
                <w:szCs w:val="28"/>
              </w:rPr>
              <m:t>S</m:t>
            </m:r>
          </m:den>
        </m:f>
      </m:oMath>
      <w:r w:rsidRPr="005271B1">
        <w:rPr>
          <w:rFonts w:ascii="宋体" w:eastAsia="宋体" w:hAnsi="宋体" w:hint="eastAsia"/>
          <w:szCs w:val="21"/>
        </w:rPr>
        <w:t>求汽车静止时对地面的压强；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）利用二力平衡的条件求出牵引力的大小，然后利</w:t>
      </w:r>
      <w:r w:rsidRPr="005271B1">
        <w:rPr>
          <w:rFonts w:ascii="宋体" w:eastAsia="宋体" w:hAnsi="宋体" w:hint="eastAsia"/>
          <w:szCs w:val="21"/>
        </w:rPr>
        <w:t>用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szCs w:val="21"/>
        </w:rPr>
        <w:t>可求得牵引力所做的功；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）利用</w:t>
      </w:r>
      <w:r w:rsidRPr="005271B1">
        <w:rPr>
          <w:rFonts w:ascii="宋体" w:eastAsia="宋体" w:hAnsi="宋体" w:hint="eastAsia"/>
          <w:szCs w:val="21"/>
        </w:rPr>
        <w:t>P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W</m:t>
            </m:r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Fs</m:t>
            </m:r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  <m:r>
          <w:rPr>
            <w:rFonts w:ascii="Cambria Math" w:eastAsia="宋体" w:hAnsi="Cambria Math"/>
            <w:szCs w:val="21"/>
          </w:rPr>
          <m:t>=</m:t>
        </m:r>
      </m:oMath>
      <w:r w:rsidRPr="005271B1">
        <w:rPr>
          <w:rFonts w:ascii="宋体" w:eastAsia="宋体" w:hAnsi="宋体" w:hint="eastAsia"/>
          <w:szCs w:val="21"/>
        </w:rPr>
        <w:t>Fv</w:t>
      </w:r>
      <w:r w:rsidRPr="005271B1">
        <w:rPr>
          <w:rFonts w:ascii="宋体" w:eastAsia="宋体" w:hAnsi="宋体" w:hint="eastAsia"/>
          <w:szCs w:val="21"/>
        </w:rPr>
        <w:t>算出汽车牵引力做功的功率。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【解答】</w:t>
      </w:r>
      <w:r w:rsidRPr="005271B1">
        <w:rPr>
          <w:rFonts w:ascii="宋体" w:eastAsia="宋体" w:hAnsi="宋体" w:hint="eastAsia"/>
          <w:szCs w:val="21"/>
        </w:rPr>
        <w:t>解：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）汽车质量</w:t>
      </w:r>
      <w:r w:rsidRPr="005271B1">
        <w:rPr>
          <w:rFonts w:ascii="宋体" w:eastAsia="宋体" w:hAnsi="宋体" w:hint="eastAsia"/>
          <w:szCs w:val="21"/>
        </w:rPr>
        <w:t>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1.5t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3</w:t>
      </w:r>
      <w:r w:rsidRPr="005271B1">
        <w:rPr>
          <w:rFonts w:ascii="宋体" w:eastAsia="宋体" w:hAnsi="宋体" w:hint="eastAsia"/>
          <w:szCs w:val="21"/>
        </w:rPr>
        <w:t>kg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其重力：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mg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3</w:t>
      </w:r>
      <w:r w:rsidRPr="005271B1">
        <w:rPr>
          <w:rFonts w:ascii="宋体" w:eastAsia="宋体" w:hAnsi="宋体" w:hint="eastAsia"/>
          <w:szCs w:val="21"/>
        </w:rPr>
        <w:t>kg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10N/kg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N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汽车静止时对地面的压力：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N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 w:rsidP="003466B9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汽车静止时对地面的压强：</w:t>
      </w:r>
      <w:proofErr w:type="gramStart"/>
      <w:r w:rsidRPr="005271B1">
        <w:rPr>
          <w:rFonts w:ascii="宋体" w:eastAsia="宋体" w:hAnsi="宋体" w:hint="eastAsia"/>
          <w:szCs w:val="21"/>
        </w:rPr>
        <w:t>p</w:t>
      </w:r>
      <w:proofErr w:type="gramEnd"/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F</m:t>
            </m:r>
          </m:num>
          <m:den>
            <m:r>
              <w:rPr>
                <w:rFonts w:ascii="Cambria Math" w:eastAsia="宋体" w:hAnsi="Cambria Math"/>
                <w:szCs w:val="28"/>
              </w:rPr>
              <m:t>S</m:t>
            </m:r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1.5×1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="宋体" w:hAnsi="Cambria Math"/>
                    <w:szCs w:val="28"/>
                  </w:rPr>
                  <m:t>4</m:t>
                </m:r>
              </m:sup>
            </m:sSup>
            <m:r>
              <w:rPr>
                <w:rFonts w:ascii="Cambria Math" w:eastAsia="宋体" w:hAnsi="Cambria Math"/>
                <w:szCs w:val="28"/>
              </w:rPr>
              <m:t>N</m:t>
            </m:r>
          </m:num>
          <m:den>
            <m:r>
              <w:rPr>
                <w:rFonts w:ascii="Cambria Math" w:eastAsia="宋体" w:hAnsi="Cambria Math"/>
                <w:szCs w:val="28"/>
              </w:rPr>
              <m:t>0.2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="宋体" w:hAnsi="Cambria Math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szCs w:val="21"/>
          </w:rPr>
          <m:t>=</m:t>
        </m:r>
      </m:oMath>
      <w:r w:rsidRPr="005271B1">
        <w:rPr>
          <w:rFonts w:ascii="宋体" w:eastAsia="宋体" w:hAnsi="宋体" w:hint="eastAsia"/>
          <w:szCs w:val="21"/>
        </w:rPr>
        <w:t>7.5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Pa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）因为匀速通过大桥，所以牵引力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900N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 w:rsidP="003466B9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牵引力所做的功：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900N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3</w:t>
      </w:r>
      <w:r w:rsidRPr="005271B1">
        <w:rPr>
          <w:rFonts w:ascii="宋体" w:eastAsia="宋体" w:hAnsi="宋体" w:hint="eastAsia"/>
          <w:szCs w:val="21"/>
        </w:rPr>
        <w:t>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1.35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7</w:t>
      </w:r>
      <w:r w:rsidRPr="005271B1">
        <w:rPr>
          <w:rFonts w:ascii="宋体" w:eastAsia="宋体" w:hAnsi="宋体" w:hint="eastAsia"/>
          <w:szCs w:val="21"/>
        </w:rPr>
        <w:t>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）汽车牵引力做功的功率：</w:t>
      </w:r>
      <w:r w:rsidRPr="005271B1">
        <w:rPr>
          <w:rFonts w:ascii="宋体" w:eastAsia="宋体" w:hAnsi="宋体" w:hint="eastAsia"/>
          <w:szCs w:val="21"/>
        </w:rPr>
        <w:t>P</w:t>
      </w:r>
      <m:oMath>
        <m:r>
          <w:rPr>
            <w:rFonts w:ascii="Cambria Math" w:eastAsia="宋体" w:hAnsi="Cambria Math" w:hint="eastAsia"/>
            <w:szCs w:val="21"/>
          </w:rPr>
          <m:t>=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W</m:t>
            </m:r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  <m:r>
          <w:rPr>
            <w:rFonts w:ascii="Cambria Math" w:eastAsia="宋体" w:hAnsi="Cambria Math"/>
            <w:szCs w:val="21"/>
          </w:rPr>
          <m:t>=</m:t>
        </m:r>
        <m:f>
          <m:fPr>
            <m:ctrlPr>
              <w:rPr>
                <w:rFonts w:ascii="Cambria Math" w:eastAsia="宋体" w:hAnsi="Cambria Math" w:hint="eastAsia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Fs</m:t>
            </m:r>
          </m:num>
          <m:den>
            <m:r>
              <w:rPr>
                <w:rFonts w:ascii="Cambria Math" w:eastAsia="宋体" w:hAnsi="Cambria Math"/>
                <w:szCs w:val="28"/>
              </w:rPr>
              <m:t>t</m:t>
            </m:r>
          </m:den>
        </m:f>
        <m:r>
          <w:rPr>
            <w:rFonts w:ascii="Cambria Math" w:eastAsia="宋体" w:hAnsi="Cambria Math"/>
            <w:szCs w:val="21"/>
          </w:rPr>
          <m:t>=</m:t>
        </m:r>
      </m:oMath>
      <w:r w:rsidRPr="005271B1">
        <w:rPr>
          <w:rFonts w:ascii="宋体" w:eastAsia="宋体" w:hAnsi="宋体" w:hint="eastAsia"/>
          <w:szCs w:val="21"/>
        </w:rPr>
        <w:t>Fv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900N</w:t>
      </w:r>
      <m:oMath>
        <m:r>
          <w:rPr>
            <w:rFonts w:ascii="Cambria Math" w:eastAsia="宋体" w:hAnsi="Cambria Math" w:hint="eastAsia"/>
            <w:szCs w:val="21"/>
          </w:rPr>
          <m:t>×</m:t>
        </m:r>
        <m:f>
          <m:fPr>
            <m:ctrlPr>
              <w:rPr>
                <w:rFonts w:ascii="Cambria Math" w:eastAsia="宋体" w:hAnsi="Cambria Math"/>
                <w:szCs w:val="28"/>
              </w:rPr>
            </m:ctrlPr>
          </m:fPr>
          <m:num>
            <m:r>
              <w:rPr>
                <w:rFonts w:ascii="Cambria Math" w:eastAsia="宋体" w:hAnsi="Cambria Math"/>
                <w:szCs w:val="28"/>
              </w:rPr>
              <m:t>90</m:t>
            </m:r>
          </m:num>
          <m:den>
            <m:r>
              <w:rPr>
                <w:rFonts w:ascii="Cambria Math" w:eastAsia="宋体" w:hAnsi="Cambria Math"/>
                <w:szCs w:val="28"/>
              </w:rPr>
              <m:t>3.6</m:t>
            </m:r>
          </m:den>
        </m:f>
      </m:oMath>
      <w:r w:rsidRPr="005271B1">
        <w:rPr>
          <w:rFonts w:ascii="宋体" w:eastAsia="宋体" w:hAnsi="宋体" w:hint="eastAsia"/>
          <w:szCs w:val="21"/>
        </w:rPr>
        <w:t>m/s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2.25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答：（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）汽车静止在水平地面时对地面的压强为</w:t>
      </w:r>
      <w:r w:rsidRPr="005271B1">
        <w:rPr>
          <w:rFonts w:ascii="宋体" w:eastAsia="宋体" w:hAnsi="宋体" w:hint="eastAsia"/>
          <w:szCs w:val="21"/>
        </w:rPr>
        <w:t>7.5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Pa</w:t>
      </w:r>
      <w:r w:rsidRPr="005271B1">
        <w:rPr>
          <w:rFonts w:ascii="宋体" w:eastAsia="宋体" w:hAnsi="宋体" w:hint="eastAsia"/>
          <w:szCs w:val="21"/>
        </w:rPr>
        <w:t>；</w:t>
      </w:r>
    </w:p>
    <w:tbl>
      <w:tblPr>
        <w:tblpPr w:leftFromText="180" w:rightFromText="180" w:vertAnchor="text" w:horzAnchor="page" w:tblpX="1710" w:tblpY="946"/>
        <w:tblOverlap w:val="never"/>
        <w:tblW w:w="3975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630"/>
        <w:gridCol w:w="1345"/>
      </w:tblGrid>
      <w:tr w:rsidR="003466B9" w:rsidRPr="005271B1" w:rsidTr="003466B9">
        <w:tc>
          <w:tcPr>
            <w:tcW w:w="2630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项目</w:t>
            </w:r>
          </w:p>
        </w:tc>
        <w:tc>
          <w:tcPr>
            <w:tcW w:w="1345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参数</w:t>
            </w:r>
          </w:p>
        </w:tc>
      </w:tr>
      <w:tr w:rsidR="003466B9" w:rsidRPr="005271B1" w:rsidTr="003466B9">
        <w:tc>
          <w:tcPr>
            <w:tcW w:w="2630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最高车速（千来/小时）</w:t>
            </w:r>
          </w:p>
        </w:tc>
        <w:tc>
          <w:tcPr>
            <w:tcW w:w="1345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25</w:t>
            </w:r>
          </w:p>
        </w:tc>
      </w:tr>
      <w:tr w:rsidR="003466B9" w:rsidRPr="005271B1" w:rsidTr="003466B9">
        <w:tc>
          <w:tcPr>
            <w:tcW w:w="2630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整车质量（千克）</w:t>
            </w:r>
          </w:p>
        </w:tc>
        <w:tc>
          <w:tcPr>
            <w:tcW w:w="1345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40</w:t>
            </w:r>
          </w:p>
        </w:tc>
      </w:tr>
      <w:tr w:rsidR="003466B9" w:rsidRPr="005271B1" w:rsidTr="003466B9">
        <w:tc>
          <w:tcPr>
            <w:tcW w:w="2630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电动自行车最大功率（瓦）</w:t>
            </w:r>
          </w:p>
        </w:tc>
        <w:tc>
          <w:tcPr>
            <w:tcW w:w="1345" w:type="dxa"/>
          </w:tcPr>
          <w:p w:rsidR="003466B9" w:rsidRPr="005271B1" w:rsidRDefault="003466B9" w:rsidP="003466B9">
            <w:pPr>
              <w:spacing w:line="0" w:lineRule="atLeast"/>
              <w:jc w:val="center"/>
              <w:rPr>
                <w:rFonts w:ascii="宋体" w:eastAsia="宋体" w:hAnsi="宋体"/>
                <w:szCs w:val="22"/>
              </w:rPr>
            </w:pPr>
            <w:r w:rsidRPr="005271B1">
              <w:rPr>
                <w:rFonts w:ascii="宋体" w:eastAsia="宋体" w:hAnsi="宋体" w:hint="eastAsia"/>
                <w:szCs w:val="21"/>
              </w:rPr>
              <w:t>400</w:t>
            </w:r>
          </w:p>
        </w:tc>
      </w:tr>
    </w:tbl>
    <w:p w:rsidR="003466B9" w:rsidRDefault="00FD1B5C" w:rsidP="003466B9">
      <w:pPr>
        <w:spacing w:line="0" w:lineRule="atLeast"/>
        <w:ind w:leftChars="130" w:left="273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）此过程中汽车牵引力所做的功</w:t>
      </w:r>
      <w:r w:rsidRPr="005271B1">
        <w:rPr>
          <w:rFonts w:ascii="宋体" w:eastAsia="宋体" w:hAnsi="宋体" w:hint="eastAsia"/>
          <w:szCs w:val="21"/>
        </w:rPr>
        <w:t>1.35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7</w:t>
      </w:r>
      <w:r w:rsidRPr="005271B1">
        <w:rPr>
          <w:rFonts w:ascii="宋体" w:eastAsia="宋体" w:hAnsi="宋体" w:hint="eastAsia"/>
          <w:szCs w:val="21"/>
        </w:rPr>
        <w:t>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3466B9" w:rsidRDefault="00FD1B5C" w:rsidP="003466B9">
      <w:pPr>
        <w:spacing w:line="0" w:lineRule="atLeast"/>
        <w:ind w:leftChars="130" w:left="273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）此过程中汽车牵引力做功的功率为</w:t>
      </w:r>
      <w:r w:rsidRPr="005271B1">
        <w:rPr>
          <w:rFonts w:ascii="宋体" w:eastAsia="宋体" w:hAnsi="宋体" w:hint="eastAsia"/>
          <w:szCs w:val="21"/>
        </w:rPr>
        <w:t>2.25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。</w:t>
      </w:r>
    </w:p>
    <w:p w:rsidR="003466B9" w:rsidRDefault="003466B9" w:rsidP="003466B9">
      <w:pPr>
        <w:spacing w:line="0" w:lineRule="atLeast"/>
        <w:rPr>
          <w:rFonts w:ascii="宋体" w:eastAsia="宋体" w:hAnsi="宋体"/>
          <w:color w:val="0000FF"/>
          <w:szCs w:val="21"/>
        </w:rPr>
      </w:pPr>
    </w:p>
    <w:p w:rsidR="003466B9" w:rsidRDefault="003466B9" w:rsidP="003466B9">
      <w:pPr>
        <w:spacing w:line="0" w:lineRule="atLeast"/>
        <w:rPr>
          <w:rFonts w:ascii="宋体" w:eastAsia="宋体" w:hAnsi="宋体"/>
          <w:color w:val="0000FF"/>
          <w:szCs w:val="21"/>
        </w:rPr>
      </w:pPr>
    </w:p>
    <w:p w:rsidR="003466B9" w:rsidRDefault="003466B9" w:rsidP="003466B9">
      <w:pPr>
        <w:spacing w:line="0" w:lineRule="atLeast"/>
        <w:rPr>
          <w:rFonts w:ascii="宋体" w:eastAsia="宋体" w:hAnsi="宋体"/>
          <w:color w:val="0000FF"/>
          <w:szCs w:val="21"/>
        </w:rPr>
      </w:pPr>
    </w:p>
    <w:p w:rsidR="003466B9" w:rsidRDefault="003466B9" w:rsidP="003466B9">
      <w:pPr>
        <w:spacing w:line="0" w:lineRule="atLeast"/>
        <w:rPr>
          <w:rFonts w:ascii="宋体" w:eastAsia="宋体" w:hAnsi="宋体"/>
          <w:color w:val="0000FF"/>
          <w:szCs w:val="21"/>
        </w:rPr>
      </w:pPr>
    </w:p>
    <w:p w:rsidR="003466B9" w:rsidRDefault="003466B9" w:rsidP="003466B9">
      <w:pPr>
        <w:spacing w:line="0" w:lineRule="atLeast"/>
        <w:rPr>
          <w:rFonts w:ascii="宋体" w:eastAsia="宋体" w:hAnsi="宋体"/>
          <w:color w:val="0000FF"/>
          <w:szCs w:val="21"/>
        </w:rPr>
      </w:pPr>
    </w:p>
    <w:p w:rsidR="00A14467" w:rsidRPr="005271B1" w:rsidRDefault="00FD1B5C" w:rsidP="003466B9">
      <w:pPr>
        <w:spacing w:line="0" w:lineRule="atLeast"/>
        <w:rPr>
          <w:rFonts w:ascii="宋体" w:eastAsia="宋体" w:hAnsi="宋体"/>
        </w:rPr>
      </w:pPr>
      <w:bookmarkStart w:id="1" w:name="_GoBack"/>
      <w:bookmarkEnd w:id="1"/>
      <w:r w:rsidRPr="005271B1">
        <w:rPr>
          <w:rFonts w:ascii="宋体" w:eastAsia="宋体" w:hAnsi="宋体" w:hint="eastAsia"/>
          <w:color w:val="0000FF"/>
          <w:szCs w:val="21"/>
        </w:rPr>
        <w:t>【点评】</w:t>
      </w:r>
      <w:r w:rsidRPr="005271B1">
        <w:rPr>
          <w:rFonts w:ascii="宋体" w:eastAsia="宋体" w:hAnsi="宋体" w:hint="eastAsia"/>
          <w:szCs w:val="21"/>
        </w:rPr>
        <w:t>本题考查了重力公式、压强定义式、功的公式、功率公式的应用，关键是知道汽车匀速行驶时处于平衡状态，受到的牵引力和阻力是一对平衡力。对于这类综合题目，要快速联想选择相对应的</w:t>
      </w:r>
      <w:r w:rsidRPr="005271B1">
        <w:rPr>
          <w:rFonts w:ascii="宋体" w:eastAsia="宋体" w:hAnsi="宋体" w:hint="eastAsia"/>
          <w:szCs w:val="21"/>
        </w:rPr>
        <w:lastRenderedPageBreak/>
        <w:t>公式进行求解，在计算过程中注意单位要统一。</w:t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丽水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szCs w:val="21"/>
        </w:rPr>
        <w:t>9</w:t>
      </w:r>
      <w:r w:rsidRPr="005271B1">
        <w:rPr>
          <w:rFonts w:ascii="宋体" w:eastAsia="宋体" w:hAnsi="宋体" w:hint="eastAsia"/>
          <w:szCs w:val="21"/>
        </w:rPr>
        <w:t>．（</w:t>
      </w:r>
      <w:r w:rsidRPr="005271B1">
        <w:rPr>
          <w:rFonts w:ascii="宋体" w:eastAsia="宋体" w:hAnsi="宋体" w:hint="eastAsia"/>
          <w:szCs w:val="21"/>
        </w:rPr>
        <w:t>8</w:t>
      </w:r>
      <w:r w:rsidRPr="005271B1">
        <w:rPr>
          <w:rFonts w:ascii="宋体" w:eastAsia="宋体" w:hAnsi="宋体" w:hint="eastAsia"/>
          <w:szCs w:val="21"/>
        </w:rPr>
        <w:t>分）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年</w:t>
      </w:r>
      <w:r w:rsidRPr="005271B1">
        <w:rPr>
          <w:rFonts w:ascii="宋体" w:eastAsia="宋体" w:hAnsi="宋体" w:hint="eastAsia"/>
          <w:szCs w:val="21"/>
        </w:rPr>
        <w:t>4</w:t>
      </w:r>
      <w:r w:rsidRPr="005271B1">
        <w:rPr>
          <w:rFonts w:ascii="宋体" w:eastAsia="宋体" w:hAnsi="宋体" w:hint="eastAsia"/>
          <w:szCs w:val="21"/>
        </w:rPr>
        <w:t>月</w:t>
      </w:r>
      <w:r w:rsidRPr="005271B1">
        <w:rPr>
          <w:rFonts w:ascii="宋体" w:eastAsia="宋体" w:hAnsi="宋体" w:hint="eastAsia"/>
          <w:szCs w:val="21"/>
        </w:rPr>
        <w:t>15</w:t>
      </w:r>
      <w:r w:rsidRPr="005271B1">
        <w:rPr>
          <w:rFonts w:ascii="宋体" w:eastAsia="宋体" w:hAnsi="宋体" w:hint="eastAsia"/>
          <w:szCs w:val="21"/>
        </w:rPr>
        <w:t>日起正式实施电动自行车新国家标准，小金买了一辆按新国标生产的电动自行车，部分参数如表所示，已知小金质量为</w:t>
      </w:r>
      <w:r w:rsidRPr="005271B1">
        <w:rPr>
          <w:rFonts w:ascii="宋体" w:eastAsia="宋体" w:hAnsi="宋体" w:hint="eastAsia"/>
          <w:szCs w:val="21"/>
        </w:rPr>
        <w:t>60</w:t>
      </w:r>
      <w:r w:rsidRPr="005271B1">
        <w:rPr>
          <w:rFonts w:ascii="宋体" w:eastAsia="宋体" w:hAnsi="宋体" w:hint="eastAsia"/>
          <w:szCs w:val="21"/>
        </w:rPr>
        <w:t>千克，假定电动自行车在水平骑行过程中受到的阻力始终为总重的</w:t>
      </w:r>
      <w:r w:rsidRPr="005271B1">
        <w:rPr>
          <w:rFonts w:ascii="宋体" w:eastAsia="宋体" w:hAnsi="宋体" w:hint="eastAsia"/>
          <w:szCs w:val="21"/>
        </w:rPr>
        <w:t>0.08</w:t>
      </w:r>
      <w:r w:rsidRPr="005271B1">
        <w:rPr>
          <w:rFonts w:ascii="宋体" w:eastAsia="宋体" w:hAnsi="宋体" w:hint="eastAsia"/>
          <w:szCs w:val="21"/>
        </w:rPr>
        <w:t>倍。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）车轮上刻花纹的目的是</w:t>
      </w:r>
      <w:r w:rsidRPr="005271B1">
        <w:rPr>
          <w:rFonts w:ascii="宋体" w:eastAsia="宋体" w:hAnsi="宋体" w:hint="eastAsia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szCs w:val="21"/>
          <w:u w:val="single"/>
        </w:rPr>
        <w:t xml:space="preserve">   </w:t>
      </w:r>
      <w:r w:rsidRPr="005271B1">
        <w:rPr>
          <w:rFonts w:ascii="宋体" w:eastAsia="宋体" w:hAnsi="宋体" w:hint="eastAsia"/>
          <w:szCs w:val="21"/>
          <w:u w:val="single"/>
        </w:rPr>
        <w:t xml:space="preserve">　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）小金在水平地面骑行时，车轮</w:t>
      </w:r>
      <w:r w:rsidRPr="005271B1">
        <w:rPr>
          <w:rFonts w:ascii="宋体" w:eastAsia="宋体" w:hAnsi="宋体" w:hint="eastAsia"/>
          <w:szCs w:val="21"/>
        </w:rPr>
        <w:t>与地面的总接触面积为</w:t>
      </w:r>
      <w:r w:rsidRPr="005271B1">
        <w:rPr>
          <w:rFonts w:ascii="宋体" w:eastAsia="宋体" w:hAnsi="宋体" w:hint="eastAsia"/>
          <w:szCs w:val="21"/>
        </w:rPr>
        <w:t>50</w:t>
      </w:r>
      <w:r w:rsidRPr="005271B1">
        <w:rPr>
          <w:rFonts w:ascii="宋体" w:eastAsia="宋体" w:hAnsi="宋体" w:hint="eastAsia"/>
          <w:szCs w:val="21"/>
        </w:rPr>
        <w:t>厘米</w:t>
      </w:r>
      <w:r w:rsidRPr="005271B1">
        <w:rPr>
          <w:rFonts w:ascii="宋体" w:eastAsia="宋体" w:hAnsi="宋体" w:hint="eastAsia"/>
          <w:sz w:val="24"/>
          <w:vertAlign w:val="superscript"/>
        </w:rPr>
        <w:t>2</w:t>
      </w:r>
      <w:r w:rsidRPr="005271B1">
        <w:rPr>
          <w:rFonts w:ascii="宋体" w:eastAsia="宋体" w:hAnsi="宋体" w:hint="eastAsia"/>
          <w:szCs w:val="21"/>
        </w:rPr>
        <w:t>，则骑行的电动自行车对地面产生的压强是多少帕？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）小金在水平公路上骑电动自行车，匀速行驶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Cs w:val="21"/>
        </w:rPr>
        <w:t>千米过程中克服阻力做了多少功？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4</w:t>
      </w:r>
      <w:r w:rsidRPr="005271B1">
        <w:rPr>
          <w:rFonts w:ascii="宋体" w:eastAsia="宋体" w:hAnsi="宋体" w:hint="eastAsia"/>
          <w:szCs w:val="21"/>
        </w:rPr>
        <w:t>）若小金骑行过程中电动车以最大功率输出，匀速行驶时的车速为多少？</w:t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color w:val="0000FF"/>
          <w:szCs w:val="21"/>
        </w:rPr>
        <w:t>【解答】</w:t>
      </w:r>
      <w:r w:rsidRPr="005271B1">
        <w:rPr>
          <w:rFonts w:ascii="宋体" w:eastAsia="宋体" w:hAnsi="宋体" w:hint="eastAsia"/>
          <w:szCs w:val="21"/>
        </w:rPr>
        <w:t xml:space="preserve"> </w:t>
      </w: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）车轮上刻花纹，能增大接触面的粗糙度，可以增大摩擦；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）电动自行车行驶时，对地面的压力：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 w:val="24"/>
          <w:vertAlign w:val="subscript"/>
        </w:rPr>
        <w:t>总</w:t>
      </w:r>
      <w:r w:rsidRPr="005271B1">
        <w:rPr>
          <w:rFonts w:ascii="宋体" w:eastAsia="宋体" w:hAnsi="宋体" w:hint="eastAsia"/>
          <w:szCs w:val="21"/>
        </w:rPr>
        <w:t>＝（</w:t>
      </w:r>
      <w:r w:rsidRPr="005271B1">
        <w:rPr>
          <w:rFonts w:ascii="宋体" w:eastAsia="宋体" w:hAnsi="宋体" w:hint="eastAsia"/>
          <w:szCs w:val="21"/>
        </w:rPr>
        <w:t>m</w:t>
      </w:r>
      <w:r w:rsidRPr="005271B1">
        <w:rPr>
          <w:rFonts w:ascii="宋体" w:eastAsia="宋体" w:hAnsi="宋体" w:hint="eastAsia"/>
          <w:sz w:val="24"/>
          <w:vertAlign w:val="subscript"/>
        </w:rPr>
        <w:t>车</w:t>
      </w:r>
      <w:r w:rsidRPr="005271B1">
        <w:rPr>
          <w:rFonts w:ascii="宋体" w:eastAsia="宋体" w:hAnsi="宋体" w:hint="eastAsia"/>
          <w:szCs w:val="21"/>
        </w:rPr>
        <w:t>+m</w:t>
      </w:r>
      <w:r w:rsidRPr="005271B1">
        <w:rPr>
          <w:rFonts w:ascii="宋体" w:eastAsia="宋体" w:hAnsi="宋体" w:hint="eastAsia"/>
          <w:sz w:val="24"/>
          <w:vertAlign w:val="subscript"/>
        </w:rPr>
        <w:t>人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 w:hint="eastAsia"/>
          <w:szCs w:val="21"/>
        </w:rPr>
        <w:t>g</w:t>
      </w:r>
      <w:r w:rsidRPr="005271B1">
        <w:rPr>
          <w:rFonts w:ascii="宋体" w:eastAsia="宋体" w:hAnsi="宋体" w:hint="eastAsia"/>
          <w:szCs w:val="21"/>
        </w:rPr>
        <w:t>＝（</w:t>
      </w:r>
      <w:r w:rsidRPr="005271B1">
        <w:rPr>
          <w:rFonts w:ascii="宋体" w:eastAsia="宋体" w:hAnsi="宋体" w:hint="eastAsia"/>
          <w:szCs w:val="21"/>
        </w:rPr>
        <w:t>40kg+60kg</w:t>
      </w:r>
      <w:r w:rsidRPr="005271B1">
        <w:rPr>
          <w:rFonts w:ascii="宋体" w:eastAsia="宋体" w:hAnsi="宋体" w:hint="eastAsia"/>
          <w:szCs w:val="21"/>
        </w:rPr>
        <w:t>）×</w:t>
      </w:r>
      <w:r w:rsidRPr="005271B1">
        <w:rPr>
          <w:rFonts w:ascii="宋体" w:eastAsia="宋体" w:hAnsi="宋体" w:hint="eastAsia"/>
          <w:szCs w:val="21"/>
        </w:rPr>
        <w:t>10N/kg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1000N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受力面积：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50cm</w:t>
      </w:r>
      <w:r w:rsidRPr="005271B1">
        <w:rPr>
          <w:rFonts w:ascii="宋体" w:eastAsia="宋体" w:hAnsi="宋体" w:hint="eastAsia"/>
          <w:sz w:val="24"/>
          <w:vertAlign w:val="superscript"/>
        </w:rPr>
        <w:t>2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0.005m</w:t>
      </w:r>
      <w:r w:rsidRPr="005271B1">
        <w:rPr>
          <w:rFonts w:ascii="宋体" w:eastAsia="宋体" w:hAnsi="宋体" w:hint="eastAsia"/>
          <w:sz w:val="24"/>
          <w:vertAlign w:val="superscript"/>
        </w:rPr>
        <w:t>2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电动自行车行驶时对地面的压强：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p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22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97" name="图片 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6" descr="菁优网-jyeoo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30"/>
          <w:szCs w:val="21"/>
        </w:rPr>
        <w:drawing>
          <wp:inline distT="0" distB="0" distL="114300" distR="114300">
            <wp:extent cx="609600" cy="390525"/>
            <wp:effectExtent l="0" t="0" r="0" b="9525"/>
            <wp:docPr id="98" name="图片 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7" descr="菁优网-jyeoo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Pa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）因电动车在水平的路面上匀速行驶时，处于平衡状态，受到的牵引力和阻力是一对平衡力，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所以，电动车受到的牵引力：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′＝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0.08G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0.08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1000N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80N</w:t>
      </w:r>
      <w:r w:rsidRPr="005271B1">
        <w:rPr>
          <w:rFonts w:ascii="宋体" w:eastAsia="宋体" w:hAnsi="宋体" w:hint="eastAsia"/>
          <w:szCs w:val="21"/>
        </w:rPr>
        <w:t>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匀速行驶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Cs w:val="21"/>
        </w:rPr>
        <w:t>千米过程中克服阻力做的功：</w:t>
      </w:r>
      <w:r w:rsidRPr="005271B1">
        <w:rPr>
          <w:rFonts w:ascii="宋体" w:eastAsia="宋体" w:hAnsi="宋体" w:hint="eastAsia"/>
          <w:szCs w:val="21"/>
        </w:rPr>
        <w:t>W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</w:t>
      </w:r>
      <w:r w:rsidRPr="005271B1">
        <w:rPr>
          <w:rFonts w:ascii="宋体" w:eastAsia="宋体" w:hAnsi="宋体" w:hint="eastAsia"/>
          <w:szCs w:val="21"/>
        </w:rPr>
        <w:t>′</w:t>
      </w:r>
      <w:r w:rsidRPr="005271B1">
        <w:rPr>
          <w:rFonts w:ascii="宋体" w:eastAsia="宋体" w:hAnsi="宋体" w:hint="eastAsia"/>
          <w:szCs w:val="21"/>
        </w:rPr>
        <w:t>s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80N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 w:val="24"/>
          <w:vertAlign w:val="superscript"/>
        </w:rPr>
        <w:t>3</w:t>
      </w:r>
      <w:r w:rsidRPr="005271B1">
        <w:rPr>
          <w:rFonts w:ascii="宋体" w:eastAsia="宋体" w:hAnsi="宋体" w:hint="eastAsia"/>
          <w:szCs w:val="21"/>
        </w:rPr>
        <w:t>m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8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 w:val="24"/>
          <w:vertAlign w:val="superscript"/>
        </w:rPr>
        <w:t>5</w:t>
      </w:r>
      <w:r w:rsidRPr="005271B1">
        <w:rPr>
          <w:rFonts w:ascii="宋体" w:eastAsia="宋体" w:hAnsi="宋体" w:hint="eastAsia"/>
          <w:szCs w:val="21"/>
        </w:rPr>
        <w:t>J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4</w:t>
      </w:r>
      <w:r w:rsidRPr="005271B1">
        <w:rPr>
          <w:rFonts w:ascii="宋体" w:eastAsia="宋体" w:hAnsi="宋体" w:hint="eastAsia"/>
          <w:szCs w:val="21"/>
        </w:rPr>
        <w:t>）根据</w:t>
      </w:r>
      <w:r w:rsidRPr="005271B1">
        <w:rPr>
          <w:rFonts w:ascii="宋体" w:eastAsia="宋体" w:hAnsi="宋体" w:hint="eastAsia"/>
          <w:szCs w:val="21"/>
        </w:rPr>
        <w:t>P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22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94" name="图片 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" descr="菁优网-jyeoo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22"/>
          <w:szCs w:val="21"/>
        </w:rPr>
        <w:drawing>
          <wp:inline distT="0" distB="0" distL="114300" distR="114300">
            <wp:extent cx="200025" cy="333375"/>
            <wp:effectExtent l="0" t="0" r="9525" b="9525"/>
            <wp:docPr id="95" name="图片 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" descr="菁优网-jyeoo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Fv</w:t>
      </w:r>
      <w:r w:rsidRPr="005271B1">
        <w:rPr>
          <w:rFonts w:ascii="宋体" w:eastAsia="宋体" w:hAnsi="宋体" w:hint="eastAsia"/>
          <w:szCs w:val="21"/>
        </w:rPr>
        <w:t>知，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匀速行驶时的车速：</w:t>
      </w:r>
      <w:r w:rsidRPr="005271B1">
        <w:rPr>
          <w:rFonts w:ascii="宋体" w:eastAsia="宋体" w:hAnsi="宋体" w:hint="eastAsia"/>
          <w:szCs w:val="21"/>
        </w:rPr>
        <w:t>v</w:t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22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96" name="图片 1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0" descr="菁优网-jyeoo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noProof/>
          <w:position w:val="-22"/>
          <w:szCs w:val="21"/>
        </w:rPr>
        <w:drawing>
          <wp:inline distT="0" distB="0" distL="114300" distR="114300">
            <wp:extent cx="352425" cy="333375"/>
            <wp:effectExtent l="0" t="0" r="9525" b="9525"/>
            <wp:docPr id="93" name="图片 1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1" descr="菁优网-jyeoo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1B1">
        <w:rPr>
          <w:rFonts w:ascii="宋体" w:eastAsia="宋体" w:hAnsi="宋体" w:hint="eastAsia"/>
          <w:szCs w:val="21"/>
        </w:rPr>
        <w:t>＝</w:t>
      </w:r>
      <w:r w:rsidRPr="005271B1">
        <w:rPr>
          <w:rFonts w:ascii="宋体" w:eastAsia="宋体" w:hAnsi="宋体" w:hint="eastAsia"/>
          <w:szCs w:val="21"/>
        </w:rPr>
        <w:t>5m/s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答：（</w:t>
      </w:r>
      <w:r w:rsidRPr="005271B1">
        <w:rPr>
          <w:rFonts w:ascii="宋体" w:eastAsia="宋体" w:hAnsi="宋体" w:hint="eastAsia"/>
          <w:szCs w:val="21"/>
        </w:rPr>
        <w:t>1</w:t>
      </w:r>
      <w:r w:rsidRPr="005271B1">
        <w:rPr>
          <w:rFonts w:ascii="宋体" w:eastAsia="宋体" w:hAnsi="宋体" w:hint="eastAsia"/>
          <w:szCs w:val="21"/>
        </w:rPr>
        <w:t>）增加接触面的粗糙程度来增大摩擦力；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）小金在水平地面骑行时，车轮与地面的总接触面积为</w:t>
      </w:r>
      <w:r w:rsidRPr="005271B1">
        <w:rPr>
          <w:rFonts w:ascii="宋体" w:eastAsia="宋体" w:hAnsi="宋体" w:hint="eastAsia"/>
          <w:szCs w:val="21"/>
        </w:rPr>
        <w:t>50</w:t>
      </w:r>
      <w:r w:rsidRPr="005271B1">
        <w:rPr>
          <w:rFonts w:ascii="宋体" w:eastAsia="宋体" w:hAnsi="宋体" w:hint="eastAsia"/>
          <w:szCs w:val="21"/>
        </w:rPr>
        <w:t>厘米</w:t>
      </w:r>
      <w:r w:rsidRPr="005271B1">
        <w:rPr>
          <w:rFonts w:ascii="宋体" w:eastAsia="宋体" w:hAnsi="宋体" w:hint="eastAsia"/>
          <w:sz w:val="24"/>
          <w:vertAlign w:val="superscript"/>
        </w:rPr>
        <w:t>2</w:t>
      </w:r>
      <w:r w:rsidRPr="005271B1">
        <w:rPr>
          <w:rFonts w:ascii="宋体" w:eastAsia="宋体" w:hAnsi="宋体" w:hint="eastAsia"/>
          <w:szCs w:val="21"/>
        </w:rPr>
        <w:t>，则骑行的电动自行车对地面产生的压强是</w:t>
      </w:r>
      <w:r w:rsidRPr="005271B1">
        <w:rPr>
          <w:rFonts w:ascii="宋体" w:eastAsia="宋体" w:hAnsi="宋体" w:hint="eastAsia"/>
          <w:szCs w:val="21"/>
        </w:rPr>
        <w:t>2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 w:val="24"/>
          <w:vertAlign w:val="superscript"/>
        </w:rPr>
        <w:t>4</w:t>
      </w:r>
      <w:r w:rsidRPr="005271B1">
        <w:rPr>
          <w:rFonts w:ascii="宋体" w:eastAsia="宋体" w:hAnsi="宋体" w:hint="eastAsia"/>
          <w:szCs w:val="21"/>
        </w:rPr>
        <w:t>P</w:t>
      </w:r>
      <w:r w:rsidRPr="005271B1">
        <w:rPr>
          <w:rFonts w:ascii="宋体" w:eastAsia="宋体" w:hAnsi="宋体" w:hint="eastAsia"/>
          <w:szCs w:val="21"/>
        </w:rPr>
        <w:t>a</w:t>
      </w:r>
      <w:r w:rsidRPr="005271B1">
        <w:rPr>
          <w:rFonts w:ascii="宋体" w:eastAsia="宋体" w:hAnsi="宋体" w:hint="eastAsia"/>
          <w:szCs w:val="21"/>
        </w:rPr>
        <w:t>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3</w:t>
      </w:r>
      <w:r w:rsidRPr="005271B1">
        <w:rPr>
          <w:rFonts w:ascii="宋体" w:eastAsia="宋体" w:hAnsi="宋体" w:hint="eastAsia"/>
          <w:szCs w:val="21"/>
        </w:rPr>
        <w:t>）小金在水平公路上骑电动自行车，匀速行驶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Cs w:val="21"/>
        </w:rPr>
        <w:t>千米过程中克服阻力做了</w:t>
      </w:r>
      <w:r w:rsidRPr="005271B1">
        <w:rPr>
          <w:rFonts w:ascii="宋体" w:eastAsia="宋体" w:hAnsi="宋体" w:hint="eastAsia"/>
          <w:szCs w:val="21"/>
        </w:rPr>
        <w:t>8</w:t>
      </w:r>
      <w:r w:rsidRPr="005271B1">
        <w:rPr>
          <w:rFonts w:ascii="宋体" w:eastAsia="宋体" w:hAnsi="宋体" w:hint="eastAsia"/>
          <w:szCs w:val="21"/>
        </w:rPr>
        <w:t>×</w:t>
      </w:r>
      <w:r w:rsidRPr="005271B1">
        <w:rPr>
          <w:rFonts w:ascii="宋体" w:eastAsia="宋体" w:hAnsi="宋体" w:hint="eastAsia"/>
          <w:szCs w:val="21"/>
        </w:rPr>
        <w:t>10</w:t>
      </w:r>
      <w:r w:rsidRPr="005271B1">
        <w:rPr>
          <w:rFonts w:ascii="宋体" w:eastAsia="宋体" w:hAnsi="宋体" w:hint="eastAsia"/>
          <w:sz w:val="24"/>
          <w:vertAlign w:val="superscript"/>
        </w:rPr>
        <w:t>5</w:t>
      </w:r>
      <w:r w:rsidRPr="005271B1">
        <w:rPr>
          <w:rFonts w:ascii="宋体" w:eastAsia="宋体" w:hAnsi="宋体" w:hint="eastAsia"/>
          <w:szCs w:val="21"/>
        </w:rPr>
        <w:t>J</w:t>
      </w:r>
      <w:r w:rsidRPr="005271B1">
        <w:rPr>
          <w:rFonts w:ascii="宋体" w:eastAsia="宋体" w:hAnsi="宋体" w:hint="eastAsia"/>
          <w:szCs w:val="21"/>
        </w:rPr>
        <w:t>的功；</w:t>
      </w:r>
    </w:p>
    <w:p w:rsidR="00A14467" w:rsidRPr="005271B1" w:rsidRDefault="00FD1B5C">
      <w:pPr>
        <w:spacing w:line="0" w:lineRule="atLeast"/>
        <w:ind w:leftChars="130" w:left="273"/>
        <w:rPr>
          <w:rFonts w:ascii="宋体" w:eastAsia="宋体" w:hAnsi="宋体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4</w:t>
      </w:r>
      <w:r w:rsidRPr="005271B1">
        <w:rPr>
          <w:rFonts w:ascii="宋体" w:eastAsia="宋体" w:hAnsi="宋体" w:hint="eastAsia"/>
          <w:szCs w:val="21"/>
        </w:rPr>
        <w:t>）若小金骑行过程中电动车以最大功率输出，匀速行驶时的车速为</w:t>
      </w:r>
      <w:r w:rsidRPr="005271B1">
        <w:rPr>
          <w:rFonts w:ascii="宋体" w:eastAsia="宋体" w:hAnsi="宋体" w:hint="eastAsia"/>
          <w:szCs w:val="21"/>
        </w:rPr>
        <w:t>5m/s</w:t>
      </w:r>
      <w:r w:rsidRPr="005271B1">
        <w:rPr>
          <w:rFonts w:ascii="宋体" w:eastAsia="宋体" w:hAnsi="宋体" w:hint="eastAsia"/>
          <w:szCs w:val="21"/>
        </w:rPr>
        <w:t>。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szCs w:val="21"/>
        </w:rPr>
        <w:t>（</w:t>
      </w:r>
      <w:r w:rsidRPr="005271B1">
        <w:rPr>
          <w:rFonts w:ascii="宋体" w:eastAsia="宋体" w:hAnsi="宋体" w:hint="eastAsia"/>
          <w:szCs w:val="21"/>
        </w:rPr>
        <w:t>2019</w:t>
      </w:r>
      <w:r w:rsidRPr="005271B1">
        <w:rPr>
          <w:rFonts w:ascii="宋体" w:eastAsia="宋体" w:hAnsi="宋体" w:hint="eastAsia"/>
          <w:szCs w:val="21"/>
        </w:rPr>
        <w:t>•</w:t>
      </w:r>
      <w:r w:rsidRPr="005271B1">
        <w:rPr>
          <w:rFonts w:ascii="宋体" w:eastAsia="宋体" w:hAnsi="宋体" w:hint="eastAsia"/>
          <w:szCs w:val="21"/>
        </w:rPr>
        <w:t>武威</w:t>
      </w:r>
      <w:r w:rsidRPr="005271B1">
        <w:rPr>
          <w:rFonts w:ascii="宋体" w:eastAsia="宋体" w:hAnsi="宋体" w:hint="eastAsia"/>
          <w:szCs w:val="21"/>
        </w:rPr>
        <w:t>）</w:t>
      </w:r>
      <w:r w:rsidRPr="005271B1">
        <w:rPr>
          <w:rFonts w:ascii="宋体" w:eastAsia="宋体" w:hAnsi="宋体"/>
          <w:szCs w:val="21"/>
        </w:rPr>
        <w:t>22</w:t>
      </w:r>
      <w:r w:rsidRPr="005271B1">
        <w:rPr>
          <w:rFonts w:ascii="宋体" w:eastAsia="宋体" w:hAnsi="宋体"/>
          <w:szCs w:val="21"/>
        </w:rPr>
        <w:t>．（</w:t>
      </w:r>
      <w:r w:rsidRPr="005271B1">
        <w:rPr>
          <w:rFonts w:ascii="宋体" w:eastAsia="宋体" w:hAnsi="宋体"/>
          <w:szCs w:val="21"/>
        </w:rPr>
        <w:t>6</w:t>
      </w:r>
      <w:r w:rsidRPr="005271B1">
        <w:rPr>
          <w:rFonts w:ascii="宋体" w:eastAsia="宋体" w:hAnsi="宋体"/>
          <w:szCs w:val="21"/>
        </w:rPr>
        <w:t>分</w:t>
      </w:r>
      <w:r w:rsidRPr="005271B1">
        <w:rPr>
          <w:rFonts w:ascii="宋体" w:eastAsia="宋体" w:hAnsi="宋体"/>
          <w:szCs w:val="21"/>
        </w:rPr>
        <w:t>）</w:t>
      </w:r>
      <w:r w:rsidRPr="005271B1">
        <w:rPr>
          <w:rFonts w:ascii="宋体" w:eastAsia="宋体" w:hAnsi="宋体"/>
          <w:szCs w:val="21"/>
        </w:rPr>
        <w:t>“</w:t>
      </w:r>
      <w:r w:rsidRPr="005271B1">
        <w:rPr>
          <w:rFonts w:ascii="宋体" w:eastAsia="宋体" w:hAnsi="宋体"/>
          <w:szCs w:val="21"/>
        </w:rPr>
        <w:t>节能减排，低碳生活</w:t>
      </w:r>
      <w:r w:rsidRPr="005271B1">
        <w:rPr>
          <w:rFonts w:ascii="宋体" w:eastAsia="宋体" w:hAnsi="宋体"/>
          <w:szCs w:val="21"/>
        </w:rPr>
        <w:t>”</w:t>
      </w:r>
      <w:r w:rsidRPr="005271B1">
        <w:rPr>
          <w:rFonts w:ascii="宋体" w:eastAsia="宋体" w:hAnsi="宋体"/>
          <w:szCs w:val="21"/>
        </w:rPr>
        <w:t>旨在倡导节约能源和减少二氧化碳排放。李明同学坚持骑自行车上下学，他的质量为</w:t>
      </w:r>
      <w:r w:rsidRPr="005271B1">
        <w:rPr>
          <w:rFonts w:ascii="宋体" w:eastAsia="宋体" w:hAnsi="宋体"/>
          <w:szCs w:val="21"/>
        </w:rPr>
        <w:t>50kg</w:t>
      </w:r>
      <w:r w:rsidRPr="005271B1">
        <w:rPr>
          <w:rFonts w:ascii="宋体" w:eastAsia="宋体" w:hAnsi="宋体"/>
          <w:szCs w:val="21"/>
        </w:rPr>
        <w:t>，</w:t>
      </w:r>
      <w:r w:rsidRPr="005271B1">
        <w:rPr>
          <w:rFonts w:ascii="宋体" w:eastAsia="宋体" w:hAnsi="宋体"/>
          <w:szCs w:val="21"/>
        </w:rPr>
        <w:t>所骑自行车质量为</w:t>
      </w:r>
      <w:r w:rsidRPr="005271B1">
        <w:rPr>
          <w:rFonts w:ascii="宋体" w:eastAsia="宋体" w:hAnsi="宋体"/>
          <w:szCs w:val="21"/>
        </w:rPr>
        <w:t>15kg</w:t>
      </w:r>
      <w:r w:rsidRPr="005271B1">
        <w:rPr>
          <w:rFonts w:ascii="宋体" w:eastAsia="宋体" w:hAnsi="宋体"/>
          <w:szCs w:val="21"/>
        </w:rPr>
        <w:t>。（</w:t>
      </w:r>
      <w:r w:rsidRPr="005271B1">
        <w:rPr>
          <w:rFonts w:ascii="宋体" w:eastAsia="宋体" w:hAnsi="宋体"/>
          <w:szCs w:val="21"/>
        </w:rPr>
        <w:t>g=10N/kg</w:t>
      </w:r>
      <w:r w:rsidRPr="005271B1">
        <w:rPr>
          <w:rFonts w:ascii="宋体" w:eastAsia="宋体" w:hAnsi="宋体"/>
          <w:szCs w:val="21"/>
        </w:rPr>
        <w:t>）</w:t>
      </w:r>
      <w:r w:rsidRPr="005271B1">
        <w:rPr>
          <w:rFonts w:ascii="宋体" w:eastAsia="宋体" w:hAnsi="宋体"/>
          <w:szCs w:val="21"/>
        </w:rPr>
        <w:t>求：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lastRenderedPageBreak/>
        <w:t>（</w:t>
      </w:r>
      <w:r w:rsidRPr="005271B1">
        <w:rPr>
          <w:rFonts w:ascii="宋体" w:eastAsia="宋体" w:hAnsi="宋体"/>
          <w:szCs w:val="21"/>
        </w:rPr>
        <w:t>1</w:t>
      </w:r>
      <w:r w:rsidRPr="005271B1">
        <w:rPr>
          <w:rFonts w:ascii="宋体" w:eastAsia="宋体" w:hAnsi="宋体"/>
          <w:szCs w:val="21"/>
        </w:rPr>
        <w:t>）</w:t>
      </w:r>
      <w:r w:rsidRPr="005271B1">
        <w:rPr>
          <w:rFonts w:ascii="宋体" w:eastAsia="宋体" w:hAnsi="宋体"/>
          <w:szCs w:val="21"/>
        </w:rPr>
        <w:t>若他在平直公路上</w:t>
      </w:r>
      <w:r w:rsidRPr="005271B1">
        <w:rPr>
          <w:rFonts w:ascii="宋体" w:eastAsia="宋体" w:hAnsi="宋体"/>
          <w:szCs w:val="21"/>
        </w:rPr>
        <w:t>5min</w:t>
      </w:r>
      <w:r w:rsidRPr="005271B1">
        <w:rPr>
          <w:rFonts w:ascii="宋体" w:eastAsia="宋体" w:hAnsi="宋体"/>
          <w:szCs w:val="21"/>
        </w:rPr>
        <w:t>内匀速行驶了</w:t>
      </w:r>
      <w:r w:rsidRPr="005271B1">
        <w:rPr>
          <w:rFonts w:ascii="宋体" w:eastAsia="宋体" w:hAnsi="宋体"/>
          <w:szCs w:val="21"/>
        </w:rPr>
        <w:t>1500m</w:t>
      </w:r>
      <w:r w:rsidRPr="005271B1">
        <w:rPr>
          <w:rFonts w:ascii="宋体" w:eastAsia="宋体" w:hAnsi="宋体"/>
          <w:szCs w:val="21"/>
        </w:rPr>
        <w:t>，</w:t>
      </w:r>
      <w:r w:rsidRPr="005271B1">
        <w:rPr>
          <w:rFonts w:ascii="宋体" w:eastAsia="宋体" w:hAnsi="宋体"/>
          <w:szCs w:val="21"/>
        </w:rPr>
        <w:t>则这段时间他骑行的速度是多大？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（</w:t>
      </w:r>
      <w:r w:rsidRPr="005271B1">
        <w:rPr>
          <w:rFonts w:ascii="宋体" w:eastAsia="宋体" w:hAnsi="宋体"/>
          <w:szCs w:val="21"/>
        </w:rPr>
        <w:t>2</w:t>
      </w:r>
      <w:r w:rsidRPr="005271B1">
        <w:rPr>
          <w:rFonts w:ascii="宋体" w:eastAsia="宋体" w:hAnsi="宋体"/>
          <w:szCs w:val="21"/>
        </w:rPr>
        <w:t>）</w:t>
      </w:r>
      <w:r w:rsidRPr="005271B1">
        <w:rPr>
          <w:rFonts w:ascii="宋体" w:eastAsia="宋体" w:hAnsi="宋体"/>
          <w:szCs w:val="21"/>
        </w:rPr>
        <w:t>若他骑行时的牵引力恒为</w:t>
      </w:r>
      <w:r w:rsidRPr="005271B1">
        <w:rPr>
          <w:rFonts w:ascii="宋体" w:eastAsia="宋体" w:hAnsi="宋体"/>
          <w:szCs w:val="21"/>
        </w:rPr>
        <w:t>60N</w:t>
      </w:r>
      <w:r w:rsidRPr="005271B1">
        <w:rPr>
          <w:rFonts w:ascii="宋体" w:eastAsia="宋体" w:hAnsi="宋体"/>
          <w:szCs w:val="21"/>
        </w:rPr>
        <w:t>，则他骑行这</w:t>
      </w:r>
      <w:r w:rsidRPr="005271B1">
        <w:rPr>
          <w:rFonts w:ascii="宋体" w:eastAsia="宋体" w:hAnsi="宋体"/>
          <w:szCs w:val="21"/>
        </w:rPr>
        <w:t>5min</w:t>
      </w:r>
      <w:r w:rsidRPr="005271B1">
        <w:rPr>
          <w:rFonts w:ascii="宋体" w:eastAsia="宋体" w:hAnsi="宋体"/>
          <w:szCs w:val="21"/>
        </w:rPr>
        <w:t>内克服阻力做了多少功？</w:t>
      </w:r>
    </w:p>
    <w:p w:rsidR="00A14467" w:rsidRPr="005271B1" w:rsidRDefault="00FD1B5C">
      <w:pPr>
        <w:rPr>
          <w:rFonts w:ascii="宋体" w:eastAsia="宋体" w:hAnsi="宋体"/>
          <w:szCs w:val="21"/>
        </w:rPr>
      </w:pPr>
      <w:r w:rsidRPr="005271B1">
        <w:rPr>
          <w:rFonts w:ascii="宋体" w:eastAsia="宋体" w:hAnsi="宋体"/>
          <w:szCs w:val="21"/>
        </w:rPr>
        <w:t>（</w:t>
      </w:r>
      <w:r w:rsidRPr="005271B1">
        <w:rPr>
          <w:rFonts w:ascii="宋体" w:eastAsia="宋体" w:hAnsi="宋体"/>
          <w:szCs w:val="21"/>
        </w:rPr>
        <w:t>3</w:t>
      </w:r>
      <w:r w:rsidRPr="005271B1">
        <w:rPr>
          <w:rFonts w:ascii="宋体" w:eastAsia="宋体" w:hAnsi="宋体"/>
          <w:szCs w:val="21"/>
        </w:rPr>
        <w:t>）</w:t>
      </w:r>
      <w:r w:rsidRPr="005271B1">
        <w:rPr>
          <w:rFonts w:ascii="宋体" w:eastAsia="宋体" w:hAnsi="宋体"/>
          <w:szCs w:val="21"/>
        </w:rPr>
        <w:t>若他骑行时自行车两轮与地面总的接触面积为</w:t>
      </w:r>
      <w:r w:rsidRPr="005271B1">
        <w:rPr>
          <w:rFonts w:ascii="宋体" w:eastAsia="宋体" w:hAnsi="宋体"/>
          <w:szCs w:val="21"/>
        </w:rPr>
        <w:t>25cm</w:t>
      </w:r>
      <w:r w:rsidRPr="005271B1">
        <w:rPr>
          <w:rFonts w:ascii="宋体" w:eastAsia="宋体" w:hAnsi="宋体"/>
          <w:szCs w:val="21"/>
          <w:vertAlign w:val="superscript"/>
        </w:rPr>
        <w:t>2</w:t>
      </w:r>
      <w:r w:rsidRPr="005271B1">
        <w:rPr>
          <w:rFonts w:ascii="宋体" w:eastAsia="宋体" w:hAnsi="宋体"/>
          <w:szCs w:val="21"/>
        </w:rPr>
        <w:t>，则他骑行时自行车对地面的压强为多少？</w:t>
      </w:r>
    </w:p>
    <w:p w:rsidR="00A14467" w:rsidRPr="005271B1" w:rsidRDefault="00FD1B5C">
      <w:pPr>
        <w:spacing w:line="0" w:lineRule="atLeast"/>
        <w:ind w:left="273" w:hangingChars="130" w:hanging="273"/>
        <w:rPr>
          <w:rFonts w:ascii="宋体" w:eastAsia="宋体" w:hAnsi="宋体"/>
          <w:szCs w:val="21"/>
        </w:rPr>
      </w:pPr>
      <w:r w:rsidRPr="005271B1">
        <w:rPr>
          <w:rFonts w:ascii="宋体" w:eastAsia="宋体" w:hAnsi="宋体" w:hint="eastAsia"/>
          <w:noProof/>
          <w:szCs w:val="21"/>
        </w:rPr>
        <w:drawing>
          <wp:inline distT="0" distB="0" distL="114300" distR="114300">
            <wp:extent cx="3875405" cy="2105025"/>
            <wp:effectExtent l="0" t="0" r="10795" b="9525"/>
            <wp:docPr id="38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图片 36"/>
                    <pic:cNvPicPr>
                      <a:picLocks noChangeAspect="1"/>
                    </pic:cNvPicPr>
                  </pic:nvPicPr>
                  <pic:blipFill>
                    <a:blip r:embed="rId147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540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467" w:rsidRPr="005271B1" w:rsidRDefault="00A14467">
      <w:pPr>
        <w:rPr>
          <w:rFonts w:ascii="宋体" w:eastAsia="宋体" w:hAnsi="宋体"/>
          <w:b/>
          <w:bCs/>
          <w:sz w:val="28"/>
          <w:szCs w:val="28"/>
        </w:rPr>
      </w:pPr>
    </w:p>
    <w:p w:rsidR="00A14467" w:rsidRPr="005271B1" w:rsidRDefault="00FD1B5C">
      <w:pPr>
        <w:pStyle w:val="a4"/>
        <w:widowControl/>
        <w:spacing w:beforeAutospacing="0" w:afterAutospacing="0"/>
        <w:rPr>
          <w:rFonts w:ascii="宋体" w:eastAsia="宋体" w:hAnsi="宋体"/>
          <w:b/>
          <w:bCs/>
          <w:sz w:val="28"/>
          <w:szCs w:val="28"/>
        </w:rPr>
      </w:pPr>
      <w:r w:rsidRPr="005271B1">
        <w:rPr>
          <w:rFonts w:ascii="宋体" w:eastAsia="宋体" w:hAnsi="宋体" w:hint="eastAsia"/>
          <w:b/>
          <w:bCs/>
          <w:sz w:val="28"/>
          <w:szCs w:val="28"/>
        </w:rPr>
        <w:t xml:space="preserve"> </w:t>
      </w:r>
    </w:p>
    <w:p w:rsidR="00A14467" w:rsidRPr="005271B1" w:rsidRDefault="00A14467">
      <w:pPr>
        <w:rPr>
          <w:rFonts w:ascii="宋体" w:eastAsia="宋体" w:hAnsi="宋体"/>
          <w:b/>
          <w:bCs/>
          <w:sz w:val="28"/>
          <w:szCs w:val="28"/>
        </w:rPr>
      </w:pPr>
    </w:p>
    <w:p w:rsidR="00A14467" w:rsidRPr="005271B1" w:rsidRDefault="00A14467">
      <w:pPr>
        <w:rPr>
          <w:rFonts w:ascii="宋体" w:eastAsia="宋体" w:hAnsi="宋体"/>
        </w:rPr>
      </w:pPr>
    </w:p>
    <w:sectPr w:rsidR="00A14467" w:rsidRPr="005271B1">
      <w:footerReference w:type="default" r:id="rId148"/>
      <w:pgSz w:w="11906" w:h="16838"/>
      <w:pgMar w:top="1440" w:right="1293" w:bottom="1440" w:left="129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1B5C" w:rsidRDefault="00FD1B5C">
      <w:pPr>
        <w:spacing w:after="0" w:line="240" w:lineRule="auto"/>
      </w:pPr>
      <w:r>
        <w:separator/>
      </w:r>
    </w:p>
  </w:endnote>
  <w:endnote w:type="continuationSeparator" w:id="0">
    <w:p w:rsidR="00FD1B5C" w:rsidRDefault="00FD1B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4467" w:rsidRDefault="00FD1B5C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A14467" w:rsidRDefault="00FD1B5C">
                <w:pPr>
                  <w:pStyle w:val="a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3466B9">
                  <w:rPr>
                    <w:noProof/>
                  </w:rPr>
                  <w:t>25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1B5C" w:rsidRDefault="00FD1B5C">
      <w:pPr>
        <w:spacing w:after="0" w:line="240" w:lineRule="auto"/>
      </w:pPr>
      <w:r>
        <w:separator/>
      </w:r>
    </w:p>
  </w:footnote>
  <w:footnote w:type="continuationSeparator" w:id="0">
    <w:p w:rsidR="00FD1B5C" w:rsidRDefault="00FD1B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EBA3DBA2"/>
    <w:multiLevelType w:val="singleLevel"/>
    <w:tmpl w:val="EBA3DBA2"/>
    <w:lvl w:ilvl="0">
      <w:start w:val="14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00000008"/>
    <w:multiLevelType w:val="multilevel"/>
    <w:tmpl w:val="00000008"/>
    <w:lvl w:ilvl="0">
      <w:start w:val="20"/>
      <w:numFmt w:val="lowerLetter"/>
      <w:lvlText w:val="%1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abstractNum w:abstractNumId="2" w15:restartNumberingAfterBreak="0">
    <w:nsid w:val="00000009"/>
    <w:multiLevelType w:val="multilevel"/>
    <w:tmpl w:val="00000009"/>
    <w:lvl w:ilvl="0">
      <w:start w:val="1"/>
      <w:numFmt w:val="upperLetter"/>
      <w:lvlText w:val="%1.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abstractNum w:abstractNumId="3" w15:restartNumberingAfterBreak="0">
    <w:nsid w:val="0000000A"/>
    <w:multiLevelType w:val="multilevel"/>
    <w:tmpl w:val="0000000A"/>
    <w:lvl w:ilvl="0">
      <w:start w:val="1"/>
      <w:numFmt w:val="upperLetter"/>
      <w:lvlText w:val="%1.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abstractNum w:abstractNumId="4" w15:restartNumberingAfterBreak="0">
    <w:nsid w:val="3D3B39A8"/>
    <w:multiLevelType w:val="singleLevel"/>
    <w:tmpl w:val="3D3B39A8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5" w15:restartNumberingAfterBreak="0">
    <w:nsid w:val="55F55ACA"/>
    <w:multiLevelType w:val="multilevel"/>
    <w:tmpl w:val="55F55ACA"/>
    <w:lvl w:ilvl="0">
      <w:start w:val="1"/>
      <w:numFmt w:val="decimal"/>
      <w:lvlText w:val="%1."/>
      <w:lvlJc w:val="left"/>
      <w:pPr>
        <w:ind w:left="432" w:hanging="317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1"/>
        <w:szCs w:val="21"/>
        <w:lang w:val="zh-CN" w:eastAsia="zh-CN" w:bidi="zh-CN"/>
      </w:rPr>
    </w:lvl>
    <w:lvl w:ilvl="1">
      <w:start w:val="1"/>
      <w:numFmt w:val="upperLetter"/>
      <w:lvlText w:val="%2."/>
      <w:lvlJc w:val="left"/>
      <w:pPr>
        <w:ind w:left="794" w:hanging="362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19"/>
        <w:szCs w:val="19"/>
        <w:lang w:val="zh-CN" w:eastAsia="zh-CN" w:bidi="zh-CN"/>
      </w:rPr>
    </w:lvl>
    <w:lvl w:ilvl="2">
      <w:numFmt w:val="bullet"/>
      <w:lvlText w:val="•"/>
      <w:lvlJc w:val="left"/>
      <w:pPr>
        <w:ind w:left="1756" w:hanging="362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2712" w:hanging="362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668" w:hanging="362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624" w:hanging="362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580" w:hanging="362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536" w:hanging="362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492" w:hanging="362"/>
      </w:pPr>
      <w:rPr>
        <w:rFonts w:hint="default"/>
        <w:lang w:val="zh-CN" w:eastAsia="zh-CN" w:bidi="zh-CN"/>
      </w:rPr>
    </w:lvl>
  </w:abstractNum>
  <w:abstractNum w:abstractNumId="6" w15:restartNumberingAfterBreak="0">
    <w:nsid w:val="6D22CB8E"/>
    <w:multiLevelType w:val="singleLevel"/>
    <w:tmpl w:val="6D22CB8E"/>
    <w:lvl w:ilvl="0">
      <w:start w:val="18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4467"/>
    <w:rsid w:val="003466B9"/>
    <w:rsid w:val="005271B1"/>
    <w:rsid w:val="00911578"/>
    <w:rsid w:val="00A14467"/>
    <w:rsid w:val="00FD1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  <w15:docId w15:val="{FBDC06B6-A032-42C0-944B-3DE3932CC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Preformatted" w:semiHidden="1" w:uiPriority="99" w:unhideWhenUsed="1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TML">
    <w:name w:val="HTML Preformatted"/>
    <w:basedOn w:val="a"/>
    <w:uiPriority w:val="99"/>
    <w:semiHidden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</w:rPr>
  </w:style>
  <w:style w:type="paragraph" w:styleId="a4">
    <w:name w:val="Normal (Web)"/>
    <w:basedOn w:val="a"/>
    <w:qFormat/>
    <w:pPr>
      <w:spacing w:beforeAutospacing="1" w:after="0" w:afterAutospacing="1"/>
      <w:jc w:val="left"/>
    </w:pPr>
    <w:rPr>
      <w:kern w:val="0"/>
      <w:sz w:val="24"/>
    </w:rPr>
  </w:style>
  <w:style w:type="paragraph" w:styleId="a5">
    <w:name w:val="List Paragraph"/>
    <w:basedOn w:val="a"/>
    <w:uiPriority w:val="1"/>
    <w:qFormat/>
    <w:pPr>
      <w:ind w:left="432" w:hanging="318"/>
    </w:pPr>
  </w:style>
  <w:style w:type="character" w:customStyle="1" w:styleId="w0">
    <w:name w:val="w0"/>
    <w:basedOn w:val="a0"/>
    <w:qFormat/>
  </w:style>
  <w:style w:type="paragraph" w:customStyle="1" w:styleId="DefaultParagraph">
    <w:name w:val="DefaultParagraph"/>
    <w:uiPriority w:val="99"/>
    <w:qFormat/>
    <w:pPr>
      <w:spacing w:line="288" w:lineRule="auto"/>
      <w:ind w:leftChars="135" w:left="135" w:hangingChars="200" w:hanging="200"/>
      <w:jc w:val="both"/>
    </w:pPr>
    <w:rPr>
      <w:rFonts w:ascii="Times New Roman" w:eastAsia="宋体" w:hAnsi="Calibri" w:cs="Times New Roman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6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1.png"/><Relationship Id="rId133" Type="http://schemas.openxmlformats.org/officeDocument/2006/relationships/image" Target="media/image116.jpeg"/><Relationship Id="rId138" Type="http://schemas.openxmlformats.org/officeDocument/2006/relationships/image" Target="media/image121.png"/><Relationship Id="rId16" Type="http://schemas.openxmlformats.org/officeDocument/2006/relationships/image" Target="media/image9.png"/><Relationship Id="rId107" Type="http://schemas.openxmlformats.org/officeDocument/2006/relationships/image" Target="media/image96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oleObject" Target="embeddings/oleObject4.bin"/><Relationship Id="rId123" Type="http://schemas.openxmlformats.org/officeDocument/2006/relationships/oleObject" Target="embeddings/oleObject6.bin"/><Relationship Id="rId128" Type="http://schemas.openxmlformats.org/officeDocument/2006/relationships/image" Target="media/image113.wmf"/><Relationship Id="rId144" Type="http://schemas.openxmlformats.org/officeDocument/2006/relationships/image" Target="media/image127.png"/><Relationship Id="rId149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w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17.jpeg"/><Relationship Id="rId139" Type="http://schemas.openxmlformats.org/officeDocument/2006/relationships/image" Target="media/image12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1.wmf"/><Relationship Id="rId129" Type="http://schemas.openxmlformats.org/officeDocument/2006/relationships/oleObject" Target="embeddings/oleObject9.bin"/><Relationship Id="rId137" Type="http://schemas.openxmlformats.org/officeDocument/2006/relationships/image" Target="media/image12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jpeg"/><Relationship Id="rId91" Type="http://schemas.openxmlformats.org/officeDocument/2006/relationships/image" Target="media/image84.png"/><Relationship Id="rId96" Type="http://schemas.openxmlformats.org/officeDocument/2006/relationships/oleObject" Target="embeddings/oleObject1.bin"/><Relationship Id="rId111" Type="http://schemas.openxmlformats.org/officeDocument/2006/relationships/image" Target="media/image100.png"/><Relationship Id="rId132" Type="http://schemas.openxmlformats.org/officeDocument/2006/relationships/image" Target="media/image115.png"/><Relationship Id="rId140" Type="http://schemas.openxmlformats.org/officeDocument/2006/relationships/image" Target="media/image123.png"/><Relationship Id="rId145" Type="http://schemas.openxmlformats.org/officeDocument/2006/relationships/image" Target="media/image1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oleObject" Target="embeddings/oleObject8.bin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0.wmf"/><Relationship Id="rId101" Type="http://schemas.openxmlformats.org/officeDocument/2006/relationships/image" Target="media/image91.wmf"/><Relationship Id="rId122" Type="http://schemas.openxmlformats.org/officeDocument/2006/relationships/image" Target="media/image110.wmf"/><Relationship Id="rId130" Type="http://schemas.openxmlformats.org/officeDocument/2006/relationships/image" Target="media/image114.wmf"/><Relationship Id="rId135" Type="http://schemas.openxmlformats.org/officeDocument/2006/relationships/image" Target="media/image118.png"/><Relationship Id="rId143" Type="http://schemas.openxmlformats.org/officeDocument/2006/relationships/image" Target="media/image126.png"/><Relationship Id="rId14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8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89.wmf"/><Relationship Id="rId104" Type="http://schemas.openxmlformats.org/officeDocument/2006/relationships/image" Target="media/image93.png"/><Relationship Id="rId120" Type="http://schemas.openxmlformats.org/officeDocument/2006/relationships/image" Target="media/image109.wmf"/><Relationship Id="rId125" Type="http://schemas.openxmlformats.org/officeDocument/2006/relationships/oleObject" Target="embeddings/oleObject7.bin"/><Relationship Id="rId141" Type="http://schemas.openxmlformats.org/officeDocument/2006/relationships/image" Target="media/image124.png"/><Relationship Id="rId146" Type="http://schemas.openxmlformats.org/officeDocument/2006/relationships/image" Target="media/image12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oleObject" Target="embeddings/oleObject10.bin"/><Relationship Id="rId136" Type="http://schemas.openxmlformats.org/officeDocument/2006/relationships/image" Target="media/image11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oleObject" Target="embeddings/oleObject3.bin"/><Relationship Id="rId105" Type="http://schemas.openxmlformats.org/officeDocument/2006/relationships/image" Target="media/image94.png"/><Relationship Id="rId126" Type="http://schemas.openxmlformats.org/officeDocument/2006/relationships/image" Target="media/image112.wmf"/><Relationship Id="rId147" Type="http://schemas.openxmlformats.org/officeDocument/2006/relationships/image" Target="media/image13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oleObject" Target="embeddings/oleObject2.bin"/><Relationship Id="rId121" Type="http://schemas.openxmlformats.org/officeDocument/2006/relationships/oleObject" Target="embeddings/oleObject5.bin"/><Relationship Id="rId142" Type="http://schemas.openxmlformats.org/officeDocument/2006/relationships/image" Target="media/image12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2603</Words>
  <Characters>14843</Characters>
  <Application>Microsoft Office Word</Application>
  <DocSecurity>0</DocSecurity>
  <Lines>123</Lines>
  <Paragraphs>34</Paragraphs>
  <ScaleCrop>false</ScaleCrop>
  <Company/>
  <LinksUpToDate>false</LinksUpToDate>
  <CharactersWithSpaces>17412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风云</dc:creator>
  <cp:lastModifiedBy>admin</cp:lastModifiedBy>
  <cp:revision>5</cp:revision>
  <dcterms:created xsi:type="dcterms:W3CDTF">2019-06-25T08:57:00Z</dcterms:created>
  <dcterms:modified xsi:type="dcterms:W3CDTF">2019-09-27T07:15:00Z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